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EC3" w:rsidRPr="00DF5C79" w:rsidRDefault="005E7EC3" w:rsidP="005E7EC3">
      <w:pPr>
        <w:pStyle w:val="a6"/>
        <w:ind w:firstLine="567"/>
        <w:rPr>
          <w:rFonts w:ascii="Times New Roman" w:hAnsi="Times New Roman"/>
          <w:sz w:val="28"/>
          <w:szCs w:val="28"/>
        </w:rPr>
      </w:pPr>
      <w:r w:rsidRPr="00DF5C79">
        <w:rPr>
          <w:rFonts w:ascii="Times New Roman" w:hAnsi="Times New Roman"/>
          <w:sz w:val="28"/>
          <w:szCs w:val="28"/>
        </w:rPr>
        <w:t>ҚАЗАҚСТАН РЕСПУБЛИКАСЫНЫҢ БІЛІМ ЖӘНЕ ҒЫЛЫМ МИНИСТРЛІГІ</w:t>
      </w:r>
    </w:p>
    <w:p w:rsidR="005E7EC3" w:rsidRPr="00DF5C79" w:rsidRDefault="005E7EC3" w:rsidP="005E7EC3">
      <w:pPr>
        <w:pStyle w:val="a6"/>
        <w:ind w:firstLine="567"/>
        <w:rPr>
          <w:rFonts w:ascii="Times New Roman" w:hAnsi="Times New Roman"/>
          <w:sz w:val="28"/>
          <w:szCs w:val="28"/>
        </w:rPr>
      </w:pPr>
    </w:p>
    <w:p w:rsidR="005E7EC3" w:rsidRPr="00DF5C79" w:rsidRDefault="005E7EC3" w:rsidP="005E7EC3">
      <w:pPr>
        <w:ind w:firstLine="567"/>
        <w:jc w:val="center"/>
        <w:rPr>
          <w:b/>
          <w:sz w:val="28"/>
          <w:szCs w:val="28"/>
          <w:lang w:val="kk-KZ"/>
        </w:rPr>
      </w:pPr>
      <w:r w:rsidRPr="00DF5C79">
        <w:rPr>
          <w:b/>
          <w:sz w:val="28"/>
          <w:szCs w:val="28"/>
          <w:lang w:val="kk-KZ"/>
        </w:rPr>
        <w:t>М. ӘУЕЗОВ АТЫНДАҒЫ ОҢТҮСТІК  ҚАЗАҚСТАН    УНИВЕРСИТЕТІ</w:t>
      </w:r>
    </w:p>
    <w:p w:rsidR="005E7EC3" w:rsidRPr="00DF5C79" w:rsidRDefault="005E7EC3" w:rsidP="005E7EC3">
      <w:pPr>
        <w:ind w:firstLine="567"/>
        <w:jc w:val="center"/>
        <w:rPr>
          <w:b/>
          <w:sz w:val="28"/>
          <w:szCs w:val="28"/>
          <w:lang w:val="kk-KZ" w:eastAsia="ko-KR"/>
        </w:rPr>
      </w:pPr>
    </w:p>
    <w:p w:rsidR="005E7EC3" w:rsidRPr="00DF5C79" w:rsidRDefault="005E7EC3" w:rsidP="005E7EC3">
      <w:pPr>
        <w:ind w:firstLine="567"/>
        <w:jc w:val="center"/>
        <w:rPr>
          <w:b/>
          <w:sz w:val="28"/>
          <w:szCs w:val="28"/>
          <w:lang w:val="kk-KZ" w:eastAsia="ko-KR"/>
        </w:rPr>
      </w:pPr>
    </w:p>
    <w:p w:rsidR="005E7EC3" w:rsidRPr="00DF5C79" w:rsidRDefault="005E7EC3" w:rsidP="005E7EC3">
      <w:pPr>
        <w:ind w:firstLine="567"/>
        <w:jc w:val="center"/>
        <w:rPr>
          <w:b/>
          <w:sz w:val="28"/>
          <w:szCs w:val="28"/>
          <w:lang w:val="kk-KZ" w:eastAsia="ko-KR"/>
        </w:rPr>
      </w:pPr>
      <w:r w:rsidRPr="00DF5C79">
        <w:rPr>
          <w:b/>
          <w:sz w:val="28"/>
          <w:szCs w:val="28"/>
          <w:lang w:val="kk-KZ" w:eastAsia="ko-KR"/>
        </w:rPr>
        <w:t xml:space="preserve">Байысбай Ө.П. </w:t>
      </w:r>
      <w:r w:rsidRPr="00DF5C79">
        <w:rPr>
          <w:b/>
          <w:sz w:val="28"/>
          <w:szCs w:val="28"/>
          <w:lang w:val="kk-KZ"/>
        </w:rPr>
        <w:t xml:space="preserve"> </w:t>
      </w:r>
    </w:p>
    <w:p w:rsidR="005E7EC3" w:rsidRPr="00DF5C79" w:rsidRDefault="005E7EC3" w:rsidP="005E7EC3">
      <w:pPr>
        <w:ind w:firstLine="567"/>
        <w:jc w:val="center"/>
        <w:rPr>
          <w:sz w:val="28"/>
          <w:szCs w:val="28"/>
          <w:lang w:val="kk-KZ" w:eastAsia="ko-KR"/>
        </w:rPr>
      </w:pPr>
    </w:p>
    <w:p w:rsidR="005E7EC3" w:rsidRPr="00DF5C79" w:rsidRDefault="005E7EC3" w:rsidP="005E7EC3">
      <w:pPr>
        <w:ind w:firstLine="567"/>
        <w:jc w:val="center"/>
        <w:rPr>
          <w:b/>
          <w:sz w:val="28"/>
          <w:szCs w:val="28"/>
          <w:lang w:val="kk-KZ" w:eastAsia="ko-KR"/>
        </w:rPr>
      </w:pPr>
      <w:r w:rsidRPr="00DF5C79">
        <w:rPr>
          <w:b/>
          <w:noProof/>
          <w:sz w:val="28"/>
          <w:szCs w:val="28"/>
        </w:rPr>
        <w:drawing>
          <wp:inline distT="0" distB="0" distL="0" distR="0" wp14:anchorId="34CF7503" wp14:editId="15C8CEC2">
            <wp:extent cx="2171700" cy="876300"/>
            <wp:effectExtent l="19050" t="0" r="0" b="0"/>
            <wp:docPr id="3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2171700" cy="876300"/>
                    </a:xfrm>
                    <a:prstGeom prst="rect">
                      <a:avLst/>
                    </a:prstGeom>
                    <a:noFill/>
                    <a:ln w="9525">
                      <a:noFill/>
                      <a:miter lim="800000"/>
                      <a:headEnd/>
                      <a:tailEnd/>
                    </a:ln>
                  </pic:spPr>
                </pic:pic>
              </a:graphicData>
            </a:graphic>
          </wp:inline>
        </w:drawing>
      </w:r>
    </w:p>
    <w:p w:rsidR="00C95B97" w:rsidRPr="00DF5C79" w:rsidRDefault="00C95B97" w:rsidP="00C95B97">
      <w:pPr>
        <w:pStyle w:val="a3"/>
        <w:spacing w:after="0"/>
        <w:jc w:val="right"/>
        <w:rPr>
          <w:rFonts w:ascii="Times New Roman" w:hAnsi="Times New Roman"/>
          <w:sz w:val="28"/>
          <w:szCs w:val="28"/>
          <w:lang w:val="kk-KZ"/>
        </w:rPr>
      </w:pPr>
    </w:p>
    <w:p w:rsidR="00C95B97" w:rsidRPr="00DF5C79" w:rsidRDefault="00C95B97" w:rsidP="00C95B97">
      <w:pPr>
        <w:pStyle w:val="a3"/>
        <w:spacing w:after="0"/>
        <w:jc w:val="right"/>
        <w:rPr>
          <w:rFonts w:ascii="Times New Roman" w:hAnsi="Times New Roman"/>
          <w:sz w:val="28"/>
          <w:szCs w:val="28"/>
          <w:lang w:val="kk-KZ"/>
        </w:rPr>
      </w:pPr>
    </w:p>
    <w:p w:rsidR="00C95B97" w:rsidRPr="00DF5C79" w:rsidRDefault="00C95B97" w:rsidP="00C95B97">
      <w:pPr>
        <w:pStyle w:val="a3"/>
        <w:spacing w:after="0"/>
        <w:jc w:val="right"/>
        <w:rPr>
          <w:rFonts w:ascii="Times New Roman" w:hAnsi="Times New Roman"/>
          <w:sz w:val="28"/>
          <w:szCs w:val="28"/>
          <w:lang w:val="kk-KZ"/>
        </w:rPr>
      </w:pPr>
    </w:p>
    <w:p w:rsidR="005E7EC3" w:rsidRPr="00DF5C79" w:rsidRDefault="005E7EC3" w:rsidP="005E7EC3">
      <w:pPr>
        <w:ind w:firstLine="567"/>
        <w:jc w:val="center"/>
        <w:rPr>
          <w:b/>
          <w:sz w:val="28"/>
          <w:szCs w:val="28"/>
          <w:lang w:val="kk-KZ"/>
        </w:rPr>
      </w:pPr>
      <w:r w:rsidRPr="00DF5C79">
        <w:rPr>
          <w:b/>
          <w:caps/>
          <w:sz w:val="28"/>
          <w:szCs w:val="28"/>
          <w:lang w:val="kk-KZ"/>
        </w:rPr>
        <w:t>«</w:t>
      </w:r>
      <w:r w:rsidR="00DB6AA4" w:rsidRPr="00DF5C79">
        <w:rPr>
          <w:b/>
          <w:sz w:val="28"/>
          <w:szCs w:val="28"/>
        </w:rPr>
        <w:t>ЭКОЛОГИЯ</w:t>
      </w:r>
      <w:r w:rsidR="00DB6AA4" w:rsidRPr="00DF5C79">
        <w:rPr>
          <w:b/>
          <w:sz w:val="28"/>
          <w:szCs w:val="28"/>
          <w:lang w:val="kk-KZ"/>
        </w:rPr>
        <w:t>ЛЫҚ ХИМИЯ</w:t>
      </w:r>
      <w:r w:rsidRPr="00DF5C79">
        <w:rPr>
          <w:b/>
          <w:caps/>
          <w:sz w:val="28"/>
          <w:szCs w:val="28"/>
          <w:lang w:val="kk-KZ"/>
        </w:rPr>
        <w:t>»</w:t>
      </w:r>
      <w:r w:rsidRPr="00DF5C79">
        <w:rPr>
          <w:b/>
          <w:sz w:val="28"/>
          <w:szCs w:val="28"/>
          <w:lang w:val="kk-KZ"/>
        </w:rPr>
        <w:t xml:space="preserve"> </w:t>
      </w:r>
    </w:p>
    <w:p w:rsidR="005E7EC3" w:rsidRPr="00DF5C79" w:rsidRDefault="005E7EC3" w:rsidP="005E7EC3">
      <w:pPr>
        <w:ind w:firstLine="567"/>
        <w:jc w:val="center"/>
        <w:rPr>
          <w:sz w:val="28"/>
          <w:szCs w:val="28"/>
          <w:lang w:val="kk-KZ" w:eastAsia="ko-KR"/>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5E7EC3" w:rsidP="00C95B97">
      <w:pPr>
        <w:pStyle w:val="a3"/>
        <w:spacing w:after="0"/>
        <w:jc w:val="center"/>
        <w:rPr>
          <w:rFonts w:ascii="Times New Roman" w:hAnsi="Times New Roman"/>
          <w:sz w:val="28"/>
          <w:szCs w:val="28"/>
          <w:lang w:val="kk-KZ"/>
        </w:rPr>
      </w:pPr>
      <w:r w:rsidRPr="00DF5C79">
        <w:rPr>
          <w:rFonts w:ascii="Times New Roman" w:hAnsi="Times New Roman"/>
          <w:b/>
          <w:sz w:val="28"/>
          <w:szCs w:val="28"/>
          <w:lang w:val="kk-KZ"/>
        </w:rPr>
        <w:t>Дәріс жинағы</w:t>
      </w: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5E7EC3" w:rsidP="00C95B97">
      <w:pPr>
        <w:pStyle w:val="a3"/>
        <w:spacing w:after="0"/>
        <w:jc w:val="center"/>
        <w:rPr>
          <w:rFonts w:ascii="Times New Roman" w:hAnsi="Times New Roman"/>
          <w:sz w:val="28"/>
          <w:szCs w:val="28"/>
          <w:lang w:val="kk-KZ"/>
        </w:rPr>
      </w:pPr>
      <w:r w:rsidRPr="00DF5C79">
        <w:rPr>
          <w:rFonts w:ascii="Times New Roman" w:hAnsi="Times New Roman"/>
          <w:noProof/>
          <w:sz w:val="28"/>
          <w:szCs w:val="28"/>
          <w:lang w:eastAsia="ru-RU"/>
        </w:rPr>
        <w:drawing>
          <wp:inline distT="0" distB="0" distL="0" distR="0" wp14:anchorId="53B093B6" wp14:editId="381F7F8A">
            <wp:extent cx="5391150" cy="3581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10"/>
                    <a:srcRect/>
                    <a:stretch>
                      <a:fillRect/>
                    </a:stretch>
                  </pic:blipFill>
                  <pic:spPr bwMode="auto">
                    <a:xfrm>
                      <a:off x="0" y="0"/>
                      <a:ext cx="5391150" cy="3581400"/>
                    </a:xfrm>
                    <a:prstGeom prst="rect">
                      <a:avLst/>
                    </a:prstGeom>
                    <a:noFill/>
                    <a:ln w="9525">
                      <a:noFill/>
                      <a:miter lim="800000"/>
                      <a:headEnd/>
                      <a:tailEnd/>
                    </a:ln>
                  </pic:spPr>
                </pic:pic>
              </a:graphicData>
            </a:graphic>
          </wp:inline>
        </w:drawing>
      </w: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b/>
          <w:color w:val="000000"/>
          <w:sz w:val="28"/>
          <w:szCs w:val="28"/>
          <w:lang w:val="kk-KZ"/>
        </w:rPr>
      </w:pPr>
      <w:r w:rsidRPr="00DF5C79">
        <w:rPr>
          <w:rFonts w:ascii="Times New Roman" w:hAnsi="Times New Roman"/>
          <w:b/>
          <w:color w:val="000000"/>
          <w:sz w:val="28"/>
          <w:szCs w:val="28"/>
          <w:lang w:val="kk-KZ"/>
        </w:rPr>
        <w:t>Шымкент, 20</w:t>
      </w:r>
      <w:r w:rsidR="00DB6AA4" w:rsidRPr="00DF5C79">
        <w:rPr>
          <w:rFonts w:ascii="Times New Roman" w:hAnsi="Times New Roman"/>
          <w:b/>
          <w:color w:val="000000"/>
          <w:sz w:val="28"/>
          <w:szCs w:val="28"/>
          <w:lang w:val="kk-KZ"/>
        </w:rPr>
        <w:t>20</w:t>
      </w: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C95B97" w:rsidRPr="00DF5C79" w:rsidRDefault="00C95B97" w:rsidP="00C95B97">
      <w:pPr>
        <w:pStyle w:val="a3"/>
        <w:spacing w:after="0"/>
        <w:jc w:val="center"/>
        <w:rPr>
          <w:rFonts w:ascii="Times New Roman" w:hAnsi="Times New Roman"/>
          <w:sz w:val="28"/>
          <w:szCs w:val="28"/>
          <w:lang w:val="kk-KZ"/>
        </w:rPr>
      </w:pPr>
    </w:p>
    <w:p w:rsidR="00180394" w:rsidRPr="00DF5C79" w:rsidRDefault="00180394" w:rsidP="00C95B97">
      <w:pPr>
        <w:pStyle w:val="a3"/>
        <w:spacing w:after="0"/>
        <w:jc w:val="center"/>
        <w:rPr>
          <w:rFonts w:ascii="Times New Roman" w:hAnsi="Times New Roman"/>
          <w:sz w:val="28"/>
          <w:szCs w:val="28"/>
          <w:lang w:val="kk-KZ"/>
        </w:rPr>
      </w:pPr>
    </w:p>
    <w:p w:rsidR="005E7EC3" w:rsidRPr="00DF5C79" w:rsidRDefault="005E7EC3" w:rsidP="005E7EC3">
      <w:pPr>
        <w:pStyle w:val="1"/>
        <w:ind w:firstLine="567"/>
        <w:jc w:val="right"/>
        <w:rPr>
          <w:rFonts w:ascii="Times New Roman" w:hAnsi="Times New Roman" w:cs="Times New Roman"/>
          <w:b w:val="0"/>
          <w:sz w:val="28"/>
          <w:szCs w:val="28"/>
          <w:lang w:val="kk-KZ"/>
        </w:rPr>
      </w:pPr>
      <w:r w:rsidRPr="00DF5C79">
        <w:rPr>
          <w:rFonts w:ascii="Times New Roman" w:hAnsi="Times New Roman" w:cs="Times New Roman"/>
          <w:b w:val="0"/>
          <w:sz w:val="28"/>
          <w:szCs w:val="28"/>
          <w:lang w:val="kk-KZ"/>
        </w:rPr>
        <w:lastRenderedPageBreak/>
        <w:t>Ф 7.03-18</w:t>
      </w:r>
    </w:p>
    <w:p w:rsidR="00C95B97" w:rsidRPr="00DF5C79" w:rsidRDefault="00C95B97" w:rsidP="00C95B97">
      <w:pPr>
        <w:pStyle w:val="a3"/>
        <w:spacing w:after="0"/>
        <w:jc w:val="center"/>
        <w:rPr>
          <w:rFonts w:ascii="Times New Roman" w:hAnsi="Times New Roman"/>
          <w:sz w:val="28"/>
          <w:szCs w:val="28"/>
          <w:lang w:val="kk-KZ"/>
        </w:rPr>
      </w:pPr>
      <w:r w:rsidRPr="00DF5C79">
        <w:rPr>
          <w:rFonts w:ascii="Times New Roman" w:hAnsi="Times New Roman"/>
          <w:sz w:val="28"/>
          <w:szCs w:val="28"/>
        </w:rPr>
        <w:t>КАЗАХСТАН РЕСПУБЛИК</w:t>
      </w:r>
      <w:r w:rsidRPr="00DF5C79">
        <w:rPr>
          <w:rFonts w:ascii="Times New Roman" w:hAnsi="Times New Roman"/>
          <w:sz w:val="28"/>
          <w:szCs w:val="28"/>
          <w:lang w:val="kk-KZ"/>
        </w:rPr>
        <w:t>Ы БІЛІМ ЖӘНЕ ҒЫЛЫМ МИНИСТРЛІГІ</w:t>
      </w:r>
    </w:p>
    <w:p w:rsidR="00C95B97" w:rsidRPr="00DF5C79" w:rsidRDefault="00C95B97" w:rsidP="00C95B97">
      <w:pPr>
        <w:spacing w:line="276" w:lineRule="auto"/>
        <w:jc w:val="center"/>
        <w:rPr>
          <w:caps/>
          <w:sz w:val="28"/>
          <w:szCs w:val="28"/>
          <w:lang w:val="kk-KZ"/>
        </w:rPr>
      </w:pPr>
    </w:p>
    <w:p w:rsidR="00C95B97" w:rsidRPr="00DF5C79" w:rsidRDefault="00C95B97" w:rsidP="00C95B97">
      <w:pPr>
        <w:spacing w:line="276" w:lineRule="auto"/>
        <w:jc w:val="center"/>
        <w:rPr>
          <w:caps/>
          <w:sz w:val="28"/>
          <w:szCs w:val="28"/>
          <w:lang w:val="kk-KZ"/>
        </w:rPr>
      </w:pPr>
      <w:r w:rsidRPr="00DF5C79">
        <w:rPr>
          <w:caps/>
          <w:sz w:val="28"/>
          <w:szCs w:val="28"/>
          <w:lang w:val="kk-KZ"/>
        </w:rPr>
        <w:t>М.О. Ауезов АТЫНДАҒЫ ОҢТҮСТІК ҚАЗАҚСТАН УНИВЕРСИТЕТІ</w:t>
      </w:r>
    </w:p>
    <w:p w:rsidR="00C95B97" w:rsidRPr="00DF5C79" w:rsidRDefault="00C95B97" w:rsidP="00C95B97">
      <w:pPr>
        <w:pStyle w:val="a3"/>
        <w:spacing w:after="0"/>
        <w:jc w:val="both"/>
        <w:rPr>
          <w:rFonts w:ascii="Times New Roman" w:hAnsi="Times New Roman"/>
          <w:color w:val="000000"/>
          <w:sz w:val="28"/>
          <w:szCs w:val="28"/>
          <w:lang w:val="kk-KZ"/>
        </w:rPr>
      </w:pPr>
    </w:p>
    <w:p w:rsidR="005E7EC3" w:rsidRPr="00DF5C79" w:rsidRDefault="005E7EC3" w:rsidP="005E7EC3">
      <w:pPr>
        <w:pStyle w:val="3"/>
        <w:spacing w:before="0"/>
        <w:ind w:firstLine="567"/>
        <w:jc w:val="center"/>
        <w:rPr>
          <w:rFonts w:ascii="Times New Roman" w:hAnsi="Times New Roman" w:cs="Times New Roman"/>
          <w:color w:val="auto"/>
          <w:sz w:val="28"/>
          <w:szCs w:val="28"/>
          <w:lang w:val="kk-KZ"/>
        </w:rPr>
      </w:pPr>
      <w:r w:rsidRPr="00DF5C79">
        <w:rPr>
          <w:rFonts w:ascii="Times New Roman" w:hAnsi="Times New Roman" w:cs="Times New Roman"/>
          <w:color w:val="auto"/>
          <w:sz w:val="28"/>
          <w:szCs w:val="28"/>
        </w:rPr>
        <w:t>«</w:t>
      </w:r>
      <w:r w:rsidRPr="00DF5C79">
        <w:rPr>
          <w:rFonts w:ascii="Times New Roman" w:hAnsi="Times New Roman" w:cs="Times New Roman"/>
          <w:color w:val="auto"/>
          <w:sz w:val="28"/>
          <w:szCs w:val="28"/>
          <w:lang w:val="kk-KZ"/>
        </w:rPr>
        <w:t>Экология</w:t>
      </w:r>
      <w:r w:rsidRPr="00DF5C79">
        <w:rPr>
          <w:rFonts w:ascii="Times New Roman" w:hAnsi="Times New Roman" w:cs="Times New Roman"/>
          <w:color w:val="auto"/>
          <w:sz w:val="28"/>
          <w:szCs w:val="28"/>
        </w:rPr>
        <w:t>» кафедрасы</w:t>
      </w: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21"/>
        <w:spacing w:after="0" w:line="276" w:lineRule="auto"/>
        <w:ind w:firstLine="357"/>
        <w:jc w:val="center"/>
        <w:rPr>
          <w:sz w:val="28"/>
          <w:szCs w:val="28"/>
          <w:lang w:val="kk-KZ"/>
        </w:rPr>
      </w:pPr>
      <w:r w:rsidRPr="00DF5C79">
        <w:rPr>
          <w:sz w:val="28"/>
          <w:szCs w:val="28"/>
          <w:lang w:val="kk-KZ"/>
        </w:rPr>
        <w:t>Байысбай Ө.П</w:t>
      </w:r>
      <w:r w:rsidR="00180394" w:rsidRPr="00DF5C79">
        <w:rPr>
          <w:sz w:val="28"/>
          <w:szCs w:val="28"/>
          <w:lang w:val="kk-KZ"/>
        </w:rPr>
        <w:t>.</w:t>
      </w:r>
    </w:p>
    <w:p w:rsidR="00C95B97" w:rsidRPr="00DF5C79" w:rsidRDefault="00C95B97" w:rsidP="00C95B97">
      <w:pPr>
        <w:spacing w:line="276" w:lineRule="auto"/>
        <w:ind w:firstLine="357"/>
        <w:jc w:val="center"/>
        <w:rPr>
          <w:sz w:val="28"/>
          <w:szCs w:val="28"/>
          <w:lang w:val="kk-KZ"/>
        </w:rPr>
      </w:pPr>
    </w:p>
    <w:p w:rsidR="00C95B97" w:rsidRPr="00DF5C79" w:rsidRDefault="00C95B97" w:rsidP="00C95B97">
      <w:pPr>
        <w:spacing w:line="276" w:lineRule="auto"/>
        <w:ind w:firstLine="357"/>
        <w:jc w:val="center"/>
        <w:rPr>
          <w:sz w:val="28"/>
          <w:szCs w:val="28"/>
          <w:lang w:val="kk-KZ"/>
        </w:rPr>
      </w:pPr>
    </w:p>
    <w:p w:rsidR="00C95B97" w:rsidRPr="00DF5C79" w:rsidRDefault="00C95B97" w:rsidP="00C95B97">
      <w:pPr>
        <w:spacing w:line="276" w:lineRule="auto"/>
        <w:ind w:firstLine="357"/>
        <w:jc w:val="center"/>
        <w:rPr>
          <w:sz w:val="28"/>
          <w:szCs w:val="28"/>
          <w:lang w:val="kk-KZ"/>
        </w:rPr>
      </w:pPr>
    </w:p>
    <w:p w:rsidR="00180394" w:rsidRPr="00DF5C79" w:rsidRDefault="005E7EC3" w:rsidP="00180394">
      <w:pPr>
        <w:pStyle w:val="a3"/>
        <w:spacing w:after="0"/>
        <w:jc w:val="center"/>
        <w:rPr>
          <w:rFonts w:ascii="Times New Roman" w:hAnsi="Times New Roman"/>
          <w:sz w:val="28"/>
          <w:szCs w:val="28"/>
          <w:lang w:val="kk-KZ"/>
        </w:rPr>
      </w:pPr>
      <w:r w:rsidRPr="00DF5C79">
        <w:rPr>
          <w:rFonts w:ascii="Times New Roman" w:hAnsi="Times New Roman"/>
          <w:b/>
          <w:sz w:val="28"/>
          <w:szCs w:val="28"/>
          <w:lang w:val="kk-KZ"/>
        </w:rPr>
        <w:t>Дәріс жинағы</w:t>
      </w:r>
    </w:p>
    <w:p w:rsidR="00C95B97" w:rsidRPr="00DF5C79" w:rsidRDefault="00C95B97" w:rsidP="00C95B97">
      <w:pPr>
        <w:pStyle w:val="a3"/>
        <w:spacing w:after="0"/>
        <w:jc w:val="both"/>
        <w:rPr>
          <w:rFonts w:ascii="Times New Roman" w:hAnsi="Times New Roman"/>
          <w:color w:val="000000"/>
          <w:sz w:val="28"/>
          <w:szCs w:val="28"/>
          <w:lang w:val="kk-KZ"/>
        </w:rPr>
      </w:pPr>
    </w:p>
    <w:p w:rsidR="00520286" w:rsidRPr="00DF5C79" w:rsidRDefault="00180394" w:rsidP="00520286">
      <w:pPr>
        <w:jc w:val="center"/>
        <w:rPr>
          <w:sz w:val="28"/>
          <w:szCs w:val="28"/>
          <w:lang w:val="kk-KZ"/>
        </w:rPr>
      </w:pPr>
      <w:r w:rsidRPr="00DF5C79">
        <w:rPr>
          <w:sz w:val="28"/>
          <w:szCs w:val="28"/>
          <w:lang w:val="kk-KZ"/>
        </w:rPr>
        <w:t xml:space="preserve"> </w:t>
      </w:r>
      <w:r w:rsidR="00C95B97" w:rsidRPr="00DF5C79">
        <w:rPr>
          <w:sz w:val="28"/>
          <w:szCs w:val="28"/>
          <w:lang w:val="kk-KZ"/>
        </w:rPr>
        <w:t>«</w:t>
      </w:r>
      <w:r w:rsidR="00520286" w:rsidRPr="00DF5C79">
        <w:rPr>
          <w:sz w:val="28"/>
          <w:szCs w:val="28"/>
          <w:lang w:val="kk-KZ"/>
        </w:rPr>
        <w:t>Экологиялық химия</w:t>
      </w:r>
      <w:r w:rsidR="00C95B97" w:rsidRPr="00DF5C79">
        <w:rPr>
          <w:sz w:val="28"/>
          <w:szCs w:val="28"/>
          <w:lang w:val="kk-KZ"/>
        </w:rPr>
        <w:t xml:space="preserve">» пәнінен </w:t>
      </w:r>
      <w:r w:rsidR="00C819CE">
        <w:rPr>
          <w:sz w:val="28"/>
          <w:szCs w:val="28"/>
          <w:lang w:val="kk-KZ"/>
        </w:rPr>
        <w:t xml:space="preserve">5B060800 </w:t>
      </w:r>
      <w:r w:rsidR="00C819CE">
        <w:rPr>
          <w:color w:val="000000"/>
          <w:spacing w:val="-3"/>
          <w:sz w:val="28"/>
          <w:szCs w:val="28"/>
          <w:lang w:val="kk-KZ"/>
        </w:rPr>
        <w:t xml:space="preserve"> - «Э</w:t>
      </w:r>
      <w:r w:rsidR="00C819CE">
        <w:rPr>
          <w:sz w:val="28"/>
          <w:szCs w:val="28"/>
          <w:lang w:val="kk-KZ"/>
        </w:rPr>
        <w:t>кология</w:t>
      </w:r>
      <w:r w:rsidR="00C819CE">
        <w:rPr>
          <w:color w:val="000000"/>
          <w:spacing w:val="-3"/>
          <w:sz w:val="28"/>
          <w:szCs w:val="28"/>
          <w:lang w:val="kk-KZ"/>
        </w:rPr>
        <w:t xml:space="preserve">» </w:t>
      </w:r>
      <w:r w:rsidR="00C819CE">
        <w:rPr>
          <w:sz w:val="28"/>
          <w:szCs w:val="28"/>
          <w:lang w:val="kk-KZ"/>
        </w:rPr>
        <w:t xml:space="preserve"> және 6B05210 </w:t>
      </w:r>
      <w:r w:rsidR="00C819CE">
        <w:rPr>
          <w:color w:val="000000"/>
          <w:spacing w:val="-3"/>
          <w:sz w:val="28"/>
          <w:szCs w:val="28"/>
          <w:lang w:val="kk-KZ"/>
        </w:rPr>
        <w:t xml:space="preserve"> - «Э</w:t>
      </w:r>
      <w:r w:rsidR="00C819CE">
        <w:rPr>
          <w:sz w:val="28"/>
          <w:szCs w:val="28"/>
          <w:lang w:val="kk-KZ"/>
        </w:rPr>
        <w:t>кология</w:t>
      </w:r>
      <w:r w:rsidR="00C819CE">
        <w:rPr>
          <w:color w:val="000000"/>
          <w:spacing w:val="-3"/>
          <w:sz w:val="28"/>
          <w:szCs w:val="28"/>
          <w:lang w:val="kk-KZ"/>
        </w:rPr>
        <w:t>» БББ</w:t>
      </w:r>
      <w:r w:rsidR="00520286" w:rsidRPr="00DF5C79">
        <w:rPr>
          <w:sz w:val="28"/>
          <w:szCs w:val="28"/>
          <w:lang w:val="kk-KZ"/>
        </w:rPr>
        <w:t xml:space="preserve"> оқитын студенттерге  арналған</w:t>
      </w:r>
    </w:p>
    <w:p w:rsidR="00C95B97" w:rsidRPr="00DF5C79" w:rsidRDefault="00C95B97" w:rsidP="00C95B97">
      <w:pPr>
        <w:spacing w:line="276" w:lineRule="auto"/>
        <w:jc w:val="center"/>
        <w:rPr>
          <w:sz w:val="28"/>
          <w:szCs w:val="28"/>
          <w:u w:val="single"/>
          <w:lang w:val="kk-KZ"/>
        </w:rPr>
      </w:pPr>
    </w:p>
    <w:p w:rsidR="00C95B97" w:rsidRPr="00DF5C79" w:rsidRDefault="00C95B97" w:rsidP="00C95B97">
      <w:pPr>
        <w:pStyle w:val="a3"/>
        <w:spacing w:after="0"/>
        <w:jc w:val="center"/>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both"/>
        <w:rPr>
          <w:rFonts w:ascii="Times New Roman" w:hAnsi="Times New Roman"/>
          <w:color w:val="000000"/>
          <w:sz w:val="28"/>
          <w:szCs w:val="28"/>
          <w:lang w:val="kk-KZ"/>
        </w:rPr>
      </w:pPr>
    </w:p>
    <w:p w:rsidR="00C95B97" w:rsidRPr="00DF5C79" w:rsidRDefault="00C95B97" w:rsidP="00C95B97">
      <w:pPr>
        <w:pStyle w:val="a3"/>
        <w:spacing w:after="0"/>
        <w:jc w:val="center"/>
        <w:rPr>
          <w:rFonts w:ascii="Times New Roman" w:hAnsi="Times New Roman"/>
          <w:color w:val="000000"/>
          <w:sz w:val="28"/>
          <w:szCs w:val="28"/>
          <w:lang w:val="kk-KZ"/>
        </w:rPr>
      </w:pPr>
    </w:p>
    <w:p w:rsidR="00C95B97" w:rsidRPr="00DF5C79" w:rsidRDefault="00C95B97"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180394" w:rsidRPr="00DF5C79" w:rsidRDefault="00180394" w:rsidP="00C95B97">
      <w:pPr>
        <w:pStyle w:val="a3"/>
        <w:spacing w:after="0"/>
        <w:jc w:val="center"/>
        <w:rPr>
          <w:rFonts w:ascii="Times New Roman" w:hAnsi="Times New Roman"/>
          <w:color w:val="000000"/>
          <w:sz w:val="28"/>
          <w:szCs w:val="28"/>
          <w:lang w:val="kk-KZ"/>
        </w:rPr>
      </w:pPr>
    </w:p>
    <w:p w:rsidR="00DB5BAD" w:rsidRPr="00DF5C79" w:rsidRDefault="00DB5BAD" w:rsidP="00C95B97">
      <w:pPr>
        <w:pStyle w:val="a3"/>
        <w:spacing w:after="0"/>
        <w:jc w:val="center"/>
        <w:rPr>
          <w:rFonts w:ascii="Times New Roman" w:hAnsi="Times New Roman"/>
          <w:color w:val="000000"/>
          <w:sz w:val="28"/>
          <w:szCs w:val="28"/>
          <w:lang w:val="kk-KZ"/>
        </w:rPr>
      </w:pPr>
    </w:p>
    <w:p w:rsidR="00DB5BAD" w:rsidRPr="00DF5C79" w:rsidRDefault="00DB5BAD" w:rsidP="00C95B97">
      <w:pPr>
        <w:pStyle w:val="a3"/>
        <w:spacing w:after="0"/>
        <w:jc w:val="center"/>
        <w:rPr>
          <w:rFonts w:ascii="Times New Roman" w:hAnsi="Times New Roman"/>
          <w:color w:val="000000"/>
          <w:sz w:val="28"/>
          <w:szCs w:val="28"/>
          <w:lang w:val="kk-KZ"/>
        </w:rPr>
      </w:pPr>
    </w:p>
    <w:p w:rsidR="00C95B97" w:rsidRPr="00DF5C79" w:rsidRDefault="00C95B97" w:rsidP="00C95B97">
      <w:pPr>
        <w:pStyle w:val="a3"/>
        <w:spacing w:after="0"/>
        <w:jc w:val="center"/>
        <w:rPr>
          <w:rFonts w:ascii="Times New Roman" w:hAnsi="Times New Roman"/>
          <w:color w:val="000000"/>
          <w:sz w:val="28"/>
          <w:szCs w:val="28"/>
          <w:lang w:val="kk-KZ"/>
        </w:rPr>
      </w:pPr>
      <w:r w:rsidRPr="00DF5C79">
        <w:rPr>
          <w:rFonts w:ascii="Times New Roman" w:hAnsi="Times New Roman"/>
          <w:color w:val="000000"/>
          <w:sz w:val="28"/>
          <w:szCs w:val="28"/>
          <w:lang w:val="kk-KZ"/>
        </w:rPr>
        <w:t>Шымкент, 20</w:t>
      </w:r>
      <w:r w:rsidR="00520286" w:rsidRPr="00DF5C79">
        <w:rPr>
          <w:rFonts w:ascii="Times New Roman" w:hAnsi="Times New Roman"/>
          <w:color w:val="000000"/>
          <w:sz w:val="28"/>
          <w:szCs w:val="28"/>
          <w:lang w:val="kk-KZ"/>
        </w:rPr>
        <w:t>20</w:t>
      </w:r>
    </w:p>
    <w:p w:rsidR="00520286" w:rsidRPr="00DF5C79" w:rsidRDefault="00520286" w:rsidP="005E7EC3">
      <w:pPr>
        <w:rPr>
          <w:sz w:val="28"/>
          <w:szCs w:val="28"/>
          <w:lang w:val="kk-KZ"/>
        </w:rPr>
      </w:pPr>
    </w:p>
    <w:p w:rsidR="00C95B97" w:rsidRPr="00DF5C79" w:rsidRDefault="005E7EC3" w:rsidP="005E7EC3">
      <w:pPr>
        <w:rPr>
          <w:color w:val="000000"/>
          <w:sz w:val="28"/>
          <w:szCs w:val="28"/>
          <w:lang w:val="kk-KZ"/>
        </w:rPr>
      </w:pPr>
      <w:r w:rsidRPr="00DF5C79">
        <w:rPr>
          <w:sz w:val="28"/>
          <w:szCs w:val="28"/>
          <w:lang w:val="kk-KZ"/>
        </w:rPr>
        <w:lastRenderedPageBreak/>
        <w:t xml:space="preserve">ӘОЖ  </w:t>
      </w:r>
      <w:r w:rsidR="00C95B97" w:rsidRPr="00DF5C79">
        <w:rPr>
          <w:color w:val="000000"/>
          <w:sz w:val="28"/>
          <w:szCs w:val="28"/>
          <w:lang w:val="kk-KZ"/>
        </w:rPr>
        <w:t xml:space="preserve"> </w:t>
      </w:r>
      <w:r w:rsidR="00C95B97" w:rsidRPr="00DF5C79">
        <w:rPr>
          <w:sz w:val="28"/>
          <w:szCs w:val="28"/>
          <w:lang w:val="kk-KZ"/>
        </w:rPr>
        <w:t>66.074:534.121.2</w:t>
      </w:r>
      <w:r w:rsidR="00C95B97" w:rsidRPr="00DF5C79">
        <w:rPr>
          <w:color w:val="000000"/>
          <w:sz w:val="28"/>
          <w:szCs w:val="28"/>
          <w:lang w:val="kk-KZ"/>
        </w:rPr>
        <w:tab/>
      </w:r>
    </w:p>
    <w:p w:rsidR="00C95B97" w:rsidRPr="00DF5C79" w:rsidRDefault="005E7EC3" w:rsidP="005E7EC3">
      <w:pPr>
        <w:rPr>
          <w:color w:val="000000"/>
          <w:sz w:val="28"/>
          <w:szCs w:val="28"/>
          <w:lang w:val="kk-KZ"/>
        </w:rPr>
      </w:pPr>
      <w:r w:rsidRPr="00DF5C79">
        <w:rPr>
          <w:sz w:val="28"/>
          <w:szCs w:val="28"/>
          <w:lang w:val="kk-KZ"/>
        </w:rPr>
        <w:t xml:space="preserve">ББК </w:t>
      </w:r>
      <w:r w:rsidR="00C95B97" w:rsidRPr="00DF5C79">
        <w:rPr>
          <w:color w:val="000000"/>
          <w:sz w:val="28"/>
          <w:szCs w:val="28"/>
          <w:lang w:val="kk-KZ"/>
        </w:rPr>
        <w:t xml:space="preserve"> 26.222+28.080</w:t>
      </w:r>
    </w:p>
    <w:p w:rsidR="00C95B97" w:rsidRPr="00DF5C79" w:rsidRDefault="00C95B97" w:rsidP="00C95B97">
      <w:pPr>
        <w:spacing w:line="276" w:lineRule="auto"/>
        <w:jc w:val="both"/>
        <w:rPr>
          <w:sz w:val="28"/>
          <w:szCs w:val="28"/>
          <w:lang w:val="kk-KZ"/>
        </w:rPr>
      </w:pPr>
    </w:p>
    <w:p w:rsidR="00C95B97" w:rsidRPr="00DF5C79" w:rsidRDefault="00C95B97" w:rsidP="00C95B97">
      <w:pPr>
        <w:pStyle w:val="21"/>
        <w:spacing w:after="0" w:line="276" w:lineRule="auto"/>
        <w:rPr>
          <w:sz w:val="28"/>
          <w:szCs w:val="28"/>
          <w:lang w:val="kk-KZ"/>
        </w:rPr>
      </w:pPr>
      <w:r w:rsidRPr="00DF5C79">
        <w:rPr>
          <w:sz w:val="28"/>
          <w:szCs w:val="28"/>
          <w:lang w:val="kk-KZ"/>
        </w:rPr>
        <w:t>Байысбай Ө.П.</w:t>
      </w:r>
      <w:r w:rsidR="00180394" w:rsidRPr="00DF5C79">
        <w:rPr>
          <w:sz w:val="28"/>
          <w:szCs w:val="28"/>
          <w:lang w:val="kk-KZ"/>
        </w:rPr>
        <w:t xml:space="preserve"> «</w:t>
      </w:r>
      <w:r w:rsidR="00520286" w:rsidRPr="00DF5C79">
        <w:rPr>
          <w:sz w:val="28"/>
          <w:szCs w:val="28"/>
          <w:lang w:val="kk-KZ"/>
        </w:rPr>
        <w:t>Экологиялық химия</w:t>
      </w:r>
      <w:r w:rsidR="00180394" w:rsidRPr="00DF5C79">
        <w:rPr>
          <w:sz w:val="28"/>
          <w:szCs w:val="28"/>
          <w:lang w:val="kk-KZ"/>
        </w:rPr>
        <w:t>» пәнінен Дәріс жинағы</w:t>
      </w:r>
      <w:r w:rsidRPr="00DF5C79">
        <w:rPr>
          <w:sz w:val="28"/>
          <w:szCs w:val="28"/>
          <w:lang w:val="kk-KZ" w:eastAsia="ko-KR"/>
        </w:rPr>
        <w:t xml:space="preserve">. </w:t>
      </w:r>
      <w:r w:rsidRPr="00DF5C79">
        <w:rPr>
          <w:sz w:val="28"/>
          <w:szCs w:val="28"/>
          <w:lang w:val="kk-KZ"/>
        </w:rPr>
        <w:t>– Шымкент, М. Әуезов атындағы Оңтүстік Қазақстан унивверситеті, 20</w:t>
      </w:r>
      <w:r w:rsidR="00520286" w:rsidRPr="00DF5C79">
        <w:rPr>
          <w:sz w:val="28"/>
          <w:szCs w:val="28"/>
          <w:lang w:val="kk-KZ"/>
        </w:rPr>
        <w:t>20</w:t>
      </w:r>
      <w:r w:rsidRPr="00DF5C79">
        <w:rPr>
          <w:sz w:val="28"/>
          <w:szCs w:val="28"/>
          <w:lang w:val="kk-KZ"/>
        </w:rPr>
        <w:t xml:space="preserve">, </w:t>
      </w:r>
      <w:r w:rsidR="00DF5C79" w:rsidRPr="00DF5C79">
        <w:rPr>
          <w:sz w:val="28"/>
          <w:szCs w:val="28"/>
          <w:lang w:val="kk-KZ"/>
        </w:rPr>
        <w:t>60</w:t>
      </w:r>
      <w:r w:rsidRPr="00DF5C79">
        <w:rPr>
          <w:sz w:val="28"/>
          <w:szCs w:val="28"/>
          <w:lang w:val="kk-KZ"/>
        </w:rPr>
        <w:t xml:space="preserve"> с.</w:t>
      </w:r>
    </w:p>
    <w:p w:rsidR="00C95B97" w:rsidRPr="00DF5C79" w:rsidRDefault="00C95B97" w:rsidP="00C95B97">
      <w:pPr>
        <w:spacing w:line="276" w:lineRule="auto"/>
        <w:rPr>
          <w:sz w:val="28"/>
          <w:szCs w:val="28"/>
          <w:lang w:val="kk-KZ"/>
        </w:rPr>
      </w:pPr>
      <w:r w:rsidRPr="00DF5C79">
        <w:rPr>
          <w:sz w:val="28"/>
          <w:szCs w:val="28"/>
          <w:lang w:val="kk-KZ"/>
        </w:rPr>
        <w:t xml:space="preserve">       </w:t>
      </w:r>
    </w:p>
    <w:p w:rsidR="00C95B97" w:rsidRPr="00DF5C79" w:rsidRDefault="00C95B97" w:rsidP="00C95B97">
      <w:pPr>
        <w:spacing w:line="276" w:lineRule="auto"/>
        <w:rPr>
          <w:sz w:val="28"/>
          <w:szCs w:val="28"/>
          <w:lang w:val="kk-KZ"/>
        </w:rPr>
      </w:pPr>
    </w:p>
    <w:p w:rsidR="00520286" w:rsidRPr="00DF5C79" w:rsidRDefault="00520286" w:rsidP="00520286">
      <w:pPr>
        <w:ind w:firstLine="720"/>
        <w:jc w:val="both"/>
        <w:rPr>
          <w:sz w:val="28"/>
          <w:szCs w:val="28"/>
          <w:lang w:val="kk-KZ"/>
        </w:rPr>
      </w:pPr>
      <w:r w:rsidRPr="00DF5C79">
        <w:rPr>
          <w:sz w:val="28"/>
          <w:szCs w:val="28"/>
          <w:lang w:val="kk-KZ"/>
        </w:rPr>
        <w:t xml:space="preserve">«Экологиялық химия» пәнінен </w:t>
      </w:r>
      <w:r w:rsidR="00596211">
        <w:rPr>
          <w:sz w:val="28"/>
          <w:szCs w:val="28"/>
          <w:lang w:val="kk-KZ"/>
        </w:rPr>
        <w:t xml:space="preserve">5B060800 </w:t>
      </w:r>
      <w:r w:rsidR="00596211">
        <w:rPr>
          <w:color w:val="000000"/>
          <w:spacing w:val="-3"/>
          <w:sz w:val="28"/>
          <w:szCs w:val="28"/>
          <w:lang w:val="kk-KZ"/>
        </w:rPr>
        <w:t xml:space="preserve"> - «Э</w:t>
      </w:r>
      <w:r w:rsidR="00596211">
        <w:rPr>
          <w:sz w:val="28"/>
          <w:szCs w:val="28"/>
          <w:lang w:val="kk-KZ"/>
        </w:rPr>
        <w:t>кология</w:t>
      </w:r>
      <w:r w:rsidR="00596211">
        <w:rPr>
          <w:color w:val="000000"/>
          <w:spacing w:val="-3"/>
          <w:sz w:val="28"/>
          <w:szCs w:val="28"/>
          <w:lang w:val="kk-KZ"/>
        </w:rPr>
        <w:t xml:space="preserve">» </w:t>
      </w:r>
      <w:r w:rsidR="00596211">
        <w:rPr>
          <w:sz w:val="28"/>
          <w:szCs w:val="28"/>
          <w:lang w:val="kk-KZ"/>
        </w:rPr>
        <w:t xml:space="preserve"> және 6B05210 </w:t>
      </w:r>
      <w:r w:rsidR="00596211">
        <w:rPr>
          <w:color w:val="000000"/>
          <w:spacing w:val="-3"/>
          <w:sz w:val="28"/>
          <w:szCs w:val="28"/>
          <w:lang w:val="kk-KZ"/>
        </w:rPr>
        <w:t xml:space="preserve"> - «Э</w:t>
      </w:r>
      <w:r w:rsidR="00596211">
        <w:rPr>
          <w:sz w:val="28"/>
          <w:szCs w:val="28"/>
          <w:lang w:val="kk-KZ"/>
        </w:rPr>
        <w:t>кология</w:t>
      </w:r>
      <w:r w:rsidR="00596211">
        <w:rPr>
          <w:color w:val="000000"/>
          <w:spacing w:val="-3"/>
          <w:sz w:val="28"/>
          <w:szCs w:val="28"/>
          <w:lang w:val="kk-KZ"/>
        </w:rPr>
        <w:t>» БББ</w:t>
      </w:r>
      <w:r w:rsidRPr="00DF5C79">
        <w:rPr>
          <w:sz w:val="28"/>
          <w:szCs w:val="28"/>
          <w:lang w:val="kk-KZ"/>
        </w:rPr>
        <w:t xml:space="preserve"> оқитын студенттерге  арналған </w:t>
      </w:r>
      <w:r w:rsidR="00180394" w:rsidRPr="00DF5C79">
        <w:rPr>
          <w:sz w:val="28"/>
          <w:szCs w:val="28"/>
          <w:lang w:val="kk-KZ"/>
        </w:rPr>
        <w:t>Дәрістер жинағында</w:t>
      </w:r>
      <w:r w:rsidR="00C95B97" w:rsidRPr="00DF5C79">
        <w:rPr>
          <w:sz w:val="28"/>
          <w:szCs w:val="28"/>
          <w:lang w:val="kk-KZ"/>
        </w:rPr>
        <w:t xml:space="preserve"> </w:t>
      </w:r>
      <w:r w:rsidRPr="00DF5C79">
        <w:rPr>
          <w:color w:val="232629"/>
          <w:sz w:val="28"/>
          <w:szCs w:val="28"/>
          <w:lang w:val="kk-KZ"/>
        </w:rPr>
        <w:t xml:space="preserve">экология және экологиялық химия туралы түсінік, </w:t>
      </w:r>
      <w:r w:rsidRPr="00DF5C79">
        <w:rPr>
          <w:color w:val="232629"/>
          <w:spacing w:val="-4"/>
          <w:sz w:val="28"/>
          <w:szCs w:val="28"/>
          <w:lang w:val="kk-KZ"/>
        </w:rPr>
        <w:t xml:space="preserve">ауаның табиғи компоненттері, </w:t>
      </w:r>
      <w:r w:rsidRPr="00DF5C79">
        <w:rPr>
          <w:color w:val="232629"/>
          <w:sz w:val="28"/>
          <w:szCs w:val="28"/>
          <w:lang w:val="kk-KZ"/>
        </w:rPr>
        <w:t xml:space="preserve">биологиялық жолмен пайда болатын компоненттер, </w:t>
      </w:r>
      <w:r w:rsidRPr="00DF5C79">
        <w:rPr>
          <w:color w:val="232629"/>
          <w:spacing w:val="-2"/>
          <w:sz w:val="28"/>
          <w:szCs w:val="28"/>
          <w:lang w:val="kk-KZ"/>
        </w:rPr>
        <w:t xml:space="preserve">атмосферада түзілетін компоненттер, атмосферада түзілетін компоненттер, </w:t>
      </w:r>
      <w:r w:rsidRPr="00DF5C79">
        <w:rPr>
          <w:color w:val="232629"/>
          <w:spacing w:val="-1"/>
          <w:sz w:val="28"/>
          <w:szCs w:val="28"/>
          <w:lang w:val="kk-KZ"/>
        </w:rPr>
        <w:t xml:space="preserve">газдардың әкетілу жолдары, </w:t>
      </w:r>
      <w:r w:rsidRPr="00DF5C79">
        <w:rPr>
          <w:color w:val="232629"/>
          <w:sz w:val="28"/>
          <w:szCs w:val="28"/>
          <w:lang w:val="kk-KZ"/>
        </w:rPr>
        <w:t xml:space="preserve">ауқымды (глобальді) циклдер мен кідіру уақыттары, көміртектің айналымы, </w:t>
      </w:r>
      <w:r w:rsidRPr="00DF5C79">
        <w:rPr>
          <w:color w:val="232629"/>
          <w:spacing w:val="-4"/>
          <w:sz w:val="28"/>
          <w:szCs w:val="28"/>
          <w:lang w:val="kk-KZ"/>
        </w:rPr>
        <w:t>күкірттің циклі</w:t>
      </w:r>
      <w:r w:rsidRPr="00DF5C79">
        <w:rPr>
          <w:color w:val="232629"/>
          <w:spacing w:val="-6"/>
          <w:sz w:val="28"/>
          <w:szCs w:val="28"/>
          <w:lang w:val="kk-KZ"/>
        </w:rPr>
        <w:t xml:space="preserve">, азоттың айналымы, </w:t>
      </w:r>
      <w:r w:rsidRPr="00DF5C79">
        <w:rPr>
          <w:color w:val="232629"/>
          <w:sz w:val="28"/>
          <w:szCs w:val="28"/>
          <w:lang w:val="kk-KZ"/>
        </w:rPr>
        <w:t xml:space="preserve">сұйық күйдегі (фазадағы) химиялық процестер, газдардың ерігіштігі, газдардың сұйық фазаға тасымалдануы, </w:t>
      </w:r>
      <w:r w:rsidRPr="00DF5C79">
        <w:rPr>
          <w:color w:val="232629"/>
          <w:spacing w:val="-2"/>
          <w:sz w:val="28"/>
          <w:szCs w:val="28"/>
          <w:lang w:val="kk-KZ"/>
        </w:rPr>
        <w:t xml:space="preserve">фотохимиялық процестер, </w:t>
      </w:r>
      <w:r w:rsidRPr="00DF5C79">
        <w:rPr>
          <w:color w:val="232629"/>
          <w:sz w:val="28"/>
          <w:szCs w:val="28"/>
          <w:lang w:val="kk-KZ"/>
        </w:rPr>
        <w:t xml:space="preserve">азот диоксидінің фотолизі, көмірсутектердің реакциялары, атмосферада аэрозольдердің түзілуі, күкірт диоксидінің тотығуы, аэрозоль бөлшектер мен газдар арасындағы реакциялар, </w:t>
      </w:r>
      <w:r w:rsidRPr="00DF5C79">
        <w:rPr>
          <w:color w:val="232629"/>
          <w:spacing w:val="-1"/>
          <w:sz w:val="28"/>
          <w:szCs w:val="28"/>
          <w:lang w:val="kk-KZ"/>
        </w:rPr>
        <w:t xml:space="preserve">ауаның ластану қөздері, </w:t>
      </w:r>
      <w:r w:rsidRPr="00DF5C79">
        <w:rPr>
          <w:color w:val="232629"/>
          <w:sz w:val="28"/>
          <w:szCs w:val="28"/>
          <w:lang w:val="kk-KZ"/>
        </w:rPr>
        <w:t>отын жану процестері, ауаның өнеркәсіп шығаратын қосалқы қалдық өнімдерімен ластануы, автомобильдердің шығаратын газдарын химиялық тазарту әдістері және т.б. мәліметтер қарастырылған</w:t>
      </w:r>
      <w:r w:rsidRPr="00DF5C79">
        <w:rPr>
          <w:bCs/>
          <w:color w:val="232629"/>
          <w:sz w:val="28"/>
          <w:szCs w:val="28"/>
          <w:lang w:val="kk-KZ"/>
        </w:rPr>
        <w:t>.</w:t>
      </w:r>
    </w:p>
    <w:p w:rsidR="00C95B97" w:rsidRPr="00DF5C79" w:rsidRDefault="00C95B97" w:rsidP="00520286">
      <w:pPr>
        <w:ind w:firstLine="708"/>
        <w:rPr>
          <w:sz w:val="28"/>
          <w:szCs w:val="28"/>
          <w:lang w:val="kk-KZ"/>
        </w:rPr>
      </w:pPr>
    </w:p>
    <w:p w:rsidR="00C95B97" w:rsidRPr="00DF5C79" w:rsidRDefault="00C95B97" w:rsidP="00C95B97">
      <w:pPr>
        <w:spacing w:line="276" w:lineRule="auto"/>
        <w:rPr>
          <w:sz w:val="28"/>
          <w:szCs w:val="28"/>
          <w:lang w:val="kk-KZ"/>
        </w:rPr>
      </w:pPr>
    </w:p>
    <w:p w:rsidR="00C95B97" w:rsidRPr="00DF5C79" w:rsidRDefault="00C95B97" w:rsidP="00C95B97">
      <w:pPr>
        <w:spacing w:line="276" w:lineRule="auto"/>
        <w:rPr>
          <w:sz w:val="28"/>
          <w:szCs w:val="28"/>
          <w:lang w:val="kk-KZ"/>
        </w:rPr>
      </w:pPr>
    </w:p>
    <w:p w:rsidR="00C95B97" w:rsidRPr="00DF5C79" w:rsidRDefault="00C95B97" w:rsidP="00C95B97">
      <w:pPr>
        <w:spacing w:line="276" w:lineRule="auto"/>
        <w:rPr>
          <w:sz w:val="28"/>
          <w:szCs w:val="28"/>
          <w:lang w:val="kk-KZ"/>
        </w:rPr>
      </w:pPr>
    </w:p>
    <w:p w:rsidR="00C95B97" w:rsidRPr="00DF5C79" w:rsidRDefault="00C95B97" w:rsidP="00C95B97">
      <w:pPr>
        <w:spacing w:line="276" w:lineRule="auto"/>
        <w:rPr>
          <w:sz w:val="28"/>
          <w:szCs w:val="28"/>
          <w:lang w:val="kk-KZ"/>
        </w:rPr>
      </w:pPr>
      <w:r w:rsidRPr="00DF5C79">
        <w:rPr>
          <w:sz w:val="28"/>
          <w:szCs w:val="28"/>
          <w:lang w:val="kk-KZ"/>
        </w:rPr>
        <w:t xml:space="preserve">Пікір жазғандар: </w:t>
      </w:r>
    </w:p>
    <w:p w:rsidR="005766C4" w:rsidRPr="00DF5C79" w:rsidRDefault="005766C4" w:rsidP="005766C4">
      <w:pPr>
        <w:spacing w:line="276" w:lineRule="auto"/>
        <w:ind w:firstLine="708"/>
        <w:rPr>
          <w:sz w:val="28"/>
          <w:szCs w:val="28"/>
          <w:lang w:val="kk-KZ"/>
        </w:rPr>
      </w:pPr>
      <w:r w:rsidRPr="00DF5C79">
        <w:rPr>
          <w:sz w:val="28"/>
          <w:szCs w:val="28"/>
          <w:lang w:val="kk-KZ"/>
        </w:rPr>
        <w:t xml:space="preserve">Исаева Р.А. –  М.Әуезов атындағы ОҚУ  «Экология» кафедрасының  профессоры, т.ғ.к.    </w:t>
      </w:r>
    </w:p>
    <w:p w:rsidR="005766C4" w:rsidRPr="00DF5C79" w:rsidRDefault="005766C4" w:rsidP="005766C4">
      <w:pPr>
        <w:spacing w:line="276" w:lineRule="auto"/>
        <w:ind w:firstLine="708"/>
        <w:rPr>
          <w:sz w:val="28"/>
          <w:szCs w:val="28"/>
          <w:lang w:val="kk-KZ"/>
        </w:rPr>
      </w:pPr>
      <w:r w:rsidRPr="00DF5C79">
        <w:rPr>
          <w:sz w:val="28"/>
          <w:szCs w:val="28"/>
          <w:lang w:val="kk-KZ"/>
        </w:rPr>
        <w:t xml:space="preserve">Джакипбекова Н.О. –  М.Әуезов атындағы ОҚУ  «Химия және химиялық технология негіздері» кафедрасының  профессоры, т.ғ.д.                                                      </w:t>
      </w:r>
    </w:p>
    <w:p w:rsidR="005766C4" w:rsidRPr="00DF5C79" w:rsidRDefault="005766C4" w:rsidP="005766C4">
      <w:pPr>
        <w:spacing w:line="276" w:lineRule="auto"/>
        <w:rPr>
          <w:sz w:val="28"/>
          <w:szCs w:val="28"/>
          <w:lang w:val="kk-KZ"/>
        </w:rPr>
      </w:pPr>
      <w:r w:rsidRPr="00DF5C79">
        <w:rPr>
          <w:sz w:val="28"/>
          <w:szCs w:val="28"/>
          <w:lang w:val="kk-KZ"/>
        </w:rPr>
        <w:t xml:space="preserve">                                                  </w:t>
      </w:r>
    </w:p>
    <w:p w:rsidR="005766C4" w:rsidRPr="00DF5C79" w:rsidRDefault="005766C4" w:rsidP="00C95B97">
      <w:pPr>
        <w:spacing w:line="276" w:lineRule="auto"/>
        <w:rPr>
          <w:sz w:val="28"/>
          <w:szCs w:val="28"/>
          <w:lang w:val="kk-KZ"/>
        </w:rPr>
      </w:pPr>
      <w:r w:rsidRPr="00DF5C79">
        <w:rPr>
          <w:sz w:val="28"/>
          <w:szCs w:val="28"/>
          <w:lang w:val="kk-KZ"/>
        </w:rPr>
        <w:t xml:space="preserve">                                                    </w:t>
      </w:r>
    </w:p>
    <w:p w:rsidR="005766C4" w:rsidRPr="00DF5C79" w:rsidRDefault="005766C4" w:rsidP="00C95B97">
      <w:pPr>
        <w:spacing w:line="276" w:lineRule="auto"/>
        <w:rPr>
          <w:sz w:val="28"/>
          <w:szCs w:val="28"/>
          <w:lang w:val="kk-KZ"/>
        </w:rPr>
      </w:pPr>
    </w:p>
    <w:p w:rsidR="005766C4" w:rsidRPr="00DF5C79" w:rsidRDefault="005766C4" w:rsidP="00C95B97">
      <w:pPr>
        <w:spacing w:line="276" w:lineRule="auto"/>
        <w:rPr>
          <w:sz w:val="28"/>
          <w:szCs w:val="28"/>
          <w:lang w:val="kk-KZ"/>
        </w:rPr>
      </w:pPr>
    </w:p>
    <w:p w:rsidR="005766C4" w:rsidRPr="00DF5C79" w:rsidRDefault="005766C4" w:rsidP="00C95B97">
      <w:pPr>
        <w:spacing w:line="276" w:lineRule="auto"/>
        <w:rPr>
          <w:sz w:val="28"/>
          <w:szCs w:val="28"/>
          <w:lang w:val="kk-KZ"/>
        </w:rPr>
      </w:pPr>
    </w:p>
    <w:p w:rsidR="008064C8" w:rsidRPr="00DF5C79" w:rsidRDefault="008064C8" w:rsidP="008064C8">
      <w:pPr>
        <w:spacing w:line="276" w:lineRule="auto"/>
        <w:rPr>
          <w:sz w:val="28"/>
          <w:szCs w:val="28"/>
          <w:lang w:val="kk-KZ"/>
        </w:rPr>
      </w:pPr>
      <w:r w:rsidRPr="00DF5C79">
        <w:rPr>
          <w:sz w:val="28"/>
          <w:szCs w:val="28"/>
          <w:lang w:val="kk-KZ" w:eastAsia="ko-KR"/>
        </w:rPr>
        <w:t>Дәрістер жинағы</w:t>
      </w:r>
      <w:r w:rsidR="00C95B97" w:rsidRPr="00DF5C79">
        <w:rPr>
          <w:sz w:val="28"/>
          <w:szCs w:val="28"/>
          <w:lang w:val="kk-KZ" w:eastAsia="ko-KR"/>
        </w:rPr>
        <w:t xml:space="preserve"> басуға ұсынылған М. Әуезов атындағы ОҚУ Оқу-әдістемелік кеңесі, хаттама </w:t>
      </w:r>
      <w:r w:rsidR="00C95B97" w:rsidRPr="00DF5C79">
        <w:rPr>
          <w:sz w:val="28"/>
          <w:szCs w:val="28"/>
          <w:lang w:val="kk-KZ"/>
        </w:rPr>
        <w:t xml:space="preserve"> № ___ от «____» _______  20</w:t>
      </w:r>
      <w:r w:rsidR="00520286" w:rsidRPr="00DF5C79">
        <w:rPr>
          <w:sz w:val="28"/>
          <w:szCs w:val="28"/>
          <w:lang w:val="kk-KZ"/>
        </w:rPr>
        <w:t>20</w:t>
      </w:r>
      <w:r w:rsidR="00C95B97" w:rsidRPr="00DF5C79">
        <w:rPr>
          <w:sz w:val="28"/>
          <w:szCs w:val="28"/>
          <w:lang w:val="kk-KZ"/>
        </w:rPr>
        <w:t xml:space="preserve"> ж.</w:t>
      </w:r>
    </w:p>
    <w:p w:rsidR="008064C8" w:rsidRPr="00DF5C79" w:rsidRDefault="008064C8" w:rsidP="008064C8">
      <w:pPr>
        <w:spacing w:line="276" w:lineRule="auto"/>
        <w:rPr>
          <w:sz w:val="28"/>
          <w:szCs w:val="28"/>
          <w:lang w:val="kk-KZ"/>
        </w:rPr>
      </w:pPr>
    </w:p>
    <w:p w:rsidR="008064C8" w:rsidRPr="00DF5C79" w:rsidRDefault="008064C8" w:rsidP="008064C8">
      <w:pPr>
        <w:spacing w:line="276" w:lineRule="auto"/>
        <w:rPr>
          <w:sz w:val="28"/>
          <w:szCs w:val="28"/>
          <w:lang w:val="kk-KZ"/>
        </w:rPr>
      </w:pPr>
    </w:p>
    <w:p w:rsidR="00C95B97" w:rsidRPr="00DF5C79" w:rsidRDefault="00C95B97" w:rsidP="008064C8">
      <w:pPr>
        <w:spacing w:line="276" w:lineRule="auto"/>
        <w:rPr>
          <w:sz w:val="28"/>
          <w:szCs w:val="28"/>
          <w:lang w:val="kk-KZ"/>
        </w:rPr>
      </w:pPr>
      <w:r w:rsidRPr="00DF5C79">
        <w:rPr>
          <w:sz w:val="28"/>
          <w:szCs w:val="28"/>
          <w:lang w:val="kk-KZ"/>
        </w:rPr>
        <w:t>©  М. Әуезов атындағы Оңтүстік Қазақстан университеті</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9072"/>
        <w:gridCol w:w="567"/>
      </w:tblGrid>
      <w:tr w:rsidR="00DF5C79" w:rsidRPr="00DF5C79" w:rsidTr="00DF5C79">
        <w:tc>
          <w:tcPr>
            <w:tcW w:w="852" w:type="dxa"/>
            <w:shd w:val="clear" w:color="auto" w:fill="auto"/>
          </w:tcPr>
          <w:p w:rsidR="00DF5C79" w:rsidRPr="00DF5C79" w:rsidRDefault="00DF5C79" w:rsidP="00DF5C79">
            <w:pPr>
              <w:snapToGrid w:val="0"/>
              <w:jc w:val="both"/>
              <w:rPr>
                <w:sz w:val="28"/>
                <w:szCs w:val="28"/>
                <w:lang w:val="kk-KZ"/>
              </w:rPr>
            </w:pPr>
          </w:p>
        </w:tc>
        <w:tc>
          <w:tcPr>
            <w:tcW w:w="9072" w:type="dxa"/>
            <w:shd w:val="clear" w:color="auto" w:fill="auto"/>
          </w:tcPr>
          <w:p w:rsidR="00DF5C79" w:rsidRPr="00DF5C79" w:rsidRDefault="00DF5C79" w:rsidP="00DF5C79">
            <w:pPr>
              <w:jc w:val="center"/>
              <w:rPr>
                <w:sz w:val="28"/>
                <w:szCs w:val="28"/>
              </w:rPr>
            </w:pPr>
            <w:r w:rsidRPr="00DF5C79">
              <w:rPr>
                <w:b/>
                <w:bCs/>
                <w:sz w:val="28"/>
                <w:szCs w:val="28"/>
                <w:lang w:val="kk-KZ"/>
              </w:rPr>
              <w:t>МАЗМҰНЫ</w:t>
            </w:r>
          </w:p>
        </w:tc>
        <w:tc>
          <w:tcPr>
            <w:tcW w:w="567" w:type="dxa"/>
            <w:shd w:val="clear" w:color="auto" w:fill="auto"/>
          </w:tcPr>
          <w:p w:rsidR="00DF5C79" w:rsidRPr="00DF5C79" w:rsidRDefault="00DF5C79" w:rsidP="00DF5C79">
            <w:pPr>
              <w:snapToGrid w:val="0"/>
              <w:jc w:val="both"/>
              <w:rPr>
                <w:b/>
                <w:bCs/>
                <w:sz w:val="28"/>
                <w:szCs w:val="28"/>
                <w:lang w:val="kk-KZ"/>
              </w:rPr>
            </w:pPr>
          </w:p>
        </w:tc>
      </w:tr>
      <w:tr w:rsidR="00DF5C79" w:rsidRPr="00DF5C79" w:rsidTr="00DF5C79">
        <w:trPr>
          <w:trHeight w:val="234"/>
        </w:trPr>
        <w:tc>
          <w:tcPr>
            <w:tcW w:w="852" w:type="dxa"/>
            <w:shd w:val="clear" w:color="auto" w:fill="auto"/>
          </w:tcPr>
          <w:p w:rsidR="00DF5C79" w:rsidRPr="00DF5C79" w:rsidRDefault="00DF5C79" w:rsidP="00DF5C79">
            <w:pPr>
              <w:snapToGrid w:val="0"/>
              <w:jc w:val="both"/>
              <w:rPr>
                <w:b/>
                <w:bCs/>
                <w:sz w:val="28"/>
                <w:szCs w:val="28"/>
                <w:lang w:val="kk-KZ"/>
              </w:rPr>
            </w:pPr>
          </w:p>
        </w:tc>
        <w:tc>
          <w:tcPr>
            <w:tcW w:w="9072" w:type="dxa"/>
            <w:shd w:val="clear" w:color="auto" w:fill="auto"/>
          </w:tcPr>
          <w:p w:rsidR="00DF5C79" w:rsidRPr="00DF5C79" w:rsidRDefault="00DF5C79" w:rsidP="00DF5C79">
            <w:pPr>
              <w:jc w:val="both"/>
              <w:rPr>
                <w:sz w:val="28"/>
                <w:szCs w:val="28"/>
              </w:rPr>
            </w:pPr>
            <w:r w:rsidRPr="00DF5C79">
              <w:rPr>
                <w:b/>
                <w:sz w:val="28"/>
                <w:szCs w:val="28"/>
                <w:lang w:val="kk-KZ"/>
              </w:rPr>
              <w:t>Кіріспе</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6</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sz w:val="28"/>
                <w:szCs w:val="28"/>
                <w:lang w:val="kk-KZ"/>
              </w:rPr>
              <w:t>1</w:t>
            </w:r>
          </w:p>
        </w:tc>
        <w:tc>
          <w:tcPr>
            <w:tcW w:w="9072" w:type="dxa"/>
            <w:shd w:val="clear" w:color="auto" w:fill="auto"/>
          </w:tcPr>
          <w:p w:rsidR="00DF5C79" w:rsidRPr="00DF5C79" w:rsidRDefault="00DF5C79" w:rsidP="00DF5C79">
            <w:pPr>
              <w:jc w:val="both"/>
              <w:rPr>
                <w:sz w:val="28"/>
                <w:szCs w:val="28"/>
              </w:rPr>
            </w:pPr>
            <w:r w:rsidRPr="00DF5C79">
              <w:rPr>
                <w:b/>
                <w:sz w:val="28"/>
                <w:szCs w:val="28"/>
                <w:lang w:val="kk-KZ"/>
              </w:rPr>
              <w:t xml:space="preserve">ЭКОЛОГИЯ ЖӘНЕ ЭКОЛОГИЯЛЫҚ ХИМИЯ ТУРАЛЫ ТҮСІНІК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9</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en-US"/>
              </w:rPr>
              <w:t>1.</w:t>
            </w:r>
            <w:r w:rsidRPr="00DF5C79">
              <w:rPr>
                <w:sz w:val="28"/>
                <w:szCs w:val="28"/>
                <w:lang w:val="kk-KZ"/>
              </w:rPr>
              <w:t>1</w:t>
            </w:r>
          </w:p>
        </w:tc>
        <w:tc>
          <w:tcPr>
            <w:tcW w:w="9072" w:type="dxa"/>
            <w:shd w:val="clear" w:color="auto" w:fill="auto"/>
          </w:tcPr>
          <w:p w:rsidR="00DF5C79" w:rsidRPr="00DF5C79" w:rsidRDefault="00DF5C79" w:rsidP="00DF5C79">
            <w:pPr>
              <w:jc w:val="both"/>
              <w:rPr>
                <w:sz w:val="28"/>
                <w:szCs w:val="28"/>
              </w:rPr>
            </w:pPr>
            <w:r w:rsidRPr="00DF5C79">
              <w:rPr>
                <w:sz w:val="28"/>
                <w:szCs w:val="28"/>
                <w:lang w:val="kk-KZ"/>
              </w:rPr>
              <w:t xml:space="preserve">Экология ғылымының  құрылымы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11</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1.2</w:t>
            </w:r>
          </w:p>
        </w:tc>
        <w:tc>
          <w:tcPr>
            <w:tcW w:w="9072" w:type="dxa"/>
            <w:shd w:val="clear" w:color="auto" w:fill="auto"/>
          </w:tcPr>
          <w:p w:rsidR="00DF5C79" w:rsidRPr="00DF5C79" w:rsidRDefault="00DF5C79" w:rsidP="00DF5C79">
            <w:pPr>
              <w:jc w:val="both"/>
              <w:rPr>
                <w:sz w:val="28"/>
                <w:szCs w:val="28"/>
              </w:rPr>
            </w:pPr>
            <w:r w:rsidRPr="00DF5C79">
              <w:rPr>
                <w:sz w:val="28"/>
                <w:szCs w:val="28"/>
                <w:lang w:val="kk-KZ"/>
              </w:rPr>
              <w:t>Экология  ғылымының  даму тарихы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13</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1.3</w:t>
            </w:r>
          </w:p>
        </w:tc>
        <w:tc>
          <w:tcPr>
            <w:tcW w:w="9072" w:type="dxa"/>
            <w:shd w:val="clear" w:color="auto" w:fill="auto"/>
          </w:tcPr>
          <w:p w:rsidR="00DF5C79" w:rsidRPr="00DF5C79" w:rsidRDefault="00DF5C79" w:rsidP="00DF5C79">
            <w:pPr>
              <w:jc w:val="both"/>
              <w:rPr>
                <w:sz w:val="28"/>
                <w:szCs w:val="28"/>
              </w:rPr>
            </w:pPr>
            <w:r w:rsidRPr="00DF5C79">
              <w:rPr>
                <w:sz w:val="28"/>
                <w:szCs w:val="28"/>
                <w:lang w:val="kk-KZ"/>
              </w:rPr>
              <w:t>Экология ғылымының зерттеу әдістері</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15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eastAsia="ko-KR"/>
              </w:rPr>
              <w:t>1.4.</w:t>
            </w:r>
          </w:p>
        </w:tc>
        <w:tc>
          <w:tcPr>
            <w:tcW w:w="9072" w:type="dxa"/>
            <w:shd w:val="clear" w:color="auto" w:fill="auto"/>
          </w:tcPr>
          <w:p w:rsidR="00DF5C79" w:rsidRPr="00DF5C79" w:rsidRDefault="00DF5C79" w:rsidP="00DF5C79">
            <w:pPr>
              <w:rPr>
                <w:sz w:val="28"/>
                <w:szCs w:val="28"/>
              </w:rPr>
            </w:pPr>
            <w:r w:rsidRPr="00DF5C79">
              <w:rPr>
                <w:sz w:val="28"/>
                <w:szCs w:val="28"/>
                <w:lang w:val="kk-KZ"/>
              </w:rPr>
              <w:t>Ғаламдық биогеохимиялық айналымдар және үрдістер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17</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4"/>
                <w:sz w:val="28"/>
                <w:szCs w:val="28"/>
                <w:lang w:val="kk-KZ"/>
              </w:rPr>
              <w:t>2.</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4"/>
                <w:sz w:val="28"/>
                <w:szCs w:val="28"/>
                <w:lang w:val="kk-KZ"/>
              </w:rPr>
              <w:t xml:space="preserve">АУАНЫҢ ТАБИҒИ КОМПОНЕНТТЕРІ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21</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2.1</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Азотты қосылыстар</w:t>
            </w:r>
            <w:r w:rsidRPr="00DF5C79">
              <w:rPr>
                <w:rFonts w:ascii="Times New Roman" w:hAnsi="Times New Roman"/>
                <w:bCs/>
                <w:sz w:val="28"/>
                <w:szCs w:val="28"/>
                <w:lang w:val="kk-KZ" w:eastAsia="ru-RU"/>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21</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2.2</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bCs/>
                <w:spacing w:val="-3"/>
                <w:sz w:val="28"/>
                <w:szCs w:val="28"/>
                <w:lang w:val="kk-KZ" w:eastAsia="ru-RU"/>
              </w:rPr>
              <w:t>Көміртекті заттар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21</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2.3</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Биологиялық жолмен пайда болатын компоненттер</w:t>
            </w:r>
          </w:p>
        </w:tc>
        <w:tc>
          <w:tcPr>
            <w:tcW w:w="567" w:type="dxa"/>
            <w:shd w:val="clear" w:color="auto" w:fill="auto"/>
          </w:tcPr>
          <w:p w:rsidR="00DF5C79" w:rsidRPr="00DF5C79" w:rsidRDefault="00DF5C79" w:rsidP="00DF5C79">
            <w:pPr>
              <w:snapToGrid w:val="0"/>
              <w:jc w:val="both"/>
              <w:rPr>
                <w:sz w:val="28"/>
                <w:szCs w:val="28"/>
                <w:lang w:val="kk-KZ"/>
              </w:rPr>
            </w:pP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Cs/>
                <w:spacing w:val="-2"/>
                <w:sz w:val="28"/>
                <w:szCs w:val="28"/>
                <w:lang w:val="kk-KZ"/>
              </w:rPr>
              <w:t>3.</w:t>
            </w:r>
          </w:p>
        </w:tc>
        <w:tc>
          <w:tcPr>
            <w:tcW w:w="9072" w:type="dxa"/>
            <w:shd w:val="clear" w:color="auto" w:fill="auto"/>
          </w:tcPr>
          <w:p w:rsidR="00DF5C79" w:rsidRPr="00DF5C79" w:rsidRDefault="00DF5C79" w:rsidP="00DF5C79">
            <w:pPr>
              <w:shd w:val="clear" w:color="auto" w:fill="FFFFFF"/>
              <w:rPr>
                <w:sz w:val="28"/>
                <w:szCs w:val="28"/>
              </w:rPr>
            </w:pPr>
            <w:r w:rsidRPr="00DF5C79">
              <w:rPr>
                <w:bCs/>
                <w:spacing w:val="-2"/>
                <w:sz w:val="28"/>
                <w:szCs w:val="28"/>
                <w:lang w:val="kk-KZ"/>
              </w:rPr>
              <w:t xml:space="preserve">АТМОСФЕРАДА </w:t>
            </w:r>
            <w:r w:rsidRPr="00DF5C79">
              <w:rPr>
                <w:spacing w:val="-2"/>
                <w:sz w:val="28"/>
                <w:szCs w:val="28"/>
                <w:lang w:val="kk-KZ"/>
              </w:rPr>
              <w:t xml:space="preserve">ТҮЗІЛЕТІН </w:t>
            </w:r>
            <w:r w:rsidRPr="00DF5C79">
              <w:rPr>
                <w:bCs/>
                <w:spacing w:val="-2"/>
                <w:sz w:val="28"/>
                <w:szCs w:val="28"/>
                <w:lang w:val="kk-KZ"/>
              </w:rPr>
              <w:t>КОМПОНЕНТТЕР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24</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3.1</w:t>
            </w:r>
          </w:p>
        </w:tc>
        <w:tc>
          <w:tcPr>
            <w:tcW w:w="9072" w:type="dxa"/>
            <w:shd w:val="clear" w:color="auto" w:fill="auto"/>
          </w:tcPr>
          <w:p w:rsidR="00DF5C79" w:rsidRPr="00DF5C79" w:rsidRDefault="00DF5C79" w:rsidP="00DF5C79">
            <w:pPr>
              <w:shd w:val="clear" w:color="auto" w:fill="FFFFFF"/>
              <w:rPr>
                <w:sz w:val="28"/>
                <w:szCs w:val="28"/>
              </w:rPr>
            </w:pPr>
            <w:r w:rsidRPr="00DF5C79">
              <w:rPr>
                <w:bCs/>
                <w:spacing w:val="-2"/>
                <w:sz w:val="28"/>
                <w:szCs w:val="28"/>
                <w:lang w:val="kk-KZ"/>
              </w:rPr>
              <w:t xml:space="preserve">Атмосферада </w:t>
            </w:r>
            <w:r w:rsidRPr="00DF5C79">
              <w:rPr>
                <w:spacing w:val="-2"/>
                <w:sz w:val="28"/>
                <w:szCs w:val="28"/>
                <w:lang w:val="kk-KZ"/>
              </w:rPr>
              <w:t xml:space="preserve">түзілетін </w:t>
            </w:r>
            <w:r w:rsidRPr="00DF5C79">
              <w:rPr>
                <w:bCs/>
                <w:spacing w:val="-2"/>
                <w:sz w:val="28"/>
                <w:szCs w:val="28"/>
                <w:lang w:val="kk-KZ"/>
              </w:rPr>
              <w:t>компоненттер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24</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3.2</w:t>
            </w:r>
          </w:p>
        </w:tc>
        <w:tc>
          <w:tcPr>
            <w:tcW w:w="9072" w:type="dxa"/>
            <w:shd w:val="clear" w:color="auto" w:fill="auto"/>
          </w:tcPr>
          <w:p w:rsidR="00DF5C79" w:rsidRPr="00DF5C79" w:rsidRDefault="00DF5C79" w:rsidP="00DF5C79">
            <w:pPr>
              <w:shd w:val="clear" w:color="auto" w:fill="FFFFFF"/>
              <w:rPr>
                <w:sz w:val="28"/>
                <w:szCs w:val="28"/>
              </w:rPr>
            </w:pPr>
            <w:r w:rsidRPr="00DF5C79">
              <w:rPr>
                <w:bCs/>
                <w:spacing w:val="-1"/>
                <w:sz w:val="28"/>
                <w:szCs w:val="28"/>
                <w:lang w:val="kk-KZ"/>
              </w:rPr>
              <w:t>Газдардың әкетілу жолдары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24</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z w:val="28"/>
                <w:szCs w:val="28"/>
                <w:lang w:val="kk-KZ"/>
              </w:rPr>
              <w:t>4.</w:t>
            </w:r>
          </w:p>
        </w:tc>
        <w:tc>
          <w:tcPr>
            <w:tcW w:w="9072" w:type="dxa"/>
            <w:shd w:val="clear" w:color="auto" w:fill="auto"/>
          </w:tcPr>
          <w:p w:rsidR="00DF5C79" w:rsidRPr="00DF5C79" w:rsidRDefault="00DF5C79" w:rsidP="00DF5C79">
            <w:pPr>
              <w:shd w:val="clear" w:color="auto" w:fill="FFFFFF"/>
              <w:rPr>
                <w:sz w:val="28"/>
                <w:szCs w:val="28"/>
              </w:rPr>
            </w:pPr>
            <w:r w:rsidRPr="00DF5C79">
              <w:rPr>
                <w:b/>
                <w:bCs/>
                <w:sz w:val="28"/>
                <w:szCs w:val="28"/>
                <w:lang w:val="kk-KZ"/>
              </w:rPr>
              <w:t>АУҚЫМДЫ (ГЛОБАЛЬДІ) ЦИКЛДЕР МЕН КІДІРУ УАҚЫТТАРЫ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4.1</w:t>
            </w:r>
          </w:p>
        </w:tc>
        <w:tc>
          <w:tcPr>
            <w:tcW w:w="9072" w:type="dxa"/>
            <w:shd w:val="clear" w:color="auto" w:fill="auto"/>
          </w:tcPr>
          <w:p w:rsidR="00DF5C79" w:rsidRPr="00DF5C79" w:rsidRDefault="00DF5C79" w:rsidP="00DF5C79">
            <w:pPr>
              <w:jc w:val="both"/>
              <w:rPr>
                <w:sz w:val="28"/>
                <w:szCs w:val="28"/>
              </w:rPr>
            </w:pPr>
            <w:r w:rsidRPr="00DF5C79">
              <w:rPr>
                <w:sz w:val="28"/>
                <w:szCs w:val="28"/>
                <w:lang w:val="kk-KZ"/>
              </w:rPr>
              <w:t>Көміртектің айналымы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4.2</w:t>
            </w:r>
          </w:p>
        </w:tc>
        <w:tc>
          <w:tcPr>
            <w:tcW w:w="9072" w:type="dxa"/>
            <w:shd w:val="clear" w:color="auto" w:fill="auto"/>
          </w:tcPr>
          <w:p w:rsidR="00DF5C79" w:rsidRPr="00DF5C79" w:rsidRDefault="00DF5C79" w:rsidP="00DF5C79">
            <w:pPr>
              <w:shd w:val="clear" w:color="auto" w:fill="FFFFFF"/>
              <w:jc w:val="both"/>
              <w:rPr>
                <w:sz w:val="28"/>
                <w:szCs w:val="28"/>
              </w:rPr>
            </w:pPr>
            <w:r w:rsidRPr="00DF5C79">
              <w:rPr>
                <w:bCs/>
                <w:spacing w:val="-4"/>
                <w:sz w:val="28"/>
                <w:szCs w:val="28"/>
                <w:lang w:val="kk-KZ"/>
              </w:rPr>
              <w:t>Күкірттің циклі</w:t>
            </w:r>
            <w:r w:rsidRPr="00DF5C79">
              <w:rPr>
                <w:bCs/>
                <w:spacing w:val="-6"/>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4.3</w:t>
            </w:r>
          </w:p>
        </w:tc>
        <w:tc>
          <w:tcPr>
            <w:tcW w:w="9072" w:type="dxa"/>
            <w:shd w:val="clear" w:color="auto" w:fill="auto"/>
          </w:tcPr>
          <w:p w:rsidR="00DF5C79" w:rsidRPr="00DF5C79" w:rsidRDefault="00DF5C79" w:rsidP="00DF5C79">
            <w:pPr>
              <w:shd w:val="clear" w:color="auto" w:fill="FFFFFF"/>
              <w:jc w:val="both"/>
              <w:rPr>
                <w:sz w:val="28"/>
                <w:szCs w:val="28"/>
              </w:rPr>
            </w:pPr>
            <w:r w:rsidRPr="00DF5C79">
              <w:rPr>
                <w:bCs/>
                <w:spacing w:val="-6"/>
                <w:sz w:val="28"/>
                <w:szCs w:val="28"/>
                <w:lang w:val="kk-KZ"/>
              </w:rPr>
              <w:t>Азоттың айналымы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28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sz w:val="28"/>
                <w:szCs w:val="28"/>
                <w:lang w:val="kk-KZ"/>
              </w:rPr>
              <w:t>5.</w:t>
            </w:r>
          </w:p>
        </w:tc>
        <w:tc>
          <w:tcPr>
            <w:tcW w:w="9072" w:type="dxa"/>
            <w:shd w:val="clear" w:color="auto" w:fill="auto"/>
          </w:tcPr>
          <w:p w:rsidR="00DF5C79" w:rsidRPr="00DF5C79" w:rsidRDefault="00DF5C79" w:rsidP="00DF5C79">
            <w:pPr>
              <w:shd w:val="clear" w:color="auto" w:fill="FFFFFF"/>
              <w:rPr>
                <w:sz w:val="28"/>
                <w:szCs w:val="28"/>
              </w:rPr>
            </w:pPr>
            <w:r w:rsidRPr="00DF5C79">
              <w:rPr>
                <w:b/>
                <w:sz w:val="28"/>
                <w:szCs w:val="28"/>
                <w:lang w:val="kk-KZ"/>
              </w:rPr>
              <w:t>СҰЙЫҚ КҮЙДЕГІ (ФАЗАДАҒЫ) ХИМИЯЛЫҚ ПРОЦЕСТЕР</w:t>
            </w:r>
            <w:r w:rsidRPr="00DF5C79">
              <w:rPr>
                <w:b/>
                <w:bCs/>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30</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5.1</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Газдардың ерігіштігі</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30</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5.2</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Газдардың сұйық фазаға тасымалдануы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30</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2"/>
                <w:sz w:val="28"/>
                <w:szCs w:val="28"/>
                <w:lang w:val="kk-KZ"/>
              </w:rPr>
              <w:t>6.</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2"/>
                <w:sz w:val="28"/>
                <w:szCs w:val="28"/>
                <w:lang w:val="kk-KZ"/>
              </w:rPr>
              <w:t>ФОТОХИМИЯЛЫҚ ПРОЦЕСТЕР</w:t>
            </w:r>
            <w:r w:rsidRPr="00DF5C79">
              <w:rPr>
                <w:b/>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6.1</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Азот диоксидінің фотолизі. Фотохимиялық смог</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6.2</w:t>
            </w:r>
          </w:p>
        </w:tc>
        <w:tc>
          <w:tcPr>
            <w:tcW w:w="9072" w:type="dxa"/>
            <w:shd w:val="clear" w:color="auto" w:fill="auto"/>
          </w:tcPr>
          <w:p w:rsidR="00DF5C79" w:rsidRPr="00DF5C79" w:rsidRDefault="00DF5C79" w:rsidP="00DF5C79">
            <w:pPr>
              <w:pStyle w:val="a3"/>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Көмірсутектердің реакциялары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55"/>
                <w:sz w:val="28"/>
                <w:szCs w:val="28"/>
                <w:lang w:val="kk-KZ"/>
              </w:rPr>
              <w:t>7.</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55"/>
                <w:sz w:val="28"/>
                <w:szCs w:val="28"/>
                <w:lang w:val="kk-KZ"/>
              </w:rPr>
              <w:t>АЭРОЗОЛЬДЕР</w:t>
            </w:r>
            <w:r w:rsidRPr="00DF5C79">
              <w:rPr>
                <w:b/>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39</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7.1</w:t>
            </w:r>
          </w:p>
        </w:tc>
        <w:tc>
          <w:tcPr>
            <w:tcW w:w="9072" w:type="dxa"/>
            <w:shd w:val="clear" w:color="auto" w:fill="auto"/>
          </w:tcPr>
          <w:p w:rsidR="00DF5C79" w:rsidRPr="00DF5C79" w:rsidRDefault="00DF5C79" w:rsidP="00DF5C79">
            <w:pPr>
              <w:rPr>
                <w:sz w:val="28"/>
                <w:szCs w:val="28"/>
              </w:rPr>
            </w:pPr>
            <w:r w:rsidRPr="00DF5C79">
              <w:rPr>
                <w:sz w:val="28"/>
                <w:szCs w:val="28"/>
                <w:lang w:val="kk-KZ"/>
              </w:rPr>
              <w:t xml:space="preserve">Атмосферада аэрозольдердің түзілуі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39</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7.2</w:t>
            </w:r>
          </w:p>
        </w:tc>
        <w:tc>
          <w:tcPr>
            <w:tcW w:w="9072" w:type="dxa"/>
            <w:shd w:val="clear" w:color="auto" w:fill="auto"/>
          </w:tcPr>
          <w:p w:rsidR="00DF5C79" w:rsidRPr="00DF5C79" w:rsidRDefault="00DF5C79" w:rsidP="00DF5C79">
            <w:pPr>
              <w:rPr>
                <w:sz w:val="28"/>
                <w:szCs w:val="28"/>
              </w:rPr>
            </w:pPr>
            <w:r w:rsidRPr="00DF5C79">
              <w:rPr>
                <w:sz w:val="28"/>
                <w:szCs w:val="28"/>
                <w:lang w:val="kk-KZ"/>
              </w:rPr>
              <w:t>Күкірт диоксидінің тотығуы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39</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7.3</w:t>
            </w:r>
          </w:p>
        </w:tc>
        <w:tc>
          <w:tcPr>
            <w:tcW w:w="9072" w:type="dxa"/>
            <w:shd w:val="clear" w:color="auto" w:fill="auto"/>
          </w:tcPr>
          <w:p w:rsidR="00DF5C79" w:rsidRPr="00DF5C79" w:rsidRDefault="00DF5C79" w:rsidP="00DF5C79">
            <w:pPr>
              <w:rPr>
                <w:sz w:val="28"/>
                <w:szCs w:val="28"/>
              </w:rPr>
            </w:pPr>
            <w:r w:rsidRPr="00DF5C79">
              <w:rPr>
                <w:sz w:val="28"/>
                <w:szCs w:val="28"/>
                <w:lang w:val="kk-KZ"/>
              </w:rPr>
              <w:t>Аэрозоль бөлшектер мен газдар арасындағы реакциялар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39</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12"/>
                <w:sz w:val="28"/>
                <w:szCs w:val="28"/>
                <w:lang w:val="kk-KZ"/>
              </w:rPr>
              <w:t xml:space="preserve">8.  </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1"/>
                <w:sz w:val="28"/>
                <w:szCs w:val="28"/>
                <w:lang w:val="kk-KZ"/>
              </w:rPr>
              <w:t>АУАНЫҢ ЛАСТАНУ ҚӨЗДЕРІ</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42</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8.1</w:t>
            </w:r>
          </w:p>
        </w:tc>
        <w:tc>
          <w:tcPr>
            <w:tcW w:w="9072" w:type="dxa"/>
            <w:shd w:val="clear" w:color="auto" w:fill="auto"/>
          </w:tcPr>
          <w:p w:rsidR="00DF5C79" w:rsidRPr="00DF5C79" w:rsidRDefault="00DF5C79" w:rsidP="00DF5C79">
            <w:pPr>
              <w:rPr>
                <w:sz w:val="28"/>
                <w:szCs w:val="28"/>
              </w:rPr>
            </w:pPr>
            <w:r w:rsidRPr="00DF5C79">
              <w:rPr>
                <w:sz w:val="28"/>
                <w:szCs w:val="28"/>
              </w:rPr>
              <w:t>Отын жану процестері</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42</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8.2</w:t>
            </w:r>
          </w:p>
        </w:tc>
        <w:tc>
          <w:tcPr>
            <w:tcW w:w="9072" w:type="dxa"/>
            <w:shd w:val="clear" w:color="auto" w:fill="auto"/>
          </w:tcPr>
          <w:p w:rsidR="00DF5C79" w:rsidRPr="00DF5C79" w:rsidRDefault="00DF5C79" w:rsidP="00DF5C79">
            <w:pPr>
              <w:rPr>
                <w:sz w:val="28"/>
                <w:szCs w:val="28"/>
              </w:rPr>
            </w:pPr>
            <w:r w:rsidRPr="00DF5C79">
              <w:rPr>
                <w:sz w:val="28"/>
                <w:szCs w:val="28"/>
                <w:lang w:val="kk-KZ"/>
              </w:rPr>
              <w:t>Ауаның өнеркәсіп шығаратын қосалқы қалдық өнімдерімен ластануы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42</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1"/>
                <w:sz w:val="28"/>
                <w:szCs w:val="28"/>
                <w:lang w:val="kk-KZ"/>
              </w:rPr>
              <w:t>9.</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1"/>
                <w:sz w:val="28"/>
                <w:szCs w:val="28"/>
                <w:lang w:val="kk-KZ"/>
              </w:rPr>
              <w:t>АУАНЫҢ ЛАСТАНУ ҚӨЗДЕРІ</w:t>
            </w:r>
            <w:r w:rsidRPr="00DF5C79">
              <w:rPr>
                <w:b/>
                <w:bCs/>
                <w:spacing w:val="55"/>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9.1</w:t>
            </w:r>
          </w:p>
        </w:tc>
        <w:tc>
          <w:tcPr>
            <w:tcW w:w="9072" w:type="dxa"/>
            <w:shd w:val="clear" w:color="auto" w:fill="auto"/>
          </w:tcPr>
          <w:p w:rsidR="00DF5C79" w:rsidRPr="00DF5C79" w:rsidRDefault="00DF5C79" w:rsidP="00DF5C79">
            <w:pPr>
              <w:rPr>
                <w:sz w:val="28"/>
                <w:szCs w:val="28"/>
              </w:rPr>
            </w:pPr>
            <w:r w:rsidRPr="00DF5C79">
              <w:rPr>
                <w:sz w:val="28"/>
                <w:szCs w:val="28"/>
                <w:lang w:val="kk-KZ"/>
              </w:rPr>
              <w:t>Қалдықтарды жағу</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9.2</w:t>
            </w:r>
          </w:p>
        </w:tc>
        <w:tc>
          <w:tcPr>
            <w:tcW w:w="9072" w:type="dxa"/>
            <w:shd w:val="clear" w:color="auto" w:fill="auto"/>
          </w:tcPr>
          <w:p w:rsidR="00DF5C79" w:rsidRPr="00DF5C79" w:rsidRDefault="00DF5C79" w:rsidP="00DF5C79">
            <w:pPr>
              <w:rPr>
                <w:sz w:val="28"/>
                <w:szCs w:val="28"/>
              </w:rPr>
            </w:pPr>
            <w:r w:rsidRPr="00DF5C79">
              <w:rPr>
                <w:sz w:val="28"/>
                <w:szCs w:val="28"/>
                <w:lang w:val="kk-KZ"/>
              </w:rPr>
              <w:t>Іштен жану двигательдеріыің шығаратын эиянды заттар-н ауаның лас-ы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45</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pacing w:val="-1"/>
                <w:sz w:val="28"/>
                <w:szCs w:val="28"/>
                <w:lang w:val="kk-KZ"/>
              </w:rPr>
              <w:t>10.</w:t>
            </w:r>
          </w:p>
        </w:tc>
        <w:tc>
          <w:tcPr>
            <w:tcW w:w="9072" w:type="dxa"/>
            <w:shd w:val="clear" w:color="auto" w:fill="auto"/>
          </w:tcPr>
          <w:p w:rsidR="00DF5C79" w:rsidRPr="00DF5C79" w:rsidRDefault="00DF5C79" w:rsidP="00DF5C79">
            <w:pPr>
              <w:shd w:val="clear" w:color="auto" w:fill="FFFFFF"/>
              <w:rPr>
                <w:sz w:val="28"/>
                <w:szCs w:val="28"/>
              </w:rPr>
            </w:pPr>
            <w:r w:rsidRPr="00DF5C79">
              <w:rPr>
                <w:b/>
                <w:bCs/>
                <w:spacing w:val="-1"/>
                <w:sz w:val="28"/>
                <w:szCs w:val="28"/>
                <w:lang w:val="kk-KZ"/>
              </w:rPr>
              <w:t>АУАНЫҢ ЛАСТАНУ ҚӨЗДЕРІ</w:t>
            </w:r>
            <w:r w:rsidRPr="00DF5C79">
              <w:rPr>
                <w:b/>
                <w:bCs/>
                <w:spacing w:val="55"/>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10.1</w:t>
            </w:r>
          </w:p>
        </w:tc>
        <w:tc>
          <w:tcPr>
            <w:tcW w:w="9072" w:type="dxa"/>
            <w:shd w:val="clear" w:color="auto" w:fill="auto"/>
          </w:tcPr>
          <w:p w:rsidR="00DF5C79" w:rsidRPr="00DF5C79" w:rsidRDefault="00DF5C79" w:rsidP="00DF5C79">
            <w:pPr>
              <w:rPr>
                <w:sz w:val="28"/>
                <w:szCs w:val="28"/>
              </w:rPr>
            </w:pPr>
            <w:r w:rsidRPr="00DF5C79">
              <w:rPr>
                <w:sz w:val="28"/>
                <w:szCs w:val="28"/>
                <w:lang w:val="kk-KZ"/>
              </w:rPr>
              <w:t>Жанар майдың құрамы және сапасы</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10.2</w:t>
            </w:r>
          </w:p>
        </w:tc>
        <w:tc>
          <w:tcPr>
            <w:tcW w:w="9072" w:type="dxa"/>
            <w:shd w:val="clear" w:color="auto" w:fill="auto"/>
          </w:tcPr>
          <w:p w:rsidR="00DF5C79" w:rsidRPr="00DF5C79" w:rsidRDefault="00DF5C79" w:rsidP="00DF5C79">
            <w:pPr>
              <w:rPr>
                <w:sz w:val="28"/>
                <w:szCs w:val="28"/>
              </w:rPr>
            </w:pPr>
            <w:r w:rsidRPr="00DF5C79">
              <w:rPr>
                <w:sz w:val="28"/>
                <w:szCs w:val="28"/>
                <w:lang w:val="kk-KZ"/>
              </w:rPr>
              <w:t>Автомобильдердің шығаратын газдарын химиялық тазарту әдістері</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48</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b/>
                <w:bCs/>
                <w:sz w:val="28"/>
                <w:szCs w:val="28"/>
                <w:lang w:val="kk-KZ"/>
              </w:rPr>
              <w:t>11.</w:t>
            </w:r>
          </w:p>
        </w:tc>
        <w:tc>
          <w:tcPr>
            <w:tcW w:w="9072" w:type="dxa"/>
            <w:shd w:val="clear" w:color="auto" w:fill="auto"/>
          </w:tcPr>
          <w:p w:rsidR="00DF5C79" w:rsidRPr="00DF5C79" w:rsidRDefault="00DF5C79" w:rsidP="00DF5C79">
            <w:pPr>
              <w:shd w:val="clear" w:color="auto" w:fill="FFFFFF"/>
              <w:rPr>
                <w:sz w:val="28"/>
                <w:szCs w:val="28"/>
              </w:rPr>
            </w:pPr>
            <w:r w:rsidRPr="00DF5C79">
              <w:rPr>
                <w:b/>
                <w:bCs/>
                <w:sz w:val="28"/>
                <w:szCs w:val="28"/>
                <w:lang w:val="kk-KZ"/>
              </w:rPr>
              <w:t>ОЗОН ЖӘНЕ ФРЕОНДАР</w:t>
            </w:r>
            <w:r w:rsidRPr="00DF5C79">
              <w:rPr>
                <w:b/>
                <w:bCs/>
                <w:spacing w:val="55"/>
                <w:sz w:val="28"/>
                <w:szCs w:val="28"/>
                <w:lang w:val="kk-KZ"/>
              </w:rPr>
              <w:t xml:space="preserve"> </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53</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11.1</w:t>
            </w:r>
          </w:p>
        </w:tc>
        <w:tc>
          <w:tcPr>
            <w:tcW w:w="9072" w:type="dxa"/>
            <w:shd w:val="clear" w:color="auto" w:fill="auto"/>
          </w:tcPr>
          <w:p w:rsidR="00DF5C79" w:rsidRPr="00DF5C79" w:rsidRDefault="00DF5C79" w:rsidP="00DF5C79">
            <w:pPr>
              <w:rPr>
                <w:sz w:val="28"/>
                <w:szCs w:val="28"/>
              </w:rPr>
            </w:pPr>
            <w:r w:rsidRPr="00DF5C79">
              <w:rPr>
                <w:sz w:val="28"/>
                <w:szCs w:val="28"/>
                <w:lang w:val="kk-KZ"/>
              </w:rPr>
              <w:t>Стратосферадағы озон</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53</w:t>
            </w:r>
          </w:p>
        </w:tc>
      </w:tr>
      <w:tr w:rsidR="00DF5C79" w:rsidRPr="00DF5C79" w:rsidTr="00DF5C79">
        <w:tc>
          <w:tcPr>
            <w:tcW w:w="852" w:type="dxa"/>
            <w:shd w:val="clear" w:color="auto" w:fill="auto"/>
          </w:tcPr>
          <w:p w:rsidR="00DF5C79" w:rsidRPr="00DF5C79" w:rsidRDefault="00DF5C79" w:rsidP="00DF5C79">
            <w:pPr>
              <w:jc w:val="right"/>
              <w:rPr>
                <w:sz w:val="28"/>
                <w:szCs w:val="28"/>
              </w:rPr>
            </w:pPr>
            <w:r w:rsidRPr="00DF5C79">
              <w:rPr>
                <w:sz w:val="28"/>
                <w:szCs w:val="28"/>
                <w:lang w:val="kk-KZ"/>
              </w:rPr>
              <w:t>11.2</w:t>
            </w:r>
          </w:p>
        </w:tc>
        <w:tc>
          <w:tcPr>
            <w:tcW w:w="9072" w:type="dxa"/>
            <w:shd w:val="clear" w:color="auto" w:fill="auto"/>
          </w:tcPr>
          <w:p w:rsidR="00DF5C79" w:rsidRPr="00DF5C79" w:rsidRDefault="00DF5C79" w:rsidP="00DF5C79">
            <w:pPr>
              <w:rPr>
                <w:sz w:val="28"/>
                <w:szCs w:val="28"/>
              </w:rPr>
            </w:pPr>
            <w:r w:rsidRPr="00DF5C79">
              <w:rPr>
                <w:sz w:val="28"/>
                <w:szCs w:val="28"/>
                <w:lang w:val="kk-KZ"/>
              </w:rPr>
              <w:t>Стратосферадағы реакциялар</w:t>
            </w:r>
          </w:p>
        </w:tc>
        <w:tc>
          <w:tcPr>
            <w:tcW w:w="567" w:type="dxa"/>
            <w:shd w:val="clear" w:color="auto" w:fill="auto"/>
          </w:tcPr>
          <w:p w:rsidR="00DF5C79" w:rsidRPr="00DF5C79" w:rsidRDefault="00DF5C79" w:rsidP="00DF5C79">
            <w:pPr>
              <w:jc w:val="both"/>
              <w:rPr>
                <w:sz w:val="28"/>
                <w:szCs w:val="28"/>
              </w:rPr>
            </w:pPr>
            <w:r w:rsidRPr="00DF5C79">
              <w:rPr>
                <w:sz w:val="28"/>
                <w:szCs w:val="28"/>
                <w:lang w:val="kk-KZ"/>
              </w:rPr>
              <w:t>53</w:t>
            </w:r>
          </w:p>
        </w:tc>
      </w:tr>
      <w:tr w:rsidR="00424F03" w:rsidRPr="00DF5C79" w:rsidTr="00DF5C79">
        <w:tc>
          <w:tcPr>
            <w:tcW w:w="852" w:type="dxa"/>
            <w:shd w:val="clear" w:color="auto" w:fill="auto"/>
          </w:tcPr>
          <w:p w:rsidR="00424F03" w:rsidRPr="00DF5C79" w:rsidRDefault="00424F03" w:rsidP="00DF5C79">
            <w:pPr>
              <w:jc w:val="right"/>
              <w:rPr>
                <w:sz w:val="28"/>
                <w:szCs w:val="28"/>
                <w:lang w:val="kk-KZ"/>
              </w:rPr>
            </w:pPr>
            <w:r>
              <w:rPr>
                <w:sz w:val="28"/>
                <w:szCs w:val="28"/>
                <w:lang w:val="kk-KZ"/>
              </w:rPr>
              <w:t>12</w:t>
            </w:r>
          </w:p>
        </w:tc>
        <w:tc>
          <w:tcPr>
            <w:tcW w:w="9072" w:type="dxa"/>
            <w:shd w:val="clear" w:color="auto" w:fill="auto"/>
          </w:tcPr>
          <w:p w:rsidR="00424F03" w:rsidRPr="00DF5C79" w:rsidRDefault="00424F03" w:rsidP="00DF5C79">
            <w:pPr>
              <w:rPr>
                <w:sz w:val="28"/>
                <w:szCs w:val="28"/>
                <w:lang w:val="kk-KZ"/>
              </w:rPr>
            </w:pPr>
            <w:r w:rsidRPr="00605E00">
              <w:rPr>
                <w:b/>
                <w:bCs/>
                <w:kern w:val="36"/>
                <w:sz w:val="24"/>
                <w:szCs w:val="24"/>
                <w:lang w:val="kk-KZ"/>
              </w:rPr>
              <w:t>ЭКОЛОГИЯЛЫҚ ХИМИЯ ПӘНІ БОЙЫНША</w:t>
            </w:r>
          </w:p>
        </w:tc>
        <w:tc>
          <w:tcPr>
            <w:tcW w:w="567" w:type="dxa"/>
            <w:shd w:val="clear" w:color="auto" w:fill="auto"/>
          </w:tcPr>
          <w:p w:rsidR="00424F03" w:rsidRPr="00DF5C79" w:rsidRDefault="00B637BE" w:rsidP="00DF5C79">
            <w:pPr>
              <w:jc w:val="both"/>
              <w:rPr>
                <w:sz w:val="28"/>
                <w:szCs w:val="28"/>
                <w:lang w:val="kk-KZ"/>
              </w:rPr>
            </w:pPr>
            <w:r>
              <w:rPr>
                <w:sz w:val="28"/>
                <w:szCs w:val="28"/>
                <w:lang w:val="kk-KZ"/>
              </w:rPr>
              <w:t>62</w:t>
            </w:r>
          </w:p>
        </w:tc>
      </w:tr>
      <w:tr w:rsidR="00DF5C79" w:rsidRPr="00DF5C79" w:rsidTr="00DF5C79">
        <w:tc>
          <w:tcPr>
            <w:tcW w:w="852" w:type="dxa"/>
            <w:shd w:val="clear" w:color="auto" w:fill="auto"/>
          </w:tcPr>
          <w:p w:rsidR="00DF5C79" w:rsidRPr="00DF5C79" w:rsidRDefault="00DF5C79" w:rsidP="00DF5C79">
            <w:pPr>
              <w:snapToGrid w:val="0"/>
              <w:jc w:val="right"/>
              <w:rPr>
                <w:sz w:val="28"/>
                <w:szCs w:val="28"/>
                <w:lang w:val="kk-KZ"/>
              </w:rPr>
            </w:pPr>
          </w:p>
        </w:tc>
        <w:tc>
          <w:tcPr>
            <w:tcW w:w="9072" w:type="dxa"/>
            <w:shd w:val="clear" w:color="auto" w:fill="auto"/>
          </w:tcPr>
          <w:p w:rsidR="00DF5C79" w:rsidRPr="00DF5C79" w:rsidRDefault="00DF5C79" w:rsidP="00DF5C79">
            <w:pPr>
              <w:rPr>
                <w:sz w:val="28"/>
                <w:szCs w:val="28"/>
              </w:rPr>
            </w:pPr>
            <w:r w:rsidRPr="00DF5C79">
              <w:rPr>
                <w:b/>
                <w:bCs/>
                <w:sz w:val="28"/>
                <w:szCs w:val="28"/>
                <w:lang w:val="kk-KZ"/>
              </w:rPr>
              <w:t>Қолданылған  әдебиеттер</w:t>
            </w:r>
          </w:p>
        </w:tc>
        <w:tc>
          <w:tcPr>
            <w:tcW w:w="567" w:type="dxa"/>
            <w:shd w:val="clear" w:color="auto" w:fill="auto"/>
          </w:tcPr>
          <w:p w:rsidR="00DF5C79" w:rsidRPr="00DF5C79" w:rsidRDefault="00B637BE" w:rsidP="00DF5C79">
            <w:pPr>
              <w:jc w:val="both"/>
              <w:rPr>
                <w:sz w:val="28"/>
                <w:szCs w:val="28"/>
              </w:rPr>
            </w:pPr>
            <w:r>
              <w:rPr>
                <w:sz w:val="28"/>
                <w:szCs w:val="28"/>
                <w:lang w:val="kk-KZ"/>
              </w:rPr>
              <w:t>97</w:t>
            </w:r>
            <w:bookmarkStart w:id="0" w:name="_GoBack"/>
            <w:bookmarkEnd w:id="0"/>
          </w:p>
        </w:tc>
      </w:tr>
    </w:tbl>
    <w:p w:rsidR="00424F03" w:rsidRDefault="00DF5C79" w:rsidP="00DF5C79">
      <w:pPr>
        <w:tabs>
          <w:tab w:val="left" w:pos="0"/>
        </w:tabs>
        <w:rPr>
          <w:b/>
          <w:sz w:val="28"/>
          <w:szCs w:val="28"/>
          <w:lang w:val="kk-KZ" w:eastAsia="ko-KR"/>
        </w:rPr>
      </w:pPr>
      <w:r w:rsidRPr="00DF5C79">
        <w:rPr>
          <w:b/>
          <w:sz w:val="28"/>
          <w:szCs w:val="28"/>
          <w:lang w:val="en-US" w:eastAsia="ko-KR"/>
        </w:rPr>
        <w:tab/>
      </w:r>
    </w:p>
    <w:p w:rsidR="00DF5C79" w:rsidRPr="00DF5C79" w:rsidRDefault="00424F03" w:rsidP="00DF5C79">
      <w:pPr>
        <w:tabs>
          <w:tab w:val="left" w:pos="0"/>
        </w:tabs>
        <w:rPr>
          <w:sz w:val="28"/>
          <w:szCs w:val="28"/>
        </w:rPr>
      </w:pPr>
      <w:r>
        <w:rPr>
          <w:b/>
          <w:sz w:val="28"/>
          <w:szCs w:val="28"/>
          <w:lang w:val="kk-KZ" w:eastAsia="ko-KR"/>
        </w:rPr>
        <w:lastRenderedPageBreak/>
        <w:tab/>
      </w:r>
      <w:r w:rsidR="00DF5C79" w:rsidRPr="00DF5C79">
        <w:rPr>
          <w:b/>
          <w:sz w:val="28"/>
          <w:szCs w:val="28"/>
          <w:lang w:val="kk-KZ" w:eastAsia="ko-KR"/>
        </w:rPr>
        <w:t>КІРІСПЕ</w:t>
      </w:r>
    </w:p>
    <w:p w:rsidR="00DF5C79" w:rsidRPr="00DF5C79" w:rsidRDefault="00DF5C79" w:rsidP="00DF5C79">
      <w:pPr>
        <w:ind w:firstLine="426"/>
        <w:jc w:val="center"/>
        <w:rPr>
          <w:b/>
          <w:sz w:val="28"/>
          <w:szCs w:val="28"/>
          <w:lang w:val="kk-KZ" w:eastAsia="ko-KR"/>
        </w:rPr>
      </w:pPr>
    </w:p>
    <w:p w:rsidR="00DF5C79" w:rsidRPr="00DF5C79" w:rsidRDefault="00DF5C79" w:rsidP="00DF5C79">
      <w:pPr>
        <w:ind w:firstLine="680"/>
        <w:jc w:val="both"/>
        <w:rPr>
          <w:sz w:val="28"/>
          <w:szCs w:val="28"/>
          <w:lang w:val="kk-KZ"/>
        </w:rPr>
      </w:pPr>
      <w:r w:rsidRPr="00DF5C79">
        <w:rPr>
          <w:sz w:val="28"/>
          <w:szCs w:val="28"/>
          <w:lang w:val="kk-KZ" w:eastAsia="ko-KR"/>
        </w:rPr>
        <w:t>Қазіргі жер бетіндегі мекендейтін тірі организмдердің өте күрделілігі ұзақ мерзімді эволюцияның нәтижесі болып табылады. Адмазаттың іс әрекеті әсерінен, соңғы  жылдары олардың саны бірнеше есе қысқарып, келешек болашақ ұрпақтарымызға жер бетінде кезінде тіршілік еткен жануарлардың, өсімдіктердің түрлерімен тек суреттердің көмегімен ғана таныстыратын жағдайға келіп жеттік.</w:t>
      </w:r>
    </w:p>
    <w:p w:rsidR="00DF5C79" w:rsidRPr="00DF5C79" w:rsidRDefault="00DF5C79" w:rsidP="00DF5C79">
      <w:pPr>
        <w:ind w:firstLine="680"/>
        <w:jc w:val="both"/>
        <w:rPr>
          <w:sz w:val="28"/>
          <w:szCs w:val="28"/>
          <w:lang w:val="kk-KZ"/>
        </w:rPr>
      </w:pPr>
      <w:r w:rsidRPr="00DF5C79">
        <w:rPr>
          <w:sz w:val="28"/>
          <w:szCs w:val="28"/>
          <w:lang w:val="kk-KZ"/>
        </w:rPr>
        <w:t>Кейінгі жылдарда, әлемдік экологиялық кризистердің әсері, адамдарға үлкен зардаптар әкеліп отыр. Қоршаған ортаның проблемаларын шешуде,  ғылымның биология салаларынан басқа химия, физика, информатика, есептеу техникасы және де басқа салалары кеңінен қолданылуда. Көптеген ғ</w:t>
      </w:r>
      <w:r w:rsidRPr="00DF5C79">
        <w:rPr>
          <w:sz w:val="28"/>
          <w:szCs w:val="28"/>
          <w:lang w:val="kk-KZ" w:eastAsia="ko-KR"/>
        </w:rPr>
        <w:t>ы</w:t>
      </w:r>
      <w:r w:rsidRPr="00DF5C79">
        <w:rPr>
          <w:sz w:val="28"/>
          <w:szCs w:val="28"/>
          <w:lang w:val="kk-KZ"/>
        </w:rPr>
        <w:t>лым салаларының бір-бірімен бірігуі — экологиялық катастрофаларды болжауда және  оларды болдырмауда үлкен мүмкіншіліктер туғыза алады.</w:t>
      </w:r>
    </w:p>
    <w:p w:rsidR="00DF5C79" w:rsidRPr="00DF5C79" w:rsidRDefault="00DF5C79" w:rsidP="00DF5C79">
      <w:pPr>
        <w:ind w:firstLine="680"/>
        <w:jc w:val="both"/>
        <w:rPr>
          <w:sz w:val="28"/>
          <w:szCs w:val="28"/>
          <w:lang w:val="kk-KZ"/>
        </w:rPr>
      </w:pPr>
      <w:r w:rsidRPr="00DF5C79">
        <w:rPr>
          <w:sz w:val="28"/>
          <w:szCs w:val="28"/>
          <w:lang w:val="kk-KZ"/>
        </w:rPr>
        <w:t>Мінеки енді осы экологиялық апаттан қалай құтылуға болады</w:t>
      </w:r>
      <w:r w:rsidRPr="00DF5C79">
        <w:rPr>
          <w:sz w:val="28"/>
          <w:szCs w:val="28"/>
          <w:lang w:val="kk-KZ" w:eastAsia="ko-KR"/>
        </w:rPr>
        <w:t>?</w:t>
      </w:r>
      <w:r w:rsidRPr="00DF5C79">
        <w:rPr>
          <w:sz w:val="28"/>
          <w:szCs w:val="28"/>
          <w:lang w:val="kk-KZ"/>
        </w:rPr>
        <w:t xml:space="preserve"> </w:t>
      </w:r>
      <w:r w:rsidRPr="00DF5C79">
        <w:rPr>
          <w:sz w:val="28"/>
          <w:szCs w:val="28"/>
          <w:lang w:val="kk-KZ" w:eastAsia="ko-KR"/>
        </w:rPr>
        <w:t>Табиғатты қ</w:t>
      </w:r>
      <w:r w:rsidRPr="00DF5C79">
        <w:rPr>
          <w:sz w:val="28"/>
          <w:szCs w:val="28"/>
          <w:lang w:val="kk-KZ"/>
        </w:rPr>
        <w:t>алай сауықтыруға болады</w:t>
      </w:r>
      <w:r w:rsidRPr="00DF5C79">
        <w:rPr>
          <w:sz w:val="28"/>
          <w:szCs w:val="28"/>
          <w:lang w:val="kk-KZ"/>
        </w:rPr>
        <w:t> Бұл өте, өте күрделі мәселе. Бұл үшін ең алдымен, адамдардың табиғатқа деген көзқарасын өзгертіп, дұрыстау керек, тәрбиелеу керек</w:t>
      </w:r>
      <w:r w:rsidRPr="00DF5C79">
        <w:rPr>
          <w:sz w:val="28"/>
          <w:szCs w:val="28"/>
          <w:lang w:val="kk-KZ" w:eastAsia="ko-KR"/>
        </w:rPr>
        <w:t>. Ол үшін</w:t>
      </w:r>
      <w:r w:rsidRPr="00DF5C79">
        <w:rPr>
          <w:sz w:val="28"/>
          <w:szCs w:val="28"/>
          <w:lang w:val="kk-KZ"/>
        </w:rPr>
        <w:t xml:space="preserve"> </w:t>
      </w:r>
      <w:r w:rsidRPr="00DF5C79">
        <w:rPr>
          <w:sz w:val="28"/>
          <w:szCs w:val="28"/>
          <w:lang w:val="kk-KZ" w:eastAsia="ko-KR"/>
        </w:rPr>
        <w:t>б</w:t>
      </w:r>
      <w:r w:rsidRPr="00DF5C79">
        <w:rPr>
          <w:sz w:val="28"/>
          <w:szCs w:val="28"/>
          <w:lang w:val="kk-KZ"/>
        </w:rPr>
        <w:t xml:space="preserve">алалар бақшасынан бастап, мектептерде, жоғары оқу орындарында, адамдардың-табиғатқа, қоршаған ортаға деген көзқарасын өзгертіп, қалыптастыру керек. </w:t>
      </w:r>
      <w:r w:rsidRPr="00DF5C79">
        <w:rPr>
          <w:sz w:val="28"/>
          <w:szCs w:val="28"/>
          <w:lang w:val="kk-KZ" w:eastAsia="ko-KR"/>
        </w:rPr>
        <w:t>Қазіргі заманға сай э</w:t>
      </w:r>
      <w:r w:rsidRPr="00DF5C79">
        <w:rPr>
          <w:sz w:val="28"/>
          <w:szCs w:val="28"/>
          <w:lang w:val="kk-KZ"/>
        </w:rPr>
        <w:t>кологиялық идеология қажет. Егер біз, жас ұрпақты кішкентай кезінен бастап табиғатты сү</w:t>
      </w:r>
      <w:r w:rsidRPr="00DF5C79">
        <w:rPr>
          <w:sz w:val="28"/>
          <w:szCs w:val="28"/>
          <w:lang w:val="kk-KZ" w:eastAsia="ko-KR"/>
        </w:rPr>
        <w:t>ю</w:t>
      </w:r>
      <w:r w:rsidRPr="00DF5C79">
        <w:rPr>
          <w:sz w:val="28"/>
          <w:szCs w:val="28"/>
          <w:lang w:val="kk-KZ"/>
        </w:rPr>
        <w:t>ге тәрбиелемесек, көп нәрседен ұтылатынымыз хақ. Әрбір тәрбиеші, мұғалім, маман, басшы-экология негіздерін жақсы білуі қажет. Сонда ғана, әрбір адамның миында, қанында, көз қарасында қоршаған ортаны бүлдірмеу керектігі туралы негіз қалыптасады, адамдар сонда ғана туған өңір табиғатын қорғауда белсенділік көрсете алады. Газет-журналдарға мақала жазу, баяндама жасау, теледидардан мәліметтер беру, жазушы</w:t>
      </w:r>
      <w:r w:rsidRPr="00DF5C79">
        <w:rPr>
          <w:sz w:val="28"/>
          <w:szCs w:val="28"/>
          <w:lang w:val="kk-KZ" w:eastAsia="ko-KR"/>
        </w:rPr>
        <w:t>лармен,</w:t>
      </w:r>
      <w:r w:rsidRPr="00DF5C79">
        <w:rPr>
          <w:sz w:val="28"/>
          <w:szCs w:val="28"/>
          <w:lang w:val="kk-KZ"/>
        </w:rPr>
        <w:t xml:space="preserve"> ғалымдармен кездесу</w:t>
      </w:r>
      <w:r w:rsidRPr="00DF5C79">
        <w:rPr>
          <w:sz w:val="28"/>
          <w:szCs w:val="28"/>
          <w:lang w:val="kk-KZ" w:eastAsia="ko-KR"/>
        </w:rPr>
        <w:t>лер</w:t>
      </w:r>
      <w:r w:rsidRPr="00DF5C79">
        <w:rPr>
          <w:sz w:val="28"/>
          <w:szCs w:val="28"/>
          <w:lang w:val="kk-KZ"/>
        </w:rPr>
        <w:t xml:space="preserve"> өткізудің нәтижелері мол болады. Адамдардың көздерін, адамның табиғаттың бір бөлшегі екендігіне жеткізу өте маңызды. </w:t>
      </w:r>
    </w:p>
    <w:p w:rsidR="00DF5C79" w:rsidRPr="00DF5C79" w:rsidRDefault="00DF5C79" w:rsidP="00DF5C79">
      <w:pPr>
        <w:tabs>
          <w:tab w:val="left" w:pos="2820"/>
        </w:tabs>
        <w:ind w:firstLine="680"/>
        <w:jc w:val="both"/>
        <w:rPr>
          <w:sz w:val="28"/>
          <w:szCs w:val="28"/>
          <w:lang w:val="kk-KZ"/>
        </w:rPr>
      </w:pPr>
      <w:r w:rsidRPr="00DF5C79">
        <w:rPr>
          <w:sz w:val="28"/>
          <w:szCs w:val="28"/>
          <w:lang w:val="kk-KZ"/>
        </w:rPr>
        <w:t>Экология- жаңа</w:t>
      </w:r>
      <w:r w:rsidRPr="00DF5C79">
        <w:rPr>
          <w:sz w:val="28"/>
          <w:szCs w:val="28"/>
          <w:lang w:val="kk-KZ" w:eastAsia="ko-KR"/>
        </w:rPr>
        <w:t>,</w:t>
      </w:r>
      <w:r w:rsidRPr="00DF5C79">
        <w:rPr>
          <w:sz w:val="28"/>
          <w:szCs w:val="28"/>
          <w:lang w:val="kk-KZ"/>
        </w:rPr>
        <w:t xml:space="preserve"> жас ғылым саласы. Бұған соңғы он-жиырма жылға дейін тіптен көңіл бөлінбей келген. Әбден табиғатымыз азып-тозғанда ғана, бұл ғылым саласына бет бұрдық. Енді болашақта, экология саласында білім берудің аясын кеңейте түсу қажет. Ең негізгісі, бұл </w:t>
      </w:r>
      <w:r w:rsidRPr="00DF5C79">
        <w:rPr>
          <w:sz w:val="28"/>
          <w:szCs w:val="28"/>
          <w:lang w:val="kk-KZ"/>
        </w:rPr>
        <w:t>экология</w:t>
      </w:r>
      <w:r w:rsidRPr="00DF5C79">
        <w:rPr>
          <w:sz w:val="28"/>
          <w:szCs w:val="28"/>
          <w:lang w:val="kk-KZ"/>
        </w:rPr>
        <w:t> пәні бала бақшаларынан бастап барлық мектептерде, орта және жоғарғы оқу орындарында оқытылуын қамтамассыз ету қажет. Сонда ғана ертеңгі күннің белсенді табиғат қорғаушыларын дайындауға мүмкіншілік аламыз.</w:t>
      </w:r>
    </w:p>
    <w:p w:rsidR="00DF5C79" w:rsidRPr="00DF5C79" w:rsidRDefault="00DF5C79" w:rsidP="00DF5C79">
      <w:pPr>
        <w:ind w:firstLine="680"/>
        <w:jc w:val="both"/>
        <w:rPr>
          <w:sz w:val="28"/>
          <w:szCs w:val="28"/>
          <w:lang w:val="kk-KZ"/>
        </w:rPr>
      </w:pPr>
      <w:r w:rsidRPr="00DF5C79">
        <w:rPr>
          <w:sz w:val="28"/>
          <w:szCs w:val="28"/>
          <w:lang w:val="kk-KZ" w:eastAsia="ko-KR"/>
        </w:rPr>
        <w:t>Соңғы кездері экология жөнінде көптеген жаңа оқулықтар баспадан шығарылып жатыр. Бірақ, қазақ тілінде жазылған осындай оқу-әдістемелік құралдар әлі де тым аз, сондықтан да студенттер тарапынан, оқытушылар тарапынан да сұранысқа ие.</w:t>
      </w:r>
    </w:p>
    <w:p w:rsidR="00DF5C79" w:rsidRPr="00DF5C79" w:rsidRDefault="00DF5C79" w:rsidP="00DF5C79">
      <w:pPr>
        <w:ind w:firstLine="708"/>
        <w:jc w:val="both"/>
        <w:rPr>
          <w:sz w:val="28"/>
          <w:szCs w:val="28"/>
          <w:lang w:val="kk-KZ"/>
        </w:rPr>
      </w:pPr>
      <w:r w:rsidRPr="00DF5C79">
        <w:rPr>
          <w:sz w:val="28"/>
          <w:szCs w:val="28"/>
          <w:lang w:val="kk-KZ" w:eastAsia="ko-KR"/>
        </w:rPr>
        <w:t xml:space="preserve">Ұсынылып отырған оқу құралында экологиялық химия туралы толық түсінікті, оның құрылымдық бөліктерінде (аутэкология, демэкология, синэкология, биосфера) өтіп жататын процестері  және олардың ерекшеліктері, биосферадағы энергия мен зат айналымы және оның экологиялық маңызы, адам және табиғат,  өндірістік қалдықтарды өңдеу, </w:t>
      </w:r>
      <w:r w:rsidRPr="00DF5C79">
        <w:rPr>
          <w:sz w:val="28"/>
          <w:szCs w:val="28"/>
          <w:lang w:val="kk-KZ" w:eastAsia="ko-KR"/>
        </w:rPr>
        <w:lastRenderedPageBreak/>
        <w:t xml:space="preserve">тұрақты даму, экологиялық мониторинг, Қазақстанның экологиялық мәселелері  қарастырылған. </w:t>
      </w:r>
    </w:p>
    <w:p w:rsidR="00DF5C79" w:rsidRPr="00DF5C79" w:rsidRDefault="00DF5C79" w:rsidP="00DF5C79">
      <w:pPr>
        <w:ind w:firstLine="680"/>
        <w:jc w:val="both"/>
        <w:rPr>
          <w:sz w:val="28"/>
          <w:szCs w:val="28"/>
          <w:lang w:val="kk-KZ"/>
        </w:rPr>
      </w:pPr>
      <w:r w:rsidRPr="00DF5C79">
        <w:rPr>
          <w:sz w:val="28"/>
          <w:szCs w:val="28"/>
          <w:lang w:val="kk-KZ" w:eastAsia="ko-KR"/>
        </w:rPr>
        <w:t xml:space="preserve">Қазіргі кезде еліміздің жоғарғы оқу орындарында экология бағытындағы мамандарды дайындау қолға алынып отырғанын  және “Экологиялық химия” курсы көптеген мамандық салаларының оқу жоспарына енгізілгенін ескерсек, ұсынылып отырған оқу құралының қажеттілігінде күмән жоқ. Оқулықтың негізгі мақсаты - табиғат қорғау процесінде  болашақ мамандардың кәсіптік көзқарасын экологиялық, табиғатты сақтау  тұрғысында қалыптастыру. </w:t>
      </w:r>
    </w:p>
    <w:p w:rsidR="00DF5C79" w:rsidRPr="00DF5C79" w:rsidRDefault="00DF5C79" w:rsidP="00DF5C79">
      <w:pPr>
        <w:ind w:firstLine="680"/>
        <w:jc w:val="both"/>
        <w:rPr>
          <w:sz w:val="28"/>
          <w:szCs w:val="28"/>
          <w:lang w:val="kk-KZ"/>
        </w:rPr>
      </w:pPr>
      <w:r w:rsidRPr="00DF5C79">
        <w:rPr>
          <w:sz w:val="28"/>
          <w:szCs w:val="28"/>
          <w:lang w:val="kk-KZ"/>
        </w:rPr>
        <w:t xml:space="preserve">Қоршаған ортаның тепе-теңдігінің  бұзылуы </w:t>
      </w:r>
      <w:r w:rsidRPr="00DF5C79">
        <w:rPr>
          <w:sz w:val="28"/>
          <w:szCs w:val="28"/>
          <w:lang w:val="kk-KZ" w:eastAsia="ko-KR"/>
        </w:rPr>
        <w:t xml:space="preserve">- </w:t>
      </w:r>
      <w:r w:rsidRPr="00DF5C79">
        <w:rPr>
          <w:sz w:val="28"/>
          <w:szCs w:val="28"/>
          <w:lang w:val="kk-KZ"/>
        </w:rPr>
        <w:t>адамдардың өздері</w:t>
      </w:r>
      <w:r w:rsidRPr="00DF5C79">
        <w:rPr>
          <w:sz w:val="28"/>
          <w:szCs w:val="28"/>
          <w:lang w:val="kk-KZ" w:eastAsia="ko-KR"/>
        </w:rPr>
        <w:t>нің</w:t>
      </w:r>
      <w:r w:rsidRPr="00DF5C79">
        <w:rPr>
          <w:sz w:val="28"/>
          <w:szCs w:val="28"/>
          <w:lang w:val="kk-KZ"/>
        </w:rPr>
        <w:t xml:space="preserve"> экология заңдарын бұзып жасалып жатқан теріс іс-әрекеттерімен тікелей байланысты. Биосферадағы бұндай тепе-теңдіктің бұзылуын технологиялық әдістермен қайта орнына келтіру өте қиын, ал кейбір жағдайда тіптен мүмкін де емес. Адамзат табиғат заңдарына бағынуға және оларды орындау</w:t>
      </w:r>
      <w:r w:rsidRPr="00DF5C79">
        <w:rPr>
          <w:sz w:val="28"/>
          <w:szCs w:val="28"/>
          <w:lang w:val="kk-KZ" w:eastAsia="ko-KR"/>
        </w:rPr>
        <w:t>ға</w:t>
      </w:r>
      <w:r w:rsidRPr="00DF5C79">
        <w:rPr>
          <w:sz w:val="28"/>
          <w:szCs w:val="28"/>
          <w:lang w:val="kk-KZ"/>
        </w:rPr>
        <w:t xml:space="preserve"> мінде</w:t>
      </w:r>
      <w:r w:rsidRPr="00DF5C79">
        <w:rPr>
          <w:sz w:val="28"/>
          <w:szCs w:val="28"/>
          <w:lang w:val="kk-KZ" w:eastAsia="ko-KR"/>
        </w:rPr>
        <w:t>т</w:t>
      </w:r>
      <w:r w:rsidRPr="00DF5C79">
        <w:rPr>
          <w:sz w:val="28"/>
          <w:szCs w:val="28"/>
          <w:lang w:val="kk-KZ"/>
        </w:rPr>
        <w:t xml:space="preserve">ті болуы тиіс. </w:t>
      </w:r>
    </w:p>
    <w:p w:rsidR="00DF5C79" w:rsidRPr="00DF5C79" w:rsidRDefault="00DF5C79" w:rsidP="00DF5C79">
      <w:pPr>
        <w:ind w:firstLine="567"/>
        <w:jc w:val="both"/>
        <w:rPr>
          <w:sz w:val="28"/>
          <w:szCs w:val="28"/>
          <w:lang w:val="kk-KZ"/>
        </w:rPr>
      </w:pPr>
      <w:r w:rsidRPr="00DF5C79">
        <w:rPr>
          <w:sz w:val="28"/>
          <w:szCs w:val="28"/>
          <w:lang w:val="kk-KZ"/>
        </w:rPr>
        <w:t xml:space="preserve">Негізгі табиғатты қорғау саласындағы Заңы «Қоршаған ортаны қорғау жөніндең Заңы. Ол қазіргі және болашақ ұрпақ қамы үшін   қоршаған ортаны қорғаудың құқықтық, экономикалық және әлеуметтік негізін анықтайды және экологиялық қауіпсіздікті қамтамасыз етуге, шаруашылық және басқа да қызметтердің экологиялық жүйеге зиянды әсерінің алдын-алу, биологиялық түрлерді қорғау және рациональды табиғатты пайдалануды ұйымдастыруға негізделген. Атап өтетін нәрсе табиғат ресурстарды пайдалануға байланысты басқа қызметтер саласынад құқықтық қатынастарды реттестіретін, ҚР қайтадан қабылданған заңдардың барлығы осы,  «Қоршаған ортаны қорғау жөніндең заңмен байланысты. </w:t>
      </w:r>
    </w:p>
    <w:p w:rsidR="00DF5C79" w:rsidRPr="00DF5C79" w:rsidRDefault="00DF5C79" w:rsidP="00DF5C79">
      <w:pPr>
        <w:ind w:firstLine="567"/>
        <w:jc w:val="both"/>
        <w:rPr>
          <w:sz w:val="28"/>
          <w:szCs w:val="28"/>
          <w:lang w:val="kk-KZ"/>
        </w:rPr>
      </w:pPr>
      <w:r w:rsidRPr="00DF5C79">
        <w:rPr>
          <w:sz w:val="28"/>
          <w:szCs w:val="28"/>
          <w:lang w:val="kk-KZ"/>
        </w:rPr>
        <w:t>Қазақстанда қорғау мақсаты режиміне және пайдалану ерекшеліктеріне қарай ерекше қорғалатын табиғи территориялар мынадай болып бөлінеді: табиғи қорықтар, ұлттық табиғи саябақтар, табиғи саябақтар, табиғи ескерткіштер: қорықтық зоналар: табиғи заказниктер, зоологиялық саябақтар, ботаникалық бақтар, дендрологиялық саябақтар, ерекше қорғалатын табиғи территориялардың ормандары, мемлекеттік мәні ереке ғылыми құндылығы бар көздері, халықаралық маңызы бар сулы батпақты ерлер, ерекше экологиялық, ғылыми, мәдени және басқа да құндылығы бар жер қойнауы.</w:t>
      </w:r>
    </w:p>
    <w:p w:rsidR="00DF5C79" w:rsidRPr="00DF5C79" w:rsidRDefault="00DF5C79" w:rsidP="00DF5C79">
      <w:pPr>
        <w:ind w:firstLine="567"/>
        <w:jc w:val="both"/>
        <w:rPr>
          <w:sz w:val="28"/>
          <w:szCs w:val="28"/>
          <w:lang w:val="kk-KZ"/>
        </w:rPr>
      </w:pPr>
      <w:r w:rsidRPr="00DF5C79">
        <w:rPr>
          <w:sz w:val="28"/>
          <w:szCs w:val="28"/>
          <w:lang w:val="kk-KZ"/>
        </w:rPr>
        <w:t xml:space="preserve"> «Жануарлар әлемін қорғау, қалпына келтіру және қолдану жөніндегің Заң жануарлар әлемін рационалды пайдалану, қазіргі және болашық ұрпақты тірі табиғатқа мұқиятпен және гуманды қарау бағытында тәрбие беруді қалыптастыруға негізделген. </w:t>
      </w:r>
    </w:p>
    <w:p w:rsidR="00DF5C79" w:rsidRPr="00DF5C79" w:rsidRDefault="00DF5C79" w:rsidP="00DF5C79">
      <w:pPr>
        <w:ind w:firstLine="567"/>
        <w:jc w:val="both"/>
        <w:rPr>
          <w:sz w:val="28"/>
          <w:szCs w:val="28"/>
          <w:lang w:val="kk-KZ"/>
        </w:rPr>
      </w:pPr>
      <w:r w:rsidRPr="00DF5C79">
        <w:rPr>
          <w:sz w:val="28"/>
          <w:szCs w:val="28"/>
          <w:lang w:val="kk-KZ"/>
        </w:rPr>
        <w:t>«ҚР Орман кодексінңң мақсаты орман есурстарын тиімді және құрып кетпейтіндеретіп қолдануды, оларды қорғау, сақтау және қалпына келтіру үшін орман шаруашылығындағы қатынастарды реттеу болып табылады.</w:t>
      </w:r>
    </w:p>
    <w:p w:rsidR="00DF5C79" w:rsidRPr="00DF5C79" w:rsidRDefault="00DF5C79" w:rsidP="00DF5C79">
      <w:pPr>
        <w:ind w:firstLine="567"/>
        <w:jc w:val="both"/>
        <w:rPr>
          <w:sz w:val="28"/>
          <w:szCs w:val="28"/>
          <w:lang w:val="kk-KZ"/>
        </w:rPr>
      </w:pPr>
      <w:r w:rsidRPr="00DF5C79">
        <w:rPr>
          <w:sz w:val="28"/>
          <w:szCs w:val="28"/>
          <w:lang w:val="kk-KZ"/>
        </w:rPr>
        <w:t xml:space="preserve">ҚР «Өсімдіктерді қорғау жөніндең Заң өсімдіктерді зиянкестерден, аурулардан қорғау бағытында іс-шаралар жасаудың құқықтық, экономикалық және үйымдастырушы негіздерін анықтайды, өнімді және оның сапасын ақтауға және ҚР территориясында фотосанитарлық іс-шаралар жүргізу кезінде адамдарға және қоршаған ортаға зиянды әсерін алдын-алуға </w:t>
      </w:r>
      <w:r w:rsidRPr="00DF5C79">
        <w:rPr>
          <w:sz w:val="28"/>
          <w:szCs w:val="28"/>
          <w:lang w:val="kk-KZ"/>
        </w:rPr>
        <w:lastRenderedPageBreak/>
        <w:t>бағытталған.</w:t>
      </w:r>
    </w:p>
    <w:p w:rsidR="00DF5C79" w:rsidRPr="00DF5C79" w:rsidRDefault="00DF5C79" w:rsidP="00DF5C79">
      <w:pPr>
        <w:ind w:firstLine="567"/>
        <w:jc w:val="both"/>
        <w:rPr>
          <w:sz w:val="28"/>
          <w:szCs w:val="28"/>
          <w:lang w:val="kk-KZ"/>
        </w:rPr>
      </w:pPr>
      <w:r w:rsidRPr="00DF5C79">
        <w:rPr>
          <w:sz w:val="28"/>
          <w:szCs w:val="28"/>
          <w:lang w:val="kk-KZ"/>
        </w:rPr>
        <w:t xml:space="preserve">ҚР «Ветеринария жөніндегі Заң ветеринария саласында іс-шаралар жүргізудің құқықтық ұйымдастырушы және экономикалық негізін анықтайды, ветеринарлы-санитарлы жағдайды жақсартуды, жануарлар өнімі және жем қоспаларының қауіпсіздігін қамтамасыз етуге сонымен қатар жергілікті тұрғындарды жануарлар және адамдар үшін ортақ аурулардан қорғауға бағытталған. </w:t>
      </w:r>
    </w:p>
    <w:p w:rsidR="00DF5C79" w:rsidRPr="00DF5C79" w:rsidRDefault="00DF5C79" w:rsidP="00DF5C79">
      <w:pPr>
        <w:ind w:firstLine="567"/>
        <w:jc w:val="both"/>
        <w:rPr>
          <w:sz w:val="28"/>
          <w:szCs w:val="28"/>
          <w:lang w:val="kk-KZ"/>
        </w:rPr>
      </w:pPr>
      <w:r w:rsidRPr="00DF5C79">
        <w:rPr>
          <w:sz w:val="28"/>
          <w:szCs w:val="28"/>
          <w:lang w:val="kk-KZ"/>
        </w:rPr>
        <w:t>ҚР «Атмосфера ауасын қорғау жөніндегі Заңы атмосфера ауасын қорғау және заңды немесе жеке тұлғаларды ауаны ласғағыш заттарды шығаруына шек қою, экологиялық талаптарды орындамаған жағдайда өндірісті тоқтату секілді түрлі мәселелер қамтылған.</w:t>
      </w: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DF5C79">
      <w:pPr>
        <w:ind w:firstLine="567"/>
        <w:jc w:val="both"/>
        <w:rPr>
          <w:sz w:val="28"/>
          <w:szCs w:val="28"/>
          <w:lang w:val="kk-KZ"/>
        </w:rPr>
      </w:pPr>
    </w:p>
    <w:p w:rsidR="00DF5C79" w:rsidRPr="00DF5C79" w:rsidRDefault="00DF5C79" w:rsidP="00C94DCF">
      <w:pPr>
        <w:pStyle w:val="1"/>
        <w:widowControl/>
        <w:numPr>
          <w:ilvl w:val="0"/>
          <w:numId w:val="2"/>
        </w:numPr>
        <w:suppressAutoHyphens/>
        <w:autoSpaceDE/>
        <w:autoSpaceDN/>
        <w:adjustRightInd/>
        <w:spacing w:before="0" w:after="0"/>
        <w:ind w:firstLine="680"/>
        <w:jc w:val="center"/>
        <w:rPr>
          <w:rFonts w:ascii="Times New Roman" w:hAnsi="Times New Roman" w:cs="Times New Roman"/>
          <w:sz w:val="28"/>
          <w:szCs w:val="28"/>
        </w:rPr>
      </w:pPr>
      <w:r w:rsidRPr="00DF5C79">
        <w:rPr>
          <w:rFonts w:ascii="Times New Roman" w:hAnsi="Times New Roman" w:cs="Times New Roman"/>
          <w:b w:val="0"/>
          <w:sz w:val="28"/>
          <w:szCs w:val="28"/>
          <w:lang w:val="kk-KZ"/>
        </w:rPr>
        <w:lastRenderedPageBreak/>
        <w:t xml:space="preserve">1. ЭКОЛОГИЯ ЖӘНЕ ЭКОЛОГИЯЛЫҚ ХИМИЯ ТУРАЛЫ ТҮСІНІК </w:t>
      </w:r>
    </w:p>
    <w:p w:rsidR="00DF5C79" w:rsidRPr="00DF5C79" w:rsidRDefault="00DF5C79" w:rsidP="00DF5C79">
      <w:pPr>
        <w:ind w:firstLine="680"/>
        <w:jc w:val="both"/>
        <w:rPr>
          <w:b/>
          <w:sz w:val="28"/>
          <w:szCs w:val="28"/>
          <w:lang w:val="kk-KZ"/>
        </w:rPr>
      </w:pPr>
    </w:p>
    <w:p w:rsidR="00DF5C79" w:rsidRPr="00DF5C79" w:rsidRDefault="00DF5C79" w:rsidP="00DF5C79">
      <w:pPr>
        <w:ind w:firstLine="680"/>
        <w:jc w:val="both"/>
        <w:rPr>
          <w:sz w:val="28"/>
          <w:szCs w:val="28"/>
          <w:lang w:val="kk-KZ"/>
        </w:rPr>
      </w:pPr>
      <w:r w:rsidRPr="00DF5C79">
        <w:rPr>
          <w:sz w:val="28"/>
          <w:szCs w:val="28"/>
          <w:lang w:val="kk-KZ"/>
        </w:rPr>
        <w:t>“Экология” термині гректің “ойкос” (oіkos) — тұратын жер, үй, ал “логос” (logos)-ғылым, оқу деген мағынаны білдіреді. Егер, мағынасына қарай тұжырымдайтын  болсақ — тұратын жер, тіршілік мекені, ортасы туралы “ғылым” деген түсінікті береді. Үй, тұратын жер деген түсініктің мөлшері, табиғаттың кішкене кеңістігінен, материкке</w:t>
      </w:r>
      <w:r w:rsidRPr="00DF5C79">
        <w:rPr>
          <w:sz w:val="28"/>
          <w:szCs w:val="28"/>
          <w:lang w:val="kk-KZ" w:eastAsia="ko-KR"/>
        </w:rPr>
        <w:t>,</w:t>
      </w:r>
      <w:r w:rsidRPr="00DF5C79">
        <w:rPr>
          <w:sz w:val="28"/>
          <w:szCs w:val="28"/>
          <w:lang w:val="kk-KZ"/>
        </w:rPr>
        <w:t xml:space="preserve"> онан әрі –биосфера</w:t>
      </w:r>
      <w:r w:rsidRPr="00DF5C79">
        <w:rPr>
          <w:sz w:val="28"/>
          <w:szCs w:val="28"/>
          <w:lang w:val="kk-KZ" w:eastAsia="ko-KR"/>
        </w:rPr>
        <w:t>ға</w:t>
      </w:r>
      <w:r w:rsidRPr="00DF5C79">
        <w:rPr>
          <w:sz w:val="28"/>
          <w:szCs w:val="28"/>
          <w:lang w:val="kk-KZ"/>
        </w:rPr>
        <w:t xml:space="preserve"> </w:t>
      </w:r>
      <w:r w:rsidRPr="00DF5C79">
        <w:rPr>
          <w:sz w:val="28"/>
          <w:szCs w:val="28"/>
          <w:lang w:val="kk-KZ" w:eastAsia="ko-KR"/>
        </w:rPr>
        <w:t>ұласуы</w:t>
      </w:r>
      <w:r w:rsidRPr="00DF5C79">
        <w:rPr>
          <w:sz w:val="28"/>
          <w:szCs w:val="28"/>
          <w:lang w:val="kk-KZ"/>
        </w:rPr>
        <w:t xml:space="preserve"> мүмкін. “Экология” терминін, 1866 жылы неміс ғалым</w:t>
      </w:r>
      <w:r w:rsidRPr="00DF5C79">
        <w:rPr>
          <w:sz w:val="28"/>
          <w:szCs w:val="28"/>
          <w:lang w:val="kk-KZ" w:eastAsia="ko-KR"/>
        </w:rPr>
        <w:t>ы,</w:t>
      </w:r>
      <w:r w:rsidRPr="00DF5C79">
        <w:rPr>
          <w:sz w:val="28"/>
          <w:szCs w:val="28"/>
          <w:lang w:val="kk-KZ"/>
        </w:rPr>
        <w:t xml:space="preserve"> зоолог Э.Геккель алғаш рет ендірген. </w:t>
      </w:r>
    </w:p>
    <w:p w:rsidR="00DF5C79" w:rsidRPr="00DF5C79" w:rsidRDefault="00DF5C79" w:rsidP="00DF5C79">
      <w:pPr>
        <w:ind w:firstLine="680"/>
        <w:jc w:val="both"/>
        <w:rPr>
          <w:sz w:val="28"/>
          <w:szCs w:val="28"/>
          <w:lang w:val="kk-KZ"/>
        </w:rPr>
      </w:pPr>
      <w:r w:rsidRPr="00DF5C79">
        <w:rPr>
          <w:sz w:val="28"/>
          <w:szCs w:val="28"/>
          <w:lang w:val="kk-KZ"/>
        </w:rPr>
        <w:t xml:space="preserve">Экология ғылымының анықтамасы </w:t>
      </w:r>
      <w:r w:rsidRPr="00DF5C79">
        <w:rPr>
          <w:sz w:val="28"/>
          <w:szCs w:val="28"/>
          <w:lang w:val="kk-KZ" w:eastAsia="ko-KR"/>
        </w:rPr>
        <w:t>–</w:t>
      </w:r>
      <w:r w:rsidRPr="00DF5C79">
        <w:rPr>
          <w:sz w:val="28"/>
          <w:szCs w:val="28"/>
          <w:lang w:val="kk-KZ"/>
        </w:rPr>
        <w:t xml:space="preserve"> «Экология - организмдердің бір-бірімен және олардың қоршаған ортамен қарым-қатынасын зерттейтін  ғылым саласы”.  Экология ғылымына ең алғаш анықтама бергендердің бірі Э.Геккель болатын. 1868 жылы ол: </w:t>
      </w:r>
      <w:r w:rsidRPr="00DF5C79">
        <w:rPr>
          <w:sz w:val="28"/>
          <w:szCs w:val="28"/>
          <w:lang w:val="kk-KZ" w:eastAsia="ko-KR"/>
        </w:rPr>
        <w:t>“</w:t>
      </w:r>
      <w:r w:rsidRPr="00DF5C79">
        <w:rPr>
          <w:sz w:val="28"/>
          <w:szCs w:val="28"/>
          <w:lang w:val="kk-KZ"/>
        </w:rPr>
        <w:t>Экология деп</w:t>
      </w:r>
      <w:r w:rsidRPr="00DF5C79">
        <w:rPr>
          <w:sz w:val="28"/>
          <w:szCs w:val="28"/>
          <w:lang w:val="kk-KZ" w:eastAsia="ko-KR"/>
        </w:rPr>
        <w:t>,</w:t>
      </w:r>
      <w:r w:rsidRPr="00DF5C79">
        <w:rPr>
          <w:sz w:val="28"/>
          <w:szCs w:val="28"/>
          <w:lang w:val="kk-KZ"/>
        </w:rPr>
        <w:t xml:space="preserve"> біз табиғат экономикасына қатысты барлық білімдерді </w:t>
      </w:r>
      <w:r w:rsidRPr="00DF5C79">
        <w:rPr>
          <w:sz w:val="28"/>
          <w:szCs w:val="28"/>
          <w:lang w:val="kk-KZ" w:eastAsia="ko-KR"/>
        </w:rPr>
        <w:t xml:space="preserve">- </w:t>
      </w:r>
      <w:r w:rsidRPr="00DF5C79">
        <w:rPr>
          <w:sz w:val="28"/>
          <w:szCs w:val="28"/>
          <w:lang w:val="kk-KZ"/>
        </w:rPr>
        <w:t>жануарлардың оны қоршаған органикалық және органикалық емес ортамен, әсіресе оның өзімен тікелей немесе жанама қатысатын жануарлармен және өсімдіктермен өзара ынтымақтастық немесе қастастық</w:t>
      </w:r>
      <w:r w:rsidRPr="00DF5C79">
        <w:rPr>
          <w:sz w:val="28"/>
          <w:szCs w:val="28"/>
          <w:lang w:val="kk-KZ" w:eastAsia="ko-KR"/>
        </w:rPr>
        <w:t>, жаулық</w:t>
      </w:r>
      <w:r w:rsidRPr="00DF5C79">
        <w:rPr>
          <w:sz w:val="28"/>
          <w:szCs w:val="28"/>
          <w:lang w:val="kk-KZ"/>
        </w:rPr>
        <w:t xml:space="preserve"> әрекеттерінің бар жиынтығын зерттеуді  түсінеміз</w:t>
      </w:r>
      <w:r w:rsidRPr="00DF5C79">
        <w:rPr>
          <w:sz w:val="28"/>
          <w:szCs w:val="28"/>
          <w:lang w:val="kk-KZ" w:eastAsia="ko-KR"/>
        </w:rPr>
        <w:t>“</w:t>
      </w:r>
      <w:r w:rsidRPr="00DF5C79">
        <w:rPr>
          <w:sz w:val="28"/>
          <w:szCs w:val="28"/>
          <w:lang w:val="kk-KZ"/>
        </w:rPr>
        <w:t xml:space="preserve">. </w:t>
      </w:r>
    </w:p>
    <w:p w:rsidR="00DF5C79" w:rsidRPr="00DF5C79" w:rsidRDefault="00DF5C79" w:rsidP="00DF5C79">
      <w:pPr>
        <w:ind w:firstLine="680"/>
        <w:jc w:val="both"/>
        <w:rPr>
          <w:sz w:val="28"/>
          <w:szCs w:val="28"/>
          <w:lang w:val="kk-KZ"/>
        </w:rPr>
      </w:pPr>
      <w:r w:rsidRPr="00DF5C79">
        <w:rPr>
          <w:sz w:val="28"/>
          <w:szCs w:val="28"/>
          <w:lang w:val="kk-KZ"/>
        </w:rPr>
        <w:t>Э.Геккель, экологияны табиғат туралы ғылымға жатқыза отырып, ол табиғат экономикасын зерттеу, оның қоғам тіршілігі үшін қажетті  негізгі  қағидалардың бірі деп, есептейді. Сондықтан экология, экономикалық көзқарасы бар жаратылыстану — экономикалық бағыты бар ғылым саласы</w:t>
      </w:r>
      <w:r w:rsidRPr="00DF5C79">
        <w:rPr>
          <w:sz w:val="28"/>
          <w:szCs w:val="28"/>
          <w:lang w:val="kk-KZ" w:eastAsia="ko-KR"/>
        </w:rPr>
        <w:t xml:space="preserve"> деп түсінген</w:t>
      </w:r>
      <w:r w:rsidRPr="00DF5C79">
        <w:rPr>
          <w:sz w:val="28"/>
          <w:szCs w:val="28"/>
          <w:lang w:val="kk-KZ"/>
        </w:rPr>
        <w:t xml:space="preserve">. </w:t>
      </w:r>
    </w:p>
    <w:p w:rsidR="00DF5C79" w:rsidRPr="00DF5C79" w:rsidRDefault="00DF5C79" w:rsidP="00DF5C79">
      <w:pPr>
        <w:tabs>
          <w:tab w:val="left" w:pos="3960"/>
        </w:tabs>
        <w:ind w:firstLine="680"/>
        <w:jc w:val="both"/>
        <w:rPr>
          <w:sz w:val="28"/>
          <w:szCs w:val="28"/>
          <w:lang w:val="kk-KZ"/>
        </w:rPr>
      </w:pPr>
      <w:r w:rsidRPr="00DF5C79">
        <w:rPr>
          <w:sz w:val="28"/>
          <w:szCs w:val="28"/>
          <w:lang w:val="kk-KZ" w:eastAsia="ko-KR"/>
        </w:rPr>
        <w:t>Экологияның зерттеу обьектілерінің кеңеюі оның жаңа  анықтамаларының пайда болуына  әкелді. “</w:t>
      </w:r>
      <w:r w:rsidRPr="00DF5C79">
        <w:rPr>
          <w:sz w:val="28"/>
          <w:szCs w:val="28"/>
          <w:lang w:val="kk-KZ"/>
        </w:rPr>
        <w:t>Экология” ғылымының кейбір анықтамаларына тоқтап өтейік:</w:t>
      </w:r>
    </w:p>
    <w:p w:rsidR="00DF5C79" w:rsidRPr="00DF5C79" w:rsidRDefault="00DF5C79" w:rsidP="00DF5C79">
      <w:pPr>
        <w:ind w:firstLine="680"/>
        <w:jc w:val="both"/>
        <w:rPr>
          <w:sz w:val="28"/>
          <w:szCs w:val="28"/>
          <w:lang w:val="kk-KZ"/>
        </w:rPr>
      </w:pPr>
      <w:r w:rsidRPr="00DF5C79">
        <w:rPr>
          <w:sz w:val="28"/>
          <w:szCs w:val="28"/>
          <w:lang w:val="kk-KZ"/>
        </w:rPr>
        <w:t xml:space="preserve">—“Экология </w:t>
      </w:r>
      <w:r w:rsidRPr="00DF5C79">
        <w:rPr>
          <w:sz w:val="28"/>
          <w:szCs w:val="28"/>
          <w:lang w:val="kk-KZ" w:eastAsia="ko-KR"/>
        </w:rPr>
        <w:t xml:space="preserve">– бірге өмір сүретін өсімдіктер мен жануарлар </w:t>
      </w:r>
      <w:r w:rsidRPr="00DF5C79">
        <w:rPr>
          <w:sz w:val="28"/>
          <w:szCs w:val="28"/>
          <w:lang w:val="kk-KZ"/>
        </w:rPr>
        <w:t xml:space="preserve"> туралы ғылым</w:t>
      </w:r>
      <w:r w:rsidRPr="00DF5C79">
        <w:rPr>
          <w:sz w:val="28"/>
          <w:szCs w:val="28"/>
          <w:lang w:val="kk-KZ" w:eastAsia="ko-KR"/>
        </w:rPr>
        <w:t>”</w:t>
      </w:r>
      <w:r w:rsidRPr="00DF5C79">
        <w:rPr>
          <w:sz w:val="28"/>
          <w:szCs w:val="28"/>
          <w:lang w:val="kk-KZ"/>
        </w:rPr>
        <w:t>(</w:t>
      </w:r>
      <w:r w:rsidRPr="00DF5C79">
        <w:rPr>
          <w:sz w:val="28"/>
          <w:szCs w:val="28"/>
          <w:lang w:val="kk-KZ" w:eastAsia="ko-KR"/>
        </w:rPr>
        <w:t xml:space="preserve">Американ ғалымы Ф. Клементс, </w:t>
      </w:r>
      <w:r w:rsidRPr="00DF5C79">
        <w:rPr>
          <w:sz w:val="28"/>
          <w:szCs w:val="28"/>
          <w:lang w:val="kk-KZ"/>
        </w:rPr>
        <w:t>1920 ж);</w:t>
      </w:r>
    </w:p>
    <w:p w:rsidR="00DF5C79" w:rsidRPr="00DF5C79" w:rsidRDefault="00DF5C79" w:rsidP="00DF5C79">
      <w:pPr>
        <w:ind w:firstLine="680"/>
        <w:jc w:val="both"/>
        <w:rPr>
          <w:sz w:val="28"/>
          <w:szCs w:val="28"/>
          <w:lang w:val="kk-KZ"/>
        </w:rPr>
      </w:pPr>
      <w:r w:rsidRPr="00DF5C79">
        <w:rPr>
          <w:sz w:val="28"/>
          <w:szCs w:val="28"/>
          <w:lang w:val="kk-KZ"/>
        </w:rPr>
        <w:t>—</w:t>
      </w:r>
      <w:r w:rsidRPr="00DF5C79">
        <w:rPr>
          <w:sz w:val="28"/>
          <w:szCs w:val="28"/>
          <w:lang w:val="kk-KZ" w:eastAsia="ko-KR"/>
        </w:rPr>
        <w:t>“</w:t>
      </w:r>
      <w:r w:rsidRPr="00DF5C79">
        <w:rPr>
          <w:sz w:val="28"/>
          <w:szCs w:val="28"/>
          <w:lang w:val="kk-KZ"/>
        </w:rPr>
        <w:t xml:space="preserve">Экология </w:t>
      </w:r>
      <w:r w:rsidRPr="00DF5C79">
        <w:rPr>
          <w:sz w:val="28"/>
          <w:szCs w:val="28"/>
          <w:lang w:val="kk-KZ" w:eastAsia="ko-KR"/>
        </w:rPr>
        <w:t>– түрлердің популяциясы мен олардың санының динамикасы туралы ғылым</w:t>
      </w:r>
      <w:r w:rsidRPr="00DF5C79">
        <w:rPr>
          <w:sz w:val="28"/>
          <w:szCs w:val="28"/>
          <w:lang w:val="kk-KZ"/>
        </w:rPr>
        <w:t>”</w:t>
      </w:r>
      <w:r w:rsidRPr="00DF5C79">
        <w:rPr>
          <w:sz w:val="28"/>
          <w:szCs w:val="28"/>
          <w:lang w:val="kk-KZ" w:eastAsia="ko-KR"/>
        </w:rPr>
        <w:t xml:space="preserve"> (Ұлыбритания ғалымы </w:t>
      </w:r>
      <w:r w:rsidRPr="00DF5C79">
        <w:rPr>
          <w:sz w:val="28"/>
          <w:szCs w:val="28"/>
          <w:lang w:val="kk-KZ"/>
        </w:rPr>
        <w:t xml:space="preserve"> Ч.Эльтон</w:t>
      </w:r>
      <w:r w:rsidRPr="00DF5C79">
        <w:rPr>
          <w:sz w:val="28"/>
          <w:szCs w:val="28"/>
          <w:lang w:val="kk-KZ" w:eastAsia="ko-KR"/>
        </w:rPr>
        <w:t xml:space="preserve">,  </w:t>
      </w:r>
      <w:r w:rsidRPr="00DF5C79">
        <w:rPr>
          <w:sz w:val="28"/>
          <w:szCs w:val="28"/>
          <w:lang w:val="kk-KZ"/>
        </w:rPr>
        <w:t>193</w:t>
      </w:r>
      <w:r w:rsidRPr="00DF5C79">
        <w:rPr>
          <w:sz w:val="28"/>
          <w:szCs w:val="28"/>
          <w:lang w:val="kk-KZ" w:eastAsia="ko-KR"/>
        </w:rPr>
        <w:t>0</w:t>
      </w:r>
      <w:r w:rsidRPr="00DF5C79">
        <w:rPr>
          <w:sz w:val="28"/>
          <w:szCs w:val="28"/>
          <w:lang w:val="kk-KZ"/>
        </w:rPr>
        <w:t xml:space="preserve"> ж);</w:t>
      </w:r>
    </w:p>
    <w:p w:rsidR="00DF5C79" w:rsidRPr="00DF5C79" w:rsidRDefault="00DF5C79" w:rsidP="00DF5C79">
      <w:pPr>
        <w:ind w:firstLine="680"/>
        <w:jc w:val="both"/>
        <w:rPr>
          <w:sz w:val="28"/>
          <w:szCs w:val="28"/>
          <w:lang w:val="kk-KZ"/>
        </w:rPr>
      </w:pPr>
      <w:r w:rsidRPr="00DF5C79">
        <w:rPr>
          <w:sz w:val="28"/>
          <w:szCs w:val="28"/>
          <w:lang w:val="kk-KZ"/>
        </w:rPr>
        <w:t xml:space="preserve">—“Табиғаттың құрылымы және табиғат функцияларын зерттеу” </w:t>
      </w:r>
      <w:r w:rsidRPr="00DF5C79">
        <w:rPr>
          <w:sz w:val="28"/>
          <w:szCs w:val="28"/>
          <w:lang w:val="kk-KZ" w:eastAsia="ko-KR"/>
        </w:rPr>
        <w:t xml:space="preserve"> (</w:t>
      </w:r>
      <w:r w:rsidRPr="00DF5C79">
        <w:rPr>
          <w:sz w:val="28"/>
          <w:szCs w:val="28"/>
          <w:lang w:val="kk-KZ"/>
        </w:rPr>
        <w:t>белгілі американ ғалымы Х.Б.Одум</w:t>
      </w:r>
      <w:r w:rsidRPr="00DF5C79">
        <w:rPr>
          <w:sz w:val="28"/>
          <w:szCs w:val="28"/>
          <w:lang w:val="kk-KZ" w:eastAsia="ko-KR"/>
        </w:rPr>
        <w:t>,</w:t>
      </w:r>
      <w:r w:rsidRPr="00DF5C79">
        <w:rPr>
          <w:sz w:val="28"/>
          <w:szCs w:val="28"/>
          <w:lang w:val="kk-KZ"/>
        </w:rPr>
        <w:t>1959 ж);</w:t>
      </w:r>
    </w:p>
    <w:p w:rsidR="00DF5C79" w:rsidRPr="00DF5C79" w:rsidRDefault="00DF5C79" w:rsidP="00DF5C79">
      <w:pPr>
        <w:ind w:firstLine="680"/>
        <w:jc w:val="both"/>
        <w:rPr>
          <w:sz w:val="28"/>
          <w:szCs w:val="28"/>
          <w:lang w:val="kk-KZ"/>
        </w:rPr>
      </w:pPr>
      <w:r w:rsidRPr="00DF5C79">
        <w:rPr>
          <w:sz w:val="28"/>
          <w:szCs w:val="28"/>
          <w:lang w:val="kk-KZ"/>
        </w:rPr>
        <w:t xml:space="preserve">—“Өсімдіктер мен жануарлар өмірінің табиғи ортадағы тіршілігінің заңдар туралы ғылым”  </w:t>
      </w:r>
      <w:r w:rsidRPr="00DF5C79">
        <w:rPr>
          <w:sz w:val="28"/>
          <w:szCs w:val="28"/>
          <w:lang w:val="kk-KZ" w:eastAsia="ko-KR"/>
        </w:rPr>
        <w:t>(</w:t>
      </w:r>
      <w:r w:rsidRPr="00DF5C79">
        <w:rPr>
          <w:sz w:val="28"/>
          <w:szCs w:val="28"/>
          <w:lang w:val="kk-KZ"/>
        </w:rPr>
        <w:t>Кеңес одағының экологы, академик С.Шварц, 1972 ж) ;</w:t>
      </w:r>
    </w:p>
    <w:p w:rsidR="00DF5C79" w:rsidRPr="00DF5C79" w:rsidRDefault="00DF5C79" w:rsidP="00DF5C79">
      <w:pPr>
        <w:ind w:firstLine="680"/>
        <w:jc w:val="both"/>
        <w:rPr>
          <w:sz w:val="28"/>
          <w:szCs w:val="28"/>
          <w:lang w:val="kk-KZ"/>
        </w:rPr>
      </w:pPr>
      <w:r w:rsidRPr="00DF5C79">
        <w:rPr>
          <w:sz w:val="28"/>
          <w:szCs w:val="28"/>
          <w:lang w:val="kk-KZ"/>
        </w:rPr>
        <w:t>— “Тірі организмдердің жағдайларын және организмдердің тіршілік етіп жүрген ортамен байланыс</w:t>
      </w:r>
      <w:r w:rsidRPr="00DF5C79">
        <w:rPr>
          <w:sz w:val="28"/>
          <w:szCs w:val="28"/>
          <w:lang w:val="kk-KZ" w:eastAsia="ko-KR"/>
        </w:rPr>
        <w:t>тар</w:t>
      </w:r>
      <w:r w:rsidRPr="00DF5C79">
        <w:rPr>
          <w:sz w:val="28"/>
          <w:szCs w:val="28"/>
          <w:lang w:val="kk-KZ"/>
        </w:rPr>
        <w:t xml:space="preserve">ын </w:t>
      </w:r>
      <w:r w:rsidRPr="00DF5C79">
        <w:rPr>
          <w:sz w:val="28"/>
          <w:szCs w:val="28"/>
          <w:lang w:val="kk-KZ" w:eastAsia="ko-KR"/>
        </w:rPr>
        <w:t>зерттейтін</w:t>
      </w:r>
      <w:r w:rsidRPr="00DF5C79">
        <w:rPr>
          <w:sz w:val="28"/>
          <w:szCs w:val="28"/>
          <w:lang w:val="kk-KZ"/>
        </w:rPr>
        <w:t xml:space="preserve"> ғылым” </w:t>
      </w:r>
      <w:r w:rsidRPr="00DF5C79">
        <w:rPr>
          <w:sz w:val="28"/>
          <w:szCs w:val="28"/>
          <w:lang w:val="kk-KZ" w:eastAsia="ko-KR"/>
        </w:rPr>
        <w:t>(</w:t>
      </w:r>
      <w:r w:rsidRPr="00DF5C79">
        <w:rPr>
          <w:sz w:val="28"/>
          <w:szCs w:val="28"/>
          <w:lang w:val="kk-KZ"/>
        </w:rPr>
        <w:t>Франция   экологы</w:t>
      </w:r>
      <w:r w:rsidRPr="00DF5C79">
        <w:rPr>
          <w:sz w:val="28"/>
          <w:szCs w:val="28"/>
          <w:lang w:val="kk-KZ" w:eastAsia="ko-KR"/>
        </w:rPr>
        <w:t xml:space="preserve"> Р.Дажо</w:t>
      </w:r>
      <w:r w:rsidRPr="00DF5C79">
        <w:rPr>
          <w:sz w:val="28"/>
          <w:szCs w:val="28"/>
          <w:lang w:val="kk-KZ"/>
        </w:rPr>
        <w:t>, 1975 ж);</w:t>
      </w:r>
    </w:p>
    <w:p w:rsidR="00DF5C79" w:rsidRPr="00DF5C79" w:rsidRDefault="00DF5C79" w:rsidP="00DF5C79">
      <w:pPr>
        <w:pStyle w:val="af8"/>
        <w:ind w:firstLine="680"/>
        <w:rPr>
          <w:sz w:val="28"/>
          <w:szCs w:val="28"/>
          <w:lang w:val="kk-KZ"/>
        </w:rPr>
      </w:pPr>
      <w:r w:rsidRPr="00DF5C79">
        <w:rPr>
          <w:sz w:val="28"/>
          <w:szCs w:val="28"/>
          <w:lang w:val="kk-KZ"/>
        </w:rPr>
        <w:t>- профессор А.Баешов өз анықтамасын былай тұжырымдады;</w:t>
      </w:r>
      <w:r w:rsidRPr="00DF5C79">
        <w:rPr>
          <w:i/>
          <w:sz w:val="28"/>
          <w:szCs w:val="28"/>
          <w:lang w:val="kk-KZ"/>
        </w:rPr>
        <w:t xml:space="preserve">  </w:t>
      </w:r>
      <w:r w:rsidRPr="00DF5C79">
        <w:rPr>
          <w:sz w:val="28"/>
          <w:szCs w:val="28"/>
          <w:lang w:val="kk-KZ"/>
        </w:rPr>
        <w:t>Экология – биосферадағы тепе-теңдікті жан-жақты қарастыратын, оның бұзылуының себептерін болжайтын және анықтайтын, сонымен қатар тепе-теңдіктен ауытқудың, қоршаған ортаға әсерін зерттейтін ғылым саласы.</w:t>
      </w:r>
    </w:p>
    <w:p w:rsidR="00DF5C79" w:rsidRPr="00DF5C79" w:rsidRDefault="00DF5C79" w:rsidP="00DF5C79">
      <w:pPr>
        <w:shd w:val="clear" w:color="auto" w:fill="FFFFFF"/>
        <w:ind w:firstLine="709"/>
        <w:jc w:val="both"/>
        <w:rPr>
          <w:sz w:val="28"/>
          <w:szCs w:val="28"/>
          <w:lang w:val="kk-KZ"/>
        </w:rPr>
      </w:pPr>
      <w:r w:rsidRPr="00DF5C79">
        <w:rPr>
          <w:color w:val="000000"/>
          <w:sz w:val="28"/>
          <w:szCs w:val="28"/>
          <w:lang w:val="kk-KZ"/>
        </w:rPr>
        <w:t xml:space="preserve">- Тірі және жансыз табиғаттың арасындагы байланысты заттардың </w:t>
      </w:r>
      <w:r w:rsidRPr="00DF5C79">
        <w:rPr>
          <w:color w:val="000000"/>
          <w:sz w:val="28"/>
          <w:szCs w:val="28"/>
          <w:lang w:val="kk-KZ"/>
        </w:rPr>
        <w:lastRenderedPageBreak/>
        <w:t xml:space="preserve">табиғаттағы айналым заңдылықтарын, бұл заңдылықтардың адам әрекетінің әсер етуіне байланысты өзгеруін зерттейтін ғылымды экология деп атайды. </w:t>
      </w:r>
    </w:p>
    <w:p w:rsidR="00DF5C79" w:rsidRPr="00DF5C79" w:rsidRDefault="00DF5C79" w:rsidP="00DF5C79">
      <w:pPr>
        <w:pStyle w:val="af8"/>
        <w:spacing w:after="0"/>
        <w:ind w:firstLine="680"/>
        <w:jc w:val="both"/>
        <w:rPr>
          <w:sz w:val="28"/>
          <w:szCs w:val="28"/>
          <w:lang w:val="kk-KZ"/>
        </w:rPr>
      </w:pPr>
      <w:r w:rsidRPr="00DF5C79">
        <w:rPr>
          <w:sz w:val="28"/>
          <w:szCs w:val="28"/>
          <w:lang w:val="kk-KZ"/>
        </w:rPr>
        <w:t>Профессор А.Баешовтың пікірі бойынша, әрбір ғылымның негізгі ойдың нақтылы түйінін білдіретін бір анықтамасы болуы қажет. Әрине, бір анықтама әртүрлі сөйлемдердің белгілі бір жиынтығы ретінде айтылуы немесе жазылуы мүмкін. Әрбір ғалым белгілі бір ғылымның саласына әртүрлі көзқараспен қарауы мүмкін, бірақ сол ғалымның анықтамасы сол ғылымның шешетін түбегейлі түйінді мәселесі тұрғысынан қарауы тиіс.</w:t>
      </w:r>
    </w:p>
    <w:p w:rsidR="00DF5C79" w:rsidRPr="00DF5C79" w:rsidRDefault="00DF5C79" w:rsidP="00DF5C79">
      <w:pPr>
        <w:shd w:val="clear" w:color="auto" w:fill="FFFFFF"/>
        <w:ind w:firstLine="709"/>
        <w:jc w:val="both"/>
        <w:rPr>
          <w:sz w:val="28"/>
          <w:szCs w:val="28"/>
          <w:lang w:val="kk-KZ"/>
        </w:rPr>
      </w:pPr>
      <w:r w:rsidRPr="00DF5C79">
        <w:rPr>
          <w:color w:val="000000"/>
          <w:sz w:val="28"/>
          <w:szCs w:val="28"/>
          <w:lang w:val="kk-KZ"/>
        </w:rPr>
        <w:t>Экологияның бүкіл әлемді қамту мақсаты - биосфераны адам әрекетіне байланысты туатын диспропорциядан, ауа және су бассейндерін, жыртылатын жер, өсімдіктер дүниесі мен жануарлар дүниесін сақтау.</w:t>
      </w:r>
    </w:p>
    <w:p w:rsidR="00DF5C79" w:rsidRPr="00DF5C79" w:rsidRDefault="00DF5C79" w:rsidP="00DF5C79">
      <w:pPr>
        <w:ind w:firstLine="680"/>
        <w:jc w:val="both"/>
        <w:rPr>
          <w:sz w:val="28"/>
          <w:szCs w:val="28"/>
          <w:lang w:val="kk-KZ"/>
        </w:rPr>
      </w:pPr>
      <w:r w:rsidRPr="00DF5C79">
        <w:rPr>
          <w:sz w:val="28"/>
          <w:szCs w:val="28"/>
          <w:lang w:val="kk-KZ"/>
        </w:rPr>
        <w:t>Экология —  биология ғылымының бір саласы ретінде қалыптасып дамығанымен, экологияға қазіргі күні қойылатын талаптар мен оның шеш</w:t>
      </w:r>
      <w:r w:rsidRPr="00DF5C79">
        <w:rPr>
          <w:sz w:val="28"/>
          <w:szCs w:val="28"/>
          <w:lang w:val="kk-KZ" w:eastAsia="ko-KR"/>
        </w:rPr>
        <w:t xml:space="preserve">етін </w:t>
      </w:r>
      <w:r w:rsidRPr="00DF5C79">
        <w:rPr>
          <w:sz w:val="28"/>
          <w:szCs w:val="28"/>
          <w:lang w:val="kk-KZ"/>
        </w:rPr>
        <w:t>мәселелері</w:t>
      </w:r>
      <w:r w:rsidRPr="00DF5C79">
        <w:rPr>
          <w:sz w:val="28"/>
          <w:szCs w:val="28"/>
          <w:lang w:val="kk-KZ" w:eastAsia="ko-KR"/>
        </w:rPr>
        <w:t>,</w:t>
      </w:r>
      <w:r w:rsidRPr="00DF5C79">
        <w:rPr>
          <w:sz w:val="28"/>
          <w:szCs w:val="28"/>
          <w:lang w:val="kk-KZ"/>
        </w:rPr>
        <w:t xml:space="preserve"> бұл ғылымға деген көзқарастарды </w:t>
      </w:r>
      <w:r w:rsidRPr="00DF5C79">
        <w:rPr>
          <w:sz w:val="28"/>
          <w:szCs w:val="28"/>
          <w:lang w:val="kk-KZ" w:eastAsia="ko-KR"/>
        </w:rPr>
        <w:t>кеңейтіп</w:t>
      </w:r>
      <w:r w:rsidRPr="00DF5C79">
        <w:rPr>
          <w:sz w:val="28"/>
          <w:szCs w:val="28"/>
          <w:lang w:val="kk-KZ"/>
        </w:rPr>
        <w:t xml:space="preserve"> отыр. Экология ғылымына, қазіргі күннің тұрғысынан қарағанда қойылатын ең негізгі талап — қоршаған ортаның тазалығын сақтау, экологиялық кризистерді</w:t>
      </w:r>
      <w:r w:rsidRPr="00DF5C79">
        <w:rPr>
          <w:sz w:val="28"/>
          <w:szCs w:val="28"/>
          <w:lang w:val="kk-KZ" w:eastAsia="ko-KR"/>
        </w:rPr>
        <w:t>ң</w:t>
      </w:r>
      <w:r w:rsidRPr="00DF5C79">
        <w:rPr>
          <w:sz w:val="28"/>
          <w:szCs w:val="28"/>
          <w:lang w:val="kk-KZ"/>
        </w:rPr>
        <w:t xml:space="preserve"> алдын алып болдырмау, организмдердің, жануарлардың,  ең бастысы адамдардың бірқалыпты жақсы өмір сүруіне мүмкіншіліктер жасау.    </w:t>
      </w:r>
    </w:p>
    <w:p w:rsidR="00DF5C79" w:rsidRPr="00DF5C79" w:rsidRDefault="00DF5C79" w:rsidP="00DF5C79">
      <w:pPr>
        <w:pStyle w:val="a3"/>
        <w:spacing w:after="0"/>
        <w:ind w:firstLine="680"/>
        <w:jc w:val="both"/>
        <w:rPr>
          <w:rFonts w:ascii="Times New Roman" w:hAnsi="Times New Roman"/>
          <w:sz w:val="28"/>
          <w:szCs w:val="28"/>
          <w:lang w:val="kk-KZ"/>
        </w:rPr>
      </w:pPr>
      <w:r w:rsidRPr="00DF5C79">
        <w:rPr>
          <w:rFonts w:ascii="Times New Roman" w:hAnsi="Times New Roman"/>
          <w:sz w:val="28"/>
          <w:szCs w:val="28"/>
          <w:lang w:val="kk-KZ"/>
        </w:rPr>
        <w:t xml:space="preserve">ХХ ғасырдың соңына қарай экологияның дамуын әлемдік экологиялық мәселелерді шешумен байланыстырып отыр. Әлемдік  экологиялық проблемалар – әлемдік, аймақтық және ұлттық деңгейде байқалатын экологиялық мәселелер жиынтығы. </w:t>
      </w:r>
    </w:p>
    <w:p w:rsidR="00DF5C79" w:rsidRPr="00DF5C79" w:rsidRDefault="00DF5C79" w:rsidP="00DF5C79">
      <w:pPr>
        <w:ind w:firstLine="680"/>
        <w:jc w:val="both"/>
        <w:rPr>
          <w:sz w:val="28"/>
          <w:szCs w:val="28"/>
          <w:lang w:val="kk-KZ"/>
        </w:rPr>
      </w:pPr>
      <w:r w:rsidRPr="00DF5C79">
        <w:rPr>
          <w:sz w:val="28"/>
          <w:szCs w:val="28"/>
          <w:lang w:val="kk-KZ"/>
        </w:rPr>
        <w:t>Экологиялық кризис, экологиялық катастрофа, экологиялық көзқарас, табиғатты пайдаланудың экологиялық  негіздер</w:t>
      </w:r>
      <w:r w:rsidRPr="00DF5C79">
        <w:rPr>
          <w:sz w:val="28"/>
          <w:szCs w:val="28"/>
          <w:lang w:val="kk-KZ" w:eastAsia="ko-KR"/>
        </w:rPr>
        <w:t>і</w:t>
      </w:r>
      <w:r w:rsidRPr="00DF5C79">
        <w:rPr>
          <w:sz w:val="28"/>
          <w:szCs w:val="28"/>
          <w:lang w:val="kk-KZ"/>
        </w:rPr>
        <w:t xml:space="preserve"> т.б.  эко..., эко..., эко..., деген сөздерді жиі естуге болады. Егер назар аударатын болсақ, жоғарыдағыдай  сөздердің барлығы дерлік, биосферадағы  әртүрлі тепе-теңдіктің бұзылуына  тікелей байланысты. Сондықтан, табиғатты пайдаланудың негізі — ол қоршаған ортадағы тепе-теңдік заңдарын бұзбау. </w:t>
      </w:r>
    </w:p>
    <w:p w:rsidR="00DF5C79" w:rsidRPr="00DF5C79" w:rsidRDefault="00DF5C79" w:rsidP="00DF5C79">
      <w:pPr>
        <w:pStyle w:val="a3"/>
        <w:spacing w:after="0"/>
        <w:ind w:firstLine="426"/>
        <w:jc w:val="both"/>
        <w:rPr>
          <w:rFonts w:ascii="Times New Roman" w:hAnsi="Times New Roman"/>
          <w:sz w:val="28"/>
          <w:szCs w:val="28"/>
          <w:lang w:val="kk-KZ"/>
        </w:rPr>
      </w:pPr>
      <w:r w:rsidRPr="00DF5C79">
        <w:rPr>
          <w:rFonts w:ascii="Times New Roman" w:hAnsi="Times New Roman"/>
          <w:sz w:val="28"/>
          <w:szCs w:val="28"/>
          <w:lang w:val="kk-KZ"/>
        </w:rPr>
        <w:t>Адамзат әлемдік  экологияны кризис табалдырығы алдында тұр. Олардың байқалуы төмендегілермен білінеді: табиғи экожүйелердің деградациясы және тіптен жоғалып кетуі, биоалуантүрліліктің көптеген түрлерінің жоғалуы, қоршаған ортаның жалпы ластануы, сонымен қатар, Жер маңындағы космостық кеңістіктің ластануы, парникті эффект нәтижесінде климаттың өзгеруі, т.б.</w:t>
      </w:r>
      <w:r w:rsidRPr="00DF5C79">
        <w:rPr>
          <w:rFonts w:ascii="Times New Roman" w:eastAsia="??" w:hAnsi="Times New Roman"/>
          <w:sz w:val="28"/>
          <w:szCs w:val="28"/>
          <w:lang w:val="kk-KZ"/>
        </w:rPr>
        <w:t>.</w:t>
      </w:r>
    </w:p>
    <w:p w:rsidR="00DF5C79" w:rsidRPr="00DF5C79" w:rsidRDefault="00DF5C79" w:rsidP="00DF5C79">
      <w:pPr>
        <w:pStyle w:val="af8"/>
        <w:spacing w:after="0"/>
        <w:ind w:firstLine="680"/>
        <w:jc w:val="both"/>
        <w:rPr>
          <w:sz w:val="28"/>
          <w:szCs w:val="28"/>
          <w:lang w:val="kk-KZ"/>
        </w:rPr>
      </w:pPr>
      <w:r w:rsidRPr="00DF5C79">
        <w:rPr>
          <w:sz w:val="28"/>
          <w:szCs w:val="28"/>
          <w:lang w:val="kk-KZ"/>
        </w:rPr>
        <w:t xml:space="preserve">Экологиялық мәселелерді зерттеуде Қазақстан ғалымдары да өз үлестерін қосып келеді. Дегенмен бұл сала, үңілсе таусылмайтын, күнбе-күн жаңадан талап қоятын тақырып. </w:t>
      </w:r>
    </w:p>
    <w:p w:rsidR="00DF5C79" w:rsidRPr="00DF5C79" w:rsidRDefault="00DF5C79" w:rsidP="00C94DCF">
      <w:pPr>
        <w:pStyle w:val="1"/>
        <w:widowControl/>
        <w:numPr>
          <w:ilvl w:val="0"/>
          <w:numId w:val="2"/>
        </w:numPr>
        <w:suppressAutoHyphens/>
        <w:autoSpaceDE/>
        <w:autoSpaceDN/>
        <w:adjustRightInd/>
        <w:spacing w:before="0" w:after="0"/>
        <w:ind w:firstLine="680"/>
        <w:jc w:val="both"/>
        <w:rPr>
          <w:rFonts w:ascii="Times New Roman" w:hAnsi="Times New Roman" w:cs="Times New Roman"/>
          <w:b w:val="0"/>
          <w:i/>
          <w:sz w:val="28"/>
          <w:szCs w:val="28"/>
          <w:lang w:val="kk-KZ"/>
        </w:rPr>
      </w:pPr>
    </w:p>
    <w:p w:rsidR="00DF5C79" w:rsidRPr="00DF5C79" w:rsidRDefault="00DF5C79" w:rsidP="00DF5C79">
      <w:pPr>
        <w:rPr>
          <w:b/>
          <w:i/>
          <w:sz w:val="28"/>
          <w:szCs w:val="28"/>
          <w:lang w:val="kk-KZ" w:eastAsia="ko-KR"/>
        </w:rPr>
      </w:pPr>
    </w:p>
    <w:p w:rsidR="00DF5C79" w:rsidRPr="00DF5C79" w:rsidRDefault="00DF5C79" w:rsidP="00DF5C79">
      <w:pPr>
        <w:rPr>
          <w:b/>
          <w:i/>
          <w:sz w:val="28"/>
          <w:szCs w:val="28"/>
          <w:lang w:val="kk-KZ" w:eastAsia="ko-KR"/>
        </w:rPr>
      </w:pPr>
    </w:p>
    <w:p w:rsidR="00DF5C79" w:rsidRPr="00DF5C79" w:rsidRDefault="00DF5C79" w:rsidP="00DF5C79">
      <w:pPr>
        <w:rPr>
          <w:sz w:val="28"/>
          <w:szCs w:val="28"/>
          <w:lang w:val="kk-KZ" w:eastAsia="ko-KR"/>
        </w:rPr>
      </w:pPr>
    </w:p>
    <w:p w:rsidR="00DF5C79" w:rsidRPr="00DF5C79" w:rsidRDefault="00DF5C79" w:rsidP="00DF5C79">
      <w:pPr>
        <w:rPr>
          <w:sz w:val="28"/>
          <w:szCs w:val="28"/>
          <w:lang w:val="kk-KZ" w:eastAsia="ko-KR"/>
        </w:rPr>
      </w:pPr>
    </w:p>
    <w:p w:rsidR="00DF5C79" w:rsidRPr="00DF5C79" w:rsidRDefault="00DF5C79" w:rsidP="00DF5C79">
      <w:pPr>
        <w:rPr>
          <w:sz w:val="28"/>
          <w:szCs w:val="28"/>
          <w:lang w:val="kk-KZ" w:eastAsia="ko-KR"/>
        </w:rPr>
      </w:pPr>
    </w:p>
    <w:p w:rsidR="00DF5C79" w:rsidRPr="00DF5C79" w:rsidRDefault="00DF5C79" w:rsidP="00C94DCF">
      <w:pPr>
        <w:pStyle w:val="1"/>
        <w:widowControl/>
        <w:numPr>
          <w:ilvl w:val="0"/>
          <w:numId w:val="2"/>
        </w:numPr>
        <w:suppressAutoHyphens/>
        <w:autoSpaceDE/>
        <w:autoSpaceDN/>
        <w:adjustRightInd/>
        <w:spacing w:before="0" w:after="0"/>
        <w:ind w:firstLine="680"/>
        <w:jc w:val="center"/>
        <w:rPr>
          <w:rFonts w:ascii="Times New Roman" w:hAnsi="Times New Roman" w:cs="Times New Roman"/>
          <w:sz w:val="28"/>
          <w:szCs w:val="28"/>
        </w:rPr>
      </w:pPr>
      <w:r w:rsidRPr="00DF5C79">
        <w:rPr>
          <w:rFonts w:ascii="Times New Roman" w:hAnsi="Times New Roman" w:cs="Times New Roman"/>
          <w:b w:val="0"/>
          <w:sz w:val="28"/>
          <w:szCs w:val="28"/>
          <w:lang w:val="kk-KZ"/>
        </w:rPr>
        <w:lastRenderedPageBreak/>
        <w:t>1.</w:t>
      </w:r>
      <w:r w:rsidRPr="00DF5C79">
        <w:rPr>
          <w:rFonts w:ascii="Times New Roman" w:hAnsi="Times New Roman" w:cs="Times New Roman"/>
          <w:b w:val="0"/>
          <w:i/>
          <w:sz w:val="28"/>
          <w:szCs w:val="28"/>
          <w:lang w:val="kk-KZ"/>
        </w:rPr>
        <w:t xml:space="preserve"> </w:t>
      </w:r>
      <w:r w:rsidRPr="00DF5C79">
        <w:rPr>
          <w:rFonts w:ascii="Times New Roman" w:hAnsi="Times New Roman" w:cs="Times New Roman"/>
          <w:b w:val="0"/>
          <w:sz w:val="28"/>
          <w:szCs w:val="28"/>
          <w:lang w:val="kk-KZ"/>
        </w:rPr>
        <w:t xml:space="preserve">Экология ғылымының  құрылымы </w:t>
      </w:r>
    </w:p>
    <w:p w:rsidR="00DF5C79" w:rsidRPr="00DF5C79" w:rsidRDefault="00DF5C79" w:rsidP="00DF5C79">
      <w:pPr>
        <w:rPr>
          <w:b/>
          <w:sz w:val="28"/>
          <w:szCs w:val="28"/>
          <w:lang w:val="kk-KZ" w:eastAsia="ko-KR"/>
        </w:rPr>
      </w:pPr>
    </w:p>
    <w:p w:rsidR="00DF5C79" w:rsidRPr="00DF5C79" w:rsidRDefault="00DF5C79" w:rsidP="00DF5C79">
      <w:pPr>
        <w:ind w:firstLine="680"/>
        <w:jc w:val="both"/>
        <w:rPr>
          <w:sz w:val="28"/>
          <w:szCs w:val="28"/>
          <w:lang w:val="kk-KZ"/>
        </w:rPr>
      </w:pPr>
      <w:r w:rsidRPr="00DF5C79">
        <w:rPr>
          <w:sz w:val="28"/>
          <w:szCs w:val="28"/>
          <w:lang w:val="kk-KZ"/>
        </w:rPr>
        <w:t xml:space="preserve">Экология  көптеген ғылымның салаларына енді. Экологиямен жаратылыстану  және техникалық  ғылымдардың  гуманизациясы, экономика, әлеуметтану, мәдениет және т.б.  пәндермен байланысты болды. Экологиялық ойлар  мен мәселелердің  білімнің басқа салаларына  енуін экологияландыру деп аталды. Қазіргі  кезде  экология  кең, әлі толық қалыптасып бітпеген іргелі  және  қоданбалы  пәндер  комплексіне айналып отыр. Оны Н.Ф.Реймерс «Үлкен экологияң деп атады. Н.Ф.Реймерс  айтуы бойынша </w:t>
      </w:r>
      <w:r w:rsidRPr="00DF5C79">
        <w:rPr>
          <w:sz w:val="28"/>
          <w:szCs w:val="28"/>
          <w:rtl/>
          <w:lang w:val="kk-KZ" w:bidi="he-IL"/>
        </w:rPr>
        <w:t>׃</w:t>
      </w:r>
      <w:r w:rsidRPr="00DF5C79">
        <w:rPr>
          <w:sz w:val="28"/>
          <w:szCs w:val="28"/>
          <w:cs/>
          <w:lang w:val="kk-KZ"/>
        </w:rPr>
        <w:t xml:space="preserve"> </w:t>
      </w:r>
      <w:r w:rsidRPr="00DF5C79">
        <w:rPr>
          <w:sz w:val="28"/>
          <w:szCs w:val="28"/>
          <w:lang w:val="kk-KZ"/>
        </w:rPr>
        <w:t xml:space="preserve">«Қазіргі жағдайда  экология қазіргі  заманғы  кең мағынада алғанда  биоэкологияның шеңберінен шықты. Ол қоғамдық   маңызы мен ішкі  мазмұны бойынша жер туралы  физика-математикалық, химия- биологиялық және қоғамдық  ғылымдар  цикіліне тең келетін  білімдерге  айналдың  </w:t>
      </w:r>
    </w:p>
    <w:p w:rsidR="00DF5C79" w:rsidRPr="00DF5C79" w:rsidRDefault="00DF5C79" w:rsidP="00DF5C79">
      <w:pPr>
        <w:ind w:firstLine="680"/>
        <w:jc w:val="both"/>
        <w:rPr>
          <w:sz w:val="28"/>
          <w:szCs w:val="28"/>
          <w:lang w:val="kk-KZ"/>
        </w:rPr>
      </w:pPr>
      <w:r w:rsidRPr="00DF5C79">
        <w:rPr>
          <w:sz w:val="28"/>
          <w:szCs w:val="28"/>
          <w:lang w:val="kk-KZ"/>
        </w:rPr>
        <w:t xml:space="preserve">Экологияның басқа ғылымдармен тығыз байланыста бола отырып, келесі салалары қазіргі уақытта қатты дамыған: </w:t>
      </w:r>
    </w:p>
    <w:p w:rsidR="00DF5C79" w:rsidRPr="00DF5C79" w:rsidRDefault="00DF5C79" w:rsidP="00DF5C79">
      <w:pPr>
        <w:ind w:firstLine="680"/>
        <w:jc w:val="both"/>
        <w:rPr>
          <w:sz w:val="28"/>
          <w:szCs w:val="28"/>
        </w:rPr>
      </w:pPr>
      <w:r w:rsidRPr="00DF5C79">
        <w:rPr>
          <w:sz w:val="28"/>
          <w:szCs w:val="28"/>
          <w:lang w:val="kk-KZ"/>
        </w:rPr>
        <w:t>—</w:t>
      </w:r>
      <w:r w:rsidRPr="00DF5C79">
        <w:rPr>
          <w:sz w:val="28"/>
          <w:szCs w:val="28"/>
          <w:lang w:val="kk-KZ" w:eastAsia="ko-KR"/>
        </w:rPr>
        <w:t xml:space="preserve">  жалпы теориялық экология</w:t>
      </w:r>
      <w:r w:rsidRPr="00DF5C79">
        <w:rPr>
          <w:sz w:val="28"/>
          <w:szCs w:val="28"/>
          <w:lang w:val="kk-KZ"/>
        </w:rPr>
        <w:t xml:space="preserve"> </w:t>
      </w:r>
    </w:p>
    <w:p w:rsidR="00DF5C79" w:rsidRPr="00DF5C79" w:rsidRDefault="00DF5C79" w:rsidP="00DF5C79">
      <w:pPr>
        <w:ind w:firstLine="540"/>
        <w:jc w:val="both"/>
        <w:rPr>
          <w:sz w:val="28"/>
          <w:szCs w:val="28"/>
        </w:rPr>
      </w:pPr>
      <w:r w:rsidRPr="00DF5C79">
        <w:rPr>
          <w:sz w:val="28"/>
          <w:szCs w:val="28"/>
          <w:lang w:val="kk-KZ" w:eastAsia="ko-KR"/>
        </w:rPr>
        <w:t xml:space="preserve"> </w:t>
      </w:r>
      <w:r w:rsidRPr="00DF5C79">
        <w:rPr>
          <w:sz w:val="28"/>
          <w:szCs w:val="28"/>
          <w:lang w:val="kk-KZ"/>
        </w:rPr>
        <w:t>—</w:t>
      </w:r>
      <w:r w:rsidRPr="00DF5C79">
        <w:rPr>
          <w:sz w:val="28"/>
          <w:szCs w:val="28"/>
          <w:lang w:val="kk-KZ" w:eastAsia="ko-KR"/>
        </w:rPr>
        <w:t xml:space="preserve">  </w:t>
      </w:r>
      <w:r w:rsidRPr="00DF5C79">
        <w:rPr>
          <w:sz w:val="28"/>
          <w:szCs w:val="28"/>
          <w:lang w:val="kk-KZ"/>
        </w:rPr>
        <w:t>биологиялық экология;</w:t>
      </w:r>
    </w:p>
    <w:p w:rsidR="00DF5C79" w:rsidRPr="00DF5C79" w:rsidRDefault="00DF5C79" w:rsidP="00DF5C79">
      <w:pPr>
        <w:ind w:firstLine="680"/>
        <w:jc w:val="both"/>
        <w:rPr>
          <w:sz w:val="28"/>
          <w:szCs w:val="28"/>
        </w:rPr>
      </w:pPr>
      <w:r w:rsidRPr="00DF5C79">
        <w:rPr>
          <w:sz w:val="28"/>
          <w:szCs w:val="28"/>
          <w:lang w:val="kk-KZ"/>
        </w:rPr>
        <w:t xml:space="preserve">— қолданбалы </w:t>
      </w:r>
      <w:r w:rsidRPr="00DF5C79">
        <w:rPr>
          <w:sz w:val="28"/>
          <w:szCs w:val="28"/>
          <w:lang w:val="kk-KZ" w:eastAsia="ko-KR"/>
        </w:rPr>
        <w:t xml:space="preserve">немесе </w:t>
      </w:r>
      <w:r w:rsidRPr="00DF5C79">
        <w:rPr>
          <w:sz w:val="28"/>
          <w:szCs w:val="28"/>
          <w:lang w:val="kk-KZ"/>
        </w:rPr>
        <w:t>инженерлік экология ;</w:t>
      </w:r>
    </w:p>
    <w:p w:rsidR="00DF5C79" w:rsidRPr="00DF5C79" w:rsidRDefault="00DF5C79" w:rsidP="00C94DCF">
      <w:pPr>
        <w:widowControl/>
        <w:numPr>
          <w:ilvl w:val="0"/>
          <w:numId w:val="10"/>
        </w:numPr>
        <w:suppressAutoHyphens/>
        <w:autoSpaceDE/>
        <w:autoSpaceDN/>
        <w:adjustRightInd/>
        <w:jc w:val="both"/>
        <w:rPr>
          <w:sz w:val="28"/>
          <w:szCs w:val="28"/>
        </w:rPr>
      </w:pPr>
      <w:r w:rsidRPr="00DF5C79">
        <w:rPr>
          <w:sz w:val="28"/>
          <w:szCs w:val="28"/>
          <w:lang w:val="kk-KZ"/>
        </w:rPr>
        <w:t>геологиялық экология;</w:t>
      </w:r>
    </w:p>
    <w:p w:rsidR="00DF5C79" w:rsidRPr="00DF5C79" w:rsidRDefault="00DF5C79" w:rsidP="00C94DCF">
      <w:pPr>
        <w:widowControl/>
        <w:numPr>
          <w:ilvl w:val="0"/>
          <w:numId w:val="10"/>
        </w:numPr>
        <w:suppressAutoHyphens/>
        <w:autoSpaceDE/>
        <w:autoSpaceDN/>
        <w:adjustRightInd/>
        <w:jc w:val="both"/>
        <w:rPr>
          <w:sz w:val="28"/>
          <w:szCs w:val="28"/>
        </w:rPr>
      </w:pPr>
      <w:r w:rsidRPr="00DF5C79">
        <w:rPr>
          <w:sz w:val="28"/>
          <w:szCs w:val="28"/>
          <w:lang w:val="kk-KZ"/>
        </w:rPr>
        <w:t>медициналық экология</w:t>
      </w:r>
    </w:p>
    <w:p w:rsidR="00DF5C79" w:rsidRPr="00DF5C79" w:rsidRDefault="00DF5C79" w:rsidP="00C94DCF">
      <w:pPr>
        <w:widowControl/>
        <w:numPr>
          <w:ilvl w:val="0"/>
          <w:numId w:val="10"/>
        </w:numPr>
        <w:suppressAutoHyphens/>
        <w:autoSpaceDE/>
        <w:autoSpaceDN/>
        <w:adjustRightInd/>
        <w:jc w:val="both"/>
        <w:rPr>
          <w:sz w:val="28"/>
          <w:szCs w:val="28"/>
        </w:rPr>
      </w:pPr>
      <w:r w:rsidRPr="00DF5C79">
        <w:rPr>
          <w:sz w:val="28"/>
          <w:szCs w:val="28"/>
          <w:lang w:val="kk-KZ"/>
        </w:rPr>
        <w:t>адам экологиясы және социалды экология;</w:t>
      </w:r>
    </w:p>
    <w:p w:rsidR="00DF5C79" w:rsidRPr="00DF5C79" w:rsidRDefault="00DF5C79" w:rsidP="00C94DCF">
      <w:pPr>
        <w:widowControl/>
        <w:numPr>
          <w:ilvl w:val="0"/>
          <w:numId w:val="10"/>
        </w:numPr>
        <w:suppressAutoHyphens/>
        <w:autoSpaceDE/>
        <w:autoSpaceDN/>
        <w:adjustRightInd/>
        <w:jc w:val="both"/>
        <w:rPr>
          <w:sz w:val="28"/>
          <w:szCs w:val="28"/>
        </w:rPr>
      </w:pPr>
      <w:r w:rsidRPr="00DF5C79">
        <w:rPr>
          <w:sz w:val="28"/>
          <w:szCs w:val="28"/>
          <w:lang w:val="kk-KZ"/>
        </w:rPr>
        <w:t>физикалық экология</w:t>
      </w:r>
    </w:p>
    <w:p w:rsidR="00DF5C79" w:rsidRPr="00DF5C79" w:rsidRDefault="00DF5C79" w:rsidP="00C94DCF">
      <w:pPr>
        <w:widowControl/>
        <w:numPr>
          <w:ilvl w:val="0"/>
          <w:numId w:val="10"/>
        </w:numPr>
        <w:suppressAutoHyphens/>
        <w:autoSpaceDE/>
        <w:autoSpaceDN/>
        <w:adjustRightInd/>
        <w:jc w:val="both"/>
        <w:rPr>
          <w:sz w:val="28"/>
          <w:szCs w:val="28"/>
        </w:rPr>
      </w:pPr>
      <w:r w:rsidRPr="00DF5C79">
        <w:rPr>
          <w:sz w:val="28"/>
          <w:szCs w:val="28"/>
          <w:lang w:val="kk-KZ"/>
        </w:rPr>
        <w:t>химиялық экология</w:t>
      </w:r>
    </w:p>
    <w:p w:rsidR="00DF5C79" w:rsidRPr="00DF5C79" w:rsidRDefault="00DF5C79" w:rsidP="00DF5C79">
      <w:pPr>
        <w:ind w:firstLine="680"/>
        <w:jc w:val="both"/>
        <w:rPr>
          <w:sz w:val="28"/>
          <w:szCs w:val="28"/>
          <w:lang w:val="kk-KZ"/>
        </w:rPr>
      </w:pPr>
      <w:r w:rsidRPr="00DF5C79">
        <w:rPr>
          <w:i/>
          <w:sz w:val="28"/>
          <w:szCs w:val="28"/>
          <w:lang w:val="kk-KZ"/>
        </w:rPr>
        <w:t>Жалпы теориялық экология</w:t>
      </w:r>
      <w:r w:rsidRPr="00DF5C79">
        <w:rPr>
          <w:sz w:val="28"/>
          <w:szCs w:val="28"/>
          <w:lang w:val="kk-KZ"/>
        </w:rPr>
        <w:t>-  әртүрлі экологиялық білімдерді біріктіре отырып қарастырады. Экологиялық системаның жалпы ортақ  негізгі  заңдылықтарын анықтау- теориялық экологияның ядросы болып табылады. Көптеген табиғи экологиялық процестер өте аз жылдамдықпен жүреді және олар әртүрлі факторларға тәуелді. Бұл құбылыстардың   механизмін, жай адамдардың бақылай отырып зерттеуі  жеткіліксіз, сол себептен эксперимент</w:t>
      </w:r>
      <w:r w:rsidRPr="00DF5C79">
        <w:rPr>
          <w:sz w:val="28"/>
          <w:szCs w:val="28"/>
          <w:lang w:val="kk-KZ" w:eastAsia="ko-KR"/>
        </w:rPr>
        <w:t>тік</w:t>
      </w:r>
      <w:r w:rsidRPr="00DF5C79">
        <w:rPr>
          <w:sz w:val="28"/>
          <w:szCs w:val="28"/>
          <w:lang w:val="kk-KZ"/>
        </w:rPr>
        <w:t xml:space="preserve"> жұмыстар жүргізу қажет. Эксперименттік экология, ғылымның әртүрлі салаларындағы аспаптық әдістері арқылы іске асырылады. Экологиялық эксперименттерді  іске асыру, барлық уақытта мүмкін емес. Сондықтан бұл жағдайда модельдеу  әдістері кеңінен қолданылады. Экологиялық  информацияларды өңдеу де, теориялық экологияның негіздерінің бірі болып саналады.</w:t>
      </w:r>
    </w:p>
    <w:p w:rsidR="00DF5C79" w:rsidRPr="00DF5C79" w:rsidRDefault="00DF5C79" w:rsidP="00DF5C79">
      <w:pPr>
        <w:ind w:firstLine="680"/>
        <w:jc w:val="both"/>
        <w:rPr>
          <w:sz w:val="28"/>
          <w:szCs w:val="28"/>
          <w:lang w:val="kk-KZ"/>
        </w:rPr>
      </w:pPr>
      <w:r w:rsidRPr="00DF5C79">
        <w:rPr>
          <w:i/>
          <w:sz w:val="28"/>
          <w:szCs w:val="28"/>
          <w:lang w:val="kk-KZ"/>
        </w:rPr>
        <w:t>Биологиялық экологияға</w:t>
      </w:r>
      <w:r w:rsidRPr="00DF5C79">
        <w:rPr>
          <w:sz w:val="28"/>
          <w:szCs w:val="28"/>
          <w:lang w:val="kk-KZ" w:eastAsia="ko-KR"/>
        </w:rPr>
        <w:t xml:space="preserve"> - </w:t>
      </w:r>
      <w:r w:rsidRPr="00DF5C79">
        <w:rPr>
          <w:sz w:val="28"/>
          <w:szCs w:val="28"/>
          <w:lang w:val="kk-KZ"/>
        </w:rPr>
        <w:t xml:space="preserve">өсімдік, жануар, микроорганизмдердің  қоршаған ортамен тығыз байланысын зерттейтін экологияның саласы болып табылады. Биосферадағы тіршілік орталардың өсімдік, жануар, микроорганизмдердің  тіршілігіне әсерін және бейімделу түрлерін осы биологиялық экологияның негізгі мәселесі болып табылады. Сиреп бара жатқан жануарлар мен өсімдіктердің түрлерін қорғау және олардың санын көбейтуге бағытталған іс-шаралар қарастырылады. Биологиялық экология </w:t>
      </w:r>
      <w:r w:rsidRPr="00DF5C79">
        <w:rPr>
          <w:sz w:val="28"/>
          <w:szCs w:val="28"/>
          <w:lang w:val="kk-KZ" w:eastAsia="ko-KR"/>
        </w:rPr>
        <w:t xml:space="preserve">- </w:t>
      </w:r>
      <w:r w:rsidRPr="00DF5C79">
        <w:rPr>
          <w:sz w:val="28"/>
          <w:szCs w:val="28"/>
          <w:lang w:val="kk-KZ"/>
        </w:rPr>
        <w:t>биосферадағы әртүрлі тепе-тең</w:t>
      </w:r>
      <w:r w:rsidRPr="00DF5C79">
        <w:rPr>
          <w:sz w:val="28"/>
          <w:szCs w:val="28"/>
          <w:lang w:val="kk-KZ" w:eastAsia="ko-KR"/>
        </w:rPr>
        <w:t>-</w:t>
      </w:r>
      <w:r w:rsidRPr="00DF5C79">
        <w:rPr>
          <w:sz w:val="28"/>
          <w:szCs w:val="28"/>
          <w:lang w:val="kk-KZ"/>
        </w:rPr>
        <w:t xml:space="preserve">діктердің бұзылуының </w:t>
      </w:r>
      <w:r w:rsidRPr="00DF5C79">
        <w:rPr>
          <w:sz w:val="28"/>
          <w:szCs w:val="28"/>
          <w:lang w:val="kk-KZ" w:eastAsia="ko-KR"/>
        </w:rPr>
        <w:t>-</w:t>
      </w:r>
      <w:r w:rsidRPr="00DF5C79">
        <w:rPr>
          <w:sz w:val="28"/>
          <w:szCs w:val="28"/>
          <w:lang w:val="kk-KZ"/>
        </w:rPr>
        <w:t xml:space="preserve"> организмдер мен </w:t>
      </w:r>
      <w:r w:rsidRPr="00DF5C79">
        <w:rPr>
          <w:sz w:val="28"/>
          <w:szCs w:val="28"/>
          <w:lang w:val="kk-KZ"/>
        </w:rPr>
        <w:lastRenderedPageBreak/>
        <w:t xml:space="preserve">өсімдіктердің түрлеріне, көбеюіне, түрлерінің өзгеруіне , эволюциялық өзгерістерге , жаңа ортаға қалыптасуына әсерін жан-жақты қарастырады. </w:t>
      </w:r>
    </w:p>
    <w:p w:rsidR="00DF5C79" w:rsidRPr="00DF5C79" w:rsidRDefault="00DF5C79" w:rsidP="00DF5C79">
      <w:pPr>
        <w:ind w:firstLine="680"/>
        <w:jc w:val="both"/>
        <w:rPr>
          <w:sz w:val="28"/>
          <w:szCs w:val="28"/>
          <w:lang w:val="kk-KZ"/>
        </w:rPr>
      </w:pPr>
      <w:r w:rsidRPr="00DF5C79">
        <w:rPr>
          <w:i/>
          <w:sz w:val="28"/>
          <w:szCs w:val="28"/>
          <w:lang w:val="kk-KZ" w:eastAsia="ko-KR"/>
        </w:rPr>
        <w:t xml:space="preserve">Қолданбалы немесе инженерлік экологияны </w:t>
      </w:r>
      <w:r w:rsidRPr="00DF5C79">
        <w:rPr>
          <w:sz w:val="28"/>
          <w:szCs w:val="28"/>
          <w:lang w:val="kk-KZ" w:eastAsia="ko-KR"/>
        </w:rPr>
        <w:t>кейде</w:t>
      </w:r>
      <w:r w:rsidRPr="00DF5C79">
        <w:rPr>
          <w:i/>
          <w:sz w:val="28"/>
          <w:szCs w:val="28"/>
          <w:lang w:val="kk-KZ" w:eastAsia="ko-KR"/>
        </w:rPr>
        <w:t xml:space="preserve"> өндірістік экология </w:t>
      </w:r>
      <w:r w:rsidRPr="00DF5C79">
        <w:rPr>
          <w:sz w:val="28"/>
          <w:szCs w:val="28"/>
          <w:lang w:val="kk-KZ" w:eastAsia="ko-KR"/>
        </w:rPr>
        <w:t>деп те атап жүр, ол а</w:t>
      </w:r>
      <w:r w:rsidRPr="00DF5C79">
        <w:rPr>
          <w:sz w:val="28"/>
          <w:szCs w:val="28"/>
          <w:lang w:val="kk-KZ"/>
        </w:rPr>
        <w:t>дамдардың  өндірістердегі әр түрлі іс-әрекеттері  мен қоғам  және табиғат арасындағы қарым-қатынастарды қарастырады. Сонымен бірге, өндіріс экологиясы - экологияның экономика тұрғысынан қалыптасуы мен табиғатқа және қоршаған  ортаға адамдардың антропогендік әсерін зерттейді. Табиғат ресурстарын үнемді қолданудың регламенттерін іске асырып, өндіріс, ауыл шаруашылық жоспарлары мен жобалардың экологиялық тұрғыдан сапасын  тексеріп, тепе-теңдігі бұзылған табиғи ортаны орнына қайта келтіру жұмыстарының техникалық әдістерін  ұсынады. Технологиялық процестерге, қоршаған ортаның  тазалығын бұзбау қажеттілігіне сай талаптары қойы</w:t>
      </w:r>
      <w:r w:rsidRPr="00DF5C79">
        <w:rPr>
          <w:sz w:val="28"/>
          <w:szCs w:val="28"/>
          <w:lang w:val="kk-KZ" w:eastAsia="ko-KR"/>
        </w:rPr>
        <w:t>лы</w:t>
      </w:r>
      <w:r w:rsidRPr="00DF5C79">
        <w:rPr>
          <w:sz w:val="28"/>
          <w:szCs w:val="28"/>
          <w:lang w:val="kk-KZ"/>
        </w:rPr>
        <w:t>п, адам өмір сүретін ортаның қалыптылығын сақтайды. Қолданбалы (инженерлік) экологияға</w:t>
      </w:r>
      <w:r w:rsidRPr="00DF5C79">
        <w:rPr>
          <w:sz w:val="28"/>
          <w:szCs w:val="28"/>
          <w:lang w:val="kk-KZ" w:eastAsia="ko-KR"/>
        </w:rPr>
        <w:t xml:space="preserve"> -</w:t>
      </w:r>
      <w:r w:rsidRPr="00DF5C79">
        <w:rPr>
          <w:sz w:val="28"/>
          <w:szCs w:val="28"/>
          <w:lang w:val="kk-KZ"/>
        </w:rPr>
        <w:t xml:space="preserve"> транспорт, энергетика, химия, металлургия, тау-кен, мұнай, газ, құрылыс, ауыл шаруашылығы  экологиялары жатады. Әрине</w:t>
      </w:r>
      <w:r w:rsidRPr="00DF5C79">
        <w:rPr>
          <w:sz w:val="28"/>
          <w:szCs w:val="28"/>
          <w:lang w:val="kk-KZ" w:eastAsia="ko-KR"/>
        </w:rPr>
        <w:t>,</w:t>
      </w:r>
      <w:r w:rsidRPr="00DF5C79">
        <w:rPr>
          <w:sz w:val="28"/>
          <w:szCs w:val="28"/>
          <w:lang w:val="kk-KZ"/>
        </w:rPr>
        <w:t xml:space="preserve"> экологияның барлық салалары өзара бір-бірімен тікелей байланысты.</w:t>
      </w:r>
    </w:p>
    <w:p w:rsidR="00DF5C79" w:rsidRPr="00DF5C79" w:rsidRDefault="00DF5C79" w:rsidP="00DF5C79">
      <w:pPr>
        <w:ind w:firstLine="680"/>
        <w:jc w:val="both"/>
        <w:rPr>
          <w:sz w:val="28"/>
          <w:szCs w:val="28"/>
          <w:lang w:val="kk-KZ"/>
        </w:rPr>
      </w:pPr>
      <w:r w:rsidRPr="00DF5C79">
        <w:rPr>
          <w:i/>
          <w:sz w:val="28"/>
          <w:szCs w:val="28"/>
          <w:lang w:val="kk-KZ"/>
        </w:rPr>
        <w:t>Геологиялық экология</w:t>
      </w:r>
      <w:r w:rsidRPr="00DF5C79">
        <w:rPr>
          <w:sz w:val="28"/>
          <w:szCs w:val="28"/>
          <w:lang w:val="kk-KZ"/>
        </w:rPr>
        <w:t xml:space="preserve"> — табиғи катастрофалар  (жер сілкінісі, вулкандардың оянуы, космостағы басқа денелердің жерге құлауы) кезіндегі биосферадағы тепе-теңдіктердің өзгерістерін, олардың жер бетіндегі тіршіліктерге әсерін қарастырады және кейінгілердің географиялық ортаға және адамдардың іс-әрекеттеріне байланысты ауа кеңістігіндегі, жер бетіндегі, топырақтағы, тұз</w:t>
      </w:r>
      <w:r w:rsidRPr="00DF5C79">
        <w:rPr>
          <w:sz w:val="28"/>
          <w:szCs w:val="28"/>
          <w:lang w:val="kk-KZ" w:eastAsia="ko-KR"/>
        </w:rPr>
        <w:t>д</w:t>
      </w:r>
      <w:r w:rsidRPr="00DF5C79">
        <w:rPr>
          <w:sz w:val="28"/>
          <w:szCs w:val="28"/>
          <w:lang w:val="kk-KZ"/>
        </w:rPr>
        <w:t>ы</w:t>
      </w:r>
      <w:r w:rsidRPr="00DF5C79">
        <w:rPr>
          <w:sz w:val="28"/>
          <w:szCs w:val="28"/>
          <w:lang w:val="kk-KZ" w:eastAsia="ko-KR"/>
        </w:rPr>
        <w:t xml:space="preserve"> және</w:t>
      </w:r>
      <w:r w:rsidRPr="00DF5C79">
        <w:rPr>
          <w:sz w:val="28"/>
          <w:szCs w:val="28"/>
          <w:lang w:val="kk-KZ"/>
        </w:rPr>
        <w:t xml:space="preserve"> тұщы судағы   өзгерістерді зерттеп, тундра, тайга, дала, шөл, тау және д</w:t>
      </w:r>
      <w:r w:rsidRPr="00DF5C79">
        <w:rPr>
          <w:sz w:val="28"/>
          <w:szCs w:val="28"/>
          <w:lang w:val="kk-KZ" w:eastAsia="ko-KR"/>
        </w:rPr>
        <w:t>е</w:t>
      </w:r>
      <w:r w:rsidRPr="00DF5C79">
        <w:rPr>
          <w:sz w:val="28"/>
          <w:szCs w:val="28"/>
          <w:lang w:val="kk-KZ"/>
        </w:rPr>
        <w:t xml:space="preserve"> басқа жер бетіндегі ландшафттардың  (тау, теңіз жағалауы, батпақ, ойпат, арал) ерекшеліктерін қарастырады. </w:t>
      </w:r>
    </w:p>
    <w:p w:rsidR="00DF5C79" w:rsidRPr="00DF5C79" w:rsidRDefault="00DF5C79" w:rsidP="00DF5C79">
      <w:pPr>
        <w:ind w:firstLine="680"/>
        <w:jc w:val="both"/>
        <w:rPr>
          <w:sz w:val="28"/>
          <w:szCs w:val="28"/>
          <w:lang w:val="kk-KZ"/>
        </w:rPr>
      </w:pPr>
      <w:r w:rsidRPr="00DF5C79">
        <w:rPr>
          <w:sz w:val="28"/>
          <w:szCs w:val="28"/>
          <w:lang w:val="kk-KZ"/>
        </w:rPr>
        <w:t>Континент, мемлекет, аумақ</w:t>
      </w:r>
      <w:r w:rsidRPr="00DF5C79">
        <w:rPr>
          <w:sz w:val="28"/>
          <w:szCs w:val="28"/>
          <w:lang w:val="kk-KZ" w:eastAsia="ko-KR"/>
        </w:rPr>
        <w:t>,</w:t>
      </w:r>
      <w:r w:rsidRPr="00DF5C79">
        <w:rPr>
          <w:sz w:val="28"/>
          <w:szCs w:val="28"/>
          <w:lang w:val="kk-KZ"/>
        </w:rPr>
        <w:t xml:space="preserve"> облыстардың географиялық түсініктемелері — геологиялық экология бөліміне кіреді. Глобальды экология мәселелері — ауқымды географиялық аймақтар тұрғысынан қаралады.</w:t>
      </w:r>
    </w:p>
    <w:p w:rsidR="00DF5C79" w:rsidRPr="00DF5C79" w:rsidRDefault="00DF5C79" w:rsidP="00DF5C79">
      <w:pPr>
        <w:ind w:firstLine="680"/>
        <w:jc w:val="both"/>
        <w:rPr>
          <w:sz w:val="28"/>
          <w:szCs w:val="28"/>
          <w:lang w:val="kk-KZ"/>
        </w:rPr>
      </w:pPr>
      <w:r w:rsidRPr="00DF5C79">
        <w:rPr>
          <w:i/>
          <w:sz w:val="28"/>
          <w:szCs w:val="28"/>
          <w:lang w:val="kk-KZ"/>
        </w:rPr>
        <w:t xml:space="preserve">Медициналық экология- </w:t>
      </w:r>
      <w:r w:rsidRPr="00DF5C79">
        <w:rPr>
          <w:sz w:val="28"/>
          <w:szCs w:val="28"/>
          <w:lang w:val="kk-KZ"/>
        </w:rPr>
        <w:t>әртүрлі қоршаған ортадағы абиотикалық және биотикалық факторлардың адамның денсаулығына әсерін қарастырады. Қазіргі кезде химиялық қосылыстардың мыңдаған түрлері белгілі олардың әрқайсысының спецификалық әсері бар. Медициналық экология осы химиялық элементтердің әрқайсысының әсерін жан-жақты, жеке-жеке зерттеп қарастырады.</w:t>
      </w:r>
    </w:p>
    <w:p w:rsidR="00DF5C79" w:rsidRPr="00DF5C79" w:rsidRDefault="00DF5C79" w:rsidP="00DF5C79">
      <w:pPr>
        <w:ind w:firstLine="680"/>
        <w:jc w:val="both"/>
        <w:rPr>
          <w:sz w:val="28"/>
          <w:szCs w:val="28"/>
          <w:lang w:val="kk-KZ"/>
        </w:rPr>
      </w:pPr>
      <w:r w:rsidRPr="00DF5C79">
        <w:rPr>
          <w:i/>
          <w:sz w:val="28"/>
          <w:szCs w:val="28"/>
          <w:lang w:val="kk-KZ"/>
        </w:rPr>
        <w:t>Адам және әлеуметтік  экология</w:t>
      </w:r>
      <w:r w:rsidRPr="00DF5C79">
        <w:rPr>
          <w:sz w:val="28"/>
          <w:szCs w:val="28"/>
          <w:lang w:val="kk-KZ"/>
        </w:rPr>
        <w:t xml:space="preserve"> — қоршаған ортадағы тепе-теңдіктердің бұзылуының  әрбір адамға және қоғамға әсерін жан-жақты комплексті  қарастырады. Адам экологиясы жануарлар экологиясынан ерекше; себебі өркениетті, мәдениетті,  ақыл-ойы  өте жоғары адамдар, табиғат өзгерістеріне әртүрлі жолдармен икемделе алады.</w:t>
      </w:r>
      <w:r w:rsidRPr="00DF5C79">
        <w:rPr>
          <w:i/>
          <w:sz w:val="28"/>
          <w:szCs w:val="28"/>
          <w:lang w:val="kk-KZ"/>
        </w:rPr>
        <w:t xml:space="preserve"> </w:t>
      </w:r>
      <w:r w:rsidRPr="00DF5C79">
        <w:rPr>
          <w:sz w:val="28"/>
          <w:szCs w:val="28"/>
          <w:lang w:val="kk-KZ"/>
        </w:rPr>
        <w:t xml:space="preserve">Әлеуметтік экология, адам экологиясының бір бөлімі түрінде қарастырылады, ол жеке адам емес, ұжымдардың   (жанұя және басқа кішкене қоғамдық ұжым) адамзаттың </w:t>
      </w:r>
      <w:r w:rsidRPr="00DF5C79">
        <w:rPr>
          <w:sz w:val="28"/>
          <w:szCs w:val="28"/>
          <w:lang w:val="kk-KZ" w:eastAsia="ko-KR"/>
        </w:rPr>
        <w:t xml:space="preserve">өздері өзгертіп отырған </w:t>
      </w:r>
      <w:r w:rsidRPr="00DF5C79">
        <w:rPr>
          <w:sz w:val="28"/>
          <w:szCs w:val="28"/>
          <w:lang w:val="kk-KZ"/>
        </w:rPr>
        <w:t xml:space="preserve">қоршаған ортамен байланысын қарастырады. Социалды экологияға адамдардың көбеюі, қоныстануы, демографиясы, ұлттар    мен нәсілдерінің пайда болу ерекшеліктері де </w:t>
      </w:r>
      <w:r w:rsidRPr="00DF5C79">
        <w:rPr>
          <w:sz w:val="28"/>
          <w:szCs w:val="28"/>
          <w:lang w:val="kk-KZ"/>
        </w:rPr>
        <w:lastRenderedPageBreak/>
        <w:t>жатады. Әлеуметтік экология сферасына қатысты алғашқы пікірлер француз жаратылыстанушы-эволюционисті Ж.Б.Ламарк (</w:t>
      </w:r>
      <w:r w:rsidRPr="00DF5C79">
        <w:rPr>
          <w:sz w:val="28"/>
          <w:szCs w:val="28"/>
          <w:lang w:val="kk-KZ" w:eastAsia="ko-KR"/>
        </w:rPr>
        <w:t>1744-1829</w:t>
      </w:r>
      <w:r w:rsidRPr="00DF5C79">
        <w:rPr>
          <w:sz w:val="28"/>
          <w:szCs w:val="28"/>
          <w:lang w:val="kk-KZ"/>
        </w:rPr>
        <w:t>) білдірді. Ол, ортаның организмдерге әсер ету заңдылықтарын аша отырып, алғашқы рет адамның спецификалық роліне және оның мүмкін болатын катастрофалық салдарына шынайы көңіл бөлді. Ол былай деп жазды: «Адамзаттың тағайындалуы жер шарын алдын-ала өмір сүруге жарамсыз етіп, өзінің тұқымын жоюға негізделген деп айтуға болатын сияқты.ң.</w:t>
      </w:r>
    </w:p>
    <w:p w:rsidR="00DF5C79" w:rsidRPr="00DF5C79" w:rsidRDefault="00DF5C79" w:rsidP="00DF5C79">
      <w:pPr>
        <w:ind w:firstLine="540"/>
        <w:jc w:val="both"/>
        <w:rPr>
          <w:sz w:val="28"/>
          <w:szCs w:val="28"/>
          <w:lang w:val="kk-KZ"/>
        </w:rPr>
      </w:pPr>
      <w:r w:rsidRPr="00DF5C79">
        <w:rPr>
          <w:i/>
          <w:sz w:val="28"/>
          <w:szCs w:val="28"/>
          <w:lang w:val="kk-KZ"/>
        </w:rPr>
        <w:t xml:space="preserve">Физикалық экология </w:t>
      </w:r>
      <w:r w:rsidRPr="00DF5C79">
        <w:rPr>
          <w:sz w:val="28"/>
          <w:szCs w:val="28"/>
          <w:lang w:val="kk-KZ"/>
        </w:rPr>
        <w:t>-  әртүрлі қоршаған ортадағы физикалық факторлардың  қоршаған ортаға  әсерін қарастырады. Физикалық ластану-  физикалық агенттердің әсерінен жүреді. Оның келесі түрлері бар:  жылулық ластану, жарықтық ластану,  шумен ластану, электромагниттік ластану, радиоактивті ластану- ортадағы  радиоактивті  заттардың табиғи мөлшерінің көбеуі.  Радиоактивті ластану – қоршаған ортаға өте қауіпті әсер әкелетін физикалық ластанудың түрі. Бұл ластану адам денсаулығы мен  тірі организмдерге радиациялық сәулелену арқылы зиянды әсер жасайды. Қазіргі уақытта дамыған елдерде ядролық энергетиканың дамуына байланысты қоршаған ортаның радиациялық ластануы үлкен қауіп тудыруда. Ластанудың бұл түрі химиялық ластанудан кейін екінші орынға шықты</w:t>
      </w:r>
    </w:p>
    <w:p w:rsidR="00DF5C79" w:rsidRPr="00DF5C79" w:rsidRDefault="00DF5C79" w:rsidP="00DF5C79">
      <w:pPr>
        <w:ind w:firstLine="540"/>
        <w:jc w:val="both"/>
        <w:rPr>
          <w:sz w:val="28"/>
          <w:szCs w:val="28"/>
          <w:lang w:val="kk-KZ"/>
        </w:rPr>
      </w:pPr>
      <w:r w:rsidRPr="00DF5C79">
        <w:rPr>
          <w:i/>
          <w:sz w:val="28"/>
          <w:szCs w:val="28"/>
          <w:lang w:val="kk-KZ"/>
        </w:rPr>
        <w:t>Химиялық</w:t>
      </w:r>
      <w:r w:rsidRPr="00DF5C79">
        <w:rPr>
          <w:sz w:val="28"/>
          <w:szCs w:val="28"/>
          <w:lang w:val="kk-KZ"/>
        </w:rPr>
        <w:t xml:space="preserve"> </w:t>
      </w:r>
      <w:r w:rsidRPr="00DF5C79">
        <w:rPr>
          <w:i/>
          <w:sz w:val="28"/>
          <w:szCs w:val="28"/>
          <w:lang w:val="kk-KZ"/>
        </w:rPr>
        <w:t xml:space="preserve">экология- </w:t>
      </w:r>
      <w:r w:rsidRPr="00DF5C79">
        <w:rPr>
          <w:sz w:val="28"/>
          <w:szCs w:val="28"/>
          <w:lang w:val="kk-KZ"/>
        </w:rPr>
        <w:t xml:space="preserve">әртүрлі қоршаған ортадағы химиялық қосылыстардың табиғаттағы айналымын және қоршаған ортаға  әсерін қарастырады. Мысалы, биосферадағы судың, оттегінің, фосфордың, сутегінің, т.б. органикалық заттардың айналымы.  Химиялық ластануға қоршаған ортада табиғи, табиғи антропогенді және антропогенді процестер немесе тіршілік ортада болып жатқан физикалық-химиялық процестер кезінде зиянды, улы заттардың пайда болуын жатқызамыз. </w:t>
      </w:r>
      <w:r w:rsidRPr="00DF5C79">
        <w:rPr>
          <w:sz w:val="28"/>
          <w:szCs w:val="28"/>
          <w:lang w:val="kk-KZ"/>
        </w:rPr>
        <w:tab/>
        <w:t>Жоғары  дамыған елдерде, соңғы екі – үш он жылдықта қолданған шараларға байланысты, қоршаған ортаның химиялық  ластануы екінші орынға түсіп, бірінші орынға радиоактивті ластану шығып отыр. Біздің елімізде қоршаған ортаның химиялық ластану қаупі  әлі де жоғары болып отыр.</w:t>
      </w:r>
    </w:p>
    <w:p w:rsidR="00DF5C79" w:rsidRPr="00DF5C79" w:rsidRDefault="00DF5C79" w:rsidP="00DF5C79">
      <w:pPr>
        <w:pStyle w:val="af8"/>
        <w:ind w:firstLine="680"/>
        <w:rPr>
          <w:sz w:val="28"/>
          <w:szCs w:val="28"/>
          <w:lang w:val="kk-KZ"/>
        </w:rPr>
      </w:pPr>
      <w:r w:rsidRPr="00DF5C79">
        <w:rPr>
          <w:sz w:val="28"/>
          <w:szCs w:val="28"/>
          <w:lang w:val="kk-KZ"/>
        </w:rPr>
        <w:t xml:space="preserve">Сонымен, қоршаған ортадағы тепе-теңдік бұзылса, оның өсімдіктерге және жануарларға әсерін - </w:t>
      </w:r>
      <w:r w:rsidRPr="00DF5C79">
        <w:rPr>
          <w:i/>
          <w:sz w:val="28"/>
          <w:szCs w:val="28"/>
          <w:lang w:val="kk-KZ"/>
        </w:rPr>
        <w:t>биологиялық экология,</w:t>
      </w:r>
      <w:r w:rsidRPr="00DF5C79">
        <w:rPr>
          <w:sz w:val="28"/>
          <w:szCs w:val="28"/>
          <w:lang w:val="kk-KZ"/>
        </w:rPr>
        <w:t xml:space="preserve"> адамдарға әсерін – </w:t>
      </w:r>
      <w:r w:rsidRPr="00DF5C79">
        <w:rPr>
          <w:i/>
          <w:sz w:val="28"/>
          <w:szCs w:val="28"/>
          <w:lang w:val="kk-KZ"/>
        </w:rPr>
        <w:t>медициналық экология</w:t>
      </w:r>
      <w:r w:rsidRPr="00DF5C79">
        <w:rPr>
          <w:sz w:val="28"/>
          <w:szCs w:val="28"/>
          <w:lang w:val="kk-KZ"/>
        </w:rPr>
        <w:t xml:space="preserve">, ал қоғамға әсерін – </w:t>
      </w:r>
      <w:r w:rsidRPr="00DF5C79">
        <w:rPr>
          <w:i/>
          <w:sz w:val="28"/>
          <w:szCs w:val="28"/>
          <w:lang w:val="kk-KZ"/>
        </w:rPr>
        <w:t>әлеуметтік экология</w:t>
      </w:r>
      <w:r w:rsidRPr="00DF5C79">
        <w:rPr>
          <w:sz w:val="28"/>
          <w:szCs w:val="28"/>
          <w:lang w:val="kk-KZ"/>
        </w:rPr>
        <w:t xml:space="preserve">, ал өндіріс қалдықтарын болдырмау немесе азайту, және де бұл қалдықтарды залалсаздандыру проблемаларын </w:t>
      </w:r>
      <w:r w:rsidRPr="00DF5C79">
        <w:rPr>
          <w:i/>
          <w:sz w:val="28"/>
          <w:szCs w:val="28"/>
          <w:lang w:val="kk-KZ"/>
        </w:rPr>
        <w:t>инженерлік экология</w:t>
      </w:r>
      <w:r w:rsidRPr="00DF5C79">
        <w:rPr>
          <w:sz w:val="28"/>
          <w:szCs w:val="28"/>
          <w:lang w:val="kk-KZ"/>
        </w:rPr>
        <w:t xml:space="preserve"> салалары зерттейді.</w:t>
      </w:r>
    </w:p>
    <w:p w:rsidR="00DF5C79" w:rsidRPr="00DF5C79" w:rsidRDefault="00DF5C79" w:rsidP="00DF5C79">
      <w:pPr>
        <w:ind w:firstLine="680"/>
        <w:jc w:val="both"/>
        <w:rPr>
          <w:sz w:val="28"/>
          <w:szCs w:val="28"/>
          <w:lang w:val="kk-KZ"/>
        </w:rPr>
      </w:pPr>
      <w:r w:rsidRPr="00DF5C79">
        <w:rPr>
          <w:sz w:val="28"/>
          <w:szCs w:val="28"/>
          <w:lang w:val="kk-KZ"/>
        </w:rPr>
        <w:t xml:space="preserve">Биосферадағы тепе-теңдіктердің бұзылуына технологиялық өндірістердің (энергетика, химия, металлургия, тау-кен, мұнай, газ, құрылыс, т.с.с.),  транспорттың (жерде, суда және ауада жүретін іштен жанатын двигательдері бар көлік  түрлері  және  </w:t>
      </w:r>
      <w:r w:rsidRPr="00DF5C79">
        <w:rPr>
          <w:sz w:val="28"/>
          <w:szCs w:val="28"/>
          <w:lang w:val="kk-KZ" w:eastAsia="ko-KR"/>
        </w:rPr>
        <w:t>зымрандар</w:t>
      </w:r>
      <w:r w:rsidRPr="00DF5C79">
        <w:rPr>
          <w:sz w:val="28"/>
          <w:szCs w:val="28"/>
          <w:lang w:val="kk-KZ"/>
        </w:rPr>
        <w:t>), ауыл шаруашылығының  (егін, мал) әсерін жан-жақты қарастыру қажет. Сонымен қатар, организмдердің арасындағы биологиялық негіздегі тепе-теңдіктің бұзылу жолдары мен  олардың бір-біріне әсері  және антропогендік факторлар негізінде бұзылған тепе-теңдіктердің организмдерге әсері жан-жақты қарастырылуы керек.</w:t>
      </w:r>
    </w:p>
    <w:p w:rsidR="00DF5C79" w:rsidRPr="00DF5C79" w:rsidRDefault="00DF5C79" w:rsidP="00DF5C79">
      <w:pPr>
        <w:pStyle w:val="af8"/>
        <w:ind w:firstLine="680"/>
        <w:rPr>
          <w:sz w:val="28"/>
          <w:szCs w:val="28"/>
          <w:lang w:val="kk-KZ"/>
        </w:rPr>
      </w:pPr>
    </w:p>
    <w:p w:rsidR="00DF5C79" w:rsidRPr="00DF5C79" w:rsidRDefault="00DF5C79" w:rsidP="00DF5C79">
      <w:pPr>
        <w:ind w:firstLine="567"/>
        <w:rPr>
          <w:sz w:val="28"/>
          <w:szCs w:val="28"/>
          <w:lang w:val="kk-KZ"/>
        </w:rPr>
      </w:pPr>
      <w:r w:rsidRPr="00DF5C79">
        <w:rPr>
          <w:b/>
          <w:sz w:val="28"/>
          <w:szCs w:val="28"/>
          <w:lang w:val="kk-KZ" w:eastAsia="ko-KR"/>
        </w:rPr>
        <w:lastRenderedPageBreak/>
        <w:t xml:space="preserve">1.2 Экология  </w:t>
      </w:r>
      <w:r w:rsidRPr="00DF5C79">
        <w:rPr>
          <w:b/>
          <w:sz w:val="28"/>
          <w:szCs w:val="28"/>
          <w:lang w:val="kk-KZ"/>
        </w:rPr>
        <w:t xml:space="preserve">ғылымының </w:t>
      </w:r>
      <w:r w:rsidRPr="00DF5C79">
        <w:rPr>
          <w:b/>
          <w:sz w:val="28"/>
          <w:szCs w:val="28"/>
          <w:lang w:val="kk-KZ" w:eastAsia="ko-KR"/>
        </w:rPr>
        <w:t xml:space="preserve"> даму тарихы</w:t>
      </w:r>
    </w:p>
    <w:p w:rsidR="00DF5C79" w:rsidRPr="00DF5C79" w:rsidRDefault="00DF5C79" w:rsidP="00DF5C79">
      <w:pPr>
        <w:ind w:firstLine="567"/>
        <w:jc w:val="both"/>
        <w:rPr>
          <w:b/>
          <w:sz w:val="28"/>
          <w:szCs w:val="28"/>
          <w:lang w:val="kk-KZ" w:eastAsia="ko-KR"/>
        </w:rPr>
      </w:pPr>
    </w:p>
    <w:p w:rsidR="00DF5C79" w:rsidRPr="00DF5C79" w:rsidRDefault="00DF5C79" w:rsidP="00DF5C79">
      <w:pPr>
        <w:ind w:firstLine="567"/>
        <w:jc w:val="both"/>
        <w:rPr>
          <w:sz w:val="28"/>
          <w:szCs w:val="28"/>
          <w:lang w:val="kk-KZ"/>
        </w:rPr>
      </w:pPr>
      <w:r w:rsidRPr="00DF5C79">
        <w:rPr>
          <w:sz w:val="28"/>
          <w:szCs w:val="28"/>
          <w:lang w:val="kk-KZ" w:eastAsia="ko-KR"/>
        </w:rPr>
        <w:t xml:space="preserve">Табиғи құбылыстарды экологиялық тұрғыдан қарастыру және бағалаудың ұзақ мерзімді тарихы бар. өзінің негізгі мазмұны бойынша тірі заттар мен олардың өмір сүру ортасы арасындағы байланыстарды зерттеген алғашқы ғалым - жаратылыстанушылардың еңбегі көбінше экологиялыә болып табылады. Мысалы, Аристотель </w:t>
      </w:r>
      <w:r w:rsidRPr="00DF5C79">
        <w:rPr>
          <w:sz w:val="28"/>
          <w:szCs w:val="28"/>
          <w:lang w:val="kk-KZ"/>
        </w:rPr>
        <w:t>(</w:t>
      </w:r>
      <w:r w:rsidRPr="00DF5C79">
        <w:rPr>
          <w:sz w:val="28"/>
          <w:szCs w:val="28"/>
          <w:lang w:val="kk-KZ" w:eastAsia="ko-KR"/>
        </w:rPr>
        <w:t>384-322 ж. б.№.д.</w:t>
      </w:r>
      <w:r w:rsidRPr="00DF5C79">
        <w:rPr>
          <w:sz w:val="28"/>
          <w:szCs w:val="28"/>
          <w:lang w:val="kk-KZ"/>
        </w:rPr>
        <w:t>), оның шәкірті Теофраст (</w:t>
      </w:r>
      <w:r w:rsidRPr="00DF5C79">
        <w:rPr>
          <w:sz w:val="28"/>
          <w:szCs w:val="28"/>
          <w:lang w:val="kk-KZ" w:eastAsia="ko-KR"/>
        </w:rPr>
        <w:t>371-280 ж. б.э.д.</w:t>
      </w:r>
      <w:r w:rsidRPr="00DF5C79">
        <w:rPr>
          <w:sz w:val="28"/>
          <w:szCs w:val="28"/>
          <w:lang w:val="kk-KZ"/>
        </w:rPr>
        <w:t xml:space="preserve">). өсімдіктер мен жануарларды жүйелеу және сипаттаумен айналысқан зерттеуші-натуралистер еңбектері де экологияның дамуына үлкен үлес қосты. </w:t>
      </w:r>
    </w:p>
    <w:p w:rsidR="00DF5C79" w:rsidRPr="00DF5C79" w:rsidRDefault="00DF5C79" w:rsidP="00DF5C79">
      <w:pPr>
        <w:ind w:firstLine="567"/>
        <w:jc w:val="both"/>
        <w:rPr>
          <w:sz w:val="28"/>
          <w:szCs w:val="28"/>
          <w:lang w:val="kk-KZ"/>
        </w:rPr>
      </w:pPr>
      <w:r w:rsidRPr="00DF5C79">
        <w:rPr>
          <w:sz w:val="28"/>
          <w:szCs w:val="28"/>
          <w:lang w:val="kk-KZ"/>
        </w:rPr>
        <w:t>Экологияның даму тарихын үш кезеңге бөледі</w:t>
      </w:r>
      <w:r w:rsidRPr="00DF5C79">
        <w:rPr>
          <w:rFonts w:eastAsia="Symbol"/>
          <w:sz w:val="28"/>
          <w:szCs w:val="28"/>
          <w:lang w:val="kk-KZ"/>
        </w:rPr>
        <w:t></w:t>
      </w:r>
    </w:p>
    <w:p w:rsidR="00DF5C79" w:rsidRPr="00DF5C79" w:rsidRDefault="00DF5C79" w:rsidP="00DF5C79">
      <w:pPr>
        <w:ind w:firstLine="567"/>
        <w:jc w:val="both"/>
        <w:rPr>
          <w:sz w:val="28"/>
          <w:szCs w:val="28"/>
          <w:lang w:val="kk-KZ"/>
        </w:rPr>
      </w:pPr>
      <w:r w:rsidRPr="00DF5C79">
        <w:rPr>
          <w:sz w:val="28"/>
          <w:szCs w:val="28"/>
          <w:lang w:val="kk-KZ"/>
        </w:rPr>
        <w:t xml:space="preserve">Бірінші кезең – экология саласындағы биоэкологиялық зерттеулер, 17-18ғ аралығында орын алады. Табиғатты зерттеуші көптеген ғалымдар, биологтар, географтар, олар еңбектерінде экологиялық аспектілер қарастырылды. Үлкен үлес қосқан  атақты экологтар, К.Линей, Ж.Б. Ламарк, А.Гумбольдт, Н.А. Северцов, А.Н. Бекетов, Ш.Уалиханов. </w:t>
      </w:r>
    </w:p>
    <w:p w:rsidR="00DF5C79" w:rsidRPr="00DF5C79" w:rsidRDefault="00DF5C79" w:rsidP="00DF5C79">
      <w:pPr>
        <w:ind w:firstLine="567"/>
        <w:jc w:val="both"/>
        <w:rPr>
          <w:sz w:val="28"/>
          <w:szCs w:val="28"/>
          <w:lang w:val="kk-KZ"/>
        </w:rPr>
      </w:pPr>
      <w:r w:rsidRPr="00DF5C79">
        <w:rPr>
          <w:sz w:val="28"/>
          <w:szCs w:val="28"/>
          <w:lang w:val="kk-KZ"/>
        </w:rPr>
        <w:t>Ч.Дарвиннің «Түрлердің пайда болуың еңбегін ерекше атап өтуге болады, онда организмдердің араәатынасы және әалыптасуына  (</w:t>
      </w:r>
      <w:r w:rsidRPr="00DF5C79">
        <w:rPr>
          <w:sz w:val="28"/>
          <w:szCs w:val="28"/>
          <w:lang w:val="kk-KZ" w:eastAsia="ko-KR"/>
        </w:rPr>
        <w:t>приспособление</w:t>
      </w:r>
      <w:r w:rsidRPr="00DF5C79">
        <w:rPr>
          <w:sz w:val="28"/>
          <w:szCs w:val="28"/>
          <w:lang w:val="kk-KZ"/>
        </w:rPr>
        <w:t>) көп көңіл бөлінген. Сонымен әатар, Э.Геккель, К.Ф.Рулье, А.Гумбольдт, А.Цезальпин, Д.Рей, Ж.Б.Ламарк еңбектерін атап өтуге болады.</w:t>
      </w:r>
    </w:p>
    <w:p w:rsidR="00DF5C79" w:rsidRPr="00DF5C79" w:rsidRDefault="00DF5C79" w:rsidP="00DF5C79">
      <w:pPr>
        <w:ind w:firstLine="567"/>
        <w:jc w:val="both"/>
        <w:rPr>
          <w:sz w:val="28"/>
          <w:szCs w:val="28"/>
          <w:lang w:val="kk-KZ"/>
        </w:rPr>
      </w:pPr>
      <w:r w:rsidRPr="00DF5C79">
        <w:rPr>
          <w:sz w:val="28"/>
          <w:szCs w:val="28"/>
          <w:lang w:val="kk-KZ"/>
        </w:rPr>
        <w:t xml:space="preserve">Екінші кезең – экологияның жеке ғылым ретінде қалыптасуы, дамуы 19 ғасырдың басынан бастап XX </w:t>
      </w:r>
      <w:r w:rsidRPr="00DF5C79">
        <w:rPr>
          <w:sz w:val="28"/>
          <w:szCs w:val="28"/>
          <w:lang w:val="kk-KZ" w:eastAsia="ko-KR"/>
        </w:rPr>
        <w:t xml:space="preserve">№асырдың </w:t>
      </w:r>
      <w:r w:rsidRPr="00DF5C79">
        <w:rPr>
          <w:sz w:val="28"/>
          <w:szCs w:val="28"/>
          <w:lang w:val="kk-KZ"/>
        </w:rPr>
        <w:t>70-80 жылдарға  дейін жүрді.  Бұл кезде</w:t>
      </w:r>
      <w:r w:rsidRPr="00DF5C79">
        <w:rPr>
          <w:sz w:val="28"/>
          <w:szCs w:val="28"/>
          <w:lang w:val="kk-KZ" w:eastAsia="ko-KR"/>
        </w:rPr>
        <w:t xml:space="preserve"> экологиялыә мектептер пайда бола бастады. Мысалы, 1910 жылы экология аутэкологияға - жеке дарақ экологиясына және синэкологияға - қоғамдастық экологиясына бөлінді. 30-шы жылдары экологиялыә ғылымның жаңа саласы - популяциялық экология әалыптасты, оның негізін әалаушы Ч.Элтон</w:t>
      </w:r>
      <w:r w:rsidRPr="00DF5C79">
        <w:rPr>
          <w:sz w:val="28"/>
          <w:szCs w:val="28"/>
          <w:lang w:val="kk-KZ"/>
        </w:rPr>
        <w:t>(1900</w:t>
      </w:r>
      <w:r w:rsidRPr="00DF5C79">
        <w:rPr>
          <w:sz w:val="28"/>
          <w:szCs w:val="28"/>
          <w:lang w:val="kk-KZ" w:eastAsia="ko-KR"/>
        </w:rPr>
        <w:t>ж.</w:t>
      </w:r>
      <w:r w:rsidRPr="00DF5C79">
        <w:rPr>
          <w:sz w:val="28"/>
          <w:szCs w:val="28"/>
          <w:lang w:val="kk-KZ"/>
        </w:rPr>
        <w:t xml:space="preserve">). Физиологиялық және эволюциялық экологияның дамуына үлкен үлес қосқан отандық ғалымдар: М.С.Гильяров, А.М.Гильяров, С.С.Шварц (1919-1976 </w:t>
      </w:r>
      <w:r w:rsidRPr="00DF5C79">
        <w:rPr>
          <w:sz w:val="28"/>
          <w:szCs w:val="28"/>
          <w:lang w:val="kk-KZ" w:eastAsia="ko-KR"/>
        </w:rPr>
        <w:t>ж.ж.</w:t>
      </w:r>
      <w:r w:rsidRPr="00DF5C79">
        <w:rPr>
          <w:sz w:val="28"/>
          <w:szCs w:val="28"/>
          <w:lang w:val="kk-KZ"/>
        </w:rPr>
        <w:t xml:space="preserve">), И.И.Шмальгаузен (1884-1963 </w:t>
      </w:r>
      <w:r w:rsidRPr="00DF5C79">
        <w:rPr>
          <w:sz w:val="28"/>
          <w:szCs w:val="28"/>
          <w:lang w:val="kk-KZ" w:eastAsia="ko-KR"/>
        </w:rPr>
        <w:t>ж.ж</w:t>
      </w:r>
      <w:r w:rsidRPr="00DF5C79">
        <w:rPr>
          <w:sz w:val="28"/>
          <w:szCs w:val="28"/>
          <w:lang w:val="kk-KZ"/>
        </w:rPr>
        <w:t xml:space="preserve">). 1935 ж. ағылшын геоботанигі А.Тенсли (1871-1955 </w:t>
      </w:r>
      <w:r w:rsidRPr="00DF5C79">
        <w:rPr>
          <w:sz w:val="28"/>
          <w:szCs w:val="28"/>
          <w:lang w:val="kk-KZ" w:eastAsia="ko-KR"/>
        </w:rPr>
        <w:t>ж.ж.</w:t>
      </w:r>
      <w:r w:rsidRPr="00DF5C79">
        <w:rPr>
          <w:sz w:val="28"/>
          <w:szCs w:val="28"/>
          <w:lang w:val="kk-KZ"/>
        </w:rPr>
        <w:t>) экожүйе түсінігін негіздеді, 50-ші жылдары Г.Одум және Ю.Одум биожүйелерді бағалауда энергетикалыә қатынасты активті түрде дамытты.</w:t>
      </w:r>
    </w:p>
    <w:p w:rsidR="00DF5C79" w:rsidRPr="00DF5C79" w:rsidRDefault="00DF5C79" w:rsidP="00DF5C79">
      <w:pPr>
        <w:ind w:firstLine="567"/>
        <w:jc w:val="both"/>
        <w:rPr>
          <w:sz w:val="28"/>
          <w:szCs w:val="28"/>
          <w:lang w:val="kk-KZ"/>
        </w:rPr>
      </w:pPr>
      <w:r w:rsidRPr="00DF5C79">
        <w:rPr>
          <w:sz w:val="28"/>
          <w:szCs w:val="28"/>
          <w:lang w:val="kk-KZ"/>
        </w:rPr>
        <w:t xml:space="preserve">Ж.Бюффон 18 ғасырда өмірсүрген франсуз ғалымы, жануарлардың сыртқы дене құрылысына  қоршаған ортаның жағдайы әсер ететіндігін көрсетті. Бір түрдің тіршілік етуінің тоқтауы немесе қатты өзгеріске ұшырауы ең алдымен  климаттың температурасы және  тамақтың сапасы сияқты факторлар қатты әсер ететіндігін көрсетті.  </w:t>
      </w:r>
    </w:p>
    <w:p w:rsidR="00DF5C79" w:rsidRPr="00DF5C79" w:rsidRDefault="00DF5C79" w:rsidP="00DF5C79">
      <w:pPr>
        <w:ind w:firstLine="567"/>
        <w:jc w:val="both"/>
        <w:rPr>
          <w:sz w:val="28"/>
          <w:szCs w:val="28"/>
          <w:lang w:val="kk-KZ"/>
        </w:rPr>
      </w:pPr>
      <w:r w:rsidRPr="00DF5C79">
        <w:rPr>
          <w:sz w:val="28"/>
          <w:szCs w:val="28"/>
          <w:lang w:val="kk-KZ"/>
        </w:rPr>
        <w:t>Ж.Б.Ламарк (</w:t>
      </w:r>
      <w:r w:rsidRPr="00DF5C79">
        <w:rPr>
          <w:sz w:val="28"/>
          <w:szCs w:val="28"/>
          <w:lang w:val="kk-KZ" w:eastAsia="ko-KR"/>
        </w:rPr>
        <w:t>1744-1829</w:t>
      </w:r>
      <w:r w:rsidRPr="00DF5C79">
        <w:rPr>
          <w:sz w:val="28"/>
          <w:szCs w:val="28"/>
          <w:lang w:val="kk-KZ"/>
        </w:rPr>
        <w:t>) ең алғашқы эволюциялық ілімді жасады және сыртқы ортаның жағдайы ағзаның бейімделушілік қасиетіне әсер ететін бірден бір фактор екендігін көрсетті. Осының нәтижесіде  эволюция процессі жүретіндігін айтты.</w:t>
      </w:r>
    </w:p>
    <w:p w:rsidR="00DF5C79" w:rsidRPr="00DF5C79" w:rsidRDefault="00DF5C79" w:rsidP="00DF5C79">
      <w:pPr>
        <w:ind w:firstLine="567"/>
        <w:jc w:val="both"/>
        <w:rPr>
          <w:sz w:val="28"/>
          <w:szCs w:val="28"/>
          <w:lang w:val="kk-KZ"/>
        </w:rPr>
      </w:pPr>
      <w:r w:rsidRPr="00DF5C79">
        <w:rPr>
          <w:sz w:val="28"/>
          <w:szCs w:val="28"/>
          <w:lang w:val="kk-KZ"/>
        </w:rPr>
        <w:t xml:space="preserve">А. Гумбольд  экологияның жаңа бағытын - өсімдіктердің георафиясы деген түсінікті енгізді. Оның айтуы бойынша ландшафтың құрылысы өсімдіктердің сыртқы құрылысын сипаттайтынын көрсетті. </w:t>
      </w:r>
    </w:p>
    <w:p w:rsidR="00DF5C79" w:rsidRPr="00DF5C79" w:rsidRDefault="00DF5C79" w:rsidP="00DF5C79">
      <w:pPr>
        <w:ind w:firstLine="567"/>
        <w:jc w:val="both"/>
        <w:rPr>
          <w:sz w:val="28"/>
          <w:szCs w:val="28"/>
          <w:lang w:val="kk-KZ"/>
        </w:rPr>
      </w:pPr>
      <w:r w:rsidRPr="00DF5C79">
        <w:rPr>
          <w:sz w:val="28"/>
          <w:szCs w:val="28"/>
          <w:lang w:val="kk-KZ"/>
        </w:rPr>
        <w:t xml:space="preserve">Климаттық факторларға байланысты  нақты жануарлардың өзгерісі </w:t>
      </w:r>
      <w:r w:rsidRPr="00DF5C79">
        <w:rPr>
          <w:sz w:val="28"/>
          <w:szCs w:val="28"/>
          <w:lang w:val="kk-KZ"/>
        </w:rPr>
        <w:lastRenderedPageBreak/>
        <w:t>туралы алғашқы зерттеулер жасалды. Мысалы, К. Глогера құстардың климаттың әсерінен өзгеріске ұшырайтынын көрсетті. Т. Фабера  солтүстік құстардың  ерекшелігі туралы сипаттады.</w:t>
      </w:r>
    </w:p>
    <w:p w:rsidR="00DF5C79" w:rsidRPr="00DF5C79" w:rsidRDefault="00DF5C79" w:rsidP="00DF5C79">
      <w:pPr>
        <w:ind w:firstLine="567"/>
        <w:jc w:val="both"/>
        <w:rPr>
          <w:sz w:val="28"/>
          <w:szCs w:val="28"/>
          <w:lang w:val="kk-KZ"/>
        </w:rPr>
      </w:pPr>
      <w:r w:rsidRPr="00DF5C79">
        <w:rPr>
          <w:sz w:val="28"/>
          <w:szCs w:val="28"/>
          <w:lang w:val="kk-KZ" w:eastAsia="ko-KR"/>
        </w:rPr>
        <w:t>Соның ішінде гиробиология, фитоценология, ботаника және зоология, олардың әрқайсысы  экологияның әртүрлі бағытын дамытты. Ботаникалық конгрестің ІІІ сьезінде  Брюссель қаласында  1910 жылы өсімдіктер экологиясы екіге бөлінді; аутэкологияға - жеке дараә экологиясына және синэкологияға - қоғамдастық экологиясына бөлінді. Бұл бөліну жануарларға тисіті болды. Осы кезде   Ч Адамсонның жануарлар экологиясы атты еңбегі жарыққа шықты,      В. Шелфорд жергілікті жануарлар туралы мәліметтер жинасса,    С.А. Зернова гиробиология туралы мәліметтер ашып көрсетті.</w:t>
      </w:r>
    </w:p>
    <w:p w:rsidR="00DF5C79" w:rsidRPr="00DF5C79" w:rsidRDefault="00DF5C79" w:rsidP="00DF5C79">
      <w:pPr>
        <w:ind w:firstLine="567"/>
        <w:jc w:val="both"/>
        <w:rPr>
          <w:sz w:val="28"/>
          <w:szCs w:val="28"/>
          <w:lang w:val="kk-KZ"/>
        </w:rPr>
      </w:pPr>
      <w:r w:rsidRPr="00DF5C79">
        <w:rPr>
          <w:sz w:val="28"/>
          <w:szCs w:val="28"/>
          <w:lang w:val="kk-KZ" w:eastAsia="ko-KR"/>
        </w:rPr>
        <w:t>Дат ғалымы Варминг өсімдіктердің сыртқы ортаның жағдайына байланысты құрылысын терең зерттеді. 1884 жылы өсімдіктердің тіршілік формалары деген түсінік берді.  1896 жылы  “Өсімдіктердің географиясының экологиясы” деген еңбегі жарыққа шықты.</w:t>
      </w:r>
    </w:p>
    <w:p w:rsidR="00DF5C79" w:rsidRPr="00DF5C79" w:rsidRDefault="00DF5C79" w:rsidP="00DF5C79">
      <w:pPr>
        <w:ind w:firstLine="567"/>
        <w:jc w:val="both"/>
        <w:rPr>
          <w:sz w:val="28"/>
          <w:szCs w:val="28"/>
          <w:lang w:val="kk-KZ"/>
        </w:rPr>
      </w:pPr>
      <w:r w:rsidRPr="00DF5C79">
        <w:rPr>
          <w:sz w:val="28"/>
          <w:szCs w:val="28"/>
          <w:lang w:val="kk-KZ" w:eastAsia="ko-KR"/>
        </w:rPr>
        <w:t xml:space="preserve">1912 жылы неміс зоологы Р. Гесеннің  “Жануарлар экологиясы” атты экологиялық еңбегі жарыққа шықты </w:t>
      </w:r>
    </w:p>
    <w:p w:rsidR="00DF5C79" w:rsidRPr="00DF5C79" w:rsidRDefault="00DF5C79" w:rsidP="00DF5C79">
      <w:pPr>
        <w:ind w:firstLine="567"/>
        <w:jc w:val="both"/>
        <w:rPr>
          <w:sz w:val="28"/>
          <w:szCs w:val="28"/>
          <w:lang w:val="kk-KZ"/>
        </w:rPr>
      </w:pPr>
      <w:r w:rsidRPr="00DF5C79">
        <w:rPr>
          <w:sz w:val="28"/>
          <w:szCs w:val="28"/>
          <w:lang w:val="kk-KZ" w:eastAsia="ko-KR"/>
        </w:rPr>
        <w:t xml:space="preserve">Өсімдіктер экологиясы туралы мәліметтерді  К.А. Тимирязев кең қарастырды және олардың физиологиялық құрылысын терең зерттеді. Кейін бұл бағытты А. Максимов, И.С. Серебряков дамытты, олар. </w:t>
      </w:r>
      <w:r w:rsidRPr="00DF5C79">
        <w:rPr>
          <w:sz w:val="28"/>
          <w:szCs w:val="28"/>
          <w:lang w:val="kk-KZ"/>
        </w:rPr>
        <w:t>экологияның бөлек бөлімдері мен табиғи жүйелерге жүйелі қатынасты қолданды, осы құбылыстардағы тірі организмдер және олардың өнімдерінің анықтаушы ролін көрсетті.</w:t>
      </w:r>
    </w:p>
    <w:p w:rsidR="00DF5C79" w:rsidRPr="00DF5C79" w:rsidRDefault="00DF5C79" w:rsidP="00DF5C79">
      <w:pPr>
        <w:ind w:firstLine="567"/>
        <w:jc w:val="both"/>
        <w:rPr>
          <w:sz w:val="28"/>
          <w:szCs w:val="28"/>
          <w:lang w:val="kk-KZ"/>
        </w:rPr>
      </w:pPr>
      <w:r w:rsidRPr="00DF5C79">
        <w:rPr>
          <w:sz w:val="28"/>
          <w:szCs w:val="28"/>
          <w:lang w:val="kk-KZ"/>
        </w:rPr>
        <w:t xml:space="preserve"> В.Н.Сукачевтың (</w:t>
      </w:r>
      <w:r w:rsidRPr="00DF5C79">
        <w:rPr>
          <w:sz w:val="28"/>
          <w:szCs w:val="28"/>
          <w:lang w:val="kk-KZ" w:eastAsia="ko-KR"/>
        </w:rPr>
        <w:t>1880-1967</w:t>
      </w:r>
      <w:r w:rsidRPr="00DF5C79">
        <w:rPr>
          <w:sz w:val="28"/>
          <w:szCs w:val="28"/>
          <w:lang w:val="kk-KZ"/>
        </w:rPr>
        <w:t xml:space="preserve">) зерттеулері қызықты, ол көптеген жылдары орман жүйесін комплексті зерттеуге арнаған, нәтижесінде табиғи құбылыстар, тірі және өлі материя бірлігі және өзара қатыстылығы жөнінде жан-жақты көзқарастар қалыптасты. Ол 1942ж. ғылыми айналымға «биогеоценозң терминін енгізіп, оның мазмұнын ашып көрсетті. Одан біраз уақыт бұрын мұндай идеяларды ағылшын ботаник-экологы А.Тенсли қалыптастырды және ғылымға «экожүйе» терминін енгізді. Қазіргі кезде бұл түсініктер экологияның ғылым ретінде анықтаушылары болып табылады. </w:t>
      </w:r>
    </w:p>
    <w:p w:rsidR="00DF5C79" w:rsidRPr="00DF5C79" w:rsidRDefault="00DF5C79" w:rsidP="00DF5C79">
      <w:pPr>
        <w:ind w:firstLine="567"/>
        <w:jc w:val="both"/>
        <w:rPr>
          <w:sz w:val="28"/>
          <w:szCs w:val="28"/>
          <w:lang w:val="kk-KZ"/>
        </w:rPr>
      </w:pPr>
      <w:r w:rsidRPr="00DF5C79">
        <w:rPr>
          <w:sz w:val="28"/>
          <w:szCs w:val="28"/>
          <w:lang w:val="kk-KZ"/>
        </w:rPr>
        <w:t>Әлеуметтік экология сферасына қатысты алғашқы пікірлер француз жаратылыстанушы-эволюционисті Ж.Б.Ламарк (</w:t>
      </w:r>
      <w:r w:rsidRPr="00DF5C79">
        <w:rPr>
          <w:sz w:val="28"/>
          <w:szCs w:val="28"/>
          <w:lang w:val="kk-KZ" w:eastAsia="ko-KR"/>
        </w:rPr>
        <w:t>1744-1829</w:t>
      </w:r>
      <w:r w:rsidRPr="00DF5C79">
        <w:rPr>
          <w:sz w:val="28"/>
          <w:szCs w:val="28"/>
          <w:lang w:val="kk-KZ"/>
        </w:rPr>
        <w:t>) білдірді. Ол, ортаның организмдерге әсер ету заңдылықтарын аша отырып, алғашқы рет адамның спецификалық роліне және оның мүмкін болатын катастрофалық салдарына шынайы көңіл бөлді. Ол былай деп жазды: «Адамзаттың тағайындалуы жер шарын алдын-ала өмір сүруге жарамсыз етіп, өзінің тұқымын жоюға негізделген деп айтуға болатын сияқты.ң.</w:t>
      </w:r>
    </w:p>
    <w:p w:rsidR="00DF5C79" w:rsidRPr="00DF5C79" w:rsidRDefault="00DF5C79" w:rsidP="00DF5C79">
      <w:pPr>
        <w:ind w:firstLine="567"/>
        <w:jc w:val="both"/>
        <w:rPr>
          <w:sz w:val="28"/>
          <w:szCs w:val="28"/>
          <w:lang w:val="kk-KZ"/>
        </w:rPr>
      </w:pPr>
      <w:r w:rsidRPr="00DF5C79">
        <w:rPr>
          <w:sz w:val="28"/>
          <w:szCs w:val="28"/>
          <w:lang w:val="kk-KZ"/>
        </w:rPr>
        <w:t xml:space="preserve">Үшінші кезең – экологияның даму кезеңі. Әлеуметтік және қолданбалы экологияның және онымен қатысты пәндердің әртүрлі аспектері М.И.Будыко, Н.Н.Моисеева, Н.Ф.Реймерс, А.В.Яблокова, Б.Г.Розанова, Б.Коммонер еңбектерінде және оқулықтарында кездеседі, сонымен қатар соңғы кездері орыс тілінде аударылған экологияның әртүрлі мәселелері бойынша Б.Небель, Т.Миллер, П.Ревелл, Ч.Ревелл, Л.Б.Браун және т.б. авторлар. </w:t>
      </w:r>
    </w:p>
    <w:p w:rsidR="00DF5C79" w:rsidRPr="00DF5C79" w:rsidRDefault="00DF5C79" w:rsidP="00DF5C79">
      <w:pPr>
        <w:pStyle w:val="1"/>
        <w:ind w:firstLine="567"/>
        <w:rPr>
          <w:rFonts w:ascii="Times New Roman" w:hAnsi="Times New Roman" w:cs="Times New Roman"/>
          <w:sz w:val="28"/>
          <w:szCs w:val="28"/>
          <w:lang w:val="kk-KZ"/>
        </w:rPr>
      </w:pPr>
      <w:r w:rsidRPr="00DF5C79">
        <w:rPr>
          <w:rFonts w:ascii="Times New Roman" w:hAnsi="Times New Roman" w:cs="Times New Roman"/>
          <w:b w:val="0"/>
          <w:sz w:val="28"/>
          <w:szCs w:val="28"/>
          <w:lang w:val="kk-KZ"/>
        </w:rPr>
        <w:lastRenderedPageBreak/>
        <w:t xml:space="preserve"> Экология ғылымының зерттеу әдістері.</w:t>
      </w:r>
    </w:p>
    <w:p w:rsidR="00DF5C79" w:rsidRPr="00DF5C79" w:rsidRDefault="00DF5C79" w:rsidP="00DF5C79">
      <w:pPr>
        <w:ind w:firstLine="680"/>
        <w:rPr>
          <w:b/>
          <w:sz w:val="28"/>
          <w:szCs w:val="28"/>
          <w:lang w:val="kk-KZ" w:eastAsia="ko-KR"/>
        </w:rPr>
      </w:pPr>
    </w:p>
    <w:p w:rsidR="00DF5C79" w:rsidRPr="00DF5C79" w:rsidRDefault="00DF5C79" w:rsidP="00DF5C79">
      <w:pPr>
        <w:pStyle w:val="aff3"/>
        <w:ind w:firstLine="600"/>
        <w:jc w:val="both"/>
        <w:rPr>
          <w:rFonts w:ascii="Times New Roman" w:hAnsi="Times New Roman" w:cs="Times New Roman"/>
          <w:lang w:val="kk-KZ"/>
        </w:rPr>
      </w:pPr>
      <w:r w:rsidRPr="00DF5C79">
        <w:rPr>
          <w:rFonts w:ascii="Times New Roman" w:hAnsi="Times New Roman" w:cs="Times New Roman"/>
          <w:b w:val="0"/>
          <w:bCs w:val="0"/>
          <w:lang w:val="kk-KZ"/>
        </w:rPr>
        <w:t>Экологияның зертттеу әдістеріне ортаны жүйелік тұрғыдан сипаттау, ортаның жағдайын бақылау, сандық талдау жасау және эксперимент, математикалық болжам жасау немесе модельдеу   жатады.</w:t>
      </w:r>
    </w:p>
    <w:p w:rsidR="00DF5C79" w:rsidRPr="00DF5C79" w:rsidRDefault="00DF5C79" w:rsidP="00DF5C79">
      <w:pPr>
        <w:pStyle w:val="aff3"/>
        <w:ind w:firstLine="600"/>
        <w:jc w:val="both"/>
        <w:rPr>
          <w:rFonts w:ascii="Times New Roman" w:hAnsi="Times New Roman" w:cs="Times New Roman"/>
          <w:lang w:val="kk-KZ"/>
        </w:rPr>
      </w:pPr>
      <w:r w:rsidRPr="00DF5C79">
        <w:rPr>
          <w:rFonts w:ascii="Times New Roman" w:hAnsi="Times New Roman" w:cs="Times New Roman"/>
          <w:b w:val="0"/>
          <w:bCs w:val="0"/>
          <w:lang w:val="kk-KZ"/>
        </w:rPr>
        <w:t>Табиғаттағы кез- келген обьектілер немесе тірі табиғаттың барлық элементтері бір- бірімен өзара байланыста дамитын жүйе. Сондықтан кез- келген табиғи ортаны жүйе немесе жүйенің бір бөлігі ретінде қарастырылып, ол жердегі әрекеттесуші барлық факторлар есепке алынып сипатталады.</w:t>
      </w:r>
    </w:p>
    <w:p w:rsidR="00DF5C79" w:rsidRPr="00DF5C79" w:rsidRDefault="00DF5C79" w:rsidP="00DF5C79">
      <w:pPr>
        <w:pStyle w:val="aff3"/>
        <w:ind w:firstLine="600"/>
        <w:jc w:val="both"/>
        <w:rPr>
          <w:rFonts w:ascii="Times New Roman" w:hAnsi="Times New Roman" w:cs="Times New Roman"/>
          <w:lang w:val="kk-KZ"/>
        </w:rPr>
      </w:pPr>
      <w:r w:rsidRPr="00DF5C79">
        <w:rPr>
          <w:rFonts w:ascii="Times New Roman" w:hAnsi="Times New Roman" w:cs="Times New Roman"/>
          <w:b w:val="0"/>
          <w:bCs w:val="0"/>
          <w:lang w:val="kk-KZ"/>
        </w:rPr>
        <w:t>Ортаның жағдайын бақылауға- метеорологиялық бақылау жасау, температураны өлшеу, судың немесе топырақтың химиялық құрамын, тұздылығын анықтау, қоршаған ортаның химиялық және бактериологиялық ластану дәрежесін анықтау, радиациялық фонды өлшеу, т.б. жатады. Орта жағдайын есепке алу және бағалауда экологиялық мониторингтің ролі үлкен. Мониторинг- латын тілінен аударғанда бақылау, алдын- ала ескерту деген мағынаны білдіреді.</w:t>
      </w:r>
      <w:r w:rsidRPr="00DF5C79">
        <w:rPr>
          <w:rFonts w:ascii="Times New Roman" w:hAnsi="Times New Roman" w:cs="Times New Roman"/>
          <w:lang w:val="kk-KZ"/>
        </w:rPr>
        <w:t xml:space="preserve"> </w:t>
      </w:r>
      <w:r w:rsidRPr="00DF5C79">
        <w:rPr>
          <w:rFonts w:ascii="Times New Roman" w:hAnsi="Times New Roman" w:cs="Times New Roman"/>
          <w:b w:val="0"/>
          <w:lang w:val="kk-KZ"/>
        </w:rPr>
        <w:t>Ғылыми информацияларды алудың қарапайым түрі бақылауға және ол</w:t>
      </w:r>
      <w:r w:rsidRPr="00DF5C79">
        <w:rPr>
          <w:rFonts w:ascii="Times New Roman" w:hAnsi="Times New Roman" w:cs="Times New Roman"/>
          <w:b w:val="0"/>
          <w:lang w:val="kk-KZ" w:eastAsia="ko-KR"/>
        </w:rPr>
        <w:t xml:space="preserve"> мәліметтердің</w:t>
      </w:r>
      <w:r w:rsidRPr="00DF5C79">
        <w:rPr>
          <w:rFonts w:ascii="Times New Roman" w:hAnsi="Times New Roman" w:cs="Times New Roman"/>
          <w:b w:val="0"/>
          <w:lang w:val="kk-KZ"/>
        </w:rPr>
        <w:t xml:space="preserve"> дәлдігі</w:t>
      </w:r>
      <w:r w:rsidRPr="00DF5C79">
        <w:rPr>
          <w:rFonts w:ascii="Times New Roman" w:hAnsi="Times New Roman" w:cs="Times New Roman"/>
          <w:b w:val="0"/>
          <w:lang w:val="kk-KZ" w:eastAsia="ko-KR"/>
        </w:rPr>
        <w:t>н</w:t>
      </w:r>
      <w:r w:rsidRPr="00DF5C79">
        <w:rPr>
          <w:rFonts w:ascii="Times New Roman" w:hAnsi="Times New Roman" w:cs="Times New Roman"/>
          <w:b w:val="0"/>
          <w:lang w:val="kk-KZ"/>
        </w:rPr>
        <w:t xml:space="preserve"> тексеруге негізделген. Ғылымдағы  бақылау</w:t>
      </w:r>
      <w:r w:rsidRPr="00DF5C79">
        <w:rPr>
          <w:rFonts w:ascii="Times New Roman" w:hAnsi="Times New Roman" w:cs="Times New Roman"/>
          <w:b w:val="0"/>
          <w:lang w:val="kk-KZ" w:eastAsia="ko-KR"/>
        </w:rPr>
        <w:t>,</w:t>
      </w:r>
      <w:r w:rsidRPr="00DF5C79">
        <w:rPr>
          <w:rFonts w:ascii="Times New Roman" w:hAnsi="Times New Roman" w:cs="Times New Roman"/>
          <w:b w:val="0"/>
          <w:lang w:val="kk-KZ"/>
        </w:rPr>
        <w:t xml:space="preserve"> адамның қалыпты бес сезім мүшелерінің  б</w:t>
      </w:r>
      <w:r w:rsidRPr="00DF5C79">
        <w:rPr>
          <w:rFonts w:ascii="Times New Roman" w:hAnsi="Times New Roman" w:cs="Times New Roman"/>
          <w:b w:val="0"/>
          <w:lang w:val="kk-KZ" w:eastAsia="ko-KR"/>
        </w:rPr>
        <w:t>а</w:t>
      </w:r>
      <w:r w:rsidRPr="00DF5C79">
        <w:rPr>
          <w:rFonts w:ascii="Times New Roman" w:hAnsi="Times New Roman" w:cs="Times New Roman"/>
          <w:b w:val="0"/>
          <w:lang w:val="kk-KZ"/>
        </w:rPr>
        <w:t xml:space="preserve">йқамдылығына  негізделген  — көру, есту, иіс және дәм сезу сезімталдығы. Бірақ, біздің сезім органдарымыз, барлық құбылыстарды байқауға шамасы жете </w:t>
      </w:r>
      <w:r w:rsidRPr="00DF5C79">
        <w:rPr>
          <w:rFonts w:ascii="Times New Roman" w:hAnsi="Times New Roman" w:cs="Times New Roman"/>
          <w:b w:val="0"/>
          <w:lang w:val="kk-KZ" w:eastAsia="ko-KR"/>
        </w:rPr>
        <w:t>бермейді</w:t>
      </w:r>
      <w:r w:rsidRPr="00DF5C79">
        <w:rPr>
          <w:rFonts w:ascii="Times New Roman" w:hAnsi="Times New Roman" w:cs="Times New Roman"/>
          <w:b w:val="0"/>
          <w:lang w:val="kk-KZ"/>
        </w:rPr>
        <w:t>.</w:t>
      </w:r>
    </w:p>
    <w:p w:rsidR="00DF5C79" w:rsidRPr="00DF5C79" w:rsidRDefault="00DF5C79" w:rsidP="00DF5C79">
      <w:pPr>
        <w:pStyle w:val="aff3"/>
        <w:ind w:firstLine="360"/>
        <w:jc w:val="both"/>
        <w:rPr>
          <w:rFonts w:ascii="Times New Roman" w:hAnsi="Times New Roman" w:cs="Times New Roman"/>
          <w:lang w:val="kk-KZ"/>
        </w:rPr>
      </w:pPr>
      <w:r w:rsidRPr="00DF5C79">
        <w:rPr>
          <w:rFonts w:ascii="Times New Roman" w:hAnsi="Times New Roman" w:cs="Times New Roman"/>
          <w:b w:val="0"/>
          <w:bCs w:val="0"/>
          <w:lang w:val="kk-KZ"/>
        </w:rPr>
        <w:t xml:space="preserve">   Сандық талдау жасау- экологиялық ізденістегі негізгі әдістердің бірі. Популяция,бірлестік және экожүйелердегі даралардың сандық мөлшері түрлердің сандық арақатынасымен басқарылады. Популяциялар мен экожүйелердегі сандық өзгерістер олардың тіршілік әрекетіне әсер етеді. </w:t>
      </w:r>
    </w:p>
    <w:p w:rsidR="00DF5C79" w:rsidRPr="00DF5C79" w:rsidRDefault="00DF5C79" w:rsidP="00DF5C79">
      <w:pPr>
        <w:pStyle w:val="aff3"/>
        <w:ind w:firstLine="680"/>
        <w:jc w:val="both"/>
        <w:rPr>
          <w:rFonts w:ascii="Times New Roman" w:hAnsi="Times New Roman" w:cs="Times New Roman"/>
          <w:lang w:val="kk-KZ"/>
        </w:rPr>
      </w:pPr>
      <w:r w:rsidRPr="00DF5C79">
        <w:rPr>
          <w:rFonts w:ascii="Times New Roman" w:hAnsi="Times New Roman" w:cs="Times New Roman"/>
          <w:b w:val="0"/>
          <w:bCs w:val="0"/>
          <w:lang w:val="kk-KZ"/>
        </w:rPr>
        <w:t>Зерттеудің сандық әдісінің дамуы экологияны нақты ғылымға айналдырды, ол арқылы математикалық модельдер жасап, кез-келген процеске болжам жасауға болады. Бұл әсіресе популяциялар мен экожүйелердің тұрақтылығы мен өнімділігіне баға беру үшін қажет.</w:t>
      </w:r>
    </w:p>
    <w:p w:rsidR="00DF5C79" w:rsidRPr="00DF5C79" w:rsidRDefault="00DF5C79" w:rsidP="00DF5C79">
      <w:pPr>
        <w:ind w:firstLine="680"/>
        <w:jc w:val="both"/>
        <w:rPr>
          <w:sz w:val="28"/>
          <w:szCs w:val="28"/>
          <w:lang w:val="kk-KZ"/>
        </w:rPr>
      </w:pPr>
      <w:r w:rsidRPr="00DF5C79">
        <w:rPr>
          <w:sz w:val="28"/>
          <w:szCs w:val="28"/>
          <w:lang w:val="kk-KZ" w:eastAsia="ko-KR"/>
        </w:rPr>
        <w:t>Профессор А. Баешовтың пікірі бойынша</w:t>
      </w:r>
      <w:r w:rsidRPr="00DF5C79">
        <w:rPr>
          <w:sz w:val="28"/>
          <w:szCs w:val="28"/>
          <w:lang w:val="kk-KZ"/>
        </w:rPr>
        <w:t xml:space="preserve"> ғылыми зерттеу әдісінің  сатысының бірі  — ол болжам жасау. Кейбір жүйелі байқау немесе эксперимент негізінде, дұрыс емес болжамдарға тойтарыс бере отырып, оларға дұрыс жауап табуға болады. Осы кездегі әрбір болжамды гипотеза деп атайды. Мысалы, дәрігер емделушінің науқасы вирусқа байланысты деген гипотеза ұсынса, онда ол вирустың бар екендігін эксперимент негізінде анықтауға болады. Егер вирус табылса, аурудың вирус негізінде  болғандығы туралы гипотезаның дәлелденгендігі. Ал дәлелденбесе, гипотезаның дұрыс болмағандығы. Б</w:t>
      </w:r>
      <w:r w:rsidRPr="00DF5C79">
        <w:rPr>
          <w:sz w:val="28"/>
          <w:szCs w:val="28"/>
          <w:lang w:val="kk-KZ" w:eastAsia="ko-KR"/>
        </w:rPr>
        <w:t>ұ</w:t>
      </w:r>
      <w:r w:rsidRPr="00DF5C79">
        <w:rPr>
          <w:sz w:val="28"/>
          <w:szCs w:val="28"/>
          <w:lang w:val="kk-KZ"/>
        </w:rPr>
        <w:t>л кезде, басқа гипотезалар ұсынылып, олар тексеріледі. Осылайша шындыққа қол жеткіз</w:t>
      </w:r>
      <w:r w:rsidRPr="00DF5C79">
        <w:rPr>
          <w:sz w:val="28"/>
          <w:szCs w:val="28"/>
          <w:lang w:val="kk-KZ" w:eastAsia="ko-KR"/>
        </w:rPr>
        <w:t>іледі</w:t>
      </w:r>
      <w:r w:rsidRPr="00DF5C79">
        <w:rPr>
          <w:sz w:val="28"/>
          <w:szCs w:val="28"/>
          <w:lang w:val="kk-KZ"/>
        </w:rPr>
        <w:t xml:space="preserve">. </w:t>
      </w:r>
      <w:r w:rsidRPr="00DF5C79">
        <w:rPr>
          <w:sz w:val="28"/>
          <w:szCs w:val="28"/>
          <w:lang w:val="kk-KZ" w:eastAsia="ko-KR"/>
        </w:rPr>
        <w:t>Былай да</w:t>
      </w:r>
      <w:r w:rsidRPr="00DF5C79">
        <w:rPr>
          <w:sz w:val="28"/>
          <w:szCs w:val="28"/>
          <w:lang w:val="kk-KZ"/>
        </w:rPr>
        <w:t xml:space="preserve"> болуы мүмкін, ұсынылған гипотезалардың  барлығының дұрыс болмауы, бұл ғылымның дұрыс болжамға жетпегендігін көрсетеді. Әрине, әрбір гипотезаның көптеген тексеру негізінде дұрыс екендігін дәлелдеу, әрбір ғылымның үлкен табысы болып саналады.</w:t>
      </w:r>
    </w:p>
    <w:p w:rsidR="00DF5C79" w:rsidRPr="00DF5C79" w:rsidRDefault="00DF5C79" w:rsidP="00DF5C79">
      <w:pPr>
        <w:ind w:firstLine="680"/>
        <w:jc w:val="both"/>
        <w:rPr>
          <w:sz w:val="28"/>
          <w:szCs w:val="28"/>
          <w:lang w:val="kk-KZ"/>
        </w:rPr>
      </w:pPr>
      <w:r w:rsidRPr="00DF5C79">
        <w:rPr>
          <w:sz w:val="28"/>
          <w:szCs w:val="28"/>
          <w:lang w:val="kk-KZ"/>
        </w:rPr>
        <w:t xml:space="preserve">Көпшілік жағдайда, эксперименттер салыстырмалы жағдайда жүргізіледі. Мысалы, өсіп тұрған екі өсімдіктердің біреуіне азот беріліп, </w:t>
      </w:r>
      <w:r w:rsidRPr="00DF5C79">
        <w:rPr>
          <w:sz w:val="28"/>
          <w:szCs w:val="28"/>
          <w:lang w:val="kk-KZ"/>
        </w:rPr>
        <w:lastRenderedPageBreak/>
        <w:t>екіншісіне берілмеген жағдайды қарастыралық. Бірінші</w:t>
      </w:r>
      <w:r w:rsidRPr="00DF5C79">
        <w:rPr>
          <w:sz w:val="28"/>
          <w:szCs w:val="28"/>
          <w:lang w:val="kk-KZ" w:eastAsia="ko-KR"/>
        </w:rPr>
        <w:t>сінде</w:t>
      </w:r>
      <w:r w:rsidRPr="00DF5C79">
        <w:rPr>
          <w:sz w:val="28"/>
          <w:szCs w:val="28"/>
          <w:lang w:val="kk-KZ"/>
        </w:rPr>
        <w:t xml:space="preserve"> өсімдік жақсы, ал екіншісінің нашар өскендігін байқауға болады. Бұл эксперименттердің нәтижелері, азоттың өсімдіктердің өсуіне үлкен әсері бар екендігін дәлелдейді.</w:t>
      </w:r>
    </w:p>
    <w:p w:rsidR="00DF5C79" w:rsidRPr="00DF5C79" w:rsidRDefault="00DF5C79" w:rsidP="00DF5C79">
      <w:pPr>
        <w:ind w:firstLine="680"/>
        <w:jc w:val="both"/>
        <w:rPr>
          <w:sz w:val="28"/>
          <w:szCs w:val="28"/>
          <w:lang w:val="kk-KZ"/>
        </w:rPr>
      </w:pPr>
      <w:r w:rsidRPr="00DF5C79">
        <w:rPr>
          <w:sz w:val="28"/>
          <w:szCs w:val="28"/>
          <w:lang w:val="kk-KZ" w:eastAsia="ko-KR"/>
        </w:rPr>
        <w:t>Профессор А. Баешовтың пікірі бойынша</w:t>
      </w:r>
      <w:r w:rsidRPr="00DF5C79">
        <w:rPr>
          <w:sz w:val="28"/>
          <w:szCs w:val="28"/>
          <w:lang w:val="kk-KZ"/>
        </w:rPr>
        <w:t xml:space="preserve"> жасалған бақылаулар мен эксперименттер тек белгілі бір сұрақтарға ғана жауап беруі мүмкін. Осындай көптеген мәліметтер</w:t>
      </w:r>
      <w:r w:rsidRPr="00DF5C79">
        <w:rPr>
          <w:sz w:val="28"/>
          <w:szCs w:val="28"/>
          <w:lang w:val="kk-KZ" w:eastAsia="ko-KR"/>
        </w:rPr>
        <w:t>ді</w:t>
      </w:r>
      <w:r w:rsidRPr="00DF5C79">
        <w:rPr>
          <w:sz w:val="28"/>
          <w:szCs w:val="28"/>
          <w:lang w:val="kk-KZ"/>
        </w:rPr>
        <w:t xml:space="preserve"> бірі</w:t>
      </w:r>
      <w:r w:rsidRPr="00DF5C79">
        <w:rPr>
          <w:sz w:val="28"/>
          <w:szCs w:val="28"/>
          <w:lang w:val="kk-KZ" w:eastAsia="ko-KR"/>
        </w:rPr>
        <w:t>ктір</w:t>
      </w:r>
      <w:r w:rsidRPr="00DF5C79">
        <w:rPr>
          <w:sz w:val="28"/>
          <w:szCs w:val="28"/>
          <w:lang w:val="kk-KZ"/>
        </w:rPr>
        <w:t>е отырып, белгілі бір заңдылықтар теориясын жасақтайды. Сонымен</w:t>
      </w:r>
      <w:r w:rsidRPr="00DF5C79">
        <w:rPr>
          <w:sz w:val="28"/>
          <w:szCs w:val="28"/>
          <w:lang w:val="kk-KZ" w:eastAsia="ko-KR"/>
        </w:rPr>
        <w:t>,</w:t>
      </w:r>
      <w:r w:rsidRPr="00DF5C79">
        <w:rPr>
          <w:sz w:val="28"/>
          <w:szCs w:val="28"/>
          <w:lang w:val="kk-KZ"/>
        </w:rPr>
        <w:t xml:space="preserve"> теория — ол талдап қорыту негізінде белгілі бір фактілерді логикалық түрде түсіндіретін  тұжырымдама. Теорияны гипотеза сияқты  тексеруге болады. Теорияның ерекшелігі — ол болатын құбылыстарды алдын-ала айта алады және оны бақылауға немесе эксперимент түрінде тексеруге болады. Егер алынған нәтижелер  теорияға қарсы болса, қысқаша мәліметтер негізінде оны толықтырады немесе өзгертеді. Барлық жағдайда, эксперименттер негізінде теория жетілдіріл</w:t>
      </w:r>
      <w:r w:rsidRPr="00DF5C79">
        <w:rPr>
          <w:sz w:val="28"/>
          <w:szCs w:val="28"/>
          <w:lang w:val="kk-KZ" w:eastAsia="ko-KR"/>
        </w:rPr>
        <w:t>іп отырады. Осылардың негізінде</w:t>
      </w:r>
      <w:r w:rsidRPr="00DF5C79">
        <w:rPr>
          <w:sz w:val="28"/>
          <w:szCs w:val="28"/>
          <w:lang w:val="kk-KZ"/>
        </w:rPr>
        <w:t xml:space="preserve"> болатын нәтижелерді алдын-ала айтуға мүмкіншілік туады. Мысалы, атомның қандай екенін ешкім көрген емес, бірақ әртүрлі зерттеулердің нәтижелері, әртүрлі газдардың, қатты және сұйық заттардың атомдардан тұратындығын жан-жақты дәлелдеп отыр.</w:t>
      </w:r>
    </w:p>
    <w:p w:rsidR="00DF5C79" w:rsidRPr="00DF5C79" w:rsidRDefault="00DF5C79" w:rsidP="00DF5C79">
      <w:pPr>
        <w:ind w:firstLine="680"/>
        <w:jc w:val="both"/>
        <w:rPr>
          <w:sz w:val="28"/>
          <w:szCs w:val="28"/>
          <w:lang w:val="kk-KZ"/>
        </w:rPr>
      </w:pPr>
      <w:r w:rsidRPr="00DF5C79">
        <w:rPr>
          <w:sz w:val="28"/>
          <w:szCs w:val="28"/>
          <w:lang w:val="kk-KZ" w:eastAsia="ko-KR"/>
        </w:rPr>
        <w:t>Кейінгі кезде экология саласында математикалық әдістер мен модельдеу тәсілдері кеңінен қолданылуда. Табиғи ортаның барлық өзгерістеріне, жағдайына бақылау жасап баға беруде- мониторинг зерттеу әдісі орын алуда. Мониторинг – табиғи ортаның барлық өзгерістерін –байқау, бақылау, баға беру және болжам жасау .</w:t>
      </w:r>
    </w:p>
    <w:p w:rsidR="00DF5C79" w:rsidRPr="00DF5C79" w:rsidRDefault="00DF5C79" w:rsidP="00DF5C79">
      <w:pPr>
        <w:ind w:firstLine="680"/>
        <w:jc w:val="both"/>
        <w:rPr>
          <w:sz w:val="28"/>
          <w:szCs w:val="28"/>
          <w:lang w:val="kk-KZ" w:eastAsia="ko-KR"/>
        </w:rPr>
      </w:pPr>
    </w:p>
    <w:p w:rsidR="00DF5C79" w:rsidRPr="00DF5C79" w:rsidRDefault="00DF5C79" w:rsidP="00DF5C79">
      <w:pPr>
        <w:ind w:firstLine="708"/>
        <w:rPr>
          <w:sz w:val="28"/>
          <w:szCs w:val="28"/>
          <w:lang w:val="kk-KZ"/>
        </w:rPr>
      </w:pPr>
      <w:r w:rsidRPr="00DF5C79">
        <w:rPr>
          <w:b/>
          <w:sz w:val="28"/>
          <w:szCs w:val="28"/>
          <w:lang w:val="kk-KZ" w:eastAsia="ko-KR"/>
        </w:rPr>
        <w:t xml:space="preserve">1.4. </w:t>
      </w:r>
      <w:r w:rsidRPr="00DF5C79">
        <w:rPr>
          <w:b/>
          <w:sz w:val="28"/>
          <w:szCs w:val="28"/>
          <w:lang w:val="kk-KZ"/>
        </w:rPr>
        <w:t>Ғаламдық биогеохимиялық айналымдар және үрдістер</w:t>
      </w:r>
    </w:p>
    <w:p w:rsidR="00DF5C79" w:rsidRPr="00DF5C79" w:rsidRDefault="00DF5C79" w:rsidP="00DF5C79">
      <w:pPr>
        <w:ind w:firstLine="708"/>
        <w:rPr>
          <w:sz w:val="28"/>
          <w:szCs w:val="28"/>
          <w:lang w:val="kk-KZ"/>
        </w:rPr>
      </w:pPr>
      <w:r w:rsidRPr="00DF5C79">
        <w:rPr>
          <w:b/>
          <w:bCs/>
          <w:sz w:val="28"/>
          <w:szCs w:val="28"/>
          <w:lang w:val="kk-KZ"/>
        </w:rPr>
        <w:t>1.4.1 Биогенді элементтер айналымы және олардың антропогенді өзгерісі.</w:t>
      </w:r>
    </w:p>
    <w:p w:rsidR="00DF5C79" w:rsidRPr="00DF5C79" w:rsidRDefault="00DF5C79" w:rsidP="00DF5C79">
      <w:pPr>
        <w:ind w:firstLine="708"/>
        <w:jc w:val="center"/>
        <w:rPr>
          <w:b/>
          <w:bCs/>
          <w:sz w:val="28"/>
          <w:szCs w:val="28"/>
          <w:lang w:val="kk-KZ" w:eastAsia="ko-KR"/>
        </w:rPr>
      </w:pPr>
    </w:p>
    <w:p w:rsidR="00DF5C79" w:rsidRPr="00DF5C79" w:rsidRDefault="00DF5C79" w:rsidP="00DF5C79">
      <w:pPr>
        <w:ind w:firstLine="708"/>
        <w:jc w:val="both"/>
        <w:rPr>
          <w:sz w:val="28"/>
          <w:szCs w:val="28"/>
          <w:lang w:val="kk-KZ"/>
        </w:rPr>
      </w:pPr>
      <w:r w:rsidRPr="00DF5C79">
        <w:rPr>
          <w:bCs/>
          <w:i/>
          <w:iCs/>
          <w:sz w:val="28"/>
          <w:szCs w:val="28"/>
          <w:lang w:val="kk-KZ" w:eastAsia="ko-KR"/>
        </w:rPr>
        <w:t>Биосферадағы зат айналымы</w:t>
      </w:r>
      <w:r w:rsidRPr="00DF5C79">
        <w:rPr>
          <w:b/>
          <w:bCs/>
          <w:i/>
          <w:iCs/>
          <w:sz w:val="28"/>
          <w:szCs w:val="28"/>
          <w:lang w:val="kk-KZ" w:eastAsia="ko-KR"/>
        </w:rPr>
        <w:t xml:space="preserve">- </w:t>
      </w:r>
      <w:r w:rsidRPr="00DF5C79">
        <w:rPr>
          <w:sz w:val="28"/>
          <w:szCs w:val="28"/>
          <w:lang w:val="kk-KZ" w:eastAsia="ko-KR"/>
        </w:rPr>
        <w:t xml:space="preserve"> деп табиғаттағы  циклді түрде  қайталанып  тұратын  затардың  өзгерстері мен  айналым процестерін айтады Табиғаттағы заттар биогеоценоздарда  биотикалық алмасудың кіші шеңбері және үлкен  шеңбері болады.</w:t>
      </w:r>
    </w:p>
    <w:p w:rsidR="00DF5C79" w:rsidRPr="00DF5C79" w:rsidRDefault="00DF5C79" w:rsidP="00DF5C79">
      <w:pPr>
        <w:ind w:firstLine="708"/>
        <w:jc w:val="both"/>
        <w:rPr>
          <w:sz w:val="28"/>
          <w:szCs w:val="28"/>
          <w:lang w:val="kk-KZ"/>
        </w:rPr>
      </w:pPr>
      <w:r w:rsidRPr="00DF5C79">
        <w:rPr>
          <w:sz w:val="28"/>
          <w:szCs w:val="28"/>
          <w:lang w:val="kk-KZ"/>
        </w:rPr>
        <w:t xml:space="preserve">Соңғы жылдары халықтың салауатты өмір сүруіне көп көңіл бөлінуде. Табиғаттағы өзгерістер және қоршаған ортаның әсері жайлы зерттеу жұмыстары жүргізілуде. Топырақ, ауа, су – тіршілік көзі екендігі белгілі. Ендеше, тіршілікке әсер етуші биогенді элементтер жайындағы ғылыми-жобалы жұмыстарды өзекті зерттеулердің қатарына жатқызуға болады. Бұл жұмыста химиялық элементтердің адам ағзасы үшін маңызы және кері әсері әр түрлі ғылыми зерттеулерге негізделіп қарастырылған. Сонымен қатар, Жамбыл облысы аймағындағы кейбір химиялық элементтер қосылыстарының шамадан артық мөлшерде болуы жайлы мағлұматтар келтірілген. Соңғы жылдарда әлемдік жаһандану үрдісінде табиғатта тепе-теңдік жағдайында сақталып тұрған кейбір химиялық элементтердің адам ағзасында бірден көбейе түсуі және ағза үшін маңызы бар элементтер мөлшерінің кеміп кетуі байқалуда. Химиялық элементтердің барлығы да </w:t>
      </w:r>
      <w:r w:rsidRPr="00DF5C79">
        <w:rPr>
          <w:sz w:val="28"/>
          <w:szCs w:val="28"/>
          <w:lang w:val="kk-KZ"/>
        </w:rPr>
        <w:lastRenderedPageBreak/>
        <w:t>тиісті мөлшерден артық болса немесе азайып кетсе адам ағзасына кері әсер ететіні анықталған. Химиялық элементтердің табиғатта таралу жағдайларына жасалған зерттеулер бойынша жердің массасының шамамен 50%-ын оттек, 25%-дан астамын кремний құрайды. Он сегіз элемент — оттек, кремний, алюминий, темір, кальций, калий, натрий, магний, сутек, титан, көміртек, хлор, фосфор, күкірт, азот, марганец, фтор, барий – жер массасының 99,8%-ын құраса, ал қалған 0,2%-ы барлық басқа элементтердің үлесіне тиеді.</w:t>
      </w:r>
    </w:p>
    <w:p w:rsidR="00DF5C79" w:rsidRPr="00DF5C79" w:rsidRDefault="00DF5C79" w:rsidP="00DF5C79">
      <w:pPr>
        <w:ind w:firstLine="708"/>
        <w:jc w:val="both"/>
        <w:rPr>
          <w:sz w:val="28"/>
          <w:szCs w:val="28"/>
          <w:lang w:val="kk-KZ"/>
        </w:rPr>
      </w:pPr>
      <w:r w:rsidRPr="00DF5C79">
        <w:rPr>
          <w:sz w:val="28"/>
          <w:szCs w:val="28"/>
          <w:lang w:val="kk-KZ"/>
        </w:rPr>
        <w:t>Элементтердің ағза мен қоршаған ортада әркелкі таралуы олардың сіңірілуіне, табиғи қосылыстардың судағы ерігіштігіне байланысты. Суармалы жерлерден жылына 6 млн.т. тұздар шайылып, жер бетіне таралып отырады. Бұл көрсеткіш жылдар өткен сайын 12 млн.тоннаға дейін артатындығы жайлы ғылыми болжамдар бар. Кремнийдің, алюминийдің табиғи қосылыстары суда ерімейді, сондықтан олар тірі ағзаларға сіңірілмейді. Тірі жүйелер негізін, ағзаның 97,4%-ын құрайтын элементтер — органогендер: көміртек, сутек, оттек, азот, күкірт, фосфор (көміртек негізгі органоген). Оттек пен сутекті көміртектің органикалық қосылыстарының тотығу және тотықсыздындыру қасиеттерін реттеуші ретінде қарастыруға болады. Қалған үш органоген – азот, фосфор, күкірт ферменттердің белсенді ортасын түзушілер. Элементтерді тірі ағзалардағы орташа мөлшеріне қарай үш топқа бөледі :</w:t>
      </w:r>
    </w:p>
    <w:p w:rsidR="00DF5C79" w:rsidRPr="00DF5C79" w:rsidRDefault="00DF5C79" w:rsidP="00DF5C79">
      <w:pPr>
        <w:ind w:firstLine="708"/>
        <w:jc w:val="both"/>
        <w:rPr>
          <w:sz w:val="28"/>
          <w:szCs w:val="28"/>
          <w:lang w:val="kk-KZ"/>
        </w:rPr>
      </w:pPr>
      <w:r w:rsidRPr="00DF5C79">
        <w:rPr>
          <w:sz w:val="28"/>
          <w:szCs w:val="28"/>
          <w:lang w:val="kk-KZ"/>
        </w:rPr>
        <w:t>Биогенді әлементтер дегенімізтірі  тірі оргнизмдердің құрамында үнемі болатын химиялық элементтер. Олар витаминдердің,белоктардың гормондардың құрамында белгілі бір тәртіппен,тек сол затқа ғана тән заңдылықпен орналасады.Мысалы азотты (N)алатын болсақ белоктың структурасын құрайтын ең маңызды биогенді элемент . Осындай мысалға көміртекті С де айтуға болады,ол тірі ағзадағы майлар мен көмірсулардың құрамын құрайтын ең басты элемент. Олардың маңызы өте зор. Мысалы, қалқанша бездің гормондарының құрамына кіретін йод (J- бұл да өте маңызды биогенді элеметтердің бірі) жетіспесе адам организмінде не болатынын осы сайттан кейбір сұрақтардың жауабынан оқуыңа болады.Сол сияқты кальций,фосфор (Ca,P) жетіспегенде де  адамда суйектің  аурулары пайда болады.</w:t>
      </w:r>
    </w:p>
    <w:p w:rsidR="00DF5C79" w:rsidRPr="00DF5C79" w:rsidRDefault="00DF5C79" w:rsidP="00DF5C79">
      <w:pPr>
        <w:ind w:firstLine="708"/>
        <w:jc w:val="both"/>
        <w:rPr>
          <w:sz w:val="28"/>
          <w:szCs w:val="28"/>
          <w:lang w:val="kk-KZ" w:eastAsia="ko-KR"/>
        </w:rPr>
      </w:pPr>
    </w:p>
    <w:p w:rsidR="00DF5C79" w:rsidRPr="00DF5C79" w:rsidRDefault="00DF5C79" w:rsidP="00DF5C79">
      <w:pPr>
        <w:ind w:firstLine="708"/>
        <w:jc w:val="both"/>
        <w:rPr>
          <w:sz w:val="28"/>
          <w:szCs w:val="28"/>
        </w:rPr>
      </w:pPr>
      <w:r w:rsidRPr="00DF5C79">
        <w:rPr>
          <w:b/>
          <w:bCs/>
          <w:sz w:val="28"/>
          <w:szCs w:val="28"/>
          <w:lang w:val="kk-KZ"/>
        </w:rPr>
        <w:t>1.4.2 Макро және микроэлементтердің айналымы. Су айналымы</w:t>
      </w:r>
    </w:p>
    <w:p w:rsidR="00DF5C79" w:rsidRPr="00DF5C79" w:rsidRDefault="00DF5C79" w:rsidP="00DF5C79">
      <w:pPr>
        <w:ind w:firstLine="708"/>
        <w:jc w:val="both"/>
        <w:rPr>
          <w:i/>
          <w:sz w:val="28"/>
          <w:szCs w:val="28"/>
        </w:rPr>
      </w:pPr>
    </w:p>
    <w:p w:rsidR="00DF5C79" w:rsidRPr="00DF5C79" w:rsidRDefault="00DF5C79" w:rsidP="00DF5C79">
      <w:pPr>
        <w:ind w:firstLine="708"/>
        <w:jc w:val="both"/>
        <w:rPr>
          <w:sz w:val="28"/>
          <w:szCs w:val="28"/>
          <w:lang w:val="kk-KZ"/>
        </w:rPr>
      </w:pPr>
      <w:r w:rsidRPr="00DF5C79">
        <w:rPr>
          <w:i/>
          <w:sz w:val="28"/>
          <w:szCs w:val="28"/>
          <w:lang w:val="kk-KZ"/>
        </w:rPr>
        <w:t>Көміртектің  айналымы.</w:t>
      </w:r>
      <w:r w:rsidRPr="00DF5C79">
        <w:rPr>
          <w:sz w:val="28"/>
          <w:szCs w:val="28"/>
          <w:lang w:val="kk-KZ"/>
        </w:rPr>
        <w:t xml:space="preserve"> Көміртегі  цикл  бұл  диаграмманың  негізгі  бөлігі  тотықсызданған көміртегінің  миграциялану  жолдарын  көрсетуге  арналған . Атмосферада  көміртекті  циклдерде  әдетте  СО</w:t>
      </w:r>
      <w:r w:rsidRPr="00DF5C79">
        <w:rPr>
          <w:sz w:val="28"/>
          <w:szCs w:val="28"/>
          <w:vertAlign w:val="subscript"/>
          <w:lang w:val="kk-KZ"/>
        </w:rPr>
        <w:t>2</w:t>
      </w:r>
      <w:r w:rsidRPr="00DF5C79">
        <w:rPr>
          <w:sz w:val="28"/>
          <w:szCs w:val="28"/>
          <w:lang w:val="kk-KZ"/>
        </w:rPr>
        <w:t xml:space="preserve">  үшін  ең  басты  орын  беріледі . Бұл  оның  биосфера  үшін  маңызды  екендігіне  және  атмосфера арқылы көп мөлшерде айналымға   түсетіндігіне  байланысты . Тағыда  да  айта  кету  керек, аз  мөлшерлі газдардың  атмосфера  үшін  маңызы  тек  олардың  концентрацияларымен  ғана  емес , сонымен бірге  реакциялардың  өту  қарқынымен  де  анықталады.  Көптеген  көміртекті  циклдерде  тек  СО</w:t>
      </w:r>
      <w:r w:rsidRPr="00DF5C79">
        <w:rPr>
          <w:sz w:val="28"/>
          <w:szCs w:val="28"/>
          <w:vertAlign w:val="subscript"/>
          <w:lang w:val="kk-KZ"/>
        </w:rPr>
        <w:t>2</w:t>
      </w:r>
      <w:r w:rsidRPr="00DF5C79">
        <w:rPr>
          <w:sz w:val="28"/>
          <w:szCs w:val="28"/>
          <w:lang w:val="kk-KZ"/>
        </w:rPr>
        <w:t xml:space="preserve">   және  биота  іс - әрекетімен  байланысты  процестерге   ғана  назар  аударылады. Ассимилияция  және  респирация  процестері  </w:t>
      </w:r>
      <w:r w:rsidRPr="00DF5C79">
        <w:rPr>
          <w:sz w:val="28"/>
          <w:szCs w:val="28"/>
          <w:lang w:val="kk-KZ"/>
        </w:rPr>
        <w:lastRenderedPageBreak/>
        <w:t>құрлық  үшін  де, сол  сияқты  теңіз  үшін  де  тән. Шөгінді  органикалық  көмірткетің   тотығуының салдарынан   минералдарының  абиотикалық    желмен  мүжілу  процесі  СО</w:t>
      </w:r>
      <w:r w:rsidRPr="00DF5C79">
        <w:rPr>
          <w:sz w:val="28"/>
          <w:szCs w:val="28"/>
          <w:vertAlign w:val="subscript"/>
          <w:lang w:val="kk-KZ"/>
        </w:rPr>
        <w:t>2</w:t>
      </w:r>
      <w:r w:rsidRPr="00DF5C79">
        <w:rPr>
          <w:sz w:val="28"/>
          <w:szCs w:val="28"/>
          <w:lang w:val="kk-KZ"/>
        </w:rPr>
        <w:t xml:space="preserve"> –нің  жыл  сайынғы  пайда  болатын  ағынының  тек  аз  бөлігін  ғана  береді. Тотықсызданған   көміртектің  ең  көп  мөлшері  метанның  батпақтан  және  көмірсутектердің  ормандарда  бөлінуі  кезінде  пайда  болуы  мүмкін.  Атмосферада  тотығу  кезінде  тотықсызданған  көміртектің  басты  бөлігі  көміртегі  оксидіне  айналады.</w:t>
      </w:r>
    </w:p>
    <w:p w:rsidR="00DF5C79" w:rsidRPr="00DF5C79" w:rsidRDefault="00DF5C79" w:rsidP="00DF5C79">
      <w:pPr>
        <w:jc w:val="both"/>
        <w:rPr>
          <w:sz w:val="28"/>
          <w:szCs w:val="28"/>
          <w:lang w:val="kk-KZ"/>
        </w:rPr>
      </w:pPr>
      <w:r w:rsidRPr="00DF5C79">
        <w:rPr>
          <w:sz w:val="28"/>
          <w:szCs w:val="28"/>
          <w:lang w:val="kk-KZ"/>
        </w:rPr>
        <w:t xml:space="preserve">    </w:t>
      </w:r>
      <w:r w:rsidRPr="00DF5C79">
        <w:rPr>
          <w:sz w:val="28"/>
          <w:szCs w:val="28"/>
          <w:lang w:val="kk-KZ"/>
        </w:rPr>
        <w:tab/>
        <w:t xml:space="preserve"> Реакцияласу  қабілеті  ең  жоғары  газға формальдегид  жатады.  Сонымен  бірге,  ол  жауын – шашынмен  тиімді  шайылып  кететін  жалғыз  ғана  зат. Осының   негізінде  формальдегидтің  атмосферада  кідіру  уақыты  өте  қыска  деп  болжауға  болады.  Ал  атмосферада  ұзағырақ  болатын  кейбір  газдардың  аздаған  мөлшерлері  тропопауза  арқылы  стратосфераға  өте  алады. </w:t>
      </w:r>
    </w:p>
    <w:p w:rsidR="00DF5C79" w:rsidRPr="00DF5C79" w:rsidRDefault="00DF5C79" w:rsidP="00DF5C79">
      <w:pPr>
        <w:jc w:val="both"/>
        <w:rPr>
          <w:sz w:val="28"/>
          <w:szCs w:val="28"/>
          <w:lang w:val="kk-KZ"/>
        </w:rPr>
      </w:pPr>
      <w:r w:rsidRPr="00DF5C79">
        <w:rPr>
          <w:sz w:val="28"/>
          <w:szCs w:val="28"/>
          <w:lang w:val="kk-KZ"/>
        </w:rPr>
        <w:t xml:space="preserve">        Стратосферада  фотохимиялық  реакциялардың  нәтижесінде  метан   тездеу  тотығады. Көміртектің  атмосфералық  химиясында, метанның  аса  маңызды  роль  атқаратындығын  атап  айту  қажет . Көміртек  оксиді  изопрендердің  және  терпендердің  атмосферада  тотығуының  нәтижесінде  де  бөлініп  шығады. Жалпы  алғанда,  СО-нің  табиғи  жолмен  бөлініп  шығуының  қарқыны,  антропогенді  жолға  қарғанда  әлдеқайда  жоғары . </w:t>
      </w:r>
    </w:p>
    <w:p w:rsidR="00DF5C79" w:rsidRPr="00DF5C79" w:rsidRDefault="00DF5C79" w:rsidP="00DF5C79">
      <w:pPr>
        <w:jc w:val="both"/>
        <w:rPr>
          <w:sz w:val="28"/>
          <w:szCs w:val="28"/>
          <w:lang w:val="kk-KZ"/>
        </w:rPr>
      </w:pPr>
      <w:r w:rsidRPr="00DF5C79">
        <w:rPr>
          <w:sz w:val="28"/>
          <w:szCs w:val="28"/>
          <w:lang w:val="kk-KZ"/>
        </w:rPr>
        <w:t xml:space="preserve">        </w:t>
      </w:r>
      <w:r w:rsidRPr="00DF5C79">
        <w:rPr>
          <w:i/>
          <w:sz w:val="28"/>
          <w:szCs w:val="28"/>
          <w:lang w:val="kk-KZ"/>
        </w:rPr>
        <w:t xml:space="preserve">Күкірттің  циклі. </w:t>
      </w:r>
      <w:r w:rsidRPr="00DF5C79">
        <w:rPr>
          <w:sz w:val="28"/>
          <w:szCs w:val="28"/>
          <w:lang w:val="kk-KZ"/>
        </w:rPr>
        <w:t>Тотықсызданған  күкірт  негізінен  биологиялық  жолмен  пайда  болады  және  ол  органикалық  күкіртті  қосылыстар  немесе  H</w:t>
      </w:r>
      <w:r w:rsidRPr="00DF5C79">
        <w:rPr>
          <w:sz w:val="28"/>
          <w:szCs w:val="28"/>
          <w:vertAlign w:val="subscript"/>
          <w:lang w:val="kk-KZ"/>
        </w:rPr>
        <w:t>2</w:t>
      </w:r>
      <w:r w:rsidRPr="00DF5C79">
        <w:rPr>
          <w:sz w:val="28"/>
          <w:szCs w:val="28"/>
          <w:lang w:val="kk-KZ"/>
        </w:rPr>
        <w:t>S   түрінде  кездеседі. Жанартау  күкірті, атмосфераға  әдетте  биологиялық  жолға  қарағанда,  едәуір  тотыққан  формаларда  енеді. Жанартаудан  бөлініп  шығатын  заттардың  басты  компоненті    SO</w:t>
      </w:r>
      <w:r w:rsidRPr="00DF5C79">
        <w:rPr>
          <w:sz w:val="28"/>
          <w:szCs w:val="28"/>
          <w:vertAlign w:val="subscript"/>
          <w:lang w:val="kk-KZ"/>
        </w:rPr>
        <w:t>2</w:t>
      </w:r>
      <w:r w:rsidRPr="00DF5C79">
        <w:rPr>
          <w:sz w:val="28"/>
          <w:szCs w:val="28"/>
          <w:lang w:val="kk-KZ"/>
        </w:rPr>
        <w:t xml:space="preserve">  болады. Тотықсызданған  күкірттің  негізгі  бөлігі  атмосферада  тотығып  сульфаттарға  айналады. Дегенмен  де, күкіртті  газдардың  белгілі  бір  бөлігі  құрғақ  сіңірілу  жолымен  әкетіледі. Бұл  механизм  SO</w:t>
      </w:r>
      <w:r w:rsidRPr="00DF5C79">
        <w:rPr>
          <w:sz w:val="28"/>
          <w:szCs w:val="28"/>
          <w:vertAlign w:val="subscript"/>
          <w:lang w:val="kk-KZ"/>
        </w:rPr>
        <w:t xml:space="preserve">2 </w:t>
      </w:r>
      <w:r w:rsidRPr="00DF5C79">
        <w:rPr>
          <w:sz w:val="28"/>
          <w:szCs w:val="28"/>
          <w:lang w:val="kk-KZ"/>
        </w:rPr>
        <w:t xml:space="preserve"> үшін   ерекше  маңызды . Тотыққан  күкірттің  орасан  зор  мөлшері  әлемдік  мұхиттан  шығады  (теңіз  суының  сульфаттары). Бұл  тұздардың  көп  бөлігі  сол  сәтте  мұхитқа  қайта  түседі , бірақ , осыған  қарамастан, құрлық  атмосферасына  шығарылатын  күкірт  ағыны,    көрсетілгендердің  ішінде  ең  күшті  ағын  болып  табылады. Теңіз  сульфаттары, қышқылдығы  бойынша  іс   жүзінде  нейтралды. Ал  тотығу   нәтижесінде   түзілген  сульфаттар  бос  протондардың  доноры  болып, қоршаған  ортаның  қышқылдануын тудырады . </w:t>
      </w:r>
    </w:p>
    <w:p w:rsidR="00DF5C79" w:rsidRPr="00DF5C79" w:rsidRDefault="00DF5C79" w:rsidP="00DF5C79">
      <w:pPr>
        <w:ind w:firstLine="708"/>
        <w:jc w:val="both"/>
        <w:rPr>
          <w:sz w:val="28"/>
          <w:szCs w:val="28"/>
          <w:lang w:val="kk-KZ"/>
        </w:rPr>
      </w:pPr>
      <w:r w:rsidRPr="00DF5C79">
        <w:rPr>
          <w:i/>
          <w:sz w:val="28"/>
          <w:szCs w:val="28"/>
          <w:lang w:val="kk-KZ"/>
        </w:rPr>
        <w:t>Азоттың  айналымы.</w:t>
      </w:r>
      <w:r w:rsidRPr="00DF5C79">
        <w:rPr>
          <w:sz w:val="28"/>
          <w:szCs w:val="28"/>
          <w:lang w:val="kk-KZ"/>
        </w:rPr>
        <w:t xml:space="preserve"> Азот  циклінде  тұйықталған  балансты   құру  қиын. Жыл  сайын  бос  азоттың  және  диазот  оксидінің  N</w:t>
      </w:r>
      <w:r w:rsidRPr="00DF5C79">
        <w:rPr>
          <w:sz w:val="28"/>
          <w:szCs w:val="28"/>
          <w:vertAlign w:val="subscript"/>
          <w:lang w:val="kk-KZ"/>
        </w:rPr>
        <w:t>2</w:t>
      </w:r>
      <w:r w:rsidRPr="00DF5C79">
        <w:rPr>
          <w:sz w:val="28"/>
          <w:szCs w:val="28"/>
          <w:lang w:val="kk-KZ"/>
        </w:rPr>
        <w:t>O  орасан  мол  мөлшерлері  денитрификация  процесі  негізінде  түзіледі . Диазот  оксидінің  бір  бөлігі  тропопауза  арқылы  стратосфераға  өтіп , тотығады. Стратосфера  бұл газ  үшін  басты  әкетілу  жолы  болуы  мүмкін. Газдардың  стратосфераға  тасмалдануға өте   баяу  жүретіндігінен   N</w:t>
      </w:r>
      <w:r w:rsidRPr="00DF5C79">
        <w:rPr>
          <w:sz w:val="28"/>
          <w:szCs w:val="28"/>
          <w:vertAlign w:val="subscript"/>
          <w:lang w:val="kk-KZ"/>
        </w:rPr>
        <w:t>2</w:t>
      </w:r>
      <w:r w:rsidRPr="00DF5C79">
        <w:rPr>
          <w:sz w:val="28"/>
          <w:szCs w:val="28"/>
          <w:lang w:val="kk-KZ"/>
        </w:rPr>
        <w:t xml:space="preserve">O  атмосферада  ұзақ  уақыт  бойы  болады. Газ  күйіндегі  азот  биологиялық  жолмен  тотығады   (нейтраттарға  дейін)  сол  сияқты  найзағай  разрядтарында  бекітіледі.  Аммиак  атмосфераға  белокты  заттардың  ыдырауы  кезінде  бөлініп  шығады. Оның  аздаған  мөлшері  тропосферада  тотығады,  бірақ  негізгі  бөлігі  оның  күшті  ерігіштігіне  байланысты  жауын – шашындармен  </w:t>
      </w:r>
      <w:r w:rsidRPr="00DF5C79">
        <w:rPr>
          <w:sz w:val="28"/>
          <w:szCs w:val="28"/>
          <w:lang w:val="kk-KZ"/>
        </w:rPr>
        <w:lastRenderedPageBreak/>
        <w:t>шайылып, жерге  тұздар  түрінде  (аммоний  сульфаты  сияқты)  түседі. Сонымен,  азот  оксидтері  NO</w:t>
      </w:r>
      <w:r w:rsidRPr="00DF5C79">
        <w:rPr>
          <w:sz w:val="28"/>
          <w:szCs w:val="28"/>
          <w:vertAlign w:val="subscript"/>
          <w:lang w:val="kk-KZ"/>
        </w:rPr>
        <w:t>x</w:t>
      </w:r>
      <w:r w:rsidRPr="00DF5C79">
        <w:rPr>
          <w:sz w:val="28"/>
          <w:szCs w:val="28"/>
          <w:lang w:val="kk-KZ"/>
        </w:rPr>
        <w:t xml:space="preserve">  және  аммиак  бетке  құрғақ  сіңірілу  және  жаңбырмен  шайылу  арқылы  атмосферадан  әкетіледі .</w:t>
      </w:r>
    </w:p>
    <w:p w:rsidR="00DF5C79" w:rsidRPr="00DF5C79" w:rsidRDefault="00DF5C79" w:rsidP="00DF5C79">
      <w:pPr>
        <w:ind w:firstLine="708"/>
        <w:jc w:val="both"/>
        <w:rPr>
          <w:sz w:val="28"/>
          <w:szCs w:val="28"/>
          <w:lang w:val="kk-KZ"/>
        </w:rPr>
      </w:pPr>
      <w:r w:rsidRPr="00DF5C79">
        <w:rPr>
          <w:bCs/>
          <w:i/>
          <w:iCs/>
          <w:sz w:val="28"/>
          <w:szCs w:val="28"/>
          <w:lang w:val="kk-KZ" w:eastAsia="ko-KR"/>
        </w:rPr>
        <w:t>Биотикалық алмасудың үлкен шеңбері</w:t>
      </w:r>
      <w:r w:rsidRPr="00DF5C79">
        <w:rPr>
          <w:sz w:val="28"/>
          <w:szCs w:val="28"/>
          <w:lang w:val="kk-KZ" w:eastAsia="ko-KR"/>
        </w:rPr>
        <w:t xml:space="preserve">- биосфераның  үздіксіз  жаңарып отыратын,  экологиялық  жүйелеріне  бірнеше  қайтара  қатысып отыратын,  экологиялық жүйелеріне  бірнеше қайтара  қатысып,  кеңістік  пен уақыт  шегінде  заттар, энергия, мен информациялардың заңды, циклді түрлерде қайта таралуының тоқтаусыз планетарлық процесс.    </w:t>
      </w:r>
    </w:p>
    <w:p w:rsidR="00DF5C79" w:rsidRPr="00DF5C79" w:rsidRDefault="00DF5C79" w:rsidP="00DF5C79">
      <w:pPr>
        <w:ind w:firstLine="708"/>
        <w:jc w:val="both"/>
        <w:rPr>
          <w:sz w:val="28"/>
          <w:szCs w:val="28"/>
          <w:lang w:val="kk-KZ"/>
        </w:rPr>
      </w:pPr>
      <w:r w:rsidRPr="00DF5C79">
        <w:rPr>
          <w:bCs/>
          <w:i/>
          <w:iCs/>
          <w:sz w:val="28"/>
          <w:szCs w:val="28"/>
          <w:lang w:val="kk-KZ" w:eastAsia="ko-KR"/>
        </w:rPr>
        <w:t>Биотикалық алмасудың кіші шеңбері</w:t>
      </w:r>
      <w:r w:rsidRPr="00DF5C79">
        <w:rPr>
          <w:sz w:val="28"/>
          <w:szCs w:val="28"/>
          <w:lang w:val="kk-KZ" w:eastAsia="ko-KR"/>
        </w:rPr>
        <w:t xml:space="preserve">-үлкен шеңбердің негізінде түзіліп заттардың:  топырақ,  өсімдіктер, микроорганизмдер  және жануарлар арасындағы  айналыммен сипатталады. Мысалы: жер беті мен атмосфера арасындағы үздіксіз жүретін тұйық ылғал алмасу  </w:t>
      </w:r>
      <w:r w:rsidRPr="00DF5C79">
        <w:rPr>
          <w:i/>
          <w:iCs/>
          <w:sz w:val="28"/>
          <w:szCs w:val="28"/>
          <w:lang w:val="kk-KZ" w:eastAsia="ko-KR"/>
        </w:rPr>
        <w:t>табиғаттағы су айналымы</w:t>
      </w:r>
      <w:r w:rsidRPr="00DF5C79">
        <w:rPr>
          <w:sz w:val="28"/>
          <w:szCs w:val="28"/>
          <w:lang w:val="kk-KZ" w:eastAsia="ko-KR"/>
        </w:rPr>
        <w:t xml:space="preserve"> деп аталады. </w:t>
      </w:r>
    </w:p>
    <w:p w:rsidR="00DF5C79" w:rsidRPr="00DF5C79" w:rsidRDefault="00DF5C79" w:rsidP="00DF5C79">
      <w:pPr>
        <w:ind w:firstLine="708"/>
        <w:jc w:val="both"/>
        <w:rPr>
          <w:sz w:val="28"/>
          <w:szCs w:val="28"/>
          <w:lang w:val="kk-KZ"/>
        </w:rPr>
      </w:pPr>
      <w:r w:rsidRPr="00DF5C79">
        <w:rPr>
          <w:sz w:val="28"/>
          <w:szCs w:val="28"/>
          <w:lang w:val="kk-KZ" w:eastAsia="ko-KR"/>
        </w:rPr>
        <w:t>Су айналымының екі түрі болады:</w:t>
      </w:r>
    </w:p>
    <w:p w:rsidR="00DF5C79" w:rsidRPr="00DF5C79" w:rsidRDefault="00DF5C79" w:rsidP="00DF5C79">
      <w:pPr>
        <w:ind w:firstLine="426"/>
        <w:jc w:val="both"/>
        <w:rPr>
          <w:sz w:val="28"/>
          <w:szCs w:val="28"/>
          <w:lang w:val="kk-KZ"/>
        </w:rPr>
      </w:pPr>
      <w:r w:rsidRPr="00DF5C79">
        <w:rPr>
          <w:sz w:val="28"/>
          <w:szCs w:val="28"/>
          <w:lang w:val="kk-KZ" w:eastAsia="ko-KR"/>
        </w:rPr>
        <w:t xml:space="preserve">1. </w:t>
      </w:r>
      <w:r w:rsidRPr="00DF5C79">
        <w:rPr>
          <w:i/>
          <w:iCs/>
          <w:sz w:val="28"/>
          <w:szCs w:val="28"/>
          <w:lang w:val="kk-KZ" w:eastAsia="ko-KR"/>
        </w:rPr>
        <w:t>Кіші немесе мұхиттық су айналымы</w:t>
      </w:r>
      <w:r w:rsidRPr="00DF5C79">
        <w:rPr>
          <w:sz w:val="28"/>
          <w:szCs w:val="28"/>
          <w:lang w:val="kk-KZ" w:eastAsia="ko-KR"/>
        </w:rPr>
        <w:t>, яғни мұхиттар мен теңіздердің бетінен буланған ылғал  құрлыққа  тасымалданбай, су бетінен аспанға   тік көтеріліп, конденсацияға ұшырап, теңіздер мен мұхиттардың бетіне жауын-шашын болып қайта оралады.</w:t>
      </w:r>
    </w:p>
    <w:p w:rsidR="00DF5C79" w:rsidRPr="00DF5C79" w:rsidRDefault="00DF5C79" w:rsidP="00DF5C79">
      <w:pPr>
        <w:ind w:firstLine="426"/>
        <w:jc w:val="both"/>
        <w:rPr>
          <w:sz w:val="28"/>
          <w:szCs w:val="28"/>
          <w:lang w:val="kk-KZ"/>
        </w:rPr>
      </w:pPr>
      <w:r w:rsidRPr="00DF5C79">
        <w:rPr>
          <w:sz w:val="28"/>
          <w:szCs w:val="28"/>
          <w:lang w:val="kk-KZ" w:eastAsia="ko-KR"/>
        </w:rPr>
        <w:t xml:space="preserve">2. </w:t>
      </w:r>
      <w:r w:rsidRPr="00DF5C79">
        <w:rPr>
          <w:i/>
          <w:iCs/>
          <w:sz w:val="28"/>
          <w:szCs w:val="28"/>
          <w:lang w:val="kk-KZ" w:eastAsia="ko-KR"/>
        </w:rPr>
        <w:t>Үлкен айналым</w:t>
      </w:r>
      <w:r w:rsidRPr="00DF5C79">
        <w:rPr>
          <w:sz w:val="28"/>
          <w:szCs w:val="28"/>
          <w:lang w:val="kk-KZ" w:eastAsia="ko-KR"/>
        </w:rPr>
        <w:t>. Бұл – ылғалдың ауа ағындарының күшімен мұхиттардың үстінен құрлықтарға тасымалдануы және оның құрлықтардың бетіне жауын-шашын ретінде түсіп,  мұхиттар мен теңіздерге жер беті немесе жер асты жолымен қайта оралу процесі.</w:t>
      </w:r>
    </w:p>
    <w:p w:rsidR="00DF5C79" w:rsidRPr="00DF5C79" w:rsidRDefault="00DF5C79" w:rsidP="00DF5C79">
      <w:pPr>
        <w:ind w:firstLine="708"/>
        <w:jc w:val="both"/>
        <w:rPr>
          <w:sz w:val="28"/>
          <w:szCs w:val="28"/>
          <w:lang w:val="kk-KZ"/>
        </w:rPr>
      </w:pPr>
      <w:r w:rsidRPr="00DF5C79">
        <w:rPr>
          <w:sz w:val="28"/>
          <w:szCs w:val="28"/>
          <w:lang w:val="kk-KZ" w:eastAsia="ko-KR"/>
        </w:rPr>
        <w:t>Су буының мұхит бетінен келген кіші-гірім бөлігі  құрлықтың тұйық аймақтарына жауын-шашын түрінде түседі және қайтып  оралмайды, яғни үлкен айналымға қатыспайды.</w:t>
      </w:r>
    </w:p>
    <w:p w:rsidR="00DF5C79" w:rsidRPr="00DF5C79" w:rsidRDefault="00DF5C79" w:rsidP="00DF5C79">
      <w:pPr>
        <w:ind w:firstLine="708"/>
        <w:jc w:val="both"/>
        <w:rPr>
          <w:sz w:val="28"/>
          <w:szCs w:val="28"/>
          <w:lang w:val="kk-KZ"/>
        </w:rPr>
      </w:pPr>
      <w:r w:rsidRPr="00DF5C79">
        <w:rPr>
          <w:sz w:val="28"/>
          <w:szCs w:val="28"/>
          <w:lang w:val="kk-KZ" w:eastAsia="ko-KR"/>
        </w:rPr>
        <w:t xml:space="preserve">Судың жеке түрлерінің тасымалдану көлемі мен жылдамдығы біркелкі емес. Біздің ғаламшардың  көлемінде әдетте ылғал айналымының мынадай типтері қарастырылады:  жер мен ғарыш арасындағы,  атмосфера мен мұхит аралық, атмосфера, топырақ  және биосфера аралық. Ылғал айналымының барлық типтері тұйықталмаған  болып келеді. </w:t>
      </w:r>
    </w:p>
    <w:p w:rsidR="00DF5C79" w:rsidRPr="00DF5C79" w:rsidRDefault="00DF5C79" w:rsidP="00DF5C79">
      <w:pPr>
        <w:ind w:firstLine="708"/>
        <w:jc w:val="both"/>
        <w:rPr>
          <w:sz w:val="28"/>
          <w:szCs w:val="28"/>
          <w:lang w:val="kk-KZ"/>
        </w:rPr>
      </w:pPr>
      <w:r w:rsidRPr="00DF5C79">
        <w:rPr>
          <w:sz w:val="28"/>
          <w:szCs w:val="28"/>
          <w:lang w:val="kk-KZ"/>
        </w:rPr>
        <w:t>Атмосферадағы  заттардың  мөлшері  мен  олардың  жердің  әртүрлі  резервуарларын  бір-біріне ағындардың  шамаларын, циклдерді  құрастыру   арқылы  қорытындылауға  болады. Біз  мұнда  атмосфера  және  алмасу  жылдамдығы  біршама  жоғары  болатын  биосфера  резервуарлары  арасындағы  зат  алмасуды  қарастырамыз. Атмосфера  үшін  ең   маңызды  элементтер – көміртегінің, күкірттің  және  азоттың  айналымдарына  басты  назар  аударамыз.</w:t>
      </w: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ind w:firstLine="708"/>
        <w:jc w:val="both"/>
        <w:rPr>
          <w:sz w:val="28"/>
          <w:szCs w:val="28"/>
          <w:lang w:val="kk-KZ"/>
        </w:rPr>
      </w:pPr>
    </w:p>
    <w:p w:rsidR="00DF5C79" w:rsidRPr="00DF5C79" w:rsidRDefault="00DF5C79" w:rsidP="00DF5C79">
      <w:pPr>
        <w:shd w:val="clear" w:color="auto" w:fill="FFFFFF"/>
        <w:jc w:val="center"/>
        <w:rPr>
          <w:sz w:val="28"/>
          <w:szCs w:val="28"/>
        </w:rPr>
      </w:pPr>
      <w:r w:rsidRPr="00DF5C79">
        <w:rPr>
          <w:b/>
          <w:bCs/>
          <w:spacing w:val="-4"/>
          <w:sz w:val="28"/>
          <w:szCs w:val="28"/>
          <w:lang w:val="kk-KZ"/>
        </w:rPr>
        <w:lastRenderedPageBreak/>
        <w:t xml:space="preserve">2. АУАНЫҢ ТАБИҒИ КОМПОНЕНТТЕРІ   </w:t>
      </w:r>
    </w:p>
    <w:p w:rsidR="00DF5C79" w:rsidRPr="00DF5C79" w:rsidRDefault="00DF5C79" w:rsidP="00DF5C79">
      <w:pPr>
        <w:pStyle w:val="a3"/>
        <w:rPr>
          <w:rFonts w:ascii="Times New Roman" w:hAnsi="Times New Roman"/>
          <w:b/>
          <w:bCs/>
          <w:sz w:val="28"/>
          <w:szCs w:val="28"/>
          <w:lang w:val="kk-KZ"/>
        </w:rPr>
      </w:pPr>
    </w:p>
    <w:p w:rsidR="00DF5C79" w:rsidRPr="00DF5C79" w:rsidRDefault="00DF5C79" w:rsidP="00C94DCF">
      <w:pPr>
        <w:pStyle w:val="a3"/>
        <w:numPr>
          <w:ilvl w:val="1"/>
          <w:numId w:val="7"/>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Азотты қосылыстар</w:t>
      </w:r>
      <w:r w:rsidRPr="00DF5C79">
        <w:rPr>
          <w:rFonts w:ascii="Times New Roman" w:hAnsi="Times New Roman"/>
          <w:bCs/>
          <w:sz w:val="28"/>
          <w:szCs w:val="28"/>
          <w:lang w:val="kk-KZ" w:eastAsia="ru-RU"/>
        </w:rPr>
        <w:t xml:space="preserve"> </w:t>
      </w:r>
    </w:p>
    <w:p w:rsidR="00DF5C79" w:rsidRPr="00DF5C79" w:rsidRDefault="00DF5C79" w:rsidP="00C94DCF">
      <w:pPr>
        <w:pStyle w:val="a3"/>
        <w:numPr>
          <w:ilvl w:val="1"/>
          <w:numId w:val="7"/>
        </w:numPr>
        <w:suppressAutoHyphens/>
        <w:autoSpaceDE w:val="0"/>
        <w:spacing w:after="0" w:line="240" w:lineRule="auto"/>
        <w:rPr>
          <w:rFonts w:ascii="Times New Roman" w:hAnsi="Times New Roman"/>
          <w:sz w:val="28"/>
          <w:szCs w:val="28"/>
        </w:rPr>
      </w:pPr>
      <w:r w:rsidRPr="00DF5C79">
        <w:rPr>
          <w:rFonts w:ascii="Times New Roman" w:hAnsi="Times New Roman"/>
          <w:bCs/>
          <w:spacing w:val="-3"/>
          <w:sz w:val="28"/>
          <w:szCs w:val="28"/>
          <w:lang w:val="kk-KZ" w:eastAsia="ru-RU"/>
        </w:rPr>
        <w:t>Көміртекті заттар</w:t>
      </w:r>
    </w:p>
    <w:p w:rsidR="00DF5C79" w:rsidRPr="00DF5C79" w:rsidRDefault="00DF5C79" w:rsidP="00C94DCF">
      <w:pPr>
        <w:pStyle w:val="a3"/>
        <w:numPr>
          <w:ilvl w:val="1"/>
          <w:numId w:val="7"/>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Биологиялық жолмен пайда болатын компоненттер</w:t>
      </w:r>
    </w:p>
    <w:p w:rsidR="00DF5C79" w:rsidRPr="00DF5C79" w:rsidRDefault="00DF5C79" w:rsidP="00DF5C79">
      <w:pPr>
        <w:pStyle w:val="a3"/>
        <w:ind w:left="360"/>
        <w:rPr>
          <w:rFonts w:ascii="Times New Roman" w:hAnsi="Times New Roman"/>
          <w:b/>
          <w:bCs/>
          <w:sz w:val="28"/>
          <w:szCs w:val="28"/>
          <w:lang w:val="kk-KZ"/>
        </w:rPr>
      </w:pPr>
    </w:p>
    <w:p w:rsidR="00DF5C79" w:rsidRPr="00DF5C79" w:rsidRDefault="00DF5C79" w:rsidP="00DF5C79">
      <w:pPr>
        <w:shd w:val="clear" w:color="auto" w:fill="FFFFFF"/>
        <w:spacing w:before="206"/>
        <w:ind w:right="24" w:firstLine="708"/>
        <w:jc w:val="both"/>
        <w:rPr>
          <w:sz w:val="28"/>
          <w:szCs w:val="28"/>
          <w:lang w:val="kk-KZ"/>
        </w:rPr>
      </w:pPr>
      <w:r w:rsidRPr="00DF5C79">
        <w:rPr>
          <w:sz w:val="28"/>
          <w:szCs w:val="28"/>
          <w:lang w:val="kk-KZ"/>
        </w:rPr>
        <w:t>Тірі организмдердің атмосфера құрамына әсер етуін өте айқын білуге болады. Тыныс алу кезінде организмдердің С0</w:t>
      </w:r>
      <w:r w:rsidRPr="00DF5C79">
        <w:rPr>
          <w:sz w:val="28"/>
          <w:szCs w:val="28"/>
          <w:vertAlign w:val="subscript"/>
          <w:lang w:val="kk-KZ"/>
        </w:rPr>
        <w:t>2</w:t>
      </w:r>
      <w:r w:rsidRPr="00DF5C79">
        <w:rPr>
          <w:sz w:val="28"/>
          <w:szCs w:val="28"/>
          <w:lang w:val="kk-KZ"/>
        </w:rPr>
        <w:t xml:space="preserve"> бөліп шығаратыны, ал оған жұмсалған оттегі мөлшері фотосинтез процесі арқылы толықтырылуы керек екендігі белгілі. Атмосферадағы бүкіл 10</w:t>
      </w:r>
      <w:r w:rsidRPr="00DF5C79">
        <w:rPr>
          <w:sz w:val="28"/>
          <w:szCs w:val="28"/>
          <w:vertAlign w:val="superscript"/>
          <w:lang w:val="kk-KZ"/>
        </w:rPr>
        <w:t>15</w:t>
      </w:r>
      <w:r w:rsidRPr="00DF5C79">
        <w:rPr>
          <w:sz w:val="28"/>
          <w:szCs w:val="28"/>
          <w:lang w:val="kk-KZ"/>
        </w:rPr>
        <w:t xml:space="preserve"> т отіегі фотосинтез нәтижесінде түзілгсн. Оттегі үнемі тотығу процестеріне қатысып отырса да, оныц концентрациясы бірқалыпты болып тұрады. Тыныс алу және фотосинтез процестерін қарапайым түрде жазуға болады:</w:t>
      </w:r>
    </w:p>
    <w:p w:rsidR="00DF5C79" w:rsidRPr="00DF5C79" w:rsidRDefault="00DF5C79" w:rsidP="00DF5C79">
      <w:pPr>
        <w:shd w:val="clear" w:color="auto" w:fill="FFFFFF"/>
        <w:spacing w:before="149"/>
        <w:ind w:left="1675"/>
        <w:jc w:val="both"/>
        <w:rPr>
          <w:sz w:val="28"/>
          <w:szCs w:val="28"/>
          <w:lang w:val="kk-KZ"/>
        </w:rPr>
      </w:pPr>
      <w:r w:rsidRPr="00DF5C79">
        <w:rPr>
          <w:sz w:val="28"/>
          <w:szCs w:val="28"/>
          <w:lang w:val="kk-KZ"/>
        </w:rPr>
        <w:t>тыныс  алу</w:t>
      </w:r>
    </w:p>
    <w:p w:rsidR="00DF5C79" w:rsidRPr="00DF5C79" w:rsidRDefault="00DF5C79" w:rsidP="00DF5C79">
      <w:pPr>
        <w:shd w:val="clear" w:color="auto" w:fill="FFFFFF"/>
        <w:tabs>
          <w:tab w:val="left" w:pos="4920"/>
        </w:tabs>
        <w:ind w:left="821"/>
        <w:rPr>
          <w:sz w:val="28"/>
          <w:szCs w:val="28"/>
          <w:lang w:val="kk-KZ"/>
        </w:rPr>
      </w:pPr>
      <w:r w:rsidRPr="00DF5C79">
        <w:rPr>
          <w:sz w:val="28"/>
          <w:szCs w:val="28"/>
          <w:lang w:val="kk-KZ"/>
        </w:rPr>
        <w:t xml:space="preserve">                                                   СН</w:t>
      </w:r>
      <w:r w:rsidRPr="00DF5C79">
        <w:rPr>
          <w:sz w:val="28"/>
          <w:szCs w:val="28"/>
          <w:vertAlign w:val="subscript"/>
          <w:lang w:val="kk-KZ"/>
        </w:rPr>
        <w:t>2</w:t>
      </w:r>
      <w:r w:rsidRPr="00DF5C79">
        <w:rPr>
          <w:sz w:val="28"/>
          <w:szCs w:val="28"/>
          <w:lang w:val="kk-KZ"/>
        </w:rPr>
        <w:t>0 + 0</w:t>
      </w:r>
      <w:r w:rsidRPr="00DF5C79">
        <w:rPr>
          <w:sz w:val="28"/>
          <w:szCs w:val="28"/>
          <w:vertAlign w:val="subscript"/>
          <w:lang w:val="kk-KZ"/>
        </w:rPr>
        <w:t>2</w:t>
      </w:r>
      <w:r w:rsidRPr="00DF5C79">
        <w:rPr>
          <w:sz w:val="28"/>
          <w:szCs w:val="28"/>
          <w:lang w:val="kk-KZ"/>
        </w:rPr>
        <w:t xml:space="preserve"> = С0</w:t>
      </w:r>
      <w:r w:rsidRPr="00DF5C79">
        <w:rPr>
          <w:sz w:val="28"/>
          <w:szCs w:val="28"/>
          <w:vertAlign w:val="subscript"/>
          <w:lang w:val="kk-KZ"/>
        </w:rPr>
        <w:t>2</w:t>
      </w:r>
      <w:r w:rsidRPr="00DF5C79">
        <w:rPr>
          <w:sz w:val="28"/>
          <w:szCs w:val="28"/>
          <w:lang w:val="kk-KZ"/>
        </w:rPr>
        <w:t xml:space="preserve"> + Н</w:t>
      </w:r>
      <w:r w:rsidRPr="00DF5C79">
        <w:rPr>
          <w:sz w:val="28"/>
          <w:szCs w:val="28"/>
          <w:vertAlign w:val="subscript"/>
          <w:lang w:val="kk-KZ"/>
        </w:rPr>
        <w:t>2</w:t>
      </w:r>
      <w:r w:rsidRPr="00DF5C79">
        <w:rPr>
          <w:sz w:val="28"/>
          <w:szCs w:val="28"/>
          <w:lang w:val="kk-KZ"/>
        </w:rPr>
        <w:t>0</w:t>
      </w:r>
      <w:r w:rsidRPr="00DF5C79">
        <w:rPr>
          <w:sz w:val="28"/>
          <w:szCs w:val="28"/>
          <w:lang w:val="kk-KZ"/>
        </w:rPr>
        <w:tab/>
        <w:t xml:space="preserve">                        </w:t>
      </w:r>
      <w:r w:rsidRPr="00DF5C79">
        <w:rPr>
          <w:spacing w:val="-6"/>
          <w:sz w:val="28"/>
          <w:szCs w:val="28"/>
          <w:lang w:val="kk-KZ"/>
        </w:rPr>
        <w:t>(2.1)</w:t>
      </w:r>
    </w:p>
    <w:p w:rsidR="00DF5C79" w:rsidRPr="00DF5C79" w:rsidRDefault="00DF5C79" w:rsidP="00DF5C79">
      <w:pPr>
        <w:shd w:val="clear" w:color="auto" w:fill="FFFFFF"/>
        <w:ind w:left="1675"/>
        <w:jc w:val="both"/>
        <w:rPr>
          <w:sz w:val="28"/>
          <w:szCs w:val="28"/>
          <w:lang w:val="kk-KZ"/>
        </w:rPr>
      </w:pPr>
      <w:r w:rsidRPr="00DF5C79">
        <w:rPr>
          <w:sz w:val="28"/>
          <w:szCs w:val="28"/>
          <w:lang w:val="kk-KZ"/>
        </w:rPr>
        <w:t>фотосинтез</w:t>
      </w:r>
    </w:p>
    <w:p w:rsidR="00DF5C79" w:rsidRPr="00DF5C79" w:rsidRDefault="00DF5C79" w:rsidP="00DF5C79">
      <w:pPr>
        <w:shd w:val="clear" w:color="auto" w:fill="FFFFFF"/>
        <w:spacing w:before="139"/>
        <w:ind w:left="10" w:right="5" w:firstLine="698"/>
        <w:jc w:val="both"/>
        <w:rPr>
          <w:sz w:val="28"/>
          <w:szCs w:val="28"/>
          <w:lang w:val="kk-KZ"/>
        </w:rPr>
      </w:pPr>
      <w:r w:rsidRPr="00DF5C79">
        <w:rPr>
          <w:sz w:val="28"/>
          <w:szCs w:val="28"/>
          <w:lang w:val="kk-KZ"/>
        </w:rPr>
        <w:t>Органикалық көміртек резервуарының келемі жұмсалатын оттегі мөлшерімен салыстырғанда кіші. Бұл геологиялық дәуірлер масштабында органикалык көміртек атмосферадағы оттегінің түзілуіне қатысы жоқ екенін білдіреді. Осындай уақыт аралығында атмосферадағы оттегі деңгейі, құрамында темір сияқты тотығуға бейім элементтері бар минералдардың мүжілу процестеріне байланысты. Бірақ қазіргі кезде атмосферада оттегі деңгейінің сақталып тұруында органикалық заттардың оңай табылуы және олардың қатысуымен жүретін реакциялардың жоғары жылдамдықпен өтуі басты роль атқарады.</w:t>
      </w:r>
    </w:p>
    <w:p w:rsidR="00DF5C79" w:rsidRPr="00DF5C79" w:rsidRDefault="00DF5C79" w:rsidP="00DF5C79">
      <w:pPr>
        <w:shd w:val="clear" w:color="auto" w:fill="FFFFFF"/>
        <w:ind w:left="19" w:firstLine="689"/>
        <w:jc w:val="both"/>
        <w:rPr>
          <w:sz w:val="28"/>
          <w:szCs w:val="28"/>
          <w:lang w:val="kk-KZ"/>
        </w:rPr>
      </w:pPr>
      <w:r w:rsidRPr="00DF5C79">
        <w:rPr>
          <w:sz w:val="28"/>
          <w:szCs w:val="28"/>
          <w:lang w:val="kk-KZ"/>
        </w:rPr>
        <w:t>Биологиялық жолмен пайда болған газдарды қарастырғанда, олардың концентрацияларының езгеріп отыруының себептерін жете түсінуге болады. Белгілі бір аумақта фотосинтезге қатысатын организмдердіц кеп мөлшерде болуы, әрине, ауадағы оттегінің концентрациясын жоғарылатады. Бірақ атмосферада оттегінің мөлшері мол болғандықтан, бұл өзгеріс онша байқалмайды. Басқа жағынан қарағанда, түнгі уақытта, яғни фотосинтез үшін жарық болмаған кезде, организмдердіц респирация (тыныс алу) процесі арқылы атмосферадағы С0</w:t>
      </w:r>
      <w:r w:rsidRPr="00DF5C79">
        <w:rPr>
          <w:sz w:val="28"/>
          <w:szCs w:val="28"/>
          <w:vertAlign w:val="subscript"/>
          <w:lang w:val="kk-KZ"/>
        </w:rPr>
        <w:t>2</w:t>
      </w:r>
      <w:r w:rsidRPr="00DF5C79">
        <w:rPr>
          <w:sz w:val="28"/>
          <w:szCs w:val="28"/>
          <w:lang w:val="kk-KZ"/>
        </w:rPr>
        <w:t>-нің концентрациясы жоғарылайды. Атмосферадағы С0</w:t>
      </w:r>
      <w:r w:rsidRPr="00DF5C79">
        <w:rPr>
          <w:sz w:val="28"/>
          <w:szCs w:val="28"/>
          <w:vertAlign w:val="subscript"/>
          <w:lang w:val="kk-KZ"/>
        </w:rPr>
        <w:t>2</w:t>
      </w:r>
      <w:r w:rsidRPr="00DF5C79">
        <w:rPr>
          <w:sz w:val="28"/>
          <w:szCs w:val="28"/>
          <w:lang w:val="kk-KZ"/>
        </w:rPr>
        <w:t xml:space="preserve"> концентрацнясы біршама төмен болғандықтан, биологиялық іс-әрекеттің әсері бұл жағдайда өте елеулі. Мысалы түнде қалың орманда С0</w:t>
      </w:r>
      <w:r w:rsidRPr="00DF5C79">
        <w:rPr>
          <w:sz w:val="28"/>
          <w:szCs w:val="28"/>
          <w:vertAlign w:val="subscript"/>
          <w:lang w:val="kk-KZ"/>
        </w:rPr>
        <w:t>2</w:t>
      </w:r>
      <w:r w:rsidRPr="00DF5C79">
        <w:rPr>
          <w:sz w:val="28"/>
          <w:szCs w:val="28"/>
          <w:lang w:val="kk-KZ"/>
        </w:rPr>
        <w:t>-нің концентрациялары 340 млн~' жетуі, ал күндіз 305 млн</w:t>
      </w:r>
      <w:r w:rsidRPr="00DF5C79">
        <w:rPr>
          <w:sz w:val="28"/>
          <w:szCs w:val="28"/>
          <w:vertAlign w:val="superscript"/>
          <w:lang w:val="kk-KZ"/>
        </w:rPr>
        <w:t>-1</w:t>
      </w:r>
      <w:r w:rsidRPr="00DF5C79">
        <w:rPr>
          <w:sz w:val="28"/>
          <w:szCs w:val="28"/>
          <w:lang w:val="kk-KZ"/>
        </w:rPr>
        <w:t xml:space="preserve"> дейін темендеуі мүмкін. Топырақ ауасында (ауаның жаңартылуы қиын болған жағдай) бұл газдың деңгейі 0,5%-ке (5000 млн-</w:t>
      </w:r>
      <w:r w:rsidRPr="00DF5C79">
        <w:rPr>
          <w:sz w:val="28"/>
          <w:szCs w:val="28"/>
          <w:vertAlign w:val="superscript"/>
          <w:lang w:val="kk-KZ"/>
        </w:rPr>
        <w:t>1</w:t>
      </w:r>
      <w:r w:rsidRPr="00DF5C79">
        <w:rPr>
          <w:sz w:val="28"/>
          <w:szCs w:val="28"/>
          <w:lang w:val="kk-KZ"/>
        </w:rPr>
        <w:t>) жетуі мүмкін.</w:t>
      </w:r>
    </w:p>
    <w:p w:rsidR="00DF5C79" w:rsidRPr="00DF5C79" w:rsidRDefault="00DF5C79" w:rsidP="00DF5C79">
      <w:pPr>
        <w:shd w:val="clear" w:color="auto" w:fill="FFFFFF"/>
        <w:spacing w:before="19"/>
        <w:ind w:left="62" w:right="10" w:firstLine="646"/>
        <w:jc w:val="both"/>
        <w:rPr>
          <w:sz w:val="28"/>
          <w:szCs w:val="28"/>
          <w:lang w:val="kk-KZ"/>
        </w:rPr>
      </w:pPr>
      <w:r w:rsidRPr="00DF5C79">
        <w:rPr>
          <w:sz w:val="28"/>
          <w:szCs w:val="28"/>
          <w:lang w:val="kk-KZ"/>
        </w:rPr>
        <w:t>Биологиялық жолмен пайда болған аса маңызды заттар құрамында көміртек, азот немесе күкірт бар. Енді соларға жеке-жеке тоқталайық.</w:t>
      </w:r>
    </w:p>
    <w:p w:rsidR="00DF5C79" w:rsidRPr="00DF5C79" w:rsidRDefault="00DF5C79" w:rsidP="00DF5C79">
      <w:pPr>
        <w:shd w:val="clear" w:color="auto" w:fill="FFFFFF"/>
        <w:spacing w:before="173"/>
        <w:ind w:left="53" w:right="14" w:firstLine="629"/>
        <w:jc w:val="both"/>
        <w:rPr>
          <w:sz w:val="28"/>
          <w:szCs w:val="28"/>
        </w:rPr>
      </w:pPr>
      <w:r w:rsidRPr="00DF5C79">
        <w:rPr>
          <w:sz w:val="28"/>
          <w:szCs w:val="28"/>
          <w:lang w:val="kk-KZ"/>
        </w:rPr>
        <w:t xml:space="preserve">Атмосферадағы негізгі көмірсутек — балшықтарда және күріш атыздарында органикалық заттыц микробты ыдырауы кезінде түзіледі. </w:t>
      </w:r>
      <w:r w:rsidRPr="00DF5C79">
        <w:rPr>
          <w:sz w:val="28"/>
          <w:szCs w:val="28"/>
        </w:rPr>
        <w:t xml:space="preserve">Бұл </w:t>
      </w:r>
      <w:r w:rsidRPr="00DF5C79">
        <w:rPr>
          <w:sz w:val="28"/>
          <w:szCs w:val="28"/>
        </w:rPr>
        <w:lastRenderedPageBreak/>
        <w:t>процесті мына түрде жазуға болады:</w:t>
      </w:r>
    </w:p>
    <w:p w:rsidR="00DF5C79" w:rsidRPr="00DF5C79" w:rsidRDefault="00DF5C79" w:rsidP="00DF5C79">
      <w:pPr>
        <w:shd w:val="clear" w:color="auto" w:fill="FFFFFF"/>
        <w:tabs>
          <w:tab w:val="left" w:pos="5323"/>
        </w:tabs>
        <w:spacing w:before="134"/>
        <w:ind w:left="682"/>
        <w:jc w:val="both"/>
        <w:rPr>
          <w:sz w:val="28"/>
          <w:szCs w:val="28"/>
        </w:rPr>
      </w:pPr>
      <w:r w:rsidRPr="00DF5C79">
        <w:rPr>
          <w:sz w:val="28"/>
          <w:szCs w:val="28"/>
        </w:rPr>
        <w:t xml:space="preserve">                                            С0</w:t>
      </w:r>
      <w:r w:rsidRPr="00DF5C79">
        <w:rPr>
          <w:sz w:val="28"/>
          <w:szCs w:val="28"/>
          <w:vertAlign w:val="subscript"/>
        </w:rPr>
        <w:t>2</w:t>
      </w:r>
      <w:r w:rsidRPr="00DF5C79">
        <w:rPr>
          <w:sz w:val="28"/>
          <w:szCs w:val="28"/>
        </w:rPr>
        <w:t xml:space="preserve"> + 4Н</w:t>
      </w:r>
      <w:r w:rsidRPr="00DF5C79">
        <w:rPr>
          <w:sz w:val="28"/>
          <w:szCs w:val="28"/>
          <w:vertAlign w:val="subscript"/>
        </w:rPr>
        <w:t>2</w:t>
      </w:r>
      <w:r w:rsidRPr="00DF5C79">
        <w:rPr>
          <w:sz w:val="28"/>
          <w:szCs w:val="28"/>
        </w:rPr>
        <w:t xml:space="preserve"> -» СН</w:t>
      </w:r>
      <w:r w:rsidRPr="00DF5C79">
        <w:rPr>
          <w:sz w:val="28"/>
          <w:szCs w:val="28"/>
          <w:vertAlign w:val="subscript"/>
        </w:rPr>
        <w:t>4</w:t>
      </w:r>
      <w:r w:rsidRPr="00DF5C79">
        <w:rPr>
          <w:sz w:val="28"/>
          <w:szCs w:val="28"/>
        </w:rPr>
        <w:t xml:space="preserve"> + 2Н</w:t>
      </w:r>
      <w:r w:rsidRPr="00DF5C79">
        <w:rPr>
          <w:sz w:val="28"/>
          <w:szCs w:val="28"/>
          <w:vertAlign w:val="subscript"/>
        </w:rPr>
        <w:t>2</w:t>
      </w:r>
      <w:r w:rsidRPr="00DF5C79">
        <w:rPr>
          <w:sz w:val="28"/>
          <w:szCs w:val="28"/>
        </w:rPr>
        <w:t>0</w:t>
      </w:r>
      <w:r w:rsidRPr="00DF5C79">
        <w:rPr>
          <w:sz w:val="28"/>
          <w:szCs w:val="28"/>
        </w:rPr>
        <w:tab/>
        <w:t xml:space="preserve">                       (2</w:t>
      </w:r>
      <w:r>
        <w:rPr>
          <w:sz w:val="28"/>
          <w:szCs w:val="28"/>
          <w:lang w:val="kk-KZ"/>
        </w:rPr>
        <w:t>.2</w:t>
      </w:r>
      <w:r w:rsidRPr="00DF5C79">
        <w:rPr>
          <w:sz w:val="28"/>
          <w:szCs w:val="28"/>
        </w:rPr>
        <w:t>)</w:t>
      </w:r>
    </w:p>
    <w:p w:rsidR="00DF5C79" w:rsidRPr="00DF5C79" w:rsidRDefault="00DF5C79" w:rsidP="00DF5C79">
      <w:pPr>
        <w:shd w:val="clear" w:color="auto" w:fill="FFFFFF"/>
        <w:spacing w:before="202"/>
        <w:ind w:left="24" w:right="19" w:firstLine="658"/>
        <w:jc w:val="both"/>
        <w:rPr>
          <w:sz w:val="28"/>
          <w:szCs w:val="28"/>
        </w:rPr>
      </w:pPr>
      <w:r w:rsidRPr="00DF5C79">
        <w:rPr>
          <w:sz w:val="28"/>
          <w:szCs w:val="28"/>
        </w:rPr>
        <w:t>Реакция жүруі үшін қажетті сутегі, әдетте спирттерді бактериялар ыдыратқан кезде түзіледі. Бұл бактериялар метанды бөліп шығармайды, бірақ дәл сол ортада дамиды. Кеп жағдайларда жоғары сатыдағы өсімдіктер мен жануарлар, микробиологиялық жолмен газдарды түзетін қоректік заттардың пайда болуын қамтамасыз етеді. Сонымен бірге олар мұндай микроорганизмдердің тіршілік етуі үшін қолайлы мүмкіншіліктер жасайды. Мысалы, жоғары сатыдағы организмдерден бөлінетін метан ішектегі микробтардың іс-әрекетінің негізінде пайда болады. Өсу фитогормоны сияқты әсер ететін этиленді көптеген есімдіктер бөліп шығарады. Соңғы бақылау нәтижелерінің көрсетуінше, өсімдіктер стресті әсерге ұшырағанда көпшілік жағдайда этилен түзіледі, тіпті аз мелшердегі токсиндер немесе жеңіл зақымданулар оның бе-лініп шығуын жеңілдетеді.</w:t>
      </w:r>
    </w:p>
    <w:p w:rsidR="00DF5C79" w:rsidRPr="00DF5C79" w:rsidRDefault="00DF5C79" w:rsidP="00DF5C79">
      <w:pPr>
        <w:ind w:firstLine="682"/>
        <w:jc w:val="both"/>
        <w:rPr>
          <w:sz w:val="28"/>
          <w:szCs w:val="28"/>
        </w:rPr>
      </w:pPr>
      <w:r w:rsidRPr="00DF5C79">
        <w:rPr>
          <w:sz w:val="28"/>
          <w:szCs w:val="28"/>
        </w:rPr>
        <w:t>Өсімдіктерден көптеген басқа да көмірсутектер бөлініп шығады. Метаннан басқа көмірсутектердің жалпы мөлшері жылына таза көміртекке есептегенде 600 млн т. тең. Орман-дар мен басқа жерлер ауасындағы көмірсутектер концен-трациясының әдеттегі орташа мәндері 1-кестеде көрсетілген. Бақылау саны көп болмаса да, одан шығатын қорытынды бойынша, көмірсутектердің мөлшері континент ауасында</w:t>
      </w:r>
      <w:r w:rsidRPr="00DF5C79">
        <w:rPr>
          <w:sz w:val="28"/>
          <w:szCs w:val="28"/>
          <w:lang w:val="kk-KZ"/>
        </w:rPr>
        <w:t>.</w:t>
      </w:r>
      <w:r w:rsidRPr="00DF5C79">
        <w:rPr>
          <w:sz w:val="28"/>
          <w:szCs w:val="28"/>
        </w:rPr>
        <w:t xml:space="preserve"> Арктикаға қарағанда жоғары. Дегенмен тундрада да кемір-сутектердің көп мөлшерлері түзіледі. Арктикада кейде н-бутанолдың концентрациясы 200 млн</w:t>
      </w:r>
      <w:r w:rsidRPr="00DF5C79">
        <w:rPr>
          <w:sz w:val="28"/>
          <w:szCs w:val="28"/>
          <w:vertAlign w:val="superscript"/>
        </w:rPr>
        <w:t>-1</w:t>
      </w:r>
      <w:r w:rsidRPr="00DF5C79">
        <w:rPr>
          <w:sz w:val="28"/>
          <w:szCs w:val="28"/>
        </w:rPr>
        <w:t xml:space="preserve"> дейін жететіндігі байқалған.   </w:t>
      </w:r>
    </w:p>
    <w:p w:rsidR="00DF5C79" w:rsidRPr="00DF5C79" w:rsidRDefault="00DF5C79" w:rsidP="00DF5C79">
      <w:pPr>
        <w:shd w:val="clear" w:color="auto" w:fill="FFFFFF"/>
        <w:spacing w:before="77"/>
        <w:ind w:right="19" w:firstLine="708"/>
        <w:jc w:val="both"/>
        <w:rPr>
          <w:sz w:val="28"/>
          <w:szCs w:val="28"/>
        </w:rPr>
      </w:pPr>
      <w:r w:rsidRPr="00DF5C79">
        <w:rPr>
          <w:sz w:val="28"/>
          <w:szCs w:val="28"/>
        </w:rPr>
        <w:t>Орташа ендіктерде аэрозоль бөлшектердің түзілу</w:t>
      </w:r>
      <w:r w:rsidRPr="00DF5C79">
        <w:rPr>
          <w:sz w:val="28"/>
          <w:szCs w:val="28"/>
          <w:lang w:val="kk-KZ"/>
        </w:rPr>
        <w:t>і</w:t>
      </w:r>
      <w:r w:rsidRPr="00DF5C79">
        <w:rPr>
          <w:sz w:val="28"/>
          <w:szCs w:val="28"/>
        </w:rPr>
        <w:t>не жапырақтардың бетінен көп мелшерде буланып шығатын терпендер көп үлес қосады. Бұл заттардың тотығуынан ауада мұнар пайда болады. Мұнда табиғи жолмен түзілген мұнарды ластағыш заттардың үлкен қашықтыққа тасымалдануы-нан пайда болатын мұнардан ажырату маңызды. Мысалы, а-пиненнің ормандағы концентрациясы температура өскен сайын артады (температураның жоғарылауы, булану жыл-дамдығының есуіне әкеледі). Егер ауада озон болса, оныц концентрациясы төмендейді, өйткені ол терпендерді оңай то-тықтырады. Бірнеше сағат ішінде терпендердегі кеміртегінің 80%-ке жуығы аэрозольдер түзе отырьш тотығады. Лимонен, камфен, терпеиинен, п-цимен, а-пинен және р-пинен сияқ-ты күрделі органикалық қосылыстардың орман ауасындағы концентрациялары 3—10 млрд-' аралығында жатыр. Мұндай аса төмен концентрациялар болғанымен де, гүлдердің және жемістердің иісі (монотерпендердің болуына байланысты) эмиссия индикаторы болып табылады.</w:t>
      </w:r>
    </w:p>
    <w:p w:rsidR="00DF5C79" w:rsidRPr="00DF5C79" w:rsidRDefault="00DF5C79" w:rsidP="00DF5C79">
      <w:pPr>
        <w:shd w:val="clear" w:color="auto" w:fill="FFFFFF"/>
        <w:ind w:left="19" w:right="14" w:firstLine="312"/>
        <w:jc w:val="both"/>
        <w:rPr>
          <w:sz w:val="28"/>
          <w:szCs w:val="28"/>
        </w:rPr>
      </w:pPr>
      <w:r w:rsidRPr="00DF5C79">
        <w:rPr>
          <w:sz w:val="28"/>
          <w:szCs w:val="28"/>
        </w:rPr>
        <w:t xml:space="preserve">Тірі организмдер де өте төмен концентрациялы заттарды бөліп шығарады. Кейбір жәндіктер иіс сезу арқылы, бір-бірімен қатынасу үшін қажет феромондарды бөліп шығара-ды. Өсімдік биттерінің кейбір түрлері, оларға жыртқыштар-дан қауіп төнген сәтте басқаларға қауіп-қатер жөнінде ескер-ту үшін тране-Гі-фарнезенді бөліп шығарады. Көптеген құ-мырсқалар </w:t>
      </w:r>
      <w:r w:rsidRPr="00DF5C79">
        <w:rPr>
          <w:sz w:val="28"/>
          <w:szCs w:val="28"/>
        </w:rPr>
        <w:lastRenderedPageBreak/>
        <w:t>адуындылығын күшейту үшін шабуыл кезінде кетондарды бөліп шығарады (3-октанон, т. б.). Мұндай зат-тардың ауадағы концентрациялары көбінесе өте аз болған-дықтан, жан-жануарлардың сигналды қабылдауға арналған сезім органдары бар. Олардың көмегімен 1 см</w:t>
      </w:r>
      <w:r w:rsidRPr="00DF5C79">
        <w:rPr>
          <w:sz w:val="28"/>
          <w:szCs w:val="28"/>
          <w:vertAlign w:val="superscript"/>
        </w:rPr>
        <w:t>3</w:t>
      </w:r>
      <w:r w:rsidRPr="00DF5C79">
        <w:rPr>
          <w:sz w:val="28"/>
          <w:szCs w:val="28"/>
        </w:rPr>
        <w:t>-дегі 100 мо-лекуладан да  аз  концентрацияларды  сезуге  болады.</w:t>
      </w:r>
    </w:p>
    <w:p w:rsidR="00DF5C79" w:rsidRPr="00DF5C79" w:rsidRDefault="00DF5C79" w:rsidP="00DF5C79">
      <w:pPr>
        <w:shd w:val="clear" w:color="auto" w:fill="FFFFFF"/>
        <w:ind w:firstLine="288"/>
        <w:jc w:val="both"/>
        <w:rPr>
          <w:sz w:val="28"/>
          <w:szCs w:val="28"/>
        </w:rPr>
      </w:pPr>
      <w:r w:rsidRPr="00DF5C79">
        <w:rPr>
          <w:sz w:val="28"/>
          <w:szCs w:val="28"/>
        </w:rPr>
        <w:t>Мұндай сезімталдықпен феромондардың өте әлсіз бөлінуі 100 м қашықтыққа дейін байқалады. Феромондар жануар-лар дүниесінде өте кеңінен таралған.Атмосферада кептеген азотты қосылыстар микробиология-лық іс-әрекеттердіц нәтижесінде пайда болады. Мысалы, ат-мосф</w:t>
      </w:r>
      <w:r w:rsidRPr="00DF5C79">
        <w:rPr>
          <w:sz w:val="28"/>
          <w:szCs w:val="28"/>
          <w:vertAlign w:val="superscript"/>
        </w:rPr>
        <w:t>і</w:t>
      </w:r>
      <w:r w:rsidRPr="00DF5C79">
        <w:rPr>
          <w:sz w:val="28"/>
          <w:szCs w:val="28"/>
        </w:rPr>
        <w:t>ераға аммиак жан-жануарлар зәрімен бөлініп шығады. Бірақ, бұл кезде де газдың көп бәлігінің бөлініп шығуы азотты қосылыстардың ыдырауын тудыратын микроорганизм-дердің қатысуымен жүреді. Жан-жануарлар зәрінде, азоттың негізгі бөлігі мочевина түрінде болады.    Мочевина жылдам гидролизденіп, аммиак және көміртек диоксидін түзеді:Егер гидролиз журетін топырақ, негіздік реакция көрсет-се, онда газ күйінде аммиак бөлінеді. Егер топырақ қышқыл болса, аммиактың ұшқыштығы, аммоний ионының (</w:t>
      </w:r>
      <w:r w:rsidRPr="00DF5C79">
        <w:rPr>
          <w:sz w:val="28"/>
          <w:szCs w:val="28"/>
          <w:lang w:val="en-US"/>
        </w:rPr>
        <w:t>N</w:t>
      </w:r>
      <w:r w:rsidRPr="00DF5C79">
        <w:rPr>
          <w:sz w:val="28"/>
          <w:szCs w:val="28"/>
        </w:rPr>
        <w:t>Н</w:t>
      </w:r>
      <w:r w:rsidRPr="00DF5C79">
        <w:rPr>
          <w:sz w:val="28"/>
          <w:szCs w:val="28"/>
          <w:vertAlign w:val="subscript"/>
        </w:rPr>
        <w:t>4</w:t>
      </w:r>
      <w:r w:rsidRPr="00DF5C79">
        <w:rPr>
          <w:sz w:val="28"/>
          <w:szCs w:val="28"/>
        </w:rPr>
        <w:t xml:space="preserve">+) түзілуі есебінен азаяды. Тірі материяда азот негізінен </w:t>
      </w:r>
      <w:r w:rsidRPr="00DF5C79">
        <w:rPr>
          <w:sz w:val="28"/>
          <w:szCs w:val="28"/>
          <w:lang w:val="en-US"/>
        </w:rPr>
        <w:t>N</w:t>
      </w:r>
      <w:r w:rsidRPr="00DF5C79">
        <w:rPr>
          <w:sz w:val="28"/>
          <w:szCs w:val="28"/>
        </w:rPr>
        <w:t>Н</w:t>
      </w:r>
      <w:r w:rsidRPr="00DF5C79">
        <w:rPr>
          <w:sz w:val="28"/>
          <w:szCs w:val="28"/>
          <w:vertAlign w:val="subscript"/>
        </w:rPr>
        <w:t>4</w:t>
      </w:r>
      <w:r w:rsidRPr="00DF5C79">
        <w:rPr>
          <w:sz w:val="28"/>
          <w:szCs w:val="28"/>
        </w:rPr>
        <w:t>+ ионы немесе құрамында амин тобы бар қосылыстар түрінде болады. Зәр құрамында болатын амин қышқылдары да ыдырауы мүмкін, мысалы глицин тотығу арқылы ыдырайды:Өсімдіктер аммиакты немесе аммоний ионын топырақтан тікелей сіціреді. Кейбір микроорганизмдер, мысалы.топаз сияқтылары, аммиакты энергия көзі ретінде қолда-нып, оны тотықтырады:Газдардың маңызды шығу көзіне Әлемдік мұхит жатады. Олардың үлкен бөлігі сулы массалардың ішіндегі биология-лық активтіліктің нәтижесінде түзіледі. Мұның мысалы ретінде диметилсульфид сияқты күкірттің ұшқыш қосылыс-тарын айтуға болады. Мұндай газдардың түзілуінің мән-жайы әлі белгісіз, олардың шығу көздері әдетте мұхит деп саналады. Бұл ойдың дұрыс екендігін мұхиттың беткі қаба-тындагы сріген газдардың концентрацияларының ауадағы шамаларына қараганда едоуір жоғары болуы дәлелдейді. Бұл диффузиялық ағынның «ауа-су» бөліну беті арқылы мұхиттан атмосфераға бағытталуына әкеледі.  мүхиттан бөлініп шығатын кейбір газдар келтірілген.</w:t>
      </w:r>
    </w:p>
    <w:p w:rsidR="00DF5C79" w:rsidRPr="00DF5C79" w:rsidRDefault="00DF5C79" w:rsidP="00DF5C79">
      <w:pPr>
        <w:shd w:val="clear" w:color="auto" w:fill="FFFFFF"/>
        <w:jc w:val="center"/>
        <w:rPr>
          <w:b/>
          <w:bCs/>
          <w:spacing w:val="-2"/>
          <w:sz w:val="28"/>
          <w:szCs w:val="28"/>
          <w:lang w:val="kk-KZ"/>
        </w:rPr>
      </w:pPr>
    </w:p>
    <w:p w:rsidR="00DF5C79" w:rsidRP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Default="00DF5C79" w:rsidP="00DF5C79">
      <w:pPr>
        <w:shd w:val="clear" w:color="auto" w:fill="FFFFFF"/>
        <w:jc w:val="center"/>
        <w:rPr>
          <w:b/>
          <w:bCs/>
          <w:spacing w:val="-2"/>
          <w:sz w:val="28"/>
          <w:szCs w:val="28"/>
          <w:lang w:val="kk-KZ"/>
        </w:rPr>
      </w:pPr>
    </w:p>
    <w:p w:rsidR="00DF5C79" w:rsidRPr="00DF5C79" w:rsidRDefault="00DF5C79" w:rsidP="00DF5C79">
      <w:pPr>
        <w:shd w:val="clear" w:color="auto" w:fill="FFFFFF"/>
        <w:jc w:val="center"/>
        <w:rPr>
          <w:sz w:val="28"/>
          <w:szCs w:val="28"/>
        </w:rPr>
      </w:pPr>
      <w:r w:rsidRPr="00DF5C79">
        <w:rPr>
          <w:b/>
          <w:bCs/>
          <w:spacing w:val="-2"/>
          <w:sz w:val="28"/>
          <w:szCs w:val="28"/>
          <w:lang w:val="kk-KZ"/>
        </w:rPr>
        <w:lastRenderedPageBreak/>
        <w:t xml:space="preserve">3. АТМОСФЕРАДА </w:t>
      </w:r>
      <w:r w:rsidRPr="00DF5C79">
        <w:rPr>
          <w:b/>
          <w:spacing w:val="-2"/>
          <w:sz w:val="28"/>
          <w:szCs w:val="28"/>
          <w:lang w:val="kk-KZ"/>
        </w:rPr>
        <w:t>ТҮЗІЛЕТІН</w:t>
      </w:r>
      <w:r w:rsidRPr="00DF5C79">
        <w:rPr>
          <w:spacing w:val="-2"/>
          <w:sz w:val="28"/>
          <w:szCs w:val="28"/>
          <w:lang w:val="kk-KZ"/>
        </w:rPr>
        <w:t xml:space="preserve"> </w:t>
      </w:r>
      <w:r w:rsidRPr="00DF5C79">
        <w:rPr>
          <w:b/>
          <w:bCs/>
          <w:spacing w:val="-2"/>
          <w:sz w:val="28"/>
          <w:szCs w:val="28"/>
          <w:lang w:val="kk-KZ"/>
        </w:rPr>
        <w:t>КОМПОНЕНТТЕР</w:t>
      </w:r>
    </w:p>
    <w:p w:rsidR="00DF5C79" w:rsidRPr="00DF5C79" w:rsidRDefault="00DF5C79" w:rsidP="00DF5C79">
      <w:pPr>
        <w:pStyle w:val="a3"/>
        <w:rPr>
          <w:rFonts w:ascii="Times New Roman" w:hAnsi="Times New Roman"/>
          <w:b/>
          <w:bCs/>
          <w:sz w:val="28"/>
          <w:szCs w:val="28"/>
          <w:lang w:val="kk-KZ"/>
        </w:rPr>
      </w:pPr>
    </w:p>
    <w:p w:rsidR="00DF5C79" w:rsidRPr="00DF5C79" w:rsidRDefault="00DF5C79" w:rsidP="00C94DCF">
      <w:pPr>
        <w:numPr>
          <w:ilvl w:val="1"/>
          <w:numId w:val="12"/>
        </w:numPr>
        <w:shd w:val="clear" w:color="auto" w:fill="FFFFFF"/>
        <w:suppressAutoHyphens/>
        <w:autoSpaceDN/>
        <w:adjustRightInd/>
        <w:rPr>
          <w:sz w:val="28"/>
          <w:szCs w:val="28"/>
        </w:rPr>
      </w:pPr>
      <w:r w:rsidRPr="00DF5C79">
        <w:rPr>
          <w:bCs/>
          <w:spacing w:val="-2"/>
          <w:sz w:val="28"/>
          <w:szCs w:val="28"/>
          <w:lang w:val="kk-KZ"/>
        </w:rPr>
        <w:t xml:space="preserve"> Атмосферада </w:t>
      </w:r>
      <w:r w:rsidRPr="00DF5C79">
        <w:rPr>
          <w:spacing w:val="-2"/>
          <w:sz w:val="28"/>
          <w:szCs w:val="28"/>
          <w:lang w:val="kk-KZ"/>
        </w:rPr>
        <w:t xml:space="preserve">түзілетін </w:t>
      </w:r>
      <w:r w:rsidRPr="00DF5C79">
        <w:rPr>
          <w:bCs/>
          <w:spacing w:val="-2"/>
          <w:sz w:val="28"/>
          <w:szCs w:val="28"/>
          <w:lang w:val="kk-KZ"/>
        </w:rPr>
        <w:t>компоненттер</w:t>
      </w:r>
    </w:p>
    <w:p w:rsidR="00DF5C79" w:rsidRPr="00DF5C79" w:rsidRDefault="00DF5C79" w:rsidP="00C94DCF">
      <w:pPr>
        <w:numPr>
          <w:ilvl w:val="1"/>
          <w:numId w:val="12"/>
        </w:numPr>
        <w:shd w:val="clear" w:color="auto" w:fill="FFFFFF"/>
        <w:suppressAutoHyphens/>
        <w:autoSpaceDN/>
        <w:adjustRightInd/>
        <w:ind w:right="72"/>
        <w:rPr>
          <w:sz w:val="28"/>
          <w:szCs w:val="28"/>
        </w:rPr>
      </w:pPr>
      <w:r w:rsidRPr="00DF5C79">
        <w:rPr>
          <w:bCs/>
          <w:spacing w:val="-1"/>
          <w:sz w:val="28"/>
          <w:szCs w:val="28"/>
          <w:lang w:val="kk-KZ"/>
        </w:rPr>
        <w:t>Газдардың әкетілу жолдары</w:t>
      </w:r>
    </w:p>
    <w:p w:rsidR="00DF5C79" w:rsidRPr="00DF5C79" w:rsidRDefault="00DF5C79" w:rsidP="00DF5C79">
      <w:pPr>
        <w:shd w:val="clear" w:color="auto" w:fill="FFFFFF"/>
        <w:spacing w:before="209"/>
        <w:ind w:right="50" w:firstLine="708"/>
        <w:jc w:val="both"/>
        <w:rPr>
          <w:sz w:val="28"/>
          <w:szCs w:val="28"/>
          <w:lang w:val="kk-KZ"/>
        </w:rPr>
      </w:pPr>
      <w:r w:rsidRPr="00DF5C79">
        <w:rPr>
          <w:sz w:val="28"/>
          <w:szCs w:val="28"/>
          <w:lang w:val="kk-KZ"/>
        </w:rPr>
        <w:t>Көптеген аз мөлшерде болатын газдар, атмосферада жүретін реакциялар кезінде түзіледі. Сонымен қатар Жерден тыс пайда болған заттар және ғарыш сәулелерінің әсерінен жүретін реакциялар да оларға аздаған үлес косады. Метеориттерден түзілген металдар иондарының жоғары атмосфера химиясы үшін маңызы зор.</w:t>
      </w:r>
    </w:p>
    <w:p w:rsidR="00DF5C79" w:rsidRPr="00DF5C79" w:rsidRDefault="00DF5C79" w:rsidP="00DF5C79">
      <w:pPr>
        <w:shd w:val="clear" w:color="auto" w:fill="FFFFFF"/>
        <w:ind w:right="43"/>
        <w:jc w:val="both"/>
        <w:rPr>
          <w:sz w:val="28"/>
          <w:szCs w:val="28"/>
          <w:lang w:val="kk-KZ"/>
        </w:rPr>
      </w:pPr>
      <w:r w:rsidRPr="00DF5C79">
        <w:rPr>
          <w:sz w:val="28"/>
          <w:szCs w:val="28"/>
          <w:lang w:val="kk-KZ"/>
        </w:rPr>
        <w:t xml:space="preserve">Найзағайдың әсерінен атмосферадағы азот пен оттегі химиялық байланысатындығы бұрыннан белгілі, бірақ осы уақытқа </w:t>
      </w:r>
      <w:r w:rsidRPr="00DF5C79">
        <w:rPr>
          <w:iCs/>
          <w:sz w:val="28"/>
          <w:szCs w:val="28"/>
          <w:lang w:val="kk-KZ"/>
        </w:rPr>
        <w:t>дейін бұл</w:t>
      </w:r>
      <w:r w:rsidRPr="00DF5C79">
        <w:rPr>
          <w:i/>
          <w:iCs/>
          <w:sz w:val="28"/>
          <w:szCs w:val="28"/>
          <w:lang w:val="kk-KZ"/>
        </w:rPr>
        <w:t xml:space="preserve"> </w:t>
      </w:r>
      <w:r w:rsidRPr="00DF5C79">
        <w:rPr>
          <w:sz w:val="28"/>
          <w:szCs w:val="28"/>
          <w:lang w:val="kk-KZ"/>
        </w:rPr>
        <w:t>процестің сандық сипаттамаларына қатысты талас шешілмей келеді. Найзағай болған жердің соқкы толқынымен жоғары температураға дейін қызған ауада, азот оттегімен әрекеттеседі:</w:t>
      </w:r>
    </w:p>
    <w:p w:rsidR="00DF5C79" w:rsidRPr="00DF5C79" w:rsidRDefault="00DF5C79" w:rsidP="00DF5C79">
      <w:pPr>
        <w:shd w:val="clear" w:color="auto" w:fill="FFFFFF"/>
        <w:spacing w:before="36"/>
        <w:rPr>
          <w:sz w:val="28"/>
          <w:szCs w:val="28"/>
          <w:lang w:val="kk-KZ"/>
        </w:rPr>
      </w:pPr>
      <w:r w:rsidRPr="00DF5C79">
        <w:rPr>
          <w:sz w:val="28"/>
          <w:szCs w:val="28"/>
          <w:lang w:val="kk-KZ"/>
        </w:rPr>
        <w:t xml:space="preserve">                       </w:t>
      </w:r>
      <w:r>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2B6CA37B" wp14:editId="01C87111">
            <wp:extent cx="2994660" cy="327660"/>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l="-21" t="-194" r="27760" b="-194"/>
                    <a:stretch>
                      <a:fillRect/>
                    </a:stretch>
                  </pic:blipFill>
                  <pic:spPr bwMode="auto">
                    <a:xfrm>
                      <a:off x="0" y="0"/>
                      <a:ext cx="2994660" cy="327660"/>
                    </a:xfrm>
                    <a:prstGeom prst="rect">
                      <a:avLst/>
                    </a:prstGeom>
                    <a:solidFill>
                      <a:srgbClr val="FFFFFF"/>
                    </a:solidFill>
                    <a:ln>
                      <a:noFill/>
                    </a:ln>
                  </pic:spPr>
                </pic:pic>
              </a:graphicData>
            </a:graphic>
          </wp:inline>
        </w:drawing>
      </w:r>
      <w:r>
        <w:rPr>
          <w:sz w:val="28"/>
          <w:szCs w:val="28"/>
          <w:lang w:val="kk-KZ"/>
        </w:rPr>
        <w:t xml:space="preserve">                </w:t>
      </w:r>
      <w:r w:rsidRPr="00DF5C79">
        <w:rPr>
          <w:sz w:val="28"/>
          <w:szCs w:val="28"/>
          <w:lang w:val="kk-KZ"/>
        </w:rPr>
        <w:t>(3.1)</w:t>
      </w:r>
    </w:p>
    <w:p w:rsidR="00DF5C79" w:rsidRPr="00DF5C79" w:rsidRDefault="00DF5C79" w:rsidP="00DF5C79">
      <w:pPr>
        <w:shd w:val="clear" w:color="auto" w:fill="FFFFFF"/>
        <w:spacing w:before="58"/>
        <w:ind w:right="22"/>
        <w:jc w:val="both"/>
        <w:rPr>
          <w:sz w:val="28"/>
          <w:szCs w:val="28"/>
        </w:rPr>
      </w:pPr>
      <w:r w:rsidRPr="00C819CE">
        <w:rPr>
          <w:sz w:val="28"/>
          <w:szCs w:val="28"/>
          <w:lang w:val="kk-KZ"/>
        </w:rPr>
        <w:t>Реакция шығымы температураға, сол сияқты суыну жылдамдығ</w:t>
      </w:r>
      <w:r w:rsidRPr="00DF5C79">
        <w:rPr>
          <w:sz w:val="28"/>
          <w:szCs w:val="28"/>
          <w:lang w:val="kk-KZ"/>
        </w:rPr>
        <w:t>ына</w:t>
      </w:r>
      <w:r w:rsidRPr="00C819CE">
        <w:rPr>
          <w:sz w:val="28"/>
          <w:szCs w:val="28"/>
          <w:lang w:val="kk-KZ"/>
        </w:rPr>
        <w:t xml:space="preserve"> байланысты. Егер </w:t>
      </w:r>
      <w:r w:rsidRPr="00DF5C79">
        <w:rPr>
          <w:sz w:val="28"/>
          <w:szCs w:val="28"/>
          <w:lang w:val="kk-KZ"/>
        </w:rPr>
        <w:t>ә</w:t>
      </w:r>
      <w:r w:rsidRPr="00C819CE">
        <w:rPr>
          <w:sz w:val="28"/>
          <w:szCs w:val="28"/>
          <w:lang w:val="kk-KZ"/>
        </w:rPr>
        <w:t>рекеттесуші газдардың қоспасы баяу суыса, кері бағыттағы реакциялардың өтуіне уа</w:t>
      </w:r>
      <w:r w:rsidRPr="00DF5C79">
        <w:rPr>
          <w:sz w:val="28"/>
          <w:szCs w:val="28"/>
          <w:lang w:val="kk-KZ"/>
        </w:rPr>
        <w:t>қ</w:t>
      </w:r>
      <w:r w:rsidRPr="00C819CE">
        <w:rPr>
          <w:sz w:val="28"/>
          <w:szCs w:val="28"/>
          <w:lang w:val="kk-KZ"/>
        </w:rPr>
        <w:t>ыт жеткілікті болады, сондықтан б</w:t>
      </w:r>
      <w:r w:rsidRPr="00DF5C79">
        <w:rPr>
          <w:sz w:val="28"/>
          <w:szCs w:val="28"/>
          <w:lang w:val="kk-KZ"/>
        </w:rPr>
        <w:t>ұ</w:t>
      </w:r>
      <w:r w:rsidRPr="00C819CE">
        <w:rPr>
          <w:sz w:val="28"/>
          <w:szCs w:val="28"/>
          <w:lang w:val="kk-KZ"/>
        </w:rPr>
        <w:t xml:space="preserve">л кезде азот оксидінің шығымы өте аз болады. </w:t>
      </w:r>
      <w:r w:rsidRPr="003C3842">
        <w:rPr>
          <w:sz w:val="28"/>
          <w:szCs w:val="28"/>
          <w:lang w:val="kk-KZ"/>
        </w:rPr>
        <w:t xml:space="preserve">Найзағай разрядында температуралар өте жылдам өзгереді. Разрядты каналының температурасы 4000 </w:t>
      </w:r>
      <w:r w:rsidRPr="00DF5C79">
        <w:rPr>
          <w:sz w:val="28"/>
          <w:szCs w:val="28"/>
          <w:lang w:val="kk-KZ"/>
        </w:rPr>
        <w:t>К</w:t>
      </w:r>
      <w:r w:rsidRPr="003C3842">
        <w:rPr>
          <w:sz w:val="28"/>
          <w:szCs w:val="28"/>
          <w:lang w:val="kk-KZ"/>
        </w:rPr>
        <w:t xml:space="preserve"> жетуі мүмкін. </w:t>
      </w:r>
      <w:r w:rsidRPr="00DF5C79">
        <w:rPr>
          <w:sz w:val="28"/>
          <w:szCs w:val="28"/>
        </w:rPr>
        <w:t>Сондыктан азотт</w:t>
      </w:r>
      <w:r w:rsidRPr="00DF5C79">
        <w:rPr>
          <w:sz w:val="28"/>
          <w:szCs w:val="28"/>
          <w:lang w:val="kk-KZ"/>
        </w:rPr>
        <w:t>ың</w:t>
      </w:r>
      <w:r w:rsidRPr="00DF5C79">
        <w:rPr>
          <w:sz w:val="28"/>
          <w:szCs w:val="28"/>
        </w:rPr>
        <w:t xml:space="preserve"> тез тотығуы үшін қолайлы жағдайлар орнайды.</w:t>
      </w:r>
    </w:p>
    <w:p w:rsidR="00DF5C79" w:rsidRPr="00DF5C79" w:rsidRDefault="00DF5C79" w:rsidP="00DF5C79">
      <w:pPr>
        <w:shd w:val="clear" w:color="auto" w:fill="FFFFFF"/>
        <w:spacing w:before="14"/>
        <w:ind w:right="7"/>
        <w:jc w:val="both"/>
        <w:rPr>
          <w:sz w:val="28"/>
          <w:szCs w:val="28"/>
        </w:rPr>
      </w:pPr>
      <w:r w:rsidRPr="00DF5C79">
        <w:rPr>
          <w:sz w:val="28"/>
          <w:szCs w:val="28"/>
        </w:rPr>
        <w:t>Найзағай разрядтарының куатын бағалау киын, біра</w:t>
      </w:r>
      <w:r w:rsidRPr="00DF5C79">
        <w:rPr>
          <w:sz w:val="28"/>
          <w:szCs w:val="28"/>
          <w:lang w:val="kk-KZ"/>
        </w:rPr>
        <w:t>қ</w:t>
      </w:r>
      <w:r w:rsidRPr="00DF5C79">
        <w:rPr>
          <w:sz w:val="28"/>
          <w:szCs w:val="28"/>
        </w:rPr>
        <w:t xml:space="preserve"> олар азо</w:t>
      </w:r>
      <w:r w:rsidRPr="00DF5C79">
        <w:rPr>
          <w:sz w:val="28"/>
          <w:szCs w:val="28"/>
          <w:lang w:val="kk-KZ"/>
        </w:rPr>
        <w:t>тт</w:t>
      </w:r>
      <w:r w:rsidRPr="00DF5C79">
        <w:rPr>
          <w:sz w:val="28"/>
          <w:szCs w:val="28"/>
        </w:rPr>
        <w:t>ың бекітілуінде маңызды роль атқарады. Б</w:t>
      </w:r>
      <w:r w:rsidRPr="00DF5C79">
        <w:rPr>
          <w:sz w:val="28"/>
          <w:szCs w:val="28"/>
          <w:lang w:val="kk-KZ"/>
        </w:rPr>
        <w:t>ұ</w:t>
      </w:r>
      <w:r w:rsidRPr="00DF5C79">
        <w:rPr>
          <w:sz w:val="28"/>
          <w:szCs w:val="28"/>
        </w:rPr>
        <w:t>лт және жер арас</w:t>
      </w:r>
      <w:r w:rsidRPr="00DF5C79">
        <w:rPr>
          <w:sz w:val="28"/>
          <w:szCs w:val="28"/>
          <w:lang w:val="kk-KZ"/>
        </w:rPr>
        <w:t>ын</w:t>
      </w:r>
      <w:r w:rsidRPr="00DF5C79">
        <w:rPr>
          <w:sz w:val="28"/>
          <w:szCs w:val="28"/>
        </w:rPr>
        <w:t>дағы бірлік разрядка азот оксидінің 4 • 10</w:t>
      </w:r>
      <w:r w:rsidRPr="00DF5C79">
        <w:rPr>
          <w:sz w:val="28"/>
          <w:szCs w:val="28"/>
          <w:vertAlign w:val="superscript"/>
        </w:rPr>
        <w:t xml:space="preserve">26 </w:t>
      </w:r>
      <w:r w:rsidRPr="00DF5C79">
        <w:rPr>
          <w:sz w:val="28"/>
          <w:szCs w:val="28"/>
        </w:rPr>
        <w:t>молекуласы келеді деп есептелінеді. Жер шарында әрбір секундта осындай 100 найзаға</w:t>
      </w:r>
      <w:r w:rsidRPr="00DF5C79">
        <w:rPr>
          <w:sz w:val="28"/>
          <w:szCs w:val="28"/>
          <w:lang w:val="kk-KZ"/>
        </w:rPr>
        <w:t>й</w:t>
      </w:r>
      <w:r w:rsidRPr="00DF5C79">
        <w:rPr>
          <w:sz w:val="28"/>
          <w:szCs w:val="28"/>
        </w:rPr>
        <w:t xml:space="preserve"> жарқ </w:t>
      </w:r>
      <w:r w:rsidRPr="00DF5C79">
        <w:rPr>
          <w:iCs/>
          <w:sz w:val="28"/>
          <w:szCs w:val="28"/>
        </w:rPr>
        <w:t>етеді, сөитіп б</w:t>
      </w:r>
      <w:r w:rsidRPr="00DF5C79">
        <w:rPr>
          <w:iCs/>
          <w:sz w:val="28"/>
          <w:szCs w:val="28"/>
          <w:lang w:val="kk-KZ"/>
        </w:rPr>
        <w:t>ұ</w:t>
      </w:r>
      <w:r w:rsidRPr="00DF5C79">
        <w:rPr>
          <w:iCs/>
          <w:sz w:val="28"/>
          <w:szCs w:val="28"/>
        </w:rPr>
        <w:t>л</w:t>
      </w:r>
      <w:r w:rsidRPr="00DF5C79">
        <w:rPr>
          <w:i/>
          <w:iCs/>
          <w:sz w:val="28"/>
          <w:szCs w:val="28"/>
        </w:rPr>
        <w:t xml:space="preserve"> </w:t>
      </w:r>
      <w:r w:rsidRPr="00DF5C79">
        <w:rPr>
          <w:sz w:val="28"/>
          <w:szCs w:val="28"/>
        </w:rPr>
        <w:t>жылына 30 т байланысқан азоттың түзілуіне әкеледі. Электрлік разрядтарда түзіл</w:t>
      </w:r>
      <w:r w:rsidRPr="00DF5C79">
        <w:rPr>
          <w:sz w:val="28"/>
          <w:szCs w:val="28"/>
          <w:lang w:val="kk-KZ"/>
        </w:rPr>
        <w:t>г</w:t>
      </w:r>
      <w:r w:rsidRPr="00DF5C79">
        <w:rPr>
          <w:sz w:val="28"/>
          <w:szCs w:val="28"/>
        </w:rPr>
        <w:t>ен N</w:t>
      </w:r>
      <w:r w:rsidRPr="00DF5C79">
        <w:rPr>
          <w:sz w:val="28"/>
          <w:szCs w:val="28"/>
          <w:lang w:val="kk-KZ"/>
        </w:rPr>
        <w:t>О жоғары кон</w:t>
      </w:r>
      <w:r w:rsidRPr="00DF5C79">
        <w:rPr>
          <w:sz w:val="28"/>
          <w:szCs w:val="28"/>
        </w:rPr>
        <w:t>ц</w:t>
      </w:r>
      <w:r w:rsidRPr="00DF5C79">
        <w:rPr>
          <w:sz w:val="28"/>
          <w:szCs w:val="28"/>
          <w:lang w:val="kk-KZ"/>
        </w:rPr>
        <w:t>е</w:t>
      </w:r>
      <w:r w:rsidRPr="00DF5C79">
        <w:rPr>
          <w:sz w:val="28"/>
          <w:szCs w:val="28"/>
        </w:rPr>
        <w:t>нтрацияларда диоксидке дейін жылдам тоты</w:t>
      </w:r>
      <w:r w:rsidRPr="00DF5C79">
        <w:rPr>
          <w:sz w:val="28"/>
          <w:szCs w:val="28"/>
          <w:lang w:val="kk-KZ"/>
        </w:rPr>
        <w:t>ғ</w:t>
      </w:r>
      <w:r w:rsidRPr="00DF5C79">
        <w:rPr>
          <w:sz w:val="28"/>
          <w:szCs w:val="28"/>
        </w:rPr>
        <w:t xml:space="preserve">ып, одан кейін </w:t>
      </w:r>
      <w:r w:rsidRPr="00DF5C79">
        <w:rPr>
          <w:sz w:val="28"/>
          <w:szCs w:val="28"/>
          <w:lang w:val="kk-KZ"/>
        </w:rPr>
        <w:t>а</w:t>
      </w:r>
      <w:r w:rsidRPr="00DF5C79">
        <w:rPr>
          <w:sz w:val="28"/>
          <w:szCs w:val="28"/>
        </w:rPr>
        <w:t>зот және азотты қышқылдарын т</w:t>
      </w:r>
      <w:r w:rsidRPr="00DF5C79">
        <w:rPr>
          <w:sz w:val="28"/>
          <w:szCs w:val="28"/>
          <w:lang w:val="kk-KZ"/>
        </w:rPr>
        <w:t>ү</w:t>
      </w:r>
      <w:r w:rsidRPr="00DF5C79">
        <w:rPr>
          <w:sz w:val="28"/>
          <w:szCs w:val="28"/>
        </w:rPr>
        <w:t>зе гидролизденеді:</w:t>
      </w:r>
    </w:p>
    <w:p w:rsidR="00DF5C79" w:rsidRPr="00C819CE" w:rsidRDefault="00DF5C79" w:rsidP="00DF5C79">
      <w:pPr>
        <w:shd w:val="clear" w:color="auto" w:fill="FFFFFF"/>
        <w:spacing w:before="65"/>
        <w:rPr>
          <w:sz w:val="28"/>
          <w:szCs w:val="28"/>
        </w:rPr>
      </w:pPr>
      <w:r w:rsidRPr="00C819CE">
        <w:rPr>
          <w:sz w:val="28"/>
          <w:szCs w:val="28"/>
        </w:rPr>
        <w:t xml:space="preserve">                                                    </w:t>
      </w:r>
      <w:r w:rsidRPr="00DF5C79">
        <w:rPr>
          <w:noProof/>
          <w:sz w:val="28"/>
          <w:szCs w:val="28"/>
        </w:rPr>
        <w:drawing>
          <wp:inline distT="0" distB="0" distL="0" distR="0" wp14:anchorId="01A64251" wp14:editId="624AC630">
            <wp:extent cx="2430780" cy="47244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l="-18" t="-133" r="29707" b="-133"/>
                    <a:stretch>
                      <a:fillRect/>
                    </a:stretch>
                  </pic:blipFill>
                  <pic:spPr bwMode="auto">
                    <a:xfrm>
                      <a:off x="0" y="0"/>
                      <a:ext cx="2430780" cy="47244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(3.2)</w:t>
      </w:r>
    </w:p>
    <w:p w:rsidR="00DF5C79" w:rsidRPr="00DF5C79" w:rsidRDefault="00DF5C79" w:rsidP="00DF5C79">
      <w:pPr>
        <w:shd w:val="clear" w:color="auto" w:fill="FFFFFF"/>
        <w:spacing w:before="58"/>
        <w:ind w:right="22"/>
        <w:jc w:val="both"/>
        <w:rPr>
          <w:sz w:val="28"/>
          <w:szCs w:val="28"/>
        </w:rPr>
      </w:pPr>
      <w:r w:rsidRPr="00DF5C79">
        <w:rPr>
          <w:sz w:val="28"/>
          <w:szCs w:val="28"/>
        </w:rPr>
        <w:t>Атмосферада реакциялардың көпшіліг</w:t>
      </w:r>
      <w:r w:rsidRPr="00DF5C79">
        <w:rPr>
          <w:sz w:val="28"/>
          <w:szCs w:val="28"/>
          <w:lang w:val="kk-KZ"/>
        </w:rPr>
        <w:t>і</w:t>
      </w:r>
      <w:r w:rsidRPr="00DF5C79">
        <w:rPr>
          <w:sz w:val="28"/>
          <w:szCs w:val="28"/>
        </w:rPr>
        <w:t xml:space="preserve"> әдеттегі температураларда жүреді. Егер жоғары активтену энергиясы қажет болса, фотохимиялық жолмен иницирленеді. Разрядтар кезінде түзілген азот оксидінің NО</w:t>
      </w:r>
      <w:r w:rsidRPr="00DF5C79">
        <w:rPr>
          <w:sz w:val="28"/>
          <w:szCs w:val="28"/>
          <w:vertAlign w:val="subscript"/>
        </w:rPr>
        <w:t>э</w:t>
      </w:r>
      <w:r w:rsidRPr="00DF5C79">
        <w:rPr>
          <w:sz w:val="28"/>
          <w:szCs w:val="28"/>
        </w:rPr>
        <w:t xml:space="preserve"> және НN</w:t>
      </w:r>
      <w:r w:rsidRPr="00DF5C79">
        <w:rPr>
          <w:sz w:val="28"/>
          <w:szCs w:val="28"/>
          <w:lang w:val="kk-KZ"/>
        </w:rPr>
        <w:t>О</w:t>
      </w:r>
      <w:r w:rsidRPr="00DF5C79">
        <w:rPr>
          <w:sz w:val="28"/>
          <w:szCs w:val="28"/>
          <w:vertAlign w:val="subscript"/>
        </w:rPr>
        <w:t>3</w:t>
      </w:r>
      <w:r w:rsidRPr="00DF5C79">
        <w:rPr>
          <w:sz w:val="28"/>
          <w:szCs w:val="28"/>
        </w:rPr>
        <w:t xml:space="preserve"> дейін тотығуы сияқты реакциялар, тік</w:t>
      </w:r>
      <w:r w:rsidRPr="00DF5C79">
        <w:rPr>
          <w:sz w:val="28"/>
          <w:szCs w:val="28"/>
          <w:lang w:val="kk-KZ"/>
        </w:rPr>
        <w:t>е</w:t>
      </w:r>
      <w:r w:rsidRPr="00DF5C79">
        <w:rPr>
          <w:sz w:val="28"/>
          <w:szCs w:val="28"/>
        </w:rPr>
        <w:t>л</w:t>
      </w:r>
      <w:r w:rsidRPr="00DF5C79">
        <w:rPr>
          <w:sz w:val="28"/>
          <w:szCs w:val="28"/>
          <w:lang w:val="kk-KZ"/>
        </w:rPr>
        <w:t>е</w:t>
      </w:r>
      <w:r w:rsidRPr="00DF5C79">
        <w:rPr>
          <w:sz w:val="28"/>
          <w:szCs w:val="28"/>
        </w:rPr>
        <w:t>й атмосфераның өзінде газдардың</w:t>
      </w:r>
      <w:r w:rsidRPr="00DF5C79">
        <w:rPr>
          <w:sz w:val="28"/>
          <w:szCs w:val="28"/>
          <w:lang w:val="kk-KZ"/>
        </w:rPr>
        <w:t xml:space="preserve"> </w:t>
      </w:r>
      <w:r w:rsidRPr="00DF5C79">
        <w:rPr>
          <w:sz w:val="28"/>
          <w:szCs w:val="28"/>
        </w:rPr>
        <w:t>бөлініп шығуына әкеледі. Әдетте атмосферадағы химиялы</w:t>
      </w:r>
      <w:r w:rsidRPr="00DF5C79">
        <w:rPr>
          <w:sz w:val="28"/>
          <w:szCs w:val="28"/>
          <w:lang w:val="kk-KZ"/>
        </w:rPr>
        <w:t>қ</w:t>
      </w:r>
      <w:r w:rsidRPr="00DF5C79">
        <w:rPr>
          <w:sz w:val="28"/>
          <w:szCs w:val="28"/>
        </w:rPr>
        <w:t xml:space="preserve"> өзгерістер, газдардың тоты</w:t>
      </w:r>
      <w:r w:rsidRPr="00DF5C79">
        <w:rPr>
          <w:sz w:val="28"/>
          <w:szCs w:val="28"/>
          <w:lang w:val="kk-KZ"/>
        </w:rPr>
        <w:t>қ</w:t>
      </w:r>
      <w:r w:rsidRPr="00DF5C79">
        <w:rPr>
          <w:sz w:val="28"/>
          <w:szCs w:val="28"/>
        </w:rPr>
        <w:t>сызданған түрден анағұрлым тоты</w:t>
      </w:r>
      <w:r w:rsidRPr="00DF5C79">
        <w:rPr>
          <w:sz w:val="28"/>
          <w:szCs w:val="28"/>
          <w:lang w:val="kk-KZ"/>
        </w:rPr>
        <w:t>ққ</w:t>
      </w:r>
      <w:r w:rsidRPr="00DF5C79">
        <w:rPr>
          <w:sz w:val="28"/>
          <w:szCs w:val="28"/>
        </w:rPr>
        <w:t>ан түрге ауысуымен байланысты. Процестердің мұндай бағыты Жер атмосферасының тоты</w:t>
      </w:r>
      <w:r w:rsidRPr="00DF5C79">
        <w:rPr>
          <w:sz w:val="28"/>
          <w:szCs w:val="28"/>
          <w:lang w:val="kk-KZ"/>
        </w:rPr>
        <w:t>қ</w:t>
      </w:r>
      <w:r w:rsidRPr="00DF5C79">
        <w:rPr>
          <w:sz w:val="28"/>
          <w:szCs w:val="28"/>
        </w:rPr>
        <w:t>тырғышты</w:t>
      </w:r>
      <w:r w:rsidRPr="00DF5C79">
        <w:rPr>
          <w:sz w:val="28"/>
          <w:szCs w:val="28"/>
          <w:lang w:val="kk-KZ"/>
        </w:rPr>
        <w:t>қ</w:t>
      </w:r>
      <w:r w:rsidRPr="00DF5C79">
        <w:rPr>
          <w:sz w:val="28"/>
          <w:szCs w:val="28"/>
        </w:rPr>
        <w:t xml:space="preserve"> табиғатын көрсетеді. Күкіртті және азотты газдар үшін б</w:t>
      </w:r>
      <w:r w:rsidRPr="00DF5C79">
        <w:rPr>
          <w:sz w:val="28"/>
          <w:szCs w:val="28"/>
          <w:lang w:val="kk-KZ"/>
        </w:rPr>
        <w:t>ұ</w:t>
      </w:r>
      <w:r w:rsidRPr="00DF5C79">
        <w:rPr>
          <w:sz w:val="28"/>
          <w:szCs w:val="28"/>
        </w:rPr>
        <w:t>л реакцияларды қорытынды түрде мына схема арқылы көрсетуге болады:</w:t>
      </w:r>
    </w:p>
    <w:p w:rsidR="00DF5C79" w:rsidRPr="00596211" w:rsidRDefault="00DF5C79" w:rsidP="00DF5C79">
      <w:pPr>
        <w:shd w:val="clear" w:color="auto" w:fill="FFFFFF"/>
        <w:spacing w:before="122"/>
        <w:jc w:val="both"/>
        <w:rPr>
          <w:sz w:val="28"/>
          <w:szCs w:val="28"/>
        </w:rPr>
      </w:pPr>
      <w:r w:rsidRPr="003C3842">
        <w:rPr>
          <w:sz w:val="28"/>
          <w:szCs w:val="28"/>
        </w:rPr>
        <w:t xml:space="preserve">    </w:t>
      </w:r>
      <w:r w:rsidRPr="00DF5C79">
        <w:rPr>
          <w:noProof/>
          <w:sz w:val="28"/>
          <w:szCs w:val="28"/>
        </w:rPr>
        <w:drawing>
          <wp:inline distT="0" distB="0" distL="0" distR="0" wp14:anchorId="69A20914" wp14:editId="084335B6">
            <wp:extent cx="5326380" cy="266700"/>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17" t="-78" r="-17" b="66432"/>
                    <a:stretch>
                      <a:fillRect/>
                    </a:stretch>
                  </pic:blipFill>
                  <pic:spPr bwMode="auto">
                    <a:xfrm>
                      <a:off x="0" y="0"/>
                      <a:ext cx="5326380" cy="266700"/>
                    </a:xfrm>
                    <a:prstGeom prst="rect">
                      <a:avLst/>
                    </a:prstGeom>
                    <a:solidFill>
                      <a:srgbClr val="FFFFFF"/>
                    </a:solidFill>
                    <a:ln>
                      <a:noFill/>
                    </a:ln>
                  </pic:spPr>
                </pic:pic>
              </a:graphicData>
            </a:graphic>
          </wp:inline>
        </w:drawing>
      </w:r>
      <w:r w:rsidRPr="00DF5C79">
        <w:rPr>
          <w:sz w:val="28"/>
          <w:szCs w:val="28"/>
          <w:lang w:val="kk-KZ"/>
        </w:rPr>
        <w:t>(3.3)</w:t>
      </w:r>
    </w:p>
    <w:p w:rsidR="00DF5C79" w:rsidRPr="00596211" w:rsidRDefault="00DF5C79" w:rsidP="00DF5C79">
      <w:pPr>
        <w:shd w:val="clear" w:color="auto" w:fill="FFFFFF"/>
        <w:spacing w:before="122"/>
        <w:rPr>
          <w:sz w:val="28"/>
          <w:szCs w:val="28"/>
        </w:rPr>
      </w:pPr>
      <w:r w:rsidRPr="00596211">
        <w:rPr>
          <w:sz w:val="28"/>
          <w:szCs w:val="28"/>
        </w:rPr>
        <w:lastRenderedPageBreak/>
        <w:t xml:space="preserve">                 </w:t>
      </w:r>
      <w:r w:rsidRPr="00DF5C79">
        <w:rPr>
          <w:noProof/>
          <w:sz w:val="28"/>
          <w:szCs w:val="28"/>
        </w:rPr>
        <w:drawing>
          <wp:inline distT="0" distB="0" distL="0" distR="0" wp14:anchorId="15703ABF" wp14:editId="0D8A6AA3">
            <wp:extent cx="4686300" cy="44196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l="-17" t="54176" r="17381" b="-8899"/>
                    <a:stretch>
                      <a:fillRect/>
                    </a:stretch>
                  </pic:blipFill>
                  <pic:spPr bwMode="auto">
                    <a:xfrm>
                      <a:off x="0" y="0"/>
                      <a:ext cx="4686300" cy="441960"/>
                    </a:xfrm>
                    <a:prstGeom prst="rect">
                      <a:avLst/>
                    </a:prstGeom>
                    <a:solidFill>
                      <a:srgbClr val="FFFFFF"/>
                    </a:solidFill>
                    <a:ln>
                      <a:noFill/>
                    </a:ln>
                  </pic:spPr>
                </pic:pic>
              </a:graphicData>
            </a:graphic>
          </wp:inline>
        </w:drawing>
      </w:r>
      <w:r w:rsidRPr="00DF5C79">
        <w:rPr>
          <w:sz w:val="28"/>
          <w:szCs w:val="28"/>
          <w:lang w:val="kk-KZ"/>
        </w:rPr>
        <w:t>(3.4)</w:t>
      </w:r>
    </w:p>
    <w:p w:rsidR="00DF5C79" w:rsidRPr="00C819CE" w:rsidRDefault="00DF5C79" w:rsidP="00DF5C79">
      <w:pPr>
        <w:shd w:val="clear" w:color="auto" w:fill="FFFFFF"/>
        <w:spacing w:before="36"/>
        <w:ind w:right="7"/>
        <w:jc w:val="both"/>
        <w:rPr>
          <w:sz w:val="28"/>
          <w:szCs w:val="28"/>
          <w:lang w:val="kk-KZ"/>
        </w:rPr>
      </w:pPr>
      <w:r w:rsidRPr="00DF5C79">
        <w:rPr>
          <w:sz w:val="28"/>
          <w:szCs w:val="28"/>
          <w:lang w:val="kk-KZ"/>
        </w:rPr>
        <w:t xml:space="preserve">Бұл схема жалпы ережеге сүйене отырып жасалған. </w:t>
      </w:r>
      <w:r w:rsidRPr="00C819CE">
        <w:rPr>
          <w:sz w:val="28"/>
          <w:szCs w:val="28"/>
          <w:lang w:val="kk-KZ"/>
        </w:rPr>
        <w:t xml:space="preserve">Схема бойынша неғұрлым тотыққан формалары ұшқыш емес </w:t>
      </w:r>
      <w:r w:rsidRPr="00C819CE">
        <w:rPr>
          <w:bCs/>
          <w:sz w:val="28"/>
          <w:szCs w:val="28"/>
          <w:lang w:val="kk-KZ"/>
        </w:rPr>
        <w:t>заттар</w:t>
      </w:r>
      <w:r w:rsidRPr="00C819CE">
        <w:rPr>
          <w:b/>
          <w:bCs/>
          <w:sz w:val="28"/>
          <w:szCs w:val="28"/>
          <w:lang w:val="kk-KZ"/>
        </w:rPr>
        <w:t xml:space="preserve"> </w:t>
      </w:r>
      <w:r w:rsidRPr="00C819CE">
        <w:rPr>
          <w:sz w:val="28"/>
          <w:szCs w:val="28"/>
          <w:lang w:val="kk-KZ"/>
        </w:rPr>
        <w:t>(сульфаттар мен нитраттар), не болмаса суға тартымдылығы жоғары заттар (Н</w:t>
      </w:r>
      <w:r w:rsidRPr="00DF5C79">
        <w:rPr>
          <w:sz w:val="28"/>
          <w:szCs w:val="28"/>
          <w:lang w:val="kk-KZ"/>
        </w:rPr>
        <w:t>SO</w:t>
      </w:r>
      <w:r w:rsidRPr="00C819CE">
        <w:rPr>
          <w:sz w:val="28"/>
          <w:szCs w:val="28"/>
          <w:vertAlign w:val="subscript"/>
          <w:lang w:val="kk-KZ"/>
        </w:rPr>
        <w:t>4</w:t>
      </w:r>
      <w:r w:rsidRPr="00C819CE">
        <w:rPr>
          <w:sz w:val="28"/>
          <w:szCs w:val="28"/>
          <w:lang w:val="kk-KZ"/>
        </w:rPr>
        <w:t xml:space="preserve"> және НNО</w:t>
      </w:r>
      <w:r w:rsidRPr="00C819CE">
        <w:rPr>
          <w:sz w:val="28"/>
          <w:szCs w:val="28"/>
          <w:vertAlign w:val="subscript"/>
          <w:lang w:val="kk-KZ"/>
        </w:rPr>
        <w:t>э</w:t>
      </w:r>
      <w:r w:rsidRPr="00C819CE">
        <w:rPr>
          <w:sz w:val="28"/>
          <w:szCs w:val="28"/>
          <w:lang w:val="kk-KZ"/>
        </w:rPr>
        <w:t>) түрінде көрсе</w:t>
      </w:r>
      <w:r w:rsidRPr="00C819CE">
        <w:rPr>
          <w:bCs/>
          <w:sz w:val="28"/>
          <w:szCs w:val="28"/>
          <w:lang w:val="kk-KZ"/>
        </w:rPr>
        <w:t>т</w:t>
      </w:r>
      <w:r w:rsidRPr="00DF5C79">
        <w:rPr>
          <w:bCs/>
          <w:sz w:val="28"/>
          <w:szCs w:val="28"/>
          <w:lang w:val="kk-KZ"/>
        </w:rPr>
        <w:t>і</w:t>
      </w:r>
      <w:r w:rsidRPr="00C819CE">
        <w:rPr>
          <w:bCs/>
          <w:sz w:val="28"/>
          <w:szCs w:val="28"/>
          <w:lang w:val="kk-KZ"/>
        </w:rPr>
        <w:t xml:space="preserve">лген. </w:t>
      </w:r>
      <w:r w:rsidRPr="00C819CE">
        <w:rPr>
          <w:sz w:val="28"/>
          <w:szCs w:val="28"/>
          <w:lang w:val="kk-KZ"/>
        </w:rPr>
        <w:t>Олар атмосферадан жауын-шашынмен шайылу арқы</w:t>
      </w:r>
      <w:r w:rsidRPr="00C819CE">
        <w:rPr>
          <w:bCs/>
          <w:sz w:val="28"/>
          <w:szCs w:val="28"/>
          <w:lang w:val="kk-KZ"/>
        </w:rPr>
        <w:t xml:space="preserve">лы </w:t>
      </w:r>
      <w:r w:rsidRPr="00C819CE">
        <w:rPr>
          <w:sz w:val="28"/>
          <w:szCs w:val="28"/>
          <w:lang w:val="kk-KZ"/>
        </w:rPr>
        <w:t>немесе белгілі бір бетке тұну және сі</w:t>
      </w:r>
      <w:r w:rsidRPr="00DF5C79">
        <w:rPr>
          <w:sz w:val="28"/>
          <w:szCs w:val="28"/>
          <w:lang w:val="kk-KZ"/>
        </w:rPr>
        <w:t>ң</w:t>
      </w:r>
      <w:r w:rsidRPr="00C819CE">
        <w:rPr>
          <w:sz w:val="28"/>
          <w:szCs w:val="28"/>
          <w:lang w:val="kk-KZ"/>
        </w:rPr>
        <w:t xml:space="preserve">у арқылы </w:t>
      </w:r>
      <w:r w:rsidRPr="00DF5C79">
        <w:rPr>
          <w:sz w:val="28"/>
          <w:szCs w:val="28"/>
          <w:lang w:val="kk-KZ"/>
        </w:rPr>
        <w:t>э</w:t>
      </w:r>
      <w:r w:rsidRPr="00C819CE">
        <w:rPr>
          <w:sz w:val="28"/>
          <w:szCs w:val="28"/>
          <w:lang w:val="kk-KZ"/>
        </w:rPr>
        <w:t>ффек</w:t>
      </w:r>
      <w:r w:rsidRPr="00C819CE">
        <w:rPr>
          <w:bCs/>
          <w:sz w:val="28"/>
          <w:szCs w:val="28"/>
          <w:lang w:val="kk-KZ"/>
        </w:rPr>
        <w:t>т</w:t>
      </w:r>
      <w:r w:rsidRPr="00DF5C79">
        <w:rPr>
          <w:bCs/>
          <w:sz w:val="28"/>
          <w:szCs w:val="28"/>
          <w:lang w:val="kk-KZ"/>
        </w:rPr>
        <w:t>и</w:t>
      </w:r>
      <w:r w:rsidRPr="00C819CE">
        <w:rPr>
          <w:bCs/>
          <w:sz w:val="28"/>
          <w:szCs w:val="28"/>
          <w:lang w:val="kk-KZ"/>
        </w:rPr>
        <w:t xml:space="preserve">вті </w:t>
      </w:r>
      <w:r w:rsidRPr="00C819CE">
        <w:rPr>
          <w:sz w:val="28"/>
          <w:szCs w:val="28"/>
          <w:lang w:val="kk-KZ"/>
        </w:rPr>
        <w:t xml:space="preserve">әкетіледі. Демек, көптеген тотықсызданған газдар үшін </w:t>
      </w:r>
      <w:r w:rsidRPr="00C819CE">
        <w:rPr>
          <w:bCs/>
          <w:sz w:val="28"/>
          <w:szCs w:val="28"/>
          <w:lang w:val="kk-KZ"/>
        </w:rPr>
        <w:t xml:space="preserve">тотығу </w:t>
      </w:r>
      <w:r w:rsidRPr="00C819CE">
        <w:rPr>
          <w:sz w:val="28"/>
          <w:szCs w:val="28"/>
          <w:lang w:val="kk-KZ"/>
        </w:rPr>
        <w:t>процесі оларды</w:t>
      </w:r>
      <w:r w:rsidRPr="00DF5C79">
        <w:rPr>
          <w:sz w:val="28"/>
          <w:szCs w:val="28"/>
          <w:lang w:val="kk-KZ"/>
        </w:rPr>
        <w:t>ң</w:t>
      </w:r>
      <w:r w:rsidRPr="00C819CE">
        <w:rPr>
          <w:sz w:val="28"/>
          <w:szCs w:val="28"/>
          <w:lang w:val="kk-KZ"/>
        </w:rPr>
        <w:t xml:space="preserve"> атмосферадан тиімді әкетілу жолы </w:t>
      </w:r>
      <w:r w:rsidRPr="00C819CE">
        <w:rPr>
          <w:bCs/>
          <w:sz w:val="28"/>
          <w:szCs w:val="28"/>
          <w:lang w:val="kk-KZ"/>
        </w:rPr>
        <w:t xml:space="preserve">болып </w:t>
      </w:r>
      <w:r w:rsidRPr="00C819CE">
        <w:rPr>
          <w:sz w:val="28"/>
          <w:szCs w:val="28"/>
          <w:lang w:val="kk-KZ"/>
        </w:rPr>
        <w:t xml:space="preserve">табылады. Әрине, газдардың жоғары дәрежелерге </w:t>
      </w:r>
      <w:r w:rsidRPr="00C819CE">
        <w:rPr>
          <w:bCs/>
          <w:sz w:val="28"/>
          <w:szCs w:val="28"/>
          <w:lang w:val="kk-KZ"/>
        </w:rPr>
        <w:t xml:space="preserve">дейін </w:t>
      </w:r>
      <w:r w:rsidRPr="00C819CE">
        <w:rPr>
          <w:sz w:val="28"/>
          <w:szCs w:val="28"/>
          <w:lang w:val="kk-KZ"/>
        </w:rPr>
        <w:t>тотығуы міндетті түрде емес. Мысалы, аммиак суда өте жақсы ериді, сондықтан оның үлкен бөлігі атмосфера</w:t>
      </w:r>
      <w:r w:rsidRPr="00C819CE">
        <w:rPr>
          <w:bCs/>
          <w:sz w:val="28"/>
          <w:szCs w:val="28"/>
          <w:lang w:val="kk-KZ"/>
        </w:rPr>
        <w:t xml:space="preserve">дан </w:t>
      </w:r>
      <w:r w:rsidRPr="00C819CE">
        <w:rPr>
          <w:sz w:val="28"/>
          <w:szCs w:val="28"/>
          <w:lang w:val="kk-KZ"/>
        </w:rPr>
        <w:t>нақ осы төмен тотығу дәрежесінде (әдетте NН</w:t>
      </w:r>
      <w:r w:rsidRPr="00C819CE">
        <w:rPr>
          <w:sz w:val="28"/>
          <w:szCs w:val="28"/>
          <w:vertAlign w:val="subscript"/>
          <w:lang w:val="kk-KZ"/>
        </w:rPr>
        <w:t>4</w:t>
      </w:r>
      <w:r w:rsidRPr="00C819CE">
        <w:rPr>
          <w:sz w:val="28"/>
          <w:szCs w:val="28"/>
          <w:vertAlign w:val="superscript"/>
          <w:lang w:val="kk-KZ"/>
        </w:rPr>
        <w:t>+</w:t>
      </w:r>
      <w:r w:rsidRPr="00C819CE">
        <w:rPr>
          <w:sz w:val="28"/>
          <w:szCs w:val="28"/>
          <w:lang w:val="kk-KZ"/>
        </w:rPr>
        <w:t xml:space="preserve"> түрін</w:t>
      </w:r>
      <w:r w:rsidRPr="00C819CE">
        <w:rPr>
          <w:bCs/>
          <w:sz w:val="28"/>
          <w:szCs w:val="28"/>
          <w:lang w:val="kk-KZ"/>
        </w:rPr>
        <w:t xml:space="preserve">де) </w:t>
      </w:r>
      <w:r w:rsidRPr="00C819CE">
        <w:rPr>
          <w:sz w:val="28"/>
          <w:szCs w:val="28"/>
          <w:lang w:val="kk-KZ"/>
        </w:rPr>
        <w:t>шайылып кетеді. Осылайша, біра</w:t>
      </w:r>
      <w:r w:rsidRPr="00DF5C79">
        <w:rPr>
          <w:sz w:val="28"/>
          <w:szCs w:val="28"/>
          <w:lang w:val="kk-KZ"/>
        </w:rPr>
        <w:t>қ</w:t>
      </w:r>
      <w:r w:rsidRPr="00C819CE">
        <w:rPr>
          <w:sz w:val="28"/>
          <w:szCs w:val="28"/>
          <w:lang w:val="kk-KZ"/>
        </w:rPr>
        <w:t xml:space="preserve"> аз дәрежеде, суда нашарлау еритін 50г, жаңбырмен шайылып отырады.</w:t>
      </w:r>
    </w:p>
    <w:p w:rsidR="00DF5C79" w:rsidRPr="00C819CE" w:rsidRDefault="00DF5C79" w:rsidP="00DF5C79">
      <w:pPr>
        <w:shd w:val="clear" w:color="auto" w:fill="FFFFFF"/>
        <w:jc w:val="both"/>
        <w:rPr>
          <w:sz w:val="28"/>
          <w:szCs w:val="28"/>
          <w:lang w:val="kk-KZ"/>
        </w:rPr>
      </w:pPr>
      <w:r w:rsidRPr="00C819CE">
        <w:rPr>
          <w:sz w:val="28"/>
          <w:szCs w:val="28"/>
          <w:lang w:val="kk-KZ"/>
        </w:rPr>
        <w:t>Атмосферада ең көп таралған көмірсутек — метанның тотығуы, формальдегидтің түзілу сатысы арқылы өтіп, формальдегид пен көміртек оксидінің маңызды табиғи көзі бо</w:t>
      </w:r>
      <w:r w:rsidRPr="00C819CE">
        <w:rPr>
          <w:bCs/>
          <w:sz w:val="28"/>
          <w:szCs w:val="28"/>
          <w:lang w:val="kk-KZ"/>
        </w:rPr>
        <w:t xml:space="preserve">лып </w:t>
      </w:r>
      <w:r w:rsidRPr="00C819CE">
        <w:rPr>
          <w:sz w:val="28"/>
          <w:szCs w:val="28"/>
          <w:lang w:val="kk-KZ"/>
        </w:rPr>
        <w:t>табылады:</w:t>
      </w:r>
    </w:p>
    <w:p w:rsidR="00DF5C79" w:rsidRPr="00C819CE" w:rsidRDefault="00DF5C79" w:rsidP="00DF5C79">
      <w:pPr>
        <w:shd w:val="clear" w:color="auto" w:fill="FFFFFF"/>
        <w:spacing w:before="65"/>
        <w:rPr>
          <w:sz w:val="28"/>
          <w:szCs w:val="28"/>
          <w:lang w:val="kk-KZ"/>
        </w:rPr>
      </w:pPr>
      <w:r w:rsidRPr="00C819CE">
        <w:rPr>
          <w:sz w:val="28"/>
          <w:szCs w:val="28"/>
          <w:lang w:val="kk-KZ"/>
        </w:rPr>
        <w:t xml:space="preserve">                                                 </w:t>
      </w:r>
      <w:r w:rsidRPr="00DF5C79">
        <w:rPr>
          <w:noProof/>
          <w:sz w:val="28"/>
          <w:szCs w:val="28"/>
        </w:rPr>
        <w:drawing>
          <wp:inline distT="0" distB="0" distL="0" distR="0" wp14:anchorId="12299A01" wp14:editId="6105C0F9">
            <wp:extent cx="2499360" cy="327660"/>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18" t="-198" r="26134" b="-198"/>
                    <a:stretch>
                      <a:fillRect/>
                    </a:stretch>
                  </pic:blipFill>
                  <pic:spPr bwMode="auto">
                    <a:xfrm>
                      <a:off x="0" y="0"/>
                      <a:ext cx="2499360" cy="32766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(3.5)</w:t>
      </w:r>
    </w:p>
    <w:p w:rsidR="00DF5C79" w:rsidRPr="003C3842" w:rsidRDefault="00DF5C79" w:rsidP="00DF5C79">
      <w:pPr>
        <w:shd w:val="clear" w:color="auto" w:fill="FFFFFF"/>
        <w:jc w:val="both"/>
        <w:rPr>
          <w:sz w:val="28"/>
          <w:szCs w:val="28"/>
          <w:lang w:val="kk-KZ"/>
        </w:rPr>
      </w:pPr>
      <w:r w:rsidRPr="00C819CE">
        <w:rPr>
          <w:sz w:val="28"/>
          <w:szCs w:val="28"/>
          <w:lang w:val="kk-KZ"/>
        </w:rPr>
        <w:t xml:space="preserve">Өсімдіктерден бөлініп шығатын изопрендер мен терпендерден де көміртек оксидінің елеулі мөлшері бөлінеді. </w:t>
      </w:r>
      <w:r w:rsidRPr="003C3842">
        <w:rPr>
          <w:sz w:val="28"/>
          <w:szCs w:val="28"/>
          <w:lang w:val="kk-KZ"/>
        </w:rPr>
        <w:t>Жо</w:t>
      </w:r>
      <w:r w:rsidRPr="003C3842">
        <w:rPr>
          <w:bCs/>
          <w:sz w:val="28"/>
          <w:szCs w:val="28"/>
          <w:lang w:val="kk-KZ"/>
        </w:rPr>
        <w:t>ғарыда</w:t>
      </w:r>
      <w:r w:rsidRPr="003C3842">
        <w:rPr>
          <w:b/>
          <w:bCs/>
          <w:sz w:val="28"/>
          <w:szCs w:val="28"/>
          <w:lang w:val="kk-KZ"/>
        </w:rPr>
        <w:t xml:space="preserve"> </w:t>
      </w:r>
      <w:r w:rsidRPr="003C3842">
        <w:rPr>
          <w:sz w:val="28"/>
          <w:szCs w:val="28"/>
          <w:lang w:val="kk-KZ"/>
        </w:rPr>
        <w:t xml:space="preserve">көрсетілген жекеленген сатылар жарық әсерімен </w:t>
      </w:r>
      <w:r w:rsidRPr="003C3842">
        <w:rPr>
          <w:bCs/>
          <w:sz w:val="28"/>
          <w:szCs w:val="28"/>
          <w:lang w:val="kk-KZ"/>
        </w:rPr>
        <w:t xml:space="preserve">ғана </w:t>
      </w:r>
      <w:r w:rsidRPr="003C3842">
        <w:rPr>
          <w:sz w:val="28"/>
          <w:szCs w:val="28"/>
          <w:lang w:val="kk-KZ"/>
        </w:rPr>
        <w:t>жүреді. Оны</w:t>
      </w:r>
      <w:r w:rsidRPr="00DF5C79">
        <w:rPr>
          <w:sz w:val="28"/>
          <w:szCs w:val="28"/>
          <w:lang w:val="kk-KZ"/>
        </w:rPr>
        <w:t>ң</w:t>
      </w:r>
      <w:r w:rsidRPr="003C3842">
        <w:rPr>
          <w:sz w:val="28"/>
          <w:szCs w:val="28"/>
          <w:lang w:val="kk-KZ"/>
        </w:rPr>
        <w:t xml:space="preserve"> мысалы ретінде формальдегид фотолизінде </w:t>
      </w:r>
      <w:r w:rsidRPr="003C3842">
        <w:rPr>
          <w:bCs/>
          <w:sz w:val="28"/>
          <w:szCs w:val="28"/>
          <w:lang w:val="kk-KZ"/>
        </w:rPr>
        <w:t xml:space="preserve">сутегі </w:t>
      </w:r>
      <w:r w:rsidRPr="003C3842">
        <w:rPr>
          <w:sz w:val="28"/>
          <w:szCs w:val="28"/>
          <w:lang w:val="kk-KZ"/>
        </w:rPr>
        <w:t>мен көміртек оксидінің түзілуін көрсетуге болады:</w:t>
      </w:r>
    </w:p>
    <w:p w:rsidR="00DF5C79" w:rsidRPr="00596211" w:rsidRDefault="00DF5C79" w:rsidP="00DF5C79">
      <w:pPr>
        <w:shd w:val="clear" w:color="auto" w:fill="FFFFFF"/>
        <w:spacing w:before="108"/>
        <w:jc w:val="both"/>
        <w:rPr>
          <w:sz w:val="28"/>
          <w:szCs w:val="28"/>
          <w:lang w:val="kk-KZ"/>
        </w:rPr>
      </w:pPr>
      <w:r w:rsidRPr="003C3842">
        <w:rPr>
          <w:sz w:val="28"/>
          <w:szCs w:val="28"/>
          <w:lang w:val="kk-KZ"/>
        </w:rPr>
        <w:t xml:space="preserve">                                                   </w:t>
      </w:r>
      <w:r w:rsidRPr="00DF5C79">
        <w:rPr>
          <w:noProof/>
          <w:sz w:val="28"/>
          <w:szCs w:val="28"/>
        </w:rPr>
        <w:drawing>
          <wp:inline distT="0" distB="0" distL="0" distR="0" wp14:anchorId="34C8FB88" wp14:editId="1D66598A">
            <wp:extent cx="2804160" cy="259080"/>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l="-18" t="-249" r="17256" b="-249"/>
                    <a:stretch>
                      <a:fillRect/>
                    </a:stretch>
                  </pic:blipFill>
                  <pic:spPr bwMode="auto">
                    <a:xfrm>
                      <a:off x="0" y="0"/>
                      <a:ext cx="2804160" cy="259080"/>
                    </a:xfrm>
                    <a:prstGeom prst="rect">
                      <a:avLst/>
                    </a:prstGeom>
                    <a:solidFill>
                      <a:srgbClr val="FFFFFF"/>
                    </a:solidFill>
                    <a:ln>
                      <a:noFill/>
                    </a:ln>
                  </pic:spPr>
                </pic:pic>
              </a:graphicData>
            </a:graphic>
          </wp:inline>
        </w:drawing>
      </w:r>
      <w:r w:rsidRPr="00596211">
        <w:rPr>
          <w:sz w:val="28"/>
          <w:szCs w:val="28"/>
          <w:lang w:val="kk-KZ"/>
        </w:rPr>
        <w:t xml:space="preserve">          </w:t>
      </w:r>
      <w:r w:rsidRPr="00DF5C79">
        <w:rPr>
          <w:sz w:val="28"/>
          <w:szCs w:val="28"/>
          <w:lang w:val="kk-KZ"/>
        </w:rPr>
        <w:t>(3.6)</w:t>
      </w:r>
    </w:p>
    <w:p w:rsidR="00DF5C79" w:rsidRPr="00DF5C79" w:rsidRDefault="00DF5C79" w:rsidP="00DF5C79">
      <w:pPr>
        <w:shd w:val="clear" w:color="auto" w:fill="FFFFFF"/>
        <w:spacing w:before="216"/>
        <w:ind w:right="72"/>
        <w:jc w:val="both"/>
        <w:rPr>
          <w:sz w:val="28"/>
          <w:szCs w:val="28"/>
          <w:lang w:val="kk-KZ"/>
        </w:rPr>
      </w:pPr>
      <w:r w:rsidRPr="00DF5C79">
        <w:rPr>
          <w:sz w:val="28"/>
          <w:szCs w:val="28"/>
          <w:lang w:val="kk-KZ"/>
        </w:rPr>
        <w:t>Егер атмосферадағы газдардың концентрациялары өзгермей тұрса, бұл олардың шығарылу және келіп қосылу процестері арасында тепе-теңдік бар екендігін білдіреді. Атмосферада жүретін химиялық реакциялар аз мөлшерлі газдардың пайда болу көзі болып қана қоймайды, сонымен бірге олар реакцияға түсетін газдар үшін әкетілу жолдары болады. Бірақ химиялық процестер газдардың атмосферадан шығарылуының жалғыз ғана жолына жатпайды.</w:t>
      </w:r>
    </w:p>
    <w:p w:rsidR="00DF5C79" w:rsidRPr="00DF5C79" w:rsidRDefault="00DF5C79" w:rsidP="00DF5C79">
      <w:pPr>
        <w:shd w:val="clear" w:color="auto" w:fill="FFFFFF"/>
        <w:ind w:right="36"/>
        <w:jc w:val="both"/>
        <w:rPr>
          <w:sz w:val="28"/>
          <w:szCs w:val="28"/>
          <w:lang w:val="kk-KZ"/>
        </w:rPr>
      </w:pPr>
      <w:r w:rsidRPr="00DF5C79">
        <w:rPr>
          <w:sz w:val="28"/>
          <w:szCs w:val="28"/>
          <w:lang w:val="kk-KZ"/>
        </w:rPr>
        <w:t>Сутегі және гелийдің әкетілу жолдары әдеттегідей емес. Молекулалары өте жеңіл болғандықтан, олар экзосфераның (Жер атмосферасының ең жоғарғы қабаты) жоғары температураларында жердің тартылысын жеңіп, одан бөлініп шығады. Экзосфераның термиялық құрылымын және молекулалар жылдамдығының температураға тәуелділігін білу арқылы сутегі мен гелийдің атмосферада кідіру уақыттары, олардың термиялық процестермен Жерден әкетілуінің арқасында, 10</w:t>
      </w:r>
      <w:r w:rsidRPr="00DF5C79">
        <w:rPr>
          <w:sz w:val="28"/>
          <w:szCs w:val="28"/>
          <w:vertAlign w:val="superscript"/>
          <w:lang w:val="kk-KZ"/>
        </w:rPr>
        <w:t>3</w:t>
      </w:r>
      <w:r w:rsidRPr="00DF5C79">
        <w:rPr>
          <w:sz w:val="28"/>
          <w:szCs w:val="28"/>
          <w:lang w:val="kk-KZ"/>
        </w:rPr>
        <w:t xml:space="preserve"> және 10</w:t>
      </w:r>
      <w:r w:rsidRPr="00DF5C79">
        <w:rPr>
          <w:sz w:val="28"/>
          <w:szCs w:val="28"/>
          <w:vertAlign w:val="superscript"/>
          <w:lang w:val="kk-KZ"/>
        </w:rPr>
        <w:t>э</w:t>
      </w:r>
      <w:r w:rsidRPr="00DF5C79">
        <w:rPr>
          <w:sz w:val="28"/>
          <w:szCs w:val="28"/>
          <w:lang w:val="kk-KZ"/>
        </w:rPr>
        <w:t xml:space="preserve"> жыл екендігі анықталды. Шын мәнінде сутегінін кідіру уақыты әлдекайда қысқа (~10 жыл), өйткеніІ осы айтылған процестен басқа ол үшін химиялық реакциялардың және микроорганизмдер әрекетімен топыраққа сіңірілуінің маңызы зор.</w:t>
      </w:r>
    </w:p>
    <w:p w:rsidR="00DF5C79" w:rsidRPr="00DF5C79" w:rsidRDefault="00DF5C79" w:rsidP="00DF5C79">
      <w:pPr>
        <w:shd w:val="clear" w:color="auto" w:fill="FFFFFF"/>
        <w:spacing w:before="36"/>
        <w:ind w:right="14"/>
        <w:jc w:val="both"/>
        <w:rPr>
          <w:sz w:val="28"/>
          <w:szCs w:val="28"/>
          <w:lang w:val="kk-KZ"/>
        </w:rPr>
      </w:pPr>
      <w:r w:rsidRPr="00DF5C79">
        <w:rPr>
          <w:sz w:val="28"/>
          <w:szCs w:val="28"/>
          <w:lang w:val="kk-KZ"/>
        </w:rPr>
        <w:t xml:space="preserve">Ядролық реакторларда түзілетін криптон-85 химиялық инертті газ, бірақ гелийге қарағанда өте ауыр, сондықтан оның Жер атмосферасынан бөлініп шығуы қиын. Бірақ басқа жағынан қарағанда, ол радиоактивті (жартылай </w:t>
      </w:r>
      <w:r w:rsidRPr="00DF5C79">
        <w:rPr>
          <w:sz w:val="28"/>
          <w:szCs w:val="28"/>
          <w:lang w:val="kk-KZ"/>
        </w:rPr>
        <w:lastRenderedPageBreak/>
        <w:t>ыдырау периоды 10,6 жыл), сондықтан оның рубидий-85-ке айналуы тиімді (эффективті) әкетілу жолына жатады. Реакцияға түспейтін газдардың кейбіреулерінің ешқандай әкетілу жолдары болмайды. Мысалы, калий-40 (жартылай ыдырау периоды 1,25-10</w:t>
      </w:r>
      <w:r w:rsidRPr="00DF5C79">
        <w:rPr>
          <w:sz w:val="28"/>
          <w:szCs w:val="28"/>
          <w:vertAlign w:val="superscript"/>
          <w:lang w:val="kk-KZ"/>
        </w:rPr>
        <w:t>9</w:t>
      </w:r>
      <w:r w:rsidRPr="00DF5C79">
        <w:rPr>
          <w:sz w:val="28"/>
          <w:szCs w:val="28"/>
          <w:lang w:val="kk-KZ"/>
        </w:rPr>
        <w:t xml:space="preserve"> жыл) радиоактивті ыдырауынан түзілген аргон әкетілмейді. Сондықтан Жер пайда болғаннан бастап оның жиналуы әлі жалғасып келедІ.</w:t>
      </w:r>
    </w:p>
    <w:p w:rsidR="00DF5C79" w:rsidRPr="00DF5C79" w:rsidRDefault="00DF5C79" w:rsidP="00DF5C79">
      <w:pPr>
        <w:jc w:val="both"/>
        <w:rPr>
          <w:sz w:val="28"/>
          <w:szCs w:val="28"/>
          <w:lang w:val="kk-KZ"/>
        </w:rPr>
      </w:pPr>
      <w:r w:rsidRPr="00DF5C79">
        <w:rPr>
          <w:sz w:val="28"/>
          <w:szCs w:val="28"/>
          <w:lang w:val="kk-KZ"/>
        </w:rPr>
        <w:t xml:space="preserve">        Аз мөлшерлі заттардың атмосферадан әкетілуінің гомогенді химиялық реакцияларымен бірге тағы да екі маңызды процестері — құрғақ сіңірілуі және шайылуы белгілі. Құрғақ сіңірілу газдардың немесе аэрозоль бөлшектердің тікелей белгілі бір бетке ағыны болып табылады. Құрғақ сіңірілу шындығында «ылғал» бетте де жүреді, мысалы, мұхит бетіне сіңірілу. «Құрғақ» деген сөзді, жаңбыр суында еріген аз мөлшерлі заттардың, атмосфералық жауын-шашындармен шайылу процестерінен ажырату үшін қолданады.</w:t>
      </w:r>
    </w:p>
    <w:p w:rsidR="00DF5C79" w:rsidRPr="00DF5C79" w:rsidRDefault="00DF5C79" w:rsidP="00DF5C79">
      <w:pPr>
        <w:shd w:val="clear" w:color="auto" w:fill="FFFFFF"/>
        <w:spacing w:before="65"/>
        <w:ind w:right="29"/>
        <w:jc w:val="both"/>
        <w:rPr>
          <w:sz w:val="28"/>
          <w:szCs w:val="28"/>
          <w:lang w:val="kk-KZ"/>
        </w:rPr>
      </w:pPr>
      <w:r w:rsidRPr="00DF5C79">
        <w:rPr>
          <w:sz w:val="28"/>
          <w:szCs w:val="28"/>
          <w:lang w:val="kk-KZ"/>
        </w:rPr>
        <w:t>Кұрғақ сіңірілу суда жеткілікті дәрежеде еритін газдар, мысалы, күкірт диоксиді үшін тиімді болады. Осыдан судың кұрғақ сіңірілу механизміндегі ролі айқын білінеді. Тәжірибелер арқылы SО²-нің шық түскен өсімдіктер бетіне сіңірілуі қарқынды жүретіндігі анықталды. Сонымен бірге өсімдіктердің болуы, сіңірілу ауданын едәуір арттырады. Белгілі бір бетке бағытталған газ ағыны мына түрдегі теңдеумен сипатталады:</w:t>
      </w:r>
    </w:p>
    <w:p w:rsidR="00DF5C79" w:rsidRPr="00DF5C79" w:rsidRDefault="00DF5C79" w:rsidP="00DF5C79">
      <w:pPr>
        <w:shd w:val="clear" w:color="auto" w:fill="FFFFFF"/>
        <w:spacing w:before="79"/>
        <w:jc w:val="center"/>
        <w:rPr>
          <w:sz w:val="28"/>
          <w:szCs w:val="28"/>
          <w:lang w:val="kk-KZ"/>
        </w:rPr>
      </w:pPr>
      <w:r w:rsidRPr="00DF5C79">
        <w:rPr>
          <w:sz w:val="28"/>
          <w:szCs w:val="28"/>
          <w:lang w:val="kk-KZ"/>
        </w:rPr>
        <w:t xml:space="preserve">F=Vg  </w:t>
      </w:r>
      <w:r w:rsidRPr="00DF5C79">
        <w:rPr>
          <w:spacing w:val="45"/>
          <w:sz w:val="28"/>
          <w:szCs w:val="28"/>
          <w:lang w:val="kk-KZ"/>
        </w:rPr>
        <w:t>-С,</w:t>
      </w:r>
    </w:p>
    <w:p w:rsidR="00DF5C79" w:rsidRPr="00DF5C79" w:rsidRDefault="00DF5C79" w:rsidP="00DF5C79">
      <w:pPr>
        <w:shd w:val="clear" w:color="auto" w:fill="FFFFFF"/>
        <w:spacing w:before="72"/>
        <w:ind w:right="7"/>
        <w:jc w:val="both"/>
        <w:rPr>
          <w:sz w:val="28"/>
          <w:szCs w:val="28"/>
          <w:lang w:val="kk-KZ"/>
        </w:rPr>
      </w:pPr>
      <w:r w:rsidRPr="00DF5C79">
        <w:rPr>
          <w:sz w:val="28"/>
          <w:szCs w:val="28"/>
          <w:lang w:val="kk-KZ"/>
        </w:rPr>
        <w:t xml:space="preserve">мұндағы F - газ ағыны; Vg - сіңірілудің сызықтық жылдамдығы; С- газ концентрациясы (әдетте 1 метрге тең стандарт биіктікте өлшенеді). Осы сияқты өрнекті, бетке тұнатын бөлшектер үшін жиі қолданады. Бірақ газдардың ерітіндіге тасымалдануын қарастырғанда сіңірілудің сызықтық жылдамдығы кейде «алмасу тұрақтысы» деген терминге ауыстырылып, өлшемі Vg шамасыныкіндей К символымен белгіленеді. Бұл туралы </w:t>
      </w:r>
      <w:r w:rsidRPr="00DF5C79">
        <w:rPr>
          <w:spacing w:val="13"/>
          <w:sz w:val="28"/>
          <w:szCs w:val="28"/>
          <w:lang w:val="kk-KZ"/>
        </w:rPr>
        <w:t>біз</w:t>
      </w:r>
      <w:r w:rsidRPr="00DF5C79">
        <w:rPr>
          <w:sz w:val="28"/>
          <w:szCs w:val="28"/>
          <w:lang w:val="kk-KZ"/>
        </w:rPr>
        <w:t xml:space="preserve"> 4-тарауда газ және сұйық фазалар арасындағы тасымалдануды қарастырғанда тоқталамыз. 2.4-кестеде газдардың табиғатта кездесетін әртүрлі </w:t>
      </w:r>
      <w:r w:rsidRPr="00DF5C79">
        <w:rPr>
          <w:spacing w:val="-2"/>
          <w:sz w:val="28"/>
          <w:szCs w:val="28"/>
          <w:lang w:val="kk-KZ"/>
        </w:rPr>
        <w:t xml:space="preserve">беттерге </w:t>
      </w:r>
      <w:r w:rsidRPr="00DF5C79">
        <w:rPr>
          <w:spacing w:val="21"/>
          <w:sz w:val="28"/>
          <w:szCs w:val="28"/>
          <w:lang w:val="kk-KZ"/>
        </w:rPr>
        <w:t>сіңірілуінің</w:t>
      </w:r>
      <w:r w:rsidRPr="00DF5C79">
        <w:rPr>
          <w:spacing w:val="-2"/>
          <w:sz w:val="28"/>
          <w:szCs w:val="28"/>
          <w:lang w:val="kk-KZ"/>
        </w:rPr>
        <w:t xml:space="preserve"> сызықтық жылдамдықтарының кейбір </w:t>
      </w:r>
      <w:r w:rsidRPr="00DF5C79">
        <w:rPr>
          <w:sz w:val="28"/>
          <w:szCs w:val="28"/>
          <w:lang w:val="kk-KZ"/>
        </w:rPr>
        <w:t xml:space="preserve">орташа мәндері келтірілген. Осыдан SO2 сияқты жақсы еритін газдар үшін ылғал беттерге сіңірілудің сызықтык жылдамдығы 1 см/с-тан кіші болатыны байқалады. Бұл жылдамдықты газ бағанасының бетке қонуының шапшаңдығы ретінде қарастыруға болады: сіңірілудің сызықтық жылдамдығы 1 см/с болған кезде алғашқы 100 метрде газ - 105 с немесе - 28 сағ. шамасында бетке адсорбцияланатын еді. Сонымен, сызықтық жылдамдықтың мәні аз сияқты болып көрінгенімен, бөлшектердің </w:t>
      </w:r>
      <w:r w:rsidRPr="00DF5C79">
        <w:rPr>
          <w:color w:val="000000"/>
          <w:sz w:val="28"/>
          <w:szCs w:val="28"/>
          <w:lang w:val="kk-KZ"/>
        </w:rPr>
        <w:t>тұну арқылы әкетілуі жоғары қарқынмен жүредІ. Қарастырылған мысалда бөлшектердің әкетілуінің шапшаңдығы, шамамен бір тәулік бойы кідіру уақытына эквивалентті. Бірақ осы сия</w:t>
      </w:r>
      <w:r w:rsidRPr="00DF5C79">
        <w:rPr>
          <w:sz w:val="28"/>
          <w:szCs w:val="28"/>
          <w:lang w:val="kk-KZ"/>
        </w:rPr>
        <w:t>қты жеңілдетілген тәсіл, нақты процестерді модельдеу ушін пайдалы болуы қиын, өйткені атмосферада газдардың таралуын дәлме-дәл сипаттауға тіптен болмайды.</w:t>
      </w:r>
    </w:p>
    <w:p w:rsidR="00DF5C79" w:rsidRPr="00DF5C79" w:rsidRDefault="00DF5C79" w:rsidP="00DF5C79">
      <w:pPr>
        <w:jc w:val="both"/>
        <w:rPr>
          <w:sz w:val="28"/>
          <w:szCs w:val="28"/>
        </w:rPr>
      </w:pPr>
      <w:r w:rsidRPr="00DF5C79">
        <w:rPr>
          <w:sz w:val="28"/>
          <w:szCs w:val="28"/>
          <w:lang w:val="kk-KZ"/>
        </w:rPr>
        <w:t xml:space="preserve">Сызықтық жылдамдыққа кері шаманы кедергі (г) деп атайды. Егер бірнеше әртүрлі тасымалдану процестері. қатар жүрсе, онда олардың кедергілерін </w:t>
      </w:r>
      <w:r w:rsidRPr="00DF5C79">
        <w:rPr>
          <w:sz w:val="28"/>
          <w:szCs w:val="28"/>
          <w:lang w:val="kk-KZ"/>
        </w:rPr>
        <w:lastRenderedPageBreak/>
        <w:t xml:space="preserve">қосуға болады, сөйтіп жалпы кедергі (К) алынады. Мысалы, күкірт диоксиді өсімдіктерге сіңірілгенде, жалпы кедергі ауа қабаты арқылы тасымалдануынын кедергісінін, шекаралық қабат арқылы тасымалдану кедергісінің және өсімдіктің беттік кедергісінің қосындысынан тұрады. </w:t>
      </w:r>
      <w:r w:rsidRPr="00DF5C79">
        <w:rPr>
          <w:sz w:val="28"/>
          <w:szCs w:val="28"/>
        </w:rPr>
        <w:t>Соңғы</w:t>
      </w:r>
      <w:r w:rsidRPr="00DF5C79">
        <w:rPr>
          <w:sz w:val="28"/>
          <w:szCs w:val="28"/>
          <w:lang w:val="en-US"/>
        </w:rPr>
        <w:t xml:space="preserve"> </w:t>
      </w:r>
      <w:r w:rsidRPr="00DF5C79">
        <w:rPr>
          <w:sz w:val="28"/>
          <w:szCs w:val="28"/>
        </w:rPr>
        <w:t>кедергіге</w:t>
      </w:r>
      <w:r w:rsidRPr="00DF5C79">
        <w:rPr>
          <w:sz w:val="28"/>
          <w:szCs w:val="28"/>
          <w:lang w:val="en-US"/>
        </w:rPr>
        <w:t xml:space="preserve"> </w:t>
      </w:r>
      <w:r w:rsidRPr="00DF5C79">
        <w:rPr>
          <w:sz w:val="28"/>
          <w:szCs w:val="28"/>
        </w:rPr>
        <w:t>жапырақтың</w:t>
      </w:r>
      <w:r w:rsidRPr="00DF5C79">
        <w:rPr>
          <w:sz w:val="28"/>
          <w:szCs w:val="28"/>
          <w:lang w:val="en-US"/>
        </w:rPr>
        <w:t xml:space="preserve"> </w:t>
      </w:r>
      <w:r w:rsidRPr="00DF5C79">
        <w:rPr>
          <w:sz w:val="28"/>
          <w:szCs w:val="28"/>
        </w:rPr>
        <w:t>кутикуласыны</w:t>
      </w:r>
      <w:r w:rsidRPr="00DF5C79">
        <w:rPr>
          <w:sz w:val="28"/>
          <w:szCs w:val="28"/>
          <w:lang w:val="kk-KZ"/>
        </w:rPr>
        <w:t>ң</w:t>
      </w:r>
    </w:p>
    <w:p w:rsidR="00DF5C79" w:rsidRPr="00DF5C79" w:rsidRDefault="00DF5C79" w:rsidP="00DF5C79">
      <w:pPr>
        <w:rPr>
          <w:sz w:val="28"/>
          <w:szCs w:val="28"/>
        </w:rPr>
      </w:pPr>
      <w:r w:rsidRPr="00DF5C79">
        <w:rPr>
          <w:sz w:val="28"/>
          <w:szCs w:val="28"/>
          <w:lang w:val="kk-KZ"/>
        </w:rPr>
        <w:t>3.1-кесте</w:t>
      </w:r>
    </w:p>
    <w:p w:rsidR="00DF5C79" w:rsidRPr="00DF5C79" w:rsidRDefault="00DF5C79" w:rsidP="00DF5C79">
      <w:pPr>
        <w:jc w:val="both"/>
        <w:rPr>
          <w:sz w:val="28"/>
          <w:szCs w:val="28"/>
        </w:rPr>
      </w:pPr>
      <w:r w:rsidRPr="00DF5C79">
        <w:rPr>
          <w:noProof/>
          <w:sz w:val="28"/>
          <w:szCs w:val="28"/>
        </w:rPr>
        <w:drawing>
          <wp:inline distT="0" distB="0" distL="0" distR="0" wp14:anchorId="7A85C165" wp14:editId="78593DB8">
            <wp:extent cx="4069080" cy="2301240"/>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l="-15" t="6352" r="-15" b="-26"/>
                    <a:stretch>
                      <a:fillRect/>
                    </a:stretch>
                  </pic:blipFill>
                  <pic:spPr bwMode="auto">
                    <a:xfrm>
                      <a:off x="0" y="0"/>
                      <a:ext cx="4069080" cy="2301240"/>
                    </a:xfrm>
                    <a:prstGeom prst="rect">
                      <a:avLst/>
                    </a:prstGeom>
                    <a:solidFill>
                      <a:srgbClr val="FFFFFF"/>
                    </a:solidFill>
                    <a:ln>
                      <a:noFill/>
                    </a:ln>
                  </pic:spPr>
                </pic:pic>
              </a:graphicData>
            </a:graphic>
          </wp:inline>
        </w:drawing>
      </w:r>
    </w:p>
    <w:p w:rsidR="00DF5C79" w:rsidRPr="003C3842" w:rsidRDefault="00DF5C79" w:rsidP="00DF5C79">
      <w:pPr>
        <w:shd w:val="clear" w:color="auto" w:fill="FFFFFF"/>
        <w:spacing w:before="36"/>
        <w:ind w:right="94"/>
        <w:jc w:val="both"/>
        <w:rPr>
          <w:sz w:val="28"/>
          <w:szCs w:val="28"/>
        </w:rPr>
      </w:pPr>
      <w:r w:rsidRPr="00DF5C79">
        <w:rPr>
          <w:sz w:val="28"/>
          <w:szCs w:val="28"/>
        </w:rPr>
        <w:t>ар</w:t>
      </w:r>
      <w:r w:rsidRPr="00DF5C79">
        <w:rPr>
          <w:sz w:val="28"/>
          <w:szCs w:val="28"/>
          <w:lang w:val="kk-KZ"/>
        </w:rPr>
        <w:t>қ</w:t>
      </w:r>
      <w:r w:rsidRPr="00DF5C79">
        <w:rPr>
          <w:sz w:val="28"/>
          <w:szCs w:val="28"/>
        </w:rPr>
        <w:t>асында</w:t>
      </w:r>
      <w:r w:rsidRPr="00C819CE">
        <w:rPr>
          <w:sz w:val="28"/>
          <w:szCs w:val="28"/>
        </w:rPr>
        <w:t xml:space="preserve"> </w:t>
      </w:r>
      <w:r w:rsidRPr="00DF5C79">
        <w:rPr>
          <w:sz w:val="28"/>
          <w:szCs w:val="28"/>
        </w:rPr>
        <w:t>бол</w:t>
      </w:r>
      <w:r w:rsidRPr="00DF5C79">
        <w:rPr>
          <w:sz w:val="28"/>
          <w:szCs w:val="28"/>
          <w:lang w:val="kk-KZ"/>
        </w:rPr>
        <w:t>а</w:t>
      </w:r>
      <w:r w:rsidRPr="00DF5C79">
        <w:rPr>
          <w:sz w:val="28"/>
          <w:szCs w:val="28"/>
        </w:rPr>
        <w:t>тын</w:t>
      </w:r>
      <w:r w:rsidRPr="00C819CE">
        <w:rPr>
          <w:sz w:val="28"/>
          <w:szCs w:val="28"/>
        </w:rPr>
        <w:t xml:space="preserve"> </w:t>
      </w:r>
      <w:r w:rsidRPr="00DF5C79">
        <w:rPr>
          <w:sz w:val="28"/>
          <w:szCs w:val="28"/>
        </w:rPr>
        <w:t>ж</w:t>
      </w:r>
      <w:r w:rsidRPr="00DF5C79">
        <w:rPr>
          <w:sz w:val="28"/>
          <w:szCs w:val="28"/>
          <w:lang w:val="kk-KZ"/>
        </w:rPr>
        <w:t>ә</w:t>
      </w:r>
      <w:r w:rsidRPr="00DF5C79">
        <w:rPr>
          <w:sz w:val="28"/>
          <w:szCs w:val="28"/>
        </w:rPr>
        <w:t>не</w:t>
      </w:r>
      <w:r w:rsidRPr="00C819CE">
        <w:rPr>
          <w:sz w:val="28"/>
          <w:szCs w:val="28"/>
        </w:rPr>
        <w:t xml:space="preserve"> </w:t>
      </w:r>
      <w:r w:rsidRPr="00DF5C79">
        <w:rPr>
          <w:sz w:val="28"/>
          <w:szCs w:val="28"/>
        </w:rPr>
        <w:t>жапырақ</w:t>
      </w:r>
      <w:r w:rsidRPr="00C819CE">
        <w:rPr>
          <w:sz w:val="28"/>
          <w:szCs w:val="28"/>
        </w:rPr>
        <w:t xml:space="preserve"> </w:t>
      </w:r>
      <w:r w:rsidRPr="00DF5C79">
        <w:rPr>
          <w:sz w:val="28"/>
          <w:szCs w:val="28"/>
        </w:rPr>
        <w:t>саңылаулары</w:t>
      </w:r>
      <w:r w:rsidRPr="00C819CE">
        <w:rPr>
          <w:sz w:val="28"/>
          <w:szCs w:val="28"/>
        </w:rPr>
        <w:t xml:space="preserve"> </w:t>
      </w:r>
      <w:r w:rsidRPr="00DF5C79">
        <w:rPr>
          <w:sz w:val="28"/>
          <w:szCs w:val="28"/>
        </w:rPr>
        <w:t>арқылы</w:t>
      </w:r>
      <w:r w:rsidRPr="00C819CE">
        <w:rPr>
          <w:sz w:val="28"/>
          <w:szCs w:val="28"/>
        </w:rPr>
        <w:t xml:space="preserve"> </w:t>
      </w:r>
      <w:r w:rsidRPr="00DF5C79">
        <w:rPr>
          <w:sz w:val="28"/>
          <w:szCs w:val="28"/>
        </w:rPr>
        <w:t>тасымалдану</w:t>
      </w:r>
      <w:r w:rsidRPr="00C819CE">
        <w:rPr>
          <w:sz w:val="28"/>
          <w:szCs w:val="28"/>
        </w:rPr>
        <w:t xml:space="preserve"> </w:t>
      </w:r>
      <w:r w:rsidRPr="00DF5C79">
        <w:rPr>
          <w:sz w:val="28"/>
          <w:szCs w:val="28"/>
        </w:rPr>
        <w:t>кед</w:t>
      </w:r>
      <w:r w:rsidRPr="00DF5C79">
        <w:rPr>
          <w:sz w:val="28"/>
          <w:szCs w:val="28"/>
          <w:lang w:val="kk-KZ"/>
        </w:rPr>
        <w:t>е</w:t>
      </w:r>
      <w:r w:rsidRPr="00DF5C79">
        <w:rPr>
          <w:sz w:val="28"/>
          <w:szCs w:val="28"/>
        </w:rPr>
        <w:t>ргілері</w:t>
      </w:r>
      <w:r w:rsidRPr="00C819CE">
        <w:rPr>
          <w:sz w:val="28"/>
          <w:szCs w:val="28"/>
        </w:rPr>
        <w:t xml:space="preserve"> </w:t>
      </w:r>
      <w:r w:rsidRPr="00DF5C79">
        <w:rPr>
          <w:sz w:val="28"/>
          <w:szCs w:val="28"/>
        </w:rPr>
        <w:t>кір</w:t>
      </w:r>
      <w:r w:rsidRPr="00DF5C79">
        <w:rPr>
          <w:sz w:val="28"/>
          <w:szCs w:val="28"/>
          <w:lang w:val="kk-KZ"/>
        </w:rPr>
        <w:t>е</w:t>
      </w:r>
      <w:r w:rsidRPr="00DF5C79">
        <w:rPr>
          <w:sz w:val="28"/>
          <w:szCs w:val="28"/>
        </w:rPr>
        <w:t>ді</w:t>
      </w:r>
      <w:r w:rsidRPr="00C819CE">
        <w:rPr>
          <w:sz w:val="28"/>
          <w:szCs w:val="28"/>
        </w:rPr>
        <w:t xml:space="preserve">. </w:t>
      </w:r>
      <w:r w:rsidRPr="00DF5C79">
        <w:rPr>
          <w:sz w:val="28"/>
          <w:szCs w:val="28"/>
        </w:rPr>
        <w:t>Егер</w:t>
      </w:r>
      <w:r w:rsidRPr="003C3842">
        <w:rPr>
          <w:sz w:val="28"/>
          <w:szCs w:val="28"/>
        </w:rPr>
        <w:t xml:space="preserve"> </w:t>
      </w:r>
      <w:r w:rsidRPr="00DF5C79">
        <w:rPr>
          <w:sz w:val="28"/>
          <w:szCs w:val="28"/>
        </w:rPr>
        <w:t>жапырақ</w:t>
      </w:r>
      <w:r w:rsidRPr="003C3842">
        <w:rPr>
          <w:sz w:val="28"/>
          <w:szCs w:val="28"/>
        </w:rPr>
        <w:t xml:space="preserve"> </w:t>
      </w:r>
      <w:r w:rsidRPr="00DF5C79">
        <w:rPr>
          <w:sz w:val="28"/>
          <w:szCs w:val="28"/>
        </w:rPr>
        <w:t>б</w:t>
      </w:r>
      <w:r w:rsidRPr="00DF5C79">
        <w:rPr>
          <w:sz w:val="28"/>
          <w:szCs w:val="28"/>
          <w:lang w:val="kk-KZ"/>
        </w:rPr>
        <w:t>е</w:t>
      </w:r>
      <w:r w:rsidRPr="00DF5C79">
        <w:rPr>
          <w:sz w:val="28"/>
          <w:szCs w:val="28"/>
        </w:rPr>
        <w:t>ті</w:t>
      </w:r>
      <w:r w:rsidRPr="003C3842">
        <w:rPr>
          <w:sz w:val="28"/>
          <w:szCs w:val="28"/>
        </w:rPr>
        <w:t xml:space="preserve"> </w:t>
      </w:r>
      <w:r w:rsidRPr="00DF5C79">
        <w:rPr>
          <w:sz w:val="28"/>
          <w:szCs w:val="28"/>
        </w:rPr>
        <w:t>ылғал</w:t>
      </w:r>
      <w:r w:rsidRPr="003C3842">
        <w:rPr>
          <w:sz w:val="28"/>
          <w:szCs w:val="28"/>
        </w:rPr>
        <w:t xml:space="preserve"> </w:t>
      </w:r>
      <w:r w:rsidRPr="00DF5C79">
        <w:rPr>
          <w:sz w:val="28"/>
          <w:szCs w:val="28"/>
        </w:rPr>
        <w:t>болса</w:t>
      </w:r>
      <w:r w:rsidRPr="003C3842">
        <w:rPr>
          <w:sz w:val="28"/>
          <w:szCs w:val="28"/>
        </w:rPr>
        <w:t xml:space="preserve">, </w:t>
      </w:r>
      <w:r w:rsidRPr="00DF5C79">
        <w:rPr>
          <w:sz w:val="28"/>
          <w:szCs w:val="28"/>
        </w:rPr>
        <w:t>онда</w:t>
      </w:r>
      <w:r w:rsidRPr="003C3842">
        <w:rPr>
          <w:sz w:val="28"/>
          <w:szCs w:val="28"/>
        </w:rPr>
        <w:t xml:space="preserve"> </w:t>
      </w:r>
      <w:r w:rsidRPr="00DF5C79">
        <w:rPr>
          <w:sz w:val="28"/>
          <w:szCs w:val="28"/>
        </w:rPr>
        <w:t>беттік</w:t>
      </w:r>
      <w:r w:rsidRPr="003C3842">
        <w:rPr>
          <w:sz w:val="28"/>
          <w:szCs w:val="28"/>
        </w:rPr>
        <w:t xml:space="preserve"> </w:t>
      </w:r>
      <w:r w:rsidRPr="00DF5C79">
        <w:rPr>
          <w:sz w:val="28"/>
          <w:szCs w:val="28"/>
        </w:rPr>
        <w:t>кед</w:t>
      </w:r>
      <w:r w:rsidRPr="00DF5C79">
        <w:rPr>
          <w:sz w:val="28"/>
          <w:szCs w:val="28"/>
          <w:lang w:val="kk-KZ"/>
        </w:rPr>
        <w:t>е</w:t>
      </w:r>
      <w:r w:rsidRPr="00DF5C79">
        <w:rPr>
          <w:sz w:val="28"/>
          <w:szCs w:val="28"/>
        </w:rPr>
        <w:t>ргі</w:t>
      </w:r>
      <w:r w:rsidRPr="003C3842">
        <w:rPr>
          <w:sz w:val="28"/>
          <w:szCs w:val="28"/>
        </w:rPr>
        <w:t xml:space="preserve"> </w:t>
      </w:r>
      <w:r w:rsidRPr="00DF5C79">
        <w:rPr>
          <w:sz w:val="28"/>
          <w:szCs w:val="28"/>
        </w:rPr>
        <w:t>аз</w:t>
      </w:r>
      <w:r w:rsidRPr="003C3842">
        <w:rPr>
          <w:sz w:val="28"/>
          <w:szCs w:val="28"/>
        </w:rPr>
        <w:t xml:space="preserve"> </w:t>
      </w:r>
      <w:r w:rsidRPr="00DF5C79">
        <w:rPr>
          <w:sz w:val="28"/>
          <w:szCs w:val="28"/>
        </w:rPr>
        <w:t>болады</w:t>
      </w:r>
      <w:r w:rsidRPr="003C3842">
        <w:rPr>
          <w:sz w:val="28"/>
          <w:szCs w:val="28"/>
        </w:rPr>
        <w:t>.</w:t>
      </w:r>
    </w:p>
    <w:p w:rsidR="00DF5C79" w:rsidRPr="00DF5C79" w:rsidRDefault="00DF5C79" w:rsidP="00DF5C79">
      <w:pPr>
        <w:shd w:val="clear" w:color="auto" w:fill="FFFFFF"/>
        <w:ind w:right="72"/>
        <w:jc w:val="both"/>
        <w:rPr>
          <w:sz w:val="28"/>
          <w:szCs w:val="28"/>
          <w:lang w:val="kk-KZ"/>
        </w:rPr>
      </w:pPr>
      <w:r w:rsidRPr="00DF5C79">
        <w:rPr>
          <w:sz w:val="28"/>
          <w:szCs w:val="28"/>
          <w:lang w:val="kk-KZ"/>
        </w:rPr>
        <w:t xml:space="preserve"> </w:t>
      </w:r>
      <w:r w:rsidRPr="00DF5C79">
        <w:rPr>
          <w:sz w:val="28"/>
          <w:szCs w:val="28"/>
          <w:lang w:val="kk-KZ"/>
        </w:rPr>
        <w:tab/>
        <w:t>Мұхит беті көптеген газдар үшін ерекше қарқынды әкетілу жолы болып табылады. 3.2-кестеден күкірт диоксидінің мұхит бетіне сіңірілуінің сызықтық жылдамдығы біршама жоғары екенін көруге болады. Теңіз суындағы газдардың концентрацияларын өлшеу арқылы су қандай дәрежеде берілген газға қатысты қанықпаған екендігін анықтауға және атмосферадан мұхитқа бағытталған газ ағынының қарқынын есептеуге болады.</w:t>
      </w:r>
    </w:p>
    <w:p w:rsidR="00DF5C79" w:rsidRPr="00DF5C79" w:rsidRDefault="00DF5C79" w:rsidP="00DF5C79">
      <w:pPr>
        <w:shd w:val="clear" w:color="auto" w:fill="FFFFFF"/>
        <w:spacing w:before="36"/>
        <w:ind w:right="22"/>
        <w:jc w:val="both"/>
        <w:rPr>
          <w:sz w:val="28"/>
          <w:szCs w:val="28"/>
          <w:lang w:val="kk-KZ"/>
        </w:rPr>
      </w:pPr>
      <w:r w:rsidRPr="00DF5C79">
        <w:rPr>
          <w:sz w:val="28"/>
          <w:szCs w:val="28"/>
          <w:lang w:val="kk-KZ"/>
        </w:rPr>
        <w:t>Қатты беттерге сіңірілу де осылайша жүреді. Топырақтың немесе дәлірек айтқанда, топырақ микроорганизмдерінің сутегіні және көміртек оксидін сіңіруі мүмкін. Сөйтіп, олар осы газдардың атмосферадан әкетілуі үшін әрекет жасайды.  Миллиондаған    жылдар    бойы  тау    жыныстарының желмен мүжілуі кейбір газдардың маңызды әкетілу жолына жатады.</w:t>
      </w:r>
    </w:p>
    <w:p w:rsidR="001A5333" w:rsidRDefault="001A5333" w:rsidP="001A5333">
      <w:pPr>
        <w:rPr>
          <w:sz w:val="28"/>
          <w:szCs w:val="28"/>
          <w:lang w:val="kk-KZ"/>
        </w:rPr>
      </w:pPr>
    </w:p>
    <w:p w:rsidR="00DF5C79" w:rsidRPr="00DF5C79" w:rsidRDefault="00DF5C79" w:rsidP="001A5333">
      <w:pPr>
        <w:rPr>
          <w:sz w:val="28"/>
          <w:szCs w:val="28"/>
        </w:rPr>
      </w:pPr>
      <w:r w:rsidRPr="00DF5C79">
        <w:rPr>
          <w:sz w:val="28"/>
          <w:szCs w:val="28"/>
          <w:lang w:val="kk-KZ"/>
        </w:rPr>
        <w:t>3.2-кесте</w:t>
      </w:r>
    </w:p>
    <w:p w:rsidR="00DF5C79" w:rsidRPr="00DF5C79" w:rsidRDefault="00DF5C79" w:rsidP="00DF5C79">
      <w:pPr>
        <w:jc w:val="both"/>
        <w:rPr>
          <w:sz w:val="28"/>
          <w:szCs w:val="28"/>
          <w:lang w:val="kk-KZ"/>
        </w:rPr>
      </w:pPr>
      <w:r w:rsidRPr="00DF5C79">
        <w:rPr>
          <w:noProof/>
          <w:sz w:val="28"/>
          <w:szCs w:val="28"/>
        </w:rPr>
        <w:drawing>
          <wp:inline distT="0" distB="0" distL="0" distR="0" wp14:anchorId="12A1A9C4" wp14:editId="5EFA89A9">
            <wp:extent cx="4046220" cy="131064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l="-15" t="8806" r="-15" b="-44"/>
                    <a:stretch>
                      <a:fillRect/>
                    </a:stretch>
                  </pic:blipFill>
                  <pic:spPr bwMode="auto">
                    <a:xfrm>
                      <a:off x="0" y="0"/>
                      <a:ext cx="4046220" cy="131064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kk-KZ"/>
        </w:rPr>
      </w:pPr>
      <w:r w:rsidRPr="00DF5C79">
        <w:rPr>
          <w:sz w:val="28"/>
          <w:szCs w:val="28"/>
          <w:lang w:val="kk-KZ"/>
        </w:rPr>
        <w:t>Мұның мысалы ретінде, сульфидтердің және темірдің тотығуы нәтижесінде атмссферадан оттегінің әкетілу процесін айтуға болады. С</w:t>
      </w:r>
      <w:r w:rsidRPr="00C819CE">
        <w:rPr>
          <w:sz w:val="28"/>
          <w:szCs w:val="28"/>
          <w:lang w:val="kk-KZ"/>
        </w:rPr>
        <w:t>О</w:t>
      </w:r>
      <w:r w:rsidRPr="00DF5C79">
        <w:rPr>
          <w:sz w:val="28"/>
          <w:szCs w:val="28"/>
          <w:vertAlign w:val="subscript"/>
          <w:lang w:val="kk-KZ"/>
        </w:rPr>
        <w:t>2</w:t>
      </w:r>
      <w:r w:rsidRPr="00DF5C79">
        <w:rPr>
          <w:sz w:val="28"/>
          <w:szCs w:val="28"/>
          <w:lang w:val="kk-KZ"/>
        </w:rPr>
        <w:t xml:space="preserve">  </w:t>
      </w:r>
      <w:r w:rsidRPr="00C819CE">
        <w:rPr>
          <w:sz w:val="28"/>
          <w:szCs w:val="28"/>
          <w:lang w:val="kk-KZ"/>
        </w:rPr>
        <w:t>және</w:t>
      </w:r>
      <w:r w:rsidRPr="00DF5C79">
        <w:rPr>
          <w:sz w:val="28"/>
          <w:szCs w:val="28"/>
          <w:lang w:val="kk-KZ"/>
        </w:rPr>
        <w:t xml:space="preserve"> SO</w:t>
      </w:r>
      <w:r w:rsidRPr="00DF5C79">
        <w:rPr>
          <w:sz w:val="28"/>
          <w:szCs w:val="28"/>
          <w:vertAlign w:val="subscript"/>
          <w:lang w:val="kk-KZ"/>
        </w:rPr>
        <w:t>2</w:t>
      </w:r>
      <w:r w:rsidRPr="00DF5C79">
        <w:rPr>
          <w:sz w:val="28"/>
          <w:szCs w:val="28"/>
          <w:lang w:val="kk-KZ"/>
        </w:rPr>
        <w:t xml:space="preserve">  </w:t>
      </w:r>
      <w:r w:rsidRPr="00C819CE">
        <w:rPr>
          <w:sz w:val="28"/>
          <w:szCs w:val="28"/>
          <w:lang w:val="kk-KZ"/>
        </w:rPr>
        <w:t>үшін</w:t>
      </w:r>
      <w:r w:rsidRPr="00DF5C79">
        <w:rPr>
          <w:sz w:val="28"/>
          <w:szCs w:val="28"/>
          <w:lang w:val="kk-KZ"/>
        </w:rPr>
        <w:t xml:space="preserve">, </w:t>
      </w:r>
      <w:r w:rsidRPr="00C819CE">
        <w:rPr>
          <w:sz w:val="28"/>
          <w:szCs w:val="28"/>
          <w:lang w:val="kk-KZ"/>
        </w:rPr>
        <w:t>нәтижесінде</w:t>
      </w:r>
      <w:r w:rsidRPr="00DF5C79">
        <w:rPr>
          <w:sz w:val="28"/>
          <w:szCs w:val="28"/>
          <w:lang w:val="kk-KZ"/>
        </w:rPr>
        <w:t xml:space="preserve"> </w:t>
      </w:r>
      <w:r w:rsidRPr="00C819CE">
        <w:rPr>
          <w:sz w:val="28"/>
          <w:szCs w:val="28"/>
          <w:lang w:val="kk-KZ"/>
        </w:rPr>
        <w:t>карбонат</w:t>
      </w:r>
      <w:r w:rsidRPr="00DF5C79">
        <w:rPr>
          <w:sz w:val="28"/>
          <w:szCs w:val="28"/>
          <w:lang w:val="kk-KZ"/>
        </w:rPr>
        <w:t xml:space="preserve"> </w:t>
      </w:r>
      <w:r w:rsidRPr="00C819CE">
        <w:rPr>
          <w:sz w:val="28"/>
          <w:szCs w:val="28"/>
          <w:lang w:val="kk-KZ"/>
        </w:rPr>
        <w:t>және</w:t>
      </w:r>
      <w:r w:rsidRPr="00DF5C79">
        <w:rPr>
          <w:sz w:val="28"/>
          <w:szCs w:val="28"/>
          <w:lang w:val="kk-KZ"/>
        </w:rPr>
        <w:t xml:space="preserve"> </w:t>
      </w:r>
      <w:r w:rsidRPr="00C819CE">
        <w:rPr>
          <w:sz w:val="28"/>
          <w:szCs w:val="28"/>
          <w:lang w:val="kk-KZ"/>
        </w:rPr>
        <w:t>сульфат</w:t>
      </w:r>
      <w:r w:rsidRPr="00DF5C79">
        <w:rPr>
          <w:sz w:val="28"/>
          <w:szCs w:val="28"/>
          <w:lang w:val="kk-KZ"/>
        </w:rPr>
        <w:t xml:space="preserve"> </w:t>
      </w:r>
      <w:r w:rsidRPr="00C819CE">
        <w:rPr>
          <w:sz w:val="28"/>
          <w:szCs w:val="28"/>
          <w:lang w:val="kk-KZ"/>
        </w:rPr>
        <w:t>минералдары</w:t>
      </w:r>
      <w:r w:rsidRPr="00DF5C79">
        <w:rPr>
          <w:sz w:val="28"/>
          <w:szCs w:val="28"/>
          <w:lang w:val="kk-KZ"/>
        </w:rPr>
        <w:t xml:space="preserve"> </w:t>
      </w:r>
      <w:r w:rsidRPr="00C819CE">
        <w:rPr>
          <w:sz w:val="28"/>
          <w:szCs w:val="28"/>
          <w:lang w:val="kk-KZ"/>
        </w:rPr>
        <w:t>түзілетін</w:t>
      </w:r>
      <w:r w:rsidRPr="00DF5C79">
        <w:rPr>
          <w:sz w:val="28"/>
          <w:szCs w:val="28"/>
          <w:lang w:val="kk-KZ"/>
        </w:rPr>
        <w:t xml:space="preserve"> </w:t>
      </w:r>
      <w:r w:rsidRPr="00C819CE">
        <w:rPr>
          <w:sz w:val="28"/>
          <w:szCs w:val="28"/>
          <w:lang w:val="kk-KZ"/>
        </w:rPr>
        <w:t>реакциялар</w:t>
      </w:r>
      <w:r w:rsidRPr="00DF5C79">
        <w:rPr>
          <w:sz w:val="28"/>
          <w:szCs w:val="28"/>
          <w:lang w:val="kk-KZ"/>
        </w:rPr>
        <w:t xml:space="preserve"> </w:t>
      </w:r>
      <w:r w:rsidRPr="00C819CE">
        <w:rPr>
          <w:sz w:val="28"/>
          <w:szCs w:val="28"/>
          <w:lang w:val="kk-KZ"/>
        </w:rPr>
        <w:t>әкетілу</w:t>
      </w:r>
      <w:r w:rsidRPr="00DF5C79">
        <w:rPr>
          <w:sz w:val="28"/>
          <w:szCs w:val="28"/>
          <w:lang w:val="kk-KZ"/>
        </w:rPr>
        <w:t xml:space="preserve"> </w:t>
      </w:r>
      <w:r w:rsidRPr="00C819CE">
        <w:rPr>
          <w:sz w:val="28"/>
          <w:szCs w:val="28"/>
          <w:lang w:val="kk-KZ"/>
        </w:rPr>
        <w:t>жолына</w:t>
      </w:r>
      <w:r w:rsidRPr="00DF5C79">
        <w:rPr>
          <w:sz w:val="28"/>
          <w:szCs w:val="28"/>
          <w:lang w:val="kk-KZ"/>
        </w:rPr>
        <w:t xml:space="preserve"> </w:t>
      </w:r>
      <w:r w:rsidRPr="00C819CE">
        <w:rPr>
          <w:sz w:val="28"/>
          <w:szCs w:val="28"/>
          <w:lang w:val="kk-KZ"/>
        </w:rPr>
        <w:t>жатады</w:t>
      </w:r>
      <w:r w:rsidRPr="00DF5C79">
        <w:rPr>
          <w:sz w:val="28"/>
          <w:szCs w:val="28"/>
          <w:lang w:val="kk-KZ"/>
        </w:rPr>
        <w:t>.</w:t>
      </w:r>
    </w:p>
    <w:p w:rsidR="00DF5C79" w:rsidRPr="00DF5C79" w:rsidRDefault="00DF5C79" w:rsidP="00DF5C79">
      <w:pPr>
        <w:jc w:val="both"/>
        <w:rPr>
          <w:sz w:val="28"/>
          <w:szCs w:val="28"/>
          <w:lang w:val="kk-KZ"/>
        </w:rPr>
      </w:pPr>
    </w:p>
    <w:p w:rsidR="00DF5C79" w:rsidRPr="00DF5C79" w:rsidRDefault="00DF5C79" w:rsidP="00DF5C79">
      <w:pPr>
        <w:shd w:val="clear" w:color="auto" w:fill="FFFFFF"/>
        <w:jc w:val="center"/>
        <w:rPr>
          <w:sz w:val="28"/>
          <w:szCs w:val="28"/>
          <w:lang w:val="kk-KZ"/>
        </w:rPr>
      </w:pPr>
      <w:r w:rsidRPr="00DF5C79">
        <w:rPr>
          <w:b/>
          <w:bCs/>
          <w:sz w:val="28"/>
          <w:szCs w:val="28"/>
          <w:lang w:val="kk-KZ"/>
        </w:rPr>
        <w:lastRenderedPageBreak/>
        <w:t>4. АУҚЫМДЫ (ГЛОБАЛЬДІ) ЦИКЛДЕР МЕН КІДІРУ УАҚЫТТАРЫ</w:t>
      </w:r>
    </w:p>
    <w:p w:rsidR="00DF5C79" w:rsidRPr="00DF5C79" w:rsidRDefault="00DF5C79" w:rsidP="00DF5C79">
      <w:pPr>
        <w:pStyle w:val="a3"/>
        <w:rPr>
          <w:rFonts w:ascii="Times New Roman" w:hAnsi="Times New Roman"/>
          <w:b/>
          <w:bCs/>
          <w:sz w:val="28"/>
          <w:szCs w:val="28"/>
          <w:lang w:val="kk-KZ"/>
        </w:rPr>
      </w:pPr>
    </w:p>
    <w:p w:rsidR="00DF5C79" w:rsidRPr="00DF5C79" w:rsidRDefault="00DF5C79" w:rsidP="00C94DCF">
      <w:pPr>
        <w:numPr>
          <w:ilvl w:val="1"/>
          <w:numId w:val="5"/>
        </w:numPr>
        <w:suppressAutoHyphens/>
        <w:autoSpaceDN/>
        <w:adjustRightInd/>
        <w:jc w:val="both"/>
        <w:rPr>
          <w:sz w:val="28"/>
          <w:szCs w:val="28"/>
        </w:rPr>
      </w:pPr>
      <w:r w:rsidRPr="00DF5C79">
        <w:rPr>
          <w:sz w:val="28"/>
          <w:szCs w:val="28"/>
          <w:lang w:val="kk-KZ"/>
        </w:rPr>
        <w:t>Көміртектің айналымы</w:t>
      </w:r>
    </w:p>
    <w:p w:rsidR="00DF5C79" w:rsidRPr="00DF5C79" w:rsidRDefault="00DF5C79" w:rsidP="00C94DCF">
      <w:pPr>
        <w:numPr>
          <w:ilvl w:val="1"/>
          <w:numId w:val="5"/>
        </w:numPr>
        <w:shd w:val="clear" w:color="auto" w:fill="FFFFFF"/>
        <w:suppressAutoHyphens/>
        <w:autoSpaceDN/>
        <w:adjustRightInd/>
        <w:ind w:right="403"/>
        <w:jc w:val="both"/>
        <w:rPr>
          <w:sz w:val="28"/>
          <w:szCs w:val="28"/>
        </w:rPr>
      </w:pPr>
      <w:r w:rsidRPr="00DF5C79">
        <w:rPr>
          <w:bCs/>
          <w:spacing w:val="-4"/>
          <w:sz w:val="28"/>
          <w:szCs w:val="28"/>
          <w:lang w:val="kk-KZ"/>
        </w:rPr>
        <w:t>Күкірттің циклі</w:t>
      </w:r>
      <w:r w:rsidRPr="00DF5C79">
        <w:rPr>
          <w:bCs/>
          <w:spacing w:val="-6"/>
          <w:sz w:val="28"/>
          <w:szCs w:val="28"/>
          <w:lang w:val="kk-KZ"/>
        </w:rPr>
        <w:t xml:space="preserve"> </w:t>
      </w:r>
    </w:p>
    <w:p w:rsidR="00DF5C79" w:rsidRPr="00DF5C79" w:rsidRDefault="00DF5C79" w:rsidP="00C94DCF">
      <w:pPr>
        <w:numPr>
          <w:ilvl w:val="1"/>
          <w:numId w:val="5"/>
        </w:numPr>
        <w:shd w:val="clear" w:color="auto" w:fill="FFFFFF"/>
        <w:suppressAutoHyphens/>
        <w:autoSpaceDN/>
        <w:adjustRightInd/>
        <w:ind w:right="403"/>
        <w:jc w:val="both"/>
        <w:rPr>
          <w:sz w:val="28"/>
          <w:szCs w:val="28"/>
        </w:rPr>
      </w:pPr>
      <w:r w:rsidRPr="00DF5C79">
        <w:rPr>
          <w:bCs/>
          <w:spacing w:val="-6"/>
          <w:sz w:val="28"/>
          <w:szCs w:val="28"/>
          <w:lang w:val="kk-KZ"/>
        </w:rPr>
        <w:t>Азоттың айналымы</w:t>
      </w:r>
    </w:p>
    <w:p w:rsidR="00DF5C79" w:rsidRPr="00DF5C79" w:rsidRDefault="00DF5C79" w:rsidP="00DF5C79">
      <w:pPr>
        <w:shd w:val="clear" w:color="auto" w:fill="FFFFFF"/>
        <w:spacing w:before="206"/>
        <w:ind w:right="24" w:firstLine="708"/>
        <w:jc w:val="both"/>
        <w:rPr>
          <w:sz w:val="28"/>
          <w:szCs w:val="28"/>
          <w:lang w:val="kk-KZ"/>
        </w:rPr>
      </w:pPr>
      <w:r w:rsidRPr="00DF5C79">
        <w:rPr>
          <w:sz w:val="28"/>
          <w:szCs w:val="28"/>
          <w:lang w:val="kk-KZ"/>
        </w:rPr>
        <w:t xml:space="preserve">Атмосферадағы заттардың мөлшері мен олардың Жердің </w:t>
      </w:r>
      <w:r w:rsidRPr="00DF5C79">
        <w:rPr>
          <w:spacing w:val="-1"/>
          <w:sz w:val="28"/>
          <w:szCs w:val="28"/>
          <w:lang w:val="kk-KZ"/>
        </w:rPr>
        <w:t xml:space="preserve">әртүрлі резервуарларынан </w:t>
      </w:r>
      <w:r w:rsidRPr="00DF5C79">
        <w:rPr>
          <w:spacing w:val="19"/>
          <w:sz w:val="28"/>
          <w:szCs w:val="28"/>
          <w:lang w:val="kk-KZ"/>
        </w:rPr>
        <w:t>бір-біріне</w:t>
      </w:r>
      <w:r w:rsidRPr="00DF5C79">
        <w:rPr>
          <w:spacing w:val="-1"/>
          <w:sz w:val="28"/>
          <w:szCs w:val="28"/>
          <w:lang w:val="kk-KZ"/>
        </w:rPr>
        <w:t xml:space="preserve"> ағындарының шамала</w:t>
      </w:r>
      <w:r w:rsidRPr="00DF5C79">
        <w:rPr>
          <w:sz w:val="28"/>
          <w:szCs w:val="28"/>
          <w:lang w:val="kk-KZ"/>
        </w:rPr>
        <w:t>рын, циклдерді құрастыру арқылы қорытындылауға болады. Біз мұнда атмосфера және алмасу жылдамдығы біршама жоғары болатын биосфера резервуарлары арасындағы зат алмасуды қарастырамыз. Атмосфера үшін ен маңызды элементтер — көміртегінің, күкірттің және азоттың айналымдарына басты назар аударамыз.</w:t>
      </w:r>
    </w:p>
    <w:p w:rsidR="00DF5C79" w:rsidRPr="00DF5C79" w:rsidRDefault="00DF5C79" w:rsidP="00DF5C79">
      <w:pPr>
        <w:shd w:val="clear" w:color="auto" w:fill="FFFFFF"/>
        <w:spacing w:before="216"/>
        <w:ind w:right="43" w:firstLine="708"/>
        <w:jc w:val="both"/>
        <w:rPr>
          <w:sz w:val="28"/>
          <w:szCs w:val="28"/>
          <w:lang w:val="kk-KZ"/>
        </w:rPr>
      </w:pPr>
      <w:r w:rsidRPr="00DF5C79">
        <w:rPr>
          <w:sz w:val="28"/>
          <w:szCs w:val="28"/>
          <w:lang w:val="kk-KZ"/>
        </w:rPr>
        <w:t>Көміртекті цикл 4.1-суретте көрсетілген. Бұл диаграмманың негізгі бөлігі тотықсызданған көміртегінің миграциялану жолдарын көрсетуге арналған. Атмосферада көміртекті циклдерде әдетте СО2 үшін ең басты орын беріледі. Бұл оның биосфера үшін маңызды екендігіне және атмосфера аркылы көп мөлшерде айналымға түсетіндігіне байланысты. Тағы да айта кету керек, аз мөлшерлі газдардың атмосфера үшін маңызы тек олардың концентрацияларымен ғана емес, сонымен бірге    реакциялардың өту карқынымен де   анықталады.</w:t>
      </w:r>
    </w:p>
    <w:p w:rsidR="00DF5C79" w:rsidRPr="00DF5C79" w:rsidRDefault="00DF5C79" w:rsidP="00DF5C79">
      <w:pPr>
        <w:shd w:val="clear" w:color="auto" w:fill="FFFFFF"/>
        <w:ind w:right="22"/>
        <w:jc w:val="both"/>
        <w:rPr>
          <w:sz w:val="28"/>
          <w:szCs w:val="28"/>
          <w:lang w:val="kk-KZ"/>
        </w:rPr>
      </w:pPr>
      <w:r w:rsidRPr="00DF5C79">
        <w:rPr>
          <w:sz w:val="28"/>
          <w:szCs w:val="28"/>
          <w:lang w:val="kk-KZ"/>
        </w:rPr>
        <w:t>Көптеген көміртекті циклдерде тек СО2 және биота іс-әрекетімен байланысты процестерге ғана назар аударылады. Циклдің бұл бөлігі суреттің шеткі оң бөлігінде келтірілген. Асспмиляция және респирация процестері құрлық үшін де, сол сияқты теңіз үшін де тән. Шөгінді органикалық көміртектің тотығуыпың салдарынан минералдардың абиотпкалық желмен мүжілу процесі СОз-нің жыл сайынғы пайда болатын ағынының тек аз бөлігін ғана береді. Тотықсызданған көміртектің ең көп мөлшері метанның батпақтан және көмірсутектердің ормандарда бөлінуі кезінде пайда болуы мүмкін. Атмосферада тотығу кезінде тотықсызданған көміртектің басты бөлігі көміртегі оксидіне айналады.</w:t>
      </w:r>
    </w:p>
    <w:p w:rsidR="00DF5C79" w:rsidRPr="00DF5C79" w:rsidRDefault="00DF5C79" w:rsidP="00DF5C79">
      <w:pPr>
        <w:shd w:val="clear" w:color="auto" w:fill="FFFFFF"/>
        <w:spacing w:before="29"/>
        <w:ind w:right="7"/>
        <w:jc w:val="both"/>
        <w:rPr>
          <w:sz w:val="28"/>
          <w:szCs w:val="28"/>
          <w:lang w:val="kk-KZ"/>
        </w:rPr>
      </w:pPr>
      <w:r w:rsidRPr="00DF5C79">
        <w:rPr>
          <w:sz w:val="28"/>
          <w:szCs w:val="28"/>
          <w:lang w:val="kk-KZ"/>
        </w:rPr>
        <w:t>Схемада көрсетілгендердің ішінде, реакцияласу қабілеті ең жоғары газға формальдегид жатады. Сонымен бірге ол жауын-шашынмен тиімді шайылып кететін жалғыз ғана зат. Осының негізінде формальдегидтің атмосферада кідіру уақыты өте қысқа деп болжауға болады. Ал атмосферада ұзағырақ болатын кейбір газдардың аздаған мөлшерлері тропопауза арқылы стратосфераға өте алады.</w:t>
      </w:r>
    </w:p>
    <w:p w:rsidR="00DF5C79" w:rsidRPr="00DF5C79" w:rsidRDefault="00DF5C79" w:rsidP="00DF5C79">
      <w:pPr>
        <w:shd w:val="clear" w:color="auto" w:fill="FFFFFF"/>
        <w:spacing w:before="108"/>
        <w:jc w:val="center"/>
        <w:rPr>
          <w:sz w:val="28"/>
          <w:szCs w:val="28"/>
          <w:lang w:val="kk-KZ"/>
        </w:rPr>
      </w:pPr>
      <w:r w:rsidRPr="00DF5C79">
        <w:rPr>
          <w:noProof/>
          <w:sz w:val="28"/>
          <w:szCs w:val="28"/>
        </w:rPr>
        <w:lastRenderedPageBreak/>
        <w:drawing>
          <wp:inline distT="0" distB="0" distL="0" distR="0" wp14:anchorId="4C8000D8" wp14:editId="65AD4040">
            <wp:extent cx="3627120" cy="184404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l="-17" t="-31" r="1891" b="13383"/>
                    <a:stretch>
                      <a:fillRect/>
                    </a:stretch>
                  </pic:blipFill>
                  <pic:spPr bwMode="auto">
                    <a:xfrm>
                      <a:off x="0" y="0"/>
                      <a:ext cx="3627120" cy="184404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108"/>
        <w:jc w:val="center"/>
        <w:rPr>
          <w:sz w:val="28"/>
          <w:szCs w:val="28"/>
          <w:lang w:val="kk-KZ"/>
        </w:rPr>
      </w:pPr>
      <w:r w:rsidRPr="00DF5C79">
        <w:rPr>
          <w:sz w:val="28"/>
          <w:szCs w:val="28"/>
          <w:lang w:val="kk-KZ"/>
        </w:rPr>
        <w:t>4.1-сурет. Көміртектің ауқымды циклі.</w:t>
      </w:r>
    </w:p>
    <w:p w:rsidR="00DF5C79" w:rsidRPr="00DF5C79" w:rsidRDefault="00DF5C79" w:rsidP="00DF5C79">
      <w:pPr>
        <w:shd w:val="clear" w:color="auto" w:fill="FFFFFF"/>
        <w:spacing w:before="108"/>
        <w:jc w:val="both"/>
        <w:rPr>
          <w:sz w:val="28"/>
          <w:szCs w:val="28"/>
          <w:lang w:val="kk-KZ"/>
        </w:rPr>
      </w:pPr>
    </w:p>
    <w:p w:rsidR="00DF5C79" w:rsidRPr="00C819CE" w:rsidRDefault="00DF5C79" w:rsidP="00DF5C79">
      <w:pPr>
        <w:shd w:val="clear" w:color="auto" w:fill="FFFFFF"/>
        <w:spacing w:before="122"/>
        <w:jc w:val="both"/>
        <w:rPr>
          <w:sz w:val="28"/>
          <w:szCs w:val="28"/>
          <w:lang w:val="kk-KZ"/>
        </w:rPr>
      </w:pPr>
      <w:r w:rsidRPr="00C819CE">
        <w:rPr>
          <w:sz w:val="28"/>
          <w:szCs w:val="28"/>
          <w:lang w:val="kk-KZ"/>
        </w:rPr>
        <w:t>Стратосферада фотох</w:t>
      </w:r>
      <w:r w:rsidRPr="00DF5C79">
        <w:rPr>
          <w:sz w:val="28"/>
          <w:szCs w:val="28"/>
          <w:lang w:val="kk-KZ"/>
        </w:rPr>
        <w:t>и</w:t>
      </w:r>
      <w:r w:rsidRPr="00C819CE">
        <w:rPr>
          <w:sz w:val="28"/>
          <w:szCs w:val="28"/>
          <w:lang w:val="kk-KZ"/>
        </w:rPr>
        <w:t>миялык реакц</w:t>
      </w:r>
      <w:r w:rsidRPr="00DF5C79">
        <w:rPr>
          <w:sz w:val="28"/>
          <w:szCs w:val="28"/>
          <w:lang w:val="kk-KZ"/>
        </w:rPr>
        <w:t>и</w:t>
      </w:r>
      <w:r w:rsidRPr="00C819CE">
        <w:rPr>
          <w:sz w:val="28"/>
          <w:szCs w:val="28"/>
          <w:lang w:val="kk-KZ"/>
        </w:rPr>
        <w:t>яларды</w:t>
      </w:r>
      <w:r w:rsidRPr="00DF5C79">
        <w:rPr>
          <w:sz w:val="28"/>
          <w:szCs w:val="28"/>
          <w:lang w:val="kk-KZ"/>
        </w:rPr>
        <w:t>ң</w:t>
      </w:r>
      <w:r w:rsidRPr="00C819CE">
        <w:rPr>
          <w:sz w:val="28"/>
          <w:szCs w:val="28"/>
          <w:lang w:val="kk-KZ"/>
        </w:rPr>
        <w:t xml:space="preserve"> нәтижесінде метан тездеу тотығады. </w:t>
      </w:r>
      <w:r w:rsidRPr="00DF5C79">
        <w:rPr>
          <w:sz w:val="28"/>
          <w:szCs w:val="28"/>
          <w:lang w:val="kk-KZ"/>
        </w:rPr>
        <w:t>К</w:t>
      </w:r>
      <w:r w:rsidRPr="00C819CE">
        <w:rPr>
          <w:sz w:val="28"/>
          <w:szCs w:val="28"/>
          <w:lang w:val="kk-KZ"/>
        </w:rPr>
        <w:t>өміртекті</w:t>
      </w:r>
      <w:r w:rsidRPr="00DF5C79">
        <w:rPr>
          <w:sz w:val="28"/>
          <w:szCs w:val="28"/>
          <w:lang w:val="kk-KZ"/>
        </w:rPr>
        <w:t>ң</w:t>
      </w:r>
      <w:r w:rsidRPr="00C819CE">
        <w:rPr>
          <w:sz w:val="28"/>
          <w:szCs w:val="28"/>
          <w:lang w:val="kk-KZ"/>
        </w:rPr>
        <w:t xml:space="preserve"> атмосфералық химиясында, метанны</w:t>
      </w:r>
      <w:r w:rsidRPr="00DF5C79">
        <w:rPr>
          <w:sz w:val="28"/>
          <w:szCs w:val="28"/>
          <w:lang w:val="kk-KZ"/>
        </w:rPr>
        <w:t>ң</w:t>
      </w:r>
      <w:r w:rsidRPr="00C819CE">
        <w:rPr>
          <w:sz w:val="28"/>
          <w:szCs w:val="28"/>
          <w:lang w:val="kk-KZ"/>
        </w:rPr>
        <w:t xml:space="preserve"> аса маңызды роль атқаратындығын атап айту қажет. </w:t>
      </w:r>
      <w:r w:rsidRPr="00DF5C79">
        <w:rPr>
          <w:sz w:val="28"/>
          <w:szCs w:val="28"/>
          <w:lang w:val="kk-KZ"/>
        </w:rPr>
        <w:t>К</w:t>
      </w:r>
      <w:r w:rsidRPr="00C819CE">
        <w:rPr>
          <w:sz w:val="28"/>
          <w:szCs w:val="28"/>
          <w:lang w:val="kk-KZ"/>
        </w:rPr>
        <w:t>өміртек оксиді изопрендердің және терпендердің атмосферада тотығуының нәт</w:t>
      </w:r>
      <w:r w:rsidRPr="00DF5C79">
        <w:rPr>
          <w:sz w:val="28"/>
          <w:szCs w:val="28"/>
          <w:lang w:val="kk-KZ"/>
        </w:rPr>
        <w:t>и</w:t>
      </w:r>
      <w:r w:rsidRPr="00C819CE">
        <w:rPr>
          <w:sz w:val="28"/>
          <w:szCs w:val="28"/>
          <w:lang w:val="kk-KZ"/>
        </w:rPr>
        <w:t>жесінде де бөлініп шығады. Жалпы алғанда, СО-нің таб</w:t>
      </w:r>
      <w:r w:rsidRPr="00DF5C79">
        <w:rPr>
          <w:sz w:val="28"/>
          <w:szCs w:val="28"/>
          <w:lang w:val="kk-KZ"/>
        </w:rPr>
        <w:t>и</w:t>
      </w:r>
      <w:r w:rsidRPr="00C819CE">
        <w:rPr>
          <w:sz w:val="28"/>
          <w:szCs w:val="28"/>
          <w:lang w:val="kk-KZ"/>
        </w:rPr>
        <w:t>ғи жолмен бөлініп шығуыны</w:t>
      </w:r>
      <w:r w:rsidRPr="00DF5C79">
        <w:rPr>
          <w:sz w:val="28"/>
          <w:szCs w:val="28"/>
          <w:lang w:val="kk-KZ"/>
        </w:rPr>
        <w:t>ң</w:t>
      </w:r>
      <w:r w:rsidRPr="00C819CE">
        <w:rPr>
          <w:sz w:val="28"/>
          <w:szCs w:val="28"/>
          <w:lang w:val="kk-KZ"/>
        </w:rPr>
        <w:t xml:space="preserve"> қарқыны антропогенд</w:t>
      </w:r>
      <w:r w:rsidRPr="00DF5C79">
        <w:rPr>
          <w:sz w:val="28"/>
          <w:szCs w:val="28"/>
          <w:lang w:val="kk-KZ"/>
        </w:rPr>
        <w:t>і</w:t>
      </w:r>
      <w:r w:rsidRPr="00C819CE">
        <w:rPr>
          <w:sz w:val="28"/>
          <w:szCs w:val="28"/>
          <w:lang w:val="kk-KZ"/>
        </w:rPr>
        <w:t xml:space="preserve"> жолға қарағанда әлдеқайда жоғары.</w:t>
      </w:r>
    </w:p>
    <w:p w:rsidR="00DF5C79" w:rsidRPr="00DF5C79" w:rsidRDefault="00DF5C79" w:rsidP="00DF5C79">
      <w:pPr>
        <w:ind w:firstLine="708"/>
        <w:jc w:val="both"/>
        <w:rPr>
          <w:sz w:val="28"/>
          <w:szCs w:val="28"/>
          <w:lang w:val="kk-KZ"/>
        </w:rPr>
      </w:pPr>
      <w:r w:rsidRPr="00DF5C79">
        <w:rPr>
          <w:sz w:val="28"/>
          <w:szCs w:val="28"/>
          <w:lang w:val="kk-KZ"/>
        </w:rPr>
        <w:t>4.2-суретте күкірт циклі келтірілген. Тотықсызданған күкірт негізінен биологиялық жолмен пайда болады және ол органикалық күкіртті қосылыстар немесе Н</w:t>
      </w:r>
      <w:r w:rsidRPr="00DF5C79">
        <w:rPr>
          <w:sz w:val="28"/>
          <w:szCs w:val="28"/>
          <w:vertAlign w:val="subscript"/>
          <w:lang w:val="kk-KZ"/>
        </w:rPr>
        <w:t>2</w:t>
      </w:r>
      <w:r w:rsidRPr="00DF5C79">
        <w:rPr>
          <w:sz w:val="28"/>
          <w:szCs w:val="28"/>
          <w:lang w:val="kk-KZ"/>
        </w:rPr>
        <w:t>S түрінде кездеседі. Жанартау күкірті, атмосфераға әдетте биологиялық жолға қарағанда едәуір тотыққан формаларда енеді. Жанартаудан бөлініп шығатын заттардың басты компоненті SО</w:t>
      </w:r>
      <w:r w:rsidRPr="00DF5C79">
        <w:rPr>
          <w:sz w:val="28"/>
          <w:szCs w:val="28"/>
          <w:vertAlign w:val="subscript"/>
          <w:lang w:val="kk-KZ"/>
        </w:rPr>
        <w:t>2</w:t>
      </w:r>
      <w:r w:rsidRPr="00DF5C79">
        <w:rPr>
          <w:sz w:val="28"/>
          <w:szCs w:val="28"/>
          <w:lang w:val="kk-KZ"/>
        </w:rPr>
        <w:t xml:space="preserve"> болады. Тотықсызданған күкірттің негізгі бөлігі атмосферада тотығып сульфаттарға айналады. Дегенмен де, күкіртті газдардың белгілі бір бөлігі қүрғақ </w:t>
      </w:r>
      <w:r w:rsidRPr="00DF5C79">
        <w:rPr>
          <w:spacing w:val="22"/>
          <w:sz w:val="28"/>
          <w:szCs w:val="28"/>
          <w:lang w:val="kk-KZ"/>
        </w:rPr>
        <w:t>сіңірілу</w:t>
      </w:r>
      <w:r w:rsidRPr="00DF5C79">
        <w:rPr>
          <w:sz w:val="28"/>
          <w:szCs w:val="28"/>
          <w:lang w:val="kk-KZ"/>
        </w:rPr>
        <w:t xml:space="preserve"> жолымен әкетіледі. Бұл механизм SО</w:t>
      </w:r>
      <w:r w:rsidRPr="00DF5C79">
        <w:rPr>
          <w:sz w:val="28"/>
          <w:szCs w:val="28"/>
          <w:vertAlign w:val="subscript"/>
          <w:lang w:val="kk-KZ"/>
        </w:rPr>
        <w:t>2</w:t>
      </w:r>
      <w:r w:rsidRPr="00DF5C79">
        <w:rPr>
          <w:sz w:val="28"/>
          <w:szCs w:val="28"/>
          <w:lang w:val="kk-KZ"/>
        </w:rPr>
        <w:t xml:space="preserve"> үшін ерекше маңызды. Тотыққан күкірттің орасан зор мөлшері әлемдік мұхиттан шығады (теңіз суының сульфаттары). Бұл тұздардың көп бөлігі сол сәтте мұхитқа кайта түседі, бірақ. осыған қарамастан, құрлық атмосферасына   шығарылатын   күкірт ағыны,    диаграммада</w:t>
      </w:r>
    </w:p>
    <w:p w:rsidR="00DF5C79" w:rsidRPr="00DF5C79" w:rsidRDefault="00DF5C79" w:rsidP="00DF5C79">
      <w:pPr>
        <w:jc w:val="center"/>
        <w:rPr>
          <w:sz w:val="28"/>
          <w:szCs w:val="28"/>
          <w:lang w:val="kk-KZ"/>
        </w:rPr>
      </w:pPr>
      <w:r w:rsidRPr="00DF5C79">
        <w:rPr>
          <w:noProof/>
          <w:sz w:val="28"/>
          <w:szCs w:val="28"/>
        </w:rPr>
        <w:drawing>
          <wp:inline distT="0" distB="0" distL="0" distR="0" wp14:anchorId="4286B2AA" wp14:editId="4480EE50">
            <wp:extent cx="3657600" cy="235458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l="-17" t="-24" r="-17" b="10242"/>
                    <a:stretch>
                      <a:fillRect/>
                    </a:stretch>
                  </pic:blipFill>
                  <pic:spPr bwMode="auto">
                    <a:xfrm>
                      <a:off x="0" y="0"/>
                      <a:ext cx="3657600" cy="2354580"/>
                    </a:xfrm>
                    <a:prstGeom prst="rect">
                      <a:avLst/>
                    </a:prstGeom>
                    <a:solidFill>
                      <a:srgbClr val="FFFFFF"/>
                    </a:solidFill>
                    <a:ln>
                      <a:noFill/>
                    </a:ln>
                  </pic:spPr>
                </pic:pic>
              </a:graphicData>
            </a:graphic>
          </wp:inline>
        </w:drawing>
      </w:r>
    </w:p>
    <w:p w:rsidR="00DF5C79" w:rsidRPr="00DF5C79" w:rsidRDefault="00DF5C79" w:rsidP="00DF5C79">
      <w:pPr>
        <w:jc w:val="center"/>
        <w:rPr>
          <w:sz w:val="28"/>
          <w:szCs w:val="28"/>
          <w:lang w:val="kk-KZ"/>
        </w:rPr>
      </w:pPr>
      <w:r w:rsidRPr="00DF5C79">
        <w:rPr>
          <w:sz w:val="28"/>
          <w:szCs w:val="28"/>
          <w:lang w:val="kk-KZ"/>
        </w:rPr>
        <w:t>4.2-сурет. Күкірттің ауқымды циклі.</w:t>
      </w:r>
    </w:p>
    <w:p w:rsidR="00DF5C79" w:rsidRPr="00DF5C79" w:rsidRDefault="00DF5C79" w:rsidP="00DF5C79">
      <w:pPr>
        <w:jc w:val="both"/>
        <w:rPr>
          <w:sz w:val="28"/>
          <w:szCs w:val="28"/>
          <w:lang w:val="kk-KZ"/>
        </w:rPr>
      </w:pPr>
    </w:p>
    <w:p w:rsidR="00DF5C79" w:rsidRPr="00DF5C79" w:rsidRDefault="00DF5C79" w:rsidP="00DF5C79">
      <w:pPr>
        <w:shd w:val="clear" w:color="auto" w:fill="FFFFFF"/>
        <w:spacing w:before="101"/>
        <w:ind w:right="7"/>
        <w:jc w:val="both"/>
        <w:rPr>
          <w:sz w:val="28"/>
          <w:szCs w:val="28"/>
          <w:lang w:val="kk-KZ"/>
        </w:rPr>
      </w:pPr>
      <w:r w:rsidRPr="00DF5C79">
        <w:rPr>
          <w:sz w:val="28"/>
          <w:szCs w:val="28"/>
          <w:lang w:val="kk-KZ"/>
        </w:rPr>
        <w:t xml:space="preserve">көрсетілгендердің ішінде ең күшті ағын болып табылады. </w:t>
      </w:r>
      <w:r w:rsidRPr="00C819CE">
        <w:rPr>
          <w:sz w:val="28"/>
          <w:szCs w:val="28"/>
          <w:lang w:val="kk-KZ"/>
        </w:rPr>
        <w:t>Теңіз</w:t>
      </w:r>
      <w:r w:rsidRPr="00DF5C79">
        <w:rPr>
          <w:sz w:val="28"/>
          <w:szCs w:val="28"/>
          <w:lang w:val="kk-KZ"/>
        </w:rPr>
        <w:t xml:space="preserve"> </w:t>
      </w:r>
      <w:r w:rsidRPr="00C819CE">
        <w:rPr>
          <w:sz w:val="28"/>
          <w:szCs w:val="28"/>
          <w:lang w:val="kk-KZ"/>
        </w:rPr>
        <w:t>сульфаттары</w:t>
      </w:r>
      <w:r w:rsidRPr="00DF5C79">
        <w:rPr>
          <w:sz w:val="28"/>
          <w:szCs w:val="28"/>
          <w:lang w:val="kk-KZ"/>
        </w:rPr>
        <w:t xml:space="preserve">, </w:t>
      </w:r>
      <w:r w:rsidRPr="00C819CE">
        <w:rPr>
          <w:sz w:val="28"/>
          <w:szCs w:val="28"/>
          <w:lang w:val="kk-KZ"/>
        </w:rPr>
        <w:lastRenderedPageBreak/>
        <w:t>қышқылдығы</w:t>
      </w:r>
      <w:r w:rsidRPr="00DF5C79">
        <w:rPr>
          <w:sz w:val="28"/>
          <w:szCs w:val="28"/>
          <w:lang w:val="kk-KZ"/>
        </w:rPr>
        <w:t xml:space="preserve"> </w:t>
      </w:r>
      <w:r w:rsidRPr="00C819CE">
        <w:rPr>
          <w:sz w:val="28"/>
          <w:szCs w:val="28"/>
          <w:lang w:val="kk-KZ"/>
        </w:rPr>
        <w:t>бойынша</w:t>
      </w:r>
      <w:r w:rsidRPr="00DF5C79">
        <w:rPr>
          <w:sz w:val="28"/>
          <w:szCs w:val="28"/>
          <w:lang w:val="kk-KZ"/>
        </w:rPr>
        <w:t xml:space="preserve"> і</w:t>
      </w:r>
      <w:r w:rsidRPr="00C819CE">
        <w:rPr>
          <w:sz w:val="28"/>
          <w:szCs w:val="28"/>
          <w:lang w:val="kk-KZ"/>
        </w:rPr>
        <w:t>с</w:t>
      </w:r>
      <w:r w:rsidRPr="00DF5C79">
        <w:rPr>
          <w:sz w:val="28"/>
          <w:szCs w:val="28"/>
          <w:lang w:val="kk-KZ"/>
        </w:rPr>
        <w:t xml:space="preserve"> </w:t>
      </w:r>
      <w:r w:rsidRPr="00C819CE">
        <w:rPr>
          <w:sz w:val="28"/>
          <w:szCs w:val="28"/>
          <w:lang w:val="kk-KZ"/>
        </w:rPr>
        <w:t>жүзінде</w:t>
      </w:r>
      <w:r w:rsidRPr="00DF5C79">
        <w:rPr>
          <w:sz w:val="28"/>
          <w:szCs w:val="28"/>
          <w:lang w:val="kk-KZ"/>
        </w:rPr>
        <w:t xml:space="preserve"> </w:t>
      </w:r>
      <w:r w:rsidRPr="00C819CE">
        <w:rPr>
          <w:sz w:val="28"/>
          <w:szCs w:val="28"/>
          <w:lang w:val="kk-KZ"/>
        </w:rPr>
        <w:t>нейтралды</w:t>
      </w:r>
      <w:r w:rsidRPr="00DF5C79">
        <w:rPr>
          <w:sz w:val="28"/>
          <w:szCs w:val="28"/>
          <w:lang w:val="kk-KZ"/>
        </w:rPr>
        <w:t>. А</w:t>
      </w:r>
      <w:r w:rsidRPr="00C819CE">
        <w:rPr>
          <w:sz w:val="28"/>
          <w:szCs w:val="28"/>
          <w:lang w:val="kk-KZ"/>
        </w:rPr>
        <w:t>л</w:t>
      </w:r>
      <w:r w:rsidRPr="00DF5C79">
        <w:rPr>
          <w:sz w:val="28"/>
          <w:szCs w:val="28"/>
          <w:lang w:val="kk-KZ"/>
        </w:rPr>
        <w:t xml:space="preserve"> </w:t>
      </w:r>
      <w:r w:rsidRPr="00C819CE">
        <w:rPr>
          <w:sz w:val="28"/>
          <w:szCs w:val="28"/>
          <w:lang w:val="kk-KZ"/>
        </w:rPr>
        <w:t>тотығу</w:t>
      </w:r>
      <w:r w:rsidRPr="00DF5C79">
        <w:rPr>
          <w:sz w:val="28"/>
          <w:szCs w:val="28"/>
          <w:lang w:val="kk-KZ"/>
        </w:rPr>
        <w:t xml:space="preserve"> </w:t>
      </w:r>
      <w:r w:rsidRPr="00C819CE">
        <w:rPr>
          <w:sz w:val="28"/>
          <w:szCs w:val="28"/>
          <w:lang w:val="kk-KZ"/>
        </w:rPr>
        <w:t>нәтижесінде</w:t>
      </w:r>
      <w:r w:rsidRPr="00DF5C79">
        <w:rPr>
          <w:sz w:val="28"/>
          <w:szCs w:val="28"/>
          <w:lang w:val="kk-KZ"/>
        </w:rPr>
        <w:t xml:space="preserve"> </w:t>
      </w:r>
      <w:r w:rsidRPr="00C819CE">
        <w:rPr>
          <w:sz w:val="28"/>
          <w:szCs w:val="28"/>
          <w:lang w:val="kk-KZ"/>
        </w:rPr>
        <w:t>түзіл</w:t>
      </w:r>
      <w:r w:rsidRPr="00DF5C79">
        <w:rPr>
          <w:sz w:val="28"/>
          <w:szCs w:val="28"/>
          <w:lang w:val="kk-KZ"/>
        </w:rPr>
        <w:t>г</w:t>
      </w:r>
      <w:r w:rsidRPr="00C819CE">
        <w:rPr>
          <w:sz w:val="28"/>
          <w:szCs w:val="28"/>
          <w:lang w:val="kk-KZ"/>
        </w:rPr>
        <w:t>ен</w:t>
      </w:r>
      <w:r w:rsidRPr="00DF5C79">
        <w:rPr>
          <w:sz w:val="28"/>
          <w:szCs w:val="28"/>
          <w:lang w:val="kk-KZ"/>
        </w:rPr>
        <w:t xml:space="preserve"> </w:t>
      </w:r>
      <w:r w:rsidRPr="00C819CE">
        <w:rPr>
          <w:sz w:val="28"/>
          <w:szCs w:val="28"/>
          <w:lang w:val="kk-KZ"/>
        </w:rPr>
        <w:t>сульфаттар</w:t>
      </w:r>
      <w:r w:rsidRPr="00DF5C79">
        <w:rPr>
          <w:sz w:val="28"/>
          <w:szCs w:val="28"/>
          <w:lang w:val="kk-KZ"/>
        </w:rPr>
        <w:t xml:space="preserve"> </w:t>
      </w:r>
      <w:r w:rsidRPr="00C819CE">
        <w:rPr>
          <w:sz w:val="28"/>
          <w:szCs w:val="28"/>
          <w:lang w:val="kk-KZ"/>
        </w:rPr>
        <w:t>бос</w:t>
      </w:r>
      <w:r w:rsidRPr="00DF5C79">
        <w:rPr>
          <w:sz w:val="28"/>
          <w:szCs w:val="28"/>
          <w:lang w:val="kk-KZ"/>
        </w:rPr>
        <w:t xml:space="preserve"> </w:t>
      </w:r>
      <w:r w:rsidRPr="00C819CE">
        <w:rPr>
          <w:sz w:val="28"/>
          <w:szCs w:val="28"/>
          <w:lang w:val="kk-KZ"/>
        </w:rPr>
        <w:t>протондарды</w:t>
      </w:r>
      <w:r w:rsidRPr="00DF5C79">
        <w:rPr>
          <w:sz w:val="28"/>
          <w:szCs w:val="28"/>
          <w:lang w:val="kk-KZ"/>
        </w:rPr>
        <w:t xml:space="preserve">ң  </w:t>
      </w:r>
      <w:r w:rsidRPr="00C819CE">
        <w:rPr>
          <w:sz w:val="28"/>
          <w:szCs w:val="28"/>
          <w:lang w:val="kk-KZ"/>
        </w:rPr>
        <w:t>доноры</w:t>
      </w:r>
      <w:r w:rsidRPr="00DF5C79">
        <w:rPr>
          <w:sz w:val="28"/>
          <w:szCs w:val="28"/>
          <w:lang w:val="kk-KZ"/>
        </w:rPr>
        <w:t xml:space="preserve"> </w:t>
      </w:r>
      <w:r w:rsidRPr="00C819CE">
        <w:rPr>
          <w:sz w:val="28"/>
          <w:szCs w:val="28"/>
          <w:lang w:val="kk-KZ"/>
        </w:rPr>
        <w:t>болып</w:t>
      </w:r>
      <w:r w:rsidRPr="00DF5C79">
        <w:rPr>
          <w:sz w:val="28"/>
          <w:szCs w:val="28"/>
          <w:lang w:val="kk-KZ"/>
        </w:rPr>
        <w:t xml:space="preserve">, </w:t>
      </w:r>
      <w:r w:rsidRPr="00C819CE">
        <w:rPr>
          <w:sz w:val="28"/>
          <w:szCs w:val="28"/>
          <w:lang w:val="kk-KZ"/>
        </w:rPr>
        <w:t>қоршаған</w:t>
      </w:r>
      <w:r w:rsidRPr="00DF5C79">
        <w:rPr>
          <w:sz w:val="28"/>
          <w:szCs w:val="28"/>
          <w:lang w:val="kk-KZ"/>
        </w:rPr>
        <w:t xml:space="preserve"> </w:t>
      </w:r>
      <w:r w:rsidRPr="00C819CE">
        <w:rPr>
          <w:sz w:val="28"/>
          <w:szCs w:val="28"/>
          <w:lang w:val="kk-KZ"/>
        </w:rPr>
        <w:t>ортаны</w:t>
      </w:r>
      <w:r w:rsidRPr="00DF5C79">
        <w:rPr>
          <w:sz w:val="28"/>
          <w:szCs w:val="28"/>
          <w:lang w:val="kk-KZ"/>
        </w:rPr>
        <w:t xml:space="preserve">ң </w:t>
      </w:r>
      <w:r w:rsidRPr="00C819CE">
        <w:rPr>
          <w:sz w:val="28"/>
          <w:szCs w:val="28"/>
          <w:lang w:val="kk-KZ"/>
        </w:rPr>
        <w:t>қышқылдануын</w:t>
      </w:r>
      <w:r w:rsidRPr="00DF5C79">
        <w:rPr>
          <w:sz w:val="28"/>
          <w:szCs w:val="28"/>
          <w:lang w:val="kk-KZ"/>
        </w:rPr>
        <w:t xml:space="preserve"> </w:t>
      </w:r>
      <w:r w:rsidRPr="00C819CE">
        <w:rPr>
          <w:sz w:val="28"/>
          <w:szCs w:val="28"/>
          <w:lang w:val="kk-KZ"/>
        </w:rPr>
        <w:t>тудырады</w:t>
      </w:r>
      <w:r w:rsidRPr="00DF5C79">
        <w:rPr>
          <w:sz w:val="28"/>
          <w:szCs w:val="28"/>
          <w:lang w:val="kk-KZ"/>
        </w:rPr>
        <w:t>.</w:t>
      </w:r>
    </w:p>
    <w:p w:rsidR="00DF5C79" w:rsidRPr="00DF5C79" w:rsidRDefault="00DF5C79" w:rsidP="00DF5C79">
      <w:pPr>
        <w:ind w:firstLine="708"/>
        <w:jc w:val="both"/>
        <w:rPr>
          <w:sz w:val="28"/>
          <w:szCs w:val="28"/>
          <w:lang w:val="kk-KZ"/>
        </w:rPr>
      </w:pPr>
      <w:r w:rsidRPr="00DF5C79">
        <w:rPr>
          <w:sz w:val="28"/>
          <w:szCs w:val="28"/>
          <w:lang w:val="kk-KZ"/>
        </w:rPr>
        <w:t>Азот циклінде тұйықталған балансты құру қиын. Жыл сайын бос азоттың және диазот оксидінің N</w:t>
      </w:r>
      <w:r w:rsidRPr="00DF5C79">
        <w:rPr>
          <w:sz w:val="28"/>
          <w:szCs w:val="28"/>
          <w:vertAlign w:val="subscript"/>
          <w:lang w:val="kk-KZ"/>
        </w:rPr>
        <w:t>2</w:t>
      </w:r>
      <w:r w:rsidRPr="00DF5C79">
        <w:rPr>
          <w:sz w:val="28"/>
          <w:szCs w:val="28"/>
          <w:lang w:val="kk-KZ"/>
        </w:rPr>
        <w:t xml:space="preserve">О орасан мол мөлшерлері денитрификация процесі негізінде түзіледі. Диазот оксидінің </w:t>
      </w:r>
      <w:r w:rsidRPr="00DF5C79">
        <w:rPr>
          <w:spacing w:val="23"/>
          <w:sz w:val="28"/>
          <w:szCs w:val="28"/>
          <w:lang w:val="kk-KZ"/>
        </w:rPr>
        <w:t>бір</w:t>
      </w:r>
      <w:r w:rsidRPr="00DF5C79">
        <w:rPr>
          <w:sz w:val="28"/>
          <w:szCs w:val="28"/>
          <w:lang w:val="kk-KZ"/>
        </w:rPr>
        <w:t xml:space="preserve"> бөлігі тропопауза арқылы стратосфераға өтіп, тотығады. Стратосфера бұл газ үшін басты әкетілу жолы болуы мүмкін. Газдардың стратосфераға тасымалдануы өте баяу жүретіндігінен К</w:t>
      </w:r>
      <w:r w:rsidRPr="00DF5C79">
        <w:rPr>
          <w:sz w:val="28"/>
          <w:szCs w:val="28"/>
          <w:vertAlign w:val="subscript"/>
          <w:lang w:val="kk-KZ"/>
        </w:rPr>
        <w:t>2</w:t>
      </w:r>
      <w:r w:rsidRPr="00DF5C79">
        <w:rPr>
          <w:sz w:val="28"/>
          <w:szCs w:val="28"/>
          <w:lang w:val="kk-KZ"/>
        </w:rPr>
        <w:t>О атмосферада ұзақ уақыт бойы болады. Газ күйіндегі азот биологиялық жолмен тотығады (нитраттарға дейін) сол сияқты найзағай разрядтарында бекітіледі. Аммиак атмосфераға белокты заттардың ыдырауы кезінде бөлініп шығады. Оның аздаған мөлшері тропосферада тотығады, бірақ негізгі бөлігі оның күшті ерігіштігіне байланысты жауын-шашындармен шайылып, жерге тұздар түрінде (аммоний сульфаты сияқты) түседі. Сонымен азот оксидтері NОХ және аммиак бетке құрғақ сіңірілу және жаңбырмен шайылу арқылы атмосферадан әкетіледі.</w:t>
      </w: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1A5333" w:rsidRDefault="001A5333" w:rsidP="00DF5C79">
      <w:pPr>
        <w:shd w:val="clear" w:color="auto" w:fill="FFFFFF"/>
        <w:jc w:val="center"/>
        <w:rPr>
          <w:b/>
          <w:sz w:val="28"/>
          <w:szCs w:val="28"/>
          <w:lang w:val="kk-KZ"/>
        </w:rPr>
      </w:pPr>
    </w:p>
    <w:p w:rsidR="00DF5C79" w:rsidRPr="00DF5C79" w:rsidRDefault="00DF5C79" w:rsidP="00DF5C79">
      <w:pPr>
        <w:shd w:val="clear" w:color="auto" w:fill="FFFFFF"/>
        <w:jc w:val="center"/>
        <w:rPr>
          <w:sz w:val="28"/>
          <w:szCs w:val="28"/>
          <w:lang w:val="kk-KZ"/>
        </w:rPr>
      </w:pPr>
      <w:r w:rsidRPr="00DF5C79">
        <w:rPr>
          <w:b/>
          <w:sz w:val="28"/>
          <w:szCs w:val="28"/>
          <w:lang w:val="kk-KZ"/>
        </w:rPr>
        <w:lastRenderedPageBreak/>
        <w:t>5. СҰЙЫҚ КҮЙДЕГІ (ФАЗАДАҒЫ) ХИМИЯЛЫҚ ПРОЦЕСТЕР</w:t>
      </w:r>
      <w:r w:rsidRPr="00DF5C79">
        <w:rPr>
          <w:b/>
          <w:bCs/>
          <w:sz w:val="28"/>
          <w:szCs w:val="28"/>
          <w:lang w:val="kk-KZ"/>
        </w:rPr>
        <w:t xml:space="preserve"> </w:t>
      </w:r>
    </w:p>
    <w:p w:rsidR="00DF5C79" w:rsidRPr="00DF5C79" w:rsidRDefault="00DF5C79" w:rsidP="00DF5C79">
      <w:pPr>
        <w:pStyle w:val="a3"/>
        <w:rPr>
          <w:rFonts w:ascii="Times New Roman" w:hAnsi="Times New Roman"/>
          <w:b/>
          <w:bCs/>
          <w:sz w:val="28"/>
          <w:szCs w:val="28"/>
          <w:lang w:val="kk-KZ"/>
        </w:rPr>
      </w:pPr>
    </w:p>
    <w:p w:rsidR="00DF5C79" w:rsidRPr="00DF5C79" w:rsidRDefault="00DF5C79" w:rsidP="00C94DCF">
      <w:pPr>
        <w:pStyle w:val="a3"/>
        <w:numPr>
          <w:ilvl w:val="1"/>
          <w:numId w:val="8"/>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Газдардың ерігіштігі</w:t>
      </w:r>
    </w:p>
    <w:p w:rsidR="00DF5C79" w:rsidRPr="00DF5C79" w:rsidRDefault="00DF5C79" w:rsidP="00C94DCF">
      <w:pPr>
        <w:pStyle w:val="a3"/>
        <w:numPr>
          <w:ilvl w:val="1"/>
          <w:numId w:val="8"/>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Газдардың сұйық фазаға тасымалдануы</w:t>
      </w:r>
    </w:p>
    <w:p w:rsidR="00DF5C79" w:rsidRPr="00DF5C79" w:rsidRDefault="00DF5C79" w:rsidP="00DF5C79">
      <w:pPr>
        <w:shd w:val="clear" w:color="auto" w:fill="FFFFFF"/>
        <w:spacing w:before="209"/>
        <w:ind w:right="22"/>
        <w:jc w:val="both"/>
        <w:rPr>
          <w:sz w:val="28"/>
          <w:szCs w:val="28"/>
          <w:lang w:val="kk-KZ"/>
        </w:rPr>
      </w:pPr>
      <w:r w:rsidRPr="00DF5C79">
        <w:rPr>
          <w:sz w:val="28"/>
          <w:szCs w:val="28"/>
          <w:lang w:val="kk-KZ"/>
        </w:rPr>
        <w:t>Газдардың суда ерігіштігін көпшілікке белгілі Генри заңы деп аталатын қатынас арқылы сипаттау қолайлы. Ол бойынша тепе-теңдік жағдайларда газдың парциалды қысымы ерітіндідегі газ концентрациясына пропорционал. Атмосфера химиясында сұйық және газ күйдегі концентрациялар арасындағы байланысты тепе-тендік тұрғысынан мына түрде көрсеткен ыңғайлы:</w:t>
      </w:r>
    </w:p>
    <w:p w:rsidR="00DF5C79" w:rsidRPr="00DF5C79" w:rsidRDefault="00DF5C79" w:rsidP="00DF5C79">
      <w:pPr>
        <w:shd w:val="clear" w:color="auto" w:fill="FFFFFF"/>
        <w:spacing w:before="158"/>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214342A3" wp14:editId="2C603D4F">
            <wp:extent cx="1638300" cy="32766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l="-31" t="-240" r="27533" b="-21103"/>
                    <a:stretch>
                      <a:fillRect/>
                    </a:stretch>
                  </pic:blipFill>
                  <pic:spPr bwMode="auto">
                    <a:xfrm>
                      <a:off x="0" y="0"/>
                      <a:ext cx="1638300" cy="327660"/>
                    </a:xfrm>
                    <a:prstGeom prst="rect">
                      <a:avLst/>
                    </a:prstGeom>
                    <a:solidFill>
                      <a:srgbClr val="FFFFFF"/>
                    </a:solidFill>
                    <a:ln>
                      <a:noFill/>
                    </a:ln>
                  </pic:spPr>
                </pic:pic>
              </a:graphicData>
            </a:graphic>
          </wp:inline>
        </w:drawing>
      </w:r>
      <w:r w:rsidRPr="00DF5C79">
        <w:rPr>
          <w:sz w:val="28"/>
          <w:szCs w:val="28"/>
          <w:lang w:val="kk-KZ"/>
        </w:rPr>
        <w:t xml:space="preserve">                 (5.1)</w:t>
      </w:r>
    </w:p>
    <w:p w:rsidR="00DF5C79" w:rsidRPr="00C819CE" w:rsidRDefault="00DF5C79" w:rsidP="00DF5C79">
      <w:pPr>
        <w:shd w:val="clear" w:color="auto" w:fill="FFFFFF"/>
        <w:spacing w:before="36"/>
        <w:jc w:val="both"/>
        <w:rPr>
          <w:sz w:val="28"/>
          <w:szCs w:val="28"/>
          <w:lang w:val="kk-KZ"/>
        </w:rPr>
      </w:pPr>
      <w:r w:rsidRPr="00C819CE">
        <w:rPr>
          <w:sz w:val="28"/>
          <w:szCs w:val="28"/>
          <w:lang w:val="kk-KZ"/>
        </w:rPr>
        <w:t>мұнда «</w:t>
      </w:r>
      <w:r w:rsidRPr="00DF5C79">
        <w:rPr>
          <w:sz w:val="28"/>
          <w:szCs w:val="28"/>
          <w:lang w:val="kk-KZ"/>
        </w:rPr>
        <w:t>g</w:t>
      </w:r>
      <w:r w:rsidRPr="00C819CE">
        <w:rPr>
          <w:sz w:val="28"/>
          <w:szCs w:val="28"/>
          <w:lang w:val="kk-KZ"/>
        </w:rPr>
        <w:t>» және «</w:t>
      </w:r>
      <w:r w:rsidRPr="00DF5C79">
        <w:rPr>
          <w:sz w:val="28"/>
          <w:szCs w:val="28"/>
          <w:lang w:val="kk-KZ"/>
        </w:rPr>
        <w:t>l</w:t>
      </w:r>
      <w:r w:rsidRPr="00C819CE">
        <w:rPr>
          <w:sz w:val="28"/>
          <w:szCs w:val="28"/>
          <w:lang w:val="kk-KZ"/>
        </w:rPr>
        <w:t>» индекстері газ ж</w:t>
      </w:r>
      <w:r w:rsidRPr="00DF5C79">
        <w:rPr>
          <w:sz w:val="28"/>
          <w:szCs w:val="28"/>
          <w:lang w:val="kk-KZ"/>
        </w:rPr>
        <w:t>ә</w:t>
      </w:r>
      <w:r w:rsidRPr="00C819CE">
        <w:rPr>
          <w:sz w:val="28"/>
          <w:szCs w:val="28"/>
          <w:lang w:val="kk-KZ"/>
        </w:rPr>
        <w:t>не с</w:t>
      </w:r>
      <w:r w:rsidRPr="00DF5C79">
        <w:rPr>
          <w:sz w:val="28"/>
          <w:szCs w:val="28"/>
          <w:lang w:val="kk-KZ"/>
        </w:rPr>
        <w:t>ұ</w:t>
      </w:r>
      <w:r w:rsidRPr="00C819CE">
        <w:rPr>
          <w:sz w:val="28"/>
          <w:szCs w:val="28"/>
          <w:lang w:val="kk-KZ"/>
        </w:rPr>
        <w:t>йық фазаны білдіреді. Генри тұр</w:t>
      </w:r>
      <w:r w:rsidRPr="00DF5C79">
        <w:rPr>
          <w:sz w:val="28"/>
          <w:szCs w:val="28"/>
          <w:lang w:val="kk-KZ"/>
        </w:rPr>
        <w:t>ақ</w:t>
      </w:r>
      <w:r w:rsidRPr="00C819CE">
        <w:rPr>
          <w:sz w:val="28"/>
          <w:szCs w:val="28"/>
          <w:lang w:val="kk-KZ"/>
        </w:rPr>
        <w:t>тысын К</w:t>
      </w:r>
      <w:r w:rsidRPr="00C819CE">
        <w:rPr>
          <w:sz w:val="28"/>
          <w:szCs w:val="28"/>
          <w:vertAlign w:val="subscript"/>
          <w:lang w:val="kk-KZ"/>
        </w:rPr>
        <w:t>г</w:t>
      </w:r>
      <w:r w:rsidRPr="00C819CE">
        <w:rPr>
          <w:sz w:val="28"/>
          <w:szCs w:val="28"/>
          <w:lang w:val="kk-KZ"/>
        </w:rPr>
        <w:t xml:space="preserve"> реакцияны</w:t>
      </w:r>
      <w:r w:rsidRPr="00DF5C79">
        <w:rPr>
          <w:sz w:val="28"/>
          <w:szCs w:val="28"/>
          <w:lang w:val="kk-KZ"/>
        </w:rPr>
        <w:t>ң</w:t>
      </w:r>
      <w:r w:rsidRPr="00C819CE">
        <w:rPr>
          <w:sz w:val="28"/>
          <w:szCs w:val="28"/>
          <w:lang w:val="kk-KZ"/>
        </w:rPr>
        <w:t xml:space="preserve"> тепе-теңдік тұрақтысы ретінде жазып және заттың газ күндегі (фазада) концентрациясын өрнектеу үшін қысымды қолдана отырып, келесі теңдеуді аламыз:</w:t>
      </w:r>
    </w:p>
    <w:p w:rsidR="00DF5C79" w:rsidRPr="00C819CE" w:rsidRDefault="00DF5C79" w:rsidP="00DF5C79">
      <w:pPr>
        <w:shd w:val="clear" w:color="auto" w:fill="FFFFFF"/>
        <w:spacing w:before="137"/>
        <w:jc w:val="both"/>
        <w:rPr>
          <w:sz w:val="28"/>
          <w:szCs w:val="28"/>
          <w:lang w:val="kk-KZ"/>
        </w:rPr>
      </w:pPr>
      <w:r w:rsidRPr="00C819CE">
        <w:rPr>
          <w:sz w:val="28"/>
          <w:szCs w:val="28"/>
          <w:lang w:val="kk-KZ"/>
        </w:rPr>
        <w:t xml:space="preserve">                                                              </w:t>
      </w:r>
      <w:r w:rsidRPr="00DF5C79">
        <w:rPr>
          <w:noProof/>
          <w:sz w:val="28"/>
          <w:szCs w:val="28"/>
        </w:rPr>
        <w:drawing>
          <wp:inline distT="0" distB="0" distL="0" distR="0" wp14:anchorId="031CCE3A" wp14:editId="03204856">
            <wp:extent cx="1600200" cy="27432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l="-31" t="-240" r="21603" b="-240"/>
                    <a:stretch>
                      <a:fillRect/>
                    </a:stretch>
                  </pic:blipFill>
                  <pic:spPr bwMode="auto">
                    <a:xfrm>
                      <a:off x="0" y="0"/>
                      <a:ext cx="1600200" cy="27432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(5.2)</w:t>
      </w:r>
    </w:p>
    <w:p w:rsidR="00DF5C79" w:rsidRPr="00DF5C79" w:rsidRDefault="00DF5C79" w:rsidP="00DF5C79">
      <w:pPr>
        <w:jc w:val="both"/>
        <w:rPr>
          <w:sz w:val="28"/>
          <w:szCs w:val="28"/>
          <w:lang w:val="kk-KZ"/>
        </w:rPr>
      </w:pPr>
      <w:r w:rsidRPr="00DF5C79">
        <w:rPr>
          <w:sz w:val="28"/>
          <w:szCs w:val="28"/>
          <w:lang w:val="kk-KZ"/>
        </w:rPr>
        <w:t>Егер қысым бірлігі ретінде атмосфера (атм), ал концентрация үшін моль/л алынса, онда Генри тұрақтысыныц өлшемі моль/л • атм болады. Генри тұрақтысының әдеттегі мән-дері 5.1-кестеде келтірілген. Қ</w:t>
      </w:r>
      <w:r w:rsidRPr="00DF5C79">
        <w:rPr>
          <w:sz w:val="28"/>
          <w:szCs w:val="28"/>
          <w:vertAlign w:val="subscript"/>
          <w:lang w:val="kk-KZ"/>
        </w:rPr>
        <w:t>г</w:t>
      </w:r>
      <w:r w:rsidRPr="00DF5C79">
        <w:rPr>
          <w:sz w:val="28"/>
          <w:szCs w:val="28"/>
          <w:lang w:val="kk-KZ"/>
        </w:rPr>
        <w:t xml:space="preserve"> мәндері неғұрлым көп болған сайын газдың ерігіштігі соғұрлым жоғары. Осыған байланысты сутегі пероксиді сияқты заттардың ерігіштігі жоғары, сол себептен олар көп мөлшерде мұхит суларында. бұлт және жаңбыр тамшыларында еруі мүмкін.</w:t>
      </w:r>
    </w:p>
    <w:p w:rsidR="00DF5C79" w:rsidRPr="00DF5C79" w:rsidRDefault="00DF5C79" w:rsidP="00DF5C79">
      <w:pPr>
        <w:rPr>
          <w:sz w:val="28"/>
          <w:szCs w:val="28"/>
        </w:rPr>
      </w:pPr>
      <w:r w:rsidRPr="00DF5C79">
        <w:rPr>
          <w:sz w:val="28"/>
          <w:szCs w:val="28"/>
          <w:lang w:val="kk-KZ"/>
        </w:rPr>
        <w:t>5.1-кесте</w:t>
      </w:r>
    </w:p>
    <w:p w:rsidR="00DF5C79" w:rsidRPr="00DF5C79" w:rsidRDefault="00DF5C79" w:rsidP="00DF5C79">
      <w:pPr>
        <w:jc w:val="both"/>
        <w:rPr>
          <w:sz w:val="28"/>
          <w:szCs w:val="28"/>
        </w:rPr>
      </w:pPr>
      <w:r w:rsidRPr="00DF5C79">
        <w:rPr>
          <w:noProof/>
          <w:sz w:val="28"/>
          <w:szCs w:val="28"/>
        </w:rPr>
        <w:drawing>
          <wp:inline distT="0" distB="0" distL="0" distR="0" wp14:anchorId="0883C6BE" wp14:editId="426C13AD">
            <wp:extent cx="4030980" cy="1196340"/>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l="-15" t="10539" r="-15" b="-47"/>
                    <a:stretch>
                      <a:fillRect/>
                    </a:stretch>
                  </pic:blipFill>
                  <pic:spPr bwMode="auto">
                    <a:xfrm>
                      <a:off x="0" y="0"/>
                      <a:ext cx="4030980" cy="119634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kk-KZ"/>
        </w:rPr>
      </w:pPr>
      <w:r w:rsidRPr="00DF5C79">
        <w:rPr>
          <w:noProof/>
          <w:sz w:val="28"/>
          <w:szCs w:val="28"/>
        </w:rPr>
        <w:drawing>
          <wp:inline distT="0" distB="0" distL="0" distR="0" wp14:anchorId="473BAFF4" wp14:editId="57D9FEAD">
            <wp:extent cx="3962400" cy="211074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14:useLocalDpi xmlns:a14="http://schemas.microsoft.com/office/drawing/2010/main" val="0"/>
                        </a:ext>
                      </a:extLst>
                    </a:blip>
                    <a:srcRect l="-17" t="-31" r="-17" b="-31"/>
                    <a:stretch>
                      <a:fillRect/>
                    </a:stretch>
                  </pic:blipFill>
                  <pic:spPr bwMode="auto">
                    <a:xfrm>
                      <a:off x="0" y="0"/>
                      <a:ext cx="3962400" cy="211074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43"/>
        <w:ind w:right="43"/>
        <w:jc w:val="both"/>
        <w:rPr>
          <w:sz w:val="28"/>
          <w:szCs w:val="28"/>
          <w:lang w:val="kk-KZ"/>
        </w:rPr>
      </w:pPr>
    </w:p>
    <w:p w:rsidR="00DF5C79" w:rsidRPr="00DF5C79" w:rsidRDefault="00DF5C79" w:rsidP="00DF5C79">
      <w:pPr>
        <w:shd w:val="clear" w:color="auto" w:fill="FFFFFF"/>
        <w:spacing w:before="43"/>
        <w:ind w:right="43"/>
        <w:jc w:val="both"/>
        <w:rPr>
          <w:sz w:val="28"/>
          <w:szCs w:val="28"/>
          <w:lang w:val="kk-KZ"/>
        </w:rPr>
      </w:pPr>
      <w:r w:rsidRPr="00DF5C79">
        <w:rPr>
          <w:sz w:val="28"/>
          <w:szCs w:val="28"/>
          <w:lang w:val="kk-KZ"/>
        </w:rPr>
        <w:lastRenderedPageBreak/>
        <w:t>Сумен химиялық әрекеттесетін газдар еруін сипаттау күрделірек. Әдетте Генри тұрақтысы суда қарапайым еру процесі үшін қолданылады, бірақ одан кейінгі гидролиз процесін қарастырғанда, ол пайдалануға жарамайды. Мысалы, формальдегид суда ериді, одан қейін гидролизденіп, мына теңдеулерге сәйкес метиленгликольге айналады:</w:t>
      </w:r>
    </w:p>
    <w:p w:rsidR="00DF5C79" w:rsidRPr="00DF5C79" w:rsidRDefault="00DF5C79" w:rsidP="00DF5C79">
      <w:pPr>
        <w:shd w:val="clear" w:color="auto" w:fill="FFFFFF"/>
        <w:spacing w:before="151"/>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610C2749" wp14:editId="2A4BFFB3">
            <wp:extent cx="2430780" cy="266700"/>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l="-23" t="-125" r="14534" b="45363"/>
                    <a:stretch>
                      <a:fillRect/>
                    </a:stretch>
                  </pic:blipFill>
                  <pic:spPr bwMode="auto">
                    <a:xfrm>
                      <a:off x="0" y="0"/>
                      <a:ext cx="2430780" cy="266700"/>
                    </a:xfrm>
                    <a:prstGeom prst="rect">
                      <a:avLst/>
                    </a:prstGeom>
                    <a:solidFill>
                      <a:srgbClr val="FFFFFF"/>
                    </a:solidFill>
                    <a:ln>
                      <a:noFill/>
                    </a:ln>
                  </pic:spPr>
                </pic:pic>
              </a:graphicData>
            </a:graphic>
          </wp:inline>
        </w:drawing>
      </w:r>
      <w:r w:rsidRPr="00DF5C79">
        <w:rPr>
          <w:sz w:val="28"/>
          <w:szCs w:val="28"/>
          <w:lang w:val="kk-KZ"/>
        </w:rPr>
        <w:t xml:space="preserve">               (5.3)</w:t>
      </w:r>
    </w:p>
    <w:p w:rsidR="00DF5C79" w:rsidRPr="00DF5C79" w:rsidRDefault="00DF5C79" w:rsidP="00DF5C79">
      <w:pPr>
        <w:shd w:val="clear" w:color="auto" w:fill="FFFFFF"/>
        <w:spacing w:before="151"/>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409D4A3F" wp14:editId="6D363304">
            <wp:extent cx="2453640" cy="251460"/>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l="-23" t="48245" r="13531" b="-125"/>
                    <a:stretch>
                      <a:fillRect/>
                    </a:stretch>
                  </pic:blipFill>
                  <pic:spPr bwMode="auto">
                    <a:xfrm>
                      <a:off x="0" y="0"/>
                      <a:ext cx="2453640" cy="251460"/>
                    </a:xfrm>
                    <a:prstGeom prst="rect">
                      <a:avLst/>
                    </a:prstGeom>
                    <a:solidFill>
                      <a:srgbClr val="FFFFFF"/>
                    </a:solidFill>
                    <a:ln>
                      <a:noFill/>
                    </a:ln>
                  </pic:spPr>
                </pic:pic>
              </a:graphicData>
            </a:graphic>
          </wp:inline>
        </w:drawing>
      </w:r>
      <w:r w:rsidRPr="00DF5C79">
        <w:rPr>
          <w:sz w:val="28"/>
          <w:szCs w:val="28"/>
          <w:lang w:val="kk-KZ"/>
        </w:rPr>
        <w:t xml:space="preserve">              (5.4)</w:t>
      </w:r>
    </w:p>
    <w:p w:rsidR="00DF5C79" w:rsidRPr="00DF5C79" w:rsidRDefault="00DF5C79" w:rsidP="00DF5C79">
      <w:pPr>
        <w:shd w:val="clear" w:color="auto" w:fill="FFFFFF"/>
        <w:spacing w:before="65"/>
        <w:ind w:right="36"/>
        <w:jc w:val="both"/>
        <w:rPr>
          <w:sz w:val="28"/>
          <w:szCs w:val="28"/>
          <w:lang w:val="kk-KZ"/>
        </w:rPr>
      </w:pPr>
      <w:r w:rsidRPr="00DF5C79">
        <w:rPr>
          <w:sz w:val="28"/>
          <w:szCs w:val="28"/>
          <w:lang w:val="kk-KZ"/>
        </w:rPr>
        <w:t>Гидролиз формальдегидтің шын мәніндегі суда ерігіштігі Генри тұрақтысынан алынатын мәнінен жоғары екендігін білдіреді. Формальдегидтің еритін толық мөлшері Т(НСНО) мынаған тең:</w:t>
      </w:r>
    </w:p>
    <w:p w:rsidR="00DF5C79" w:rsidRPr="00DF5C79" w:rsidRDefault="00DF5C79" w:rsidP="00DF5C79">
      <w:pPr>
        <w:shd w:val="clear" w:color="auto" w:fill="FFFFFF"/>
        <w:spacing w:before="108"/>
        <w:rPr>
          <w:sz w:val="28"/>
          <w:szCs w:val="28"/>
          <w:lang w:val="kk-KZ"/>
        </w:rPr>
      </w:pPr>
      <w:r w:rsidRPr="00DF5C79">
        <w:rPr>
          <w:sz w:val="28"/>
          <w:szCs w:val="28"/>
          <w:lang w:val="kk-KZ"/>
        </w:rPr>
        <w:t xml:space="preserve">                                             </w:t>
      </w:r>
      <w:r w:rsidRPr="00DF5C79">
        <w:rPr>
          <w:noProof/>
          <w:sz w:val="28"/>
          <w:szCs w:val="28"/>
        </w:rPr>
        <w:drawing>
          <wp:inline distT="0" distB="0" distL="0" distR="0" wp14:anchorId="53502261" wp14:editId="4443BBE1">
            <wp:extent cx="2910840" cy="274320"/>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l="-18" t="-240" r="13516" b="-240"/>
                    <a:stretch>
                      <a:fillRect/>
                    </a:stretch>
                  </pic:blipFill>
                  <pic:spPr bwMode="auto">
                    <a:xfrm>
                      <a:off x="0" y="0"/>
                      <a:ext cx="2910840" cy="274320"/>
                    </a:xfrm>
                    <a:prstGeom prst="rect">
                      <a:avLst/>
                    </a:prstGeom>
                    <a:solidFill>
                      <a:srgbClr val="FFFFFF"/>
                    </a:solidFill>
                    <a:ln>
                      <a:noFill/>
                    </a:ln>
                  </pic:spPr>
                </pic:pic>
              </a:graphicData>
            </a:graphic>
          </wp:inline>
        </w:drawing>
      </w:r>
      <w:r w:rsidRPr="00DF5C79">
        <w:rPr>
          <w:sz w:val="28"/>
          <w:szCs w:val="28"/>
          <w:lang w:val="kk-KZ"/>
        </w:rPr>
        <w:t xml:space="preserve">             (5.5)</w:t>
      </w:r>
    </w:p>
    <w:p w:rsidR="00DF5C79" w:rsidRPr="00DF5C79" w:rsidRDefault="00DF5C79" w:rsidP="00DF5C79">
      <w:pPr>
        <w:shd w:val="clear" w:color="auto" w:fill="FFFFFF"/>
        <w:spacing w:before="58"/>
        <w:ind w:right="50"/>
        <w:jc w:val="both"/>
        <w:rPr>
          <w:sz w:val="28"/>
          <w:szCs w:val="28"/>
          <w:lang w:val="kk-KZ"/>
        </w:rPr>
      </w:pPr>
      <w:r w:rsidRPr="00C819CE">
        <w:rPr>
          <w:sz w:val="28"/>
          <w:szCs w:val="28"/>
          <w:lang w:val="kk-KZ"/>
        </w:rPr>
        <w:t>Метиленгликоль мен еріген формальдегид концентрацнялары арасында әрекеттесуші массалар за</w:t>
      </w:r>
      <w:r w:rsidRPr="00DF5C79">
        <w:rPr>
          <w:sz w:val="28"/>
          <w:szCs w:val="28"/>
          <w:lang w:val="kk-KZ"/>
        </w:rPr>
        <w:t>ңын</w:t>
      </w:r>
      <w:r w:rsidRPr="00C819CE">
        <w:rPr>
          <w:sz w:val="28"/>
          <w:szCs w:val="28"/>
          <w:lang w:val="kk-KZ"/>
        </w:rPr>
        <w:t>а сәйкес тәуелділік бар:</w:t>
      </w:r>
    </w:p>
    <w:p w:rsidR="00DF5C79" w:rsidRPr="00DF5C79" w:rsidRDefault="00DF5C79" w:rsidP="00DF5C79">
      <w:pPr>
        <w:shd w:val="clear" w:color="auto" w:fill="FFFFFF"/>
        <w:spacing w:before="58"/>
        <w:jc w:val="both"/>
        <w:rPr>
          <w:sz w:val="28"/>
          <w:szCs w:val="28"/>
        </w:rPr>
      </w:pPr>
      <w:r w:rsidRPr="00DF5C79">
        <w:rPr>
          <w:sz w:val="28"/>
          <w:szCs w:val="28"/>
          <w:lang w:val="kk-KZ"/>
        </w:rPr>
        <w:t xml:space="preserve">                                                </w:t>
      </w:r>
      <w:r w:rsidRPr="00DF5C79">
        <w:rPr>
          <w:noProof/>
          <w:sz w:val="28"/>
          <w:szCs w:val="28"/>
        </w:rPr>
        <w:drawing>
          <wp:inline distT="0" distB="0" distL="0" distR="0" wp14:anchorId="758B7C01" wp14:editId="03212755">
            <wp:extent cx="2583180" cy="32766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l="-21" t="-198" r="12535" b="-198"/>
                    <a:stretch>
                      <a:fillRect/>
                    </a:stretch>
                  </pic:blipFill>
                  <pic:spPr bwMode="auto">
                    <a:xfrm>
                      <a:off x="0" y="0"/>
                      <a:ext cx="2583180" cy="32766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 xml:space="preserve">    (5.6)</w:t>
      </w:r>
    </w:p>
    <w:p w:rsidR="00DF5C79" w:rsidRPr="00DF5C79" w:rsidRDefault="00DF5C79" w:rsidP="00DF5C79">
      <w:pPr>
        <w:shd w:val="clear" w:color="auto" w:fill="FFFFFF"/>
        <w:spacing w:before="22"/>
        <w:ind w:right="43"/>
        <w:jc w:val="both"/>
        <w:rPr>
          <w:sz w:val="28"/>
          <w:szCs w:val="28"/>
        </w:rPr>
      </w:pPr>
      <w:r w:rsidRPr="00DF5C79">
        <w:rPr>
          <w:sz w:val="28"/>
          <w:szCs w:val="28"/>
        </w:rPr>
        <w:t>мұнда К—(4.4) — реакциясыны</w:t>
      </w:r>
      <w:r w:rsidRPr="00DF5C79">
        <w:rPr>
          <w:sz w:val="28"/>
          <w:szCs w:val="28"/>
          <w:lang w:val="kk-KZ"/>
        </w:rPr>
        <w:t>ң</w:t>
      </w:r>
      <w:r w:rsidRPr="00DF5C79">
        <w:rPr>
          <w:sz w:val="28"/>
          <w:szCs w:val="28"/>
        </w:rPr>
        <w:t xml:space="preserve"> тепе-тендік тұрақтысы, сондықтан</w:t>
      </w:r>
    </w:p>
    <w:p w:rsidR="00DF5C79" w:rsidRPr="00DF5C79" w:rsidRDefault="00DF5C79" w:rsidP="00DF5C79">
      <w:pPr>
        <w:shd w:val="clear" w:color="auto" w:fill="FFFFFF"/>
        <w:spacing w:before="94"/>
        <w:jc w:val="both"/>
        <w:rPr>
          <w:sz w:val="28"/>
          <w:szCs w:val="28"/>
        </w:rPr>
      </w:pPr>
      <w:r w:rsidRPr="00DF5C79">
        <w:rPr>
          <w:sz w:val="28"/>
          <w:szCs w:val="28"/>
        </w:rPr>
        <w:t xml:space="preserve">                                                </w:t>
      </w:r>
      <w:r w:rsidRPr="00DF5C79">
        <w:rPr>
          <w:noProof/>
          <w:sz w:val="28"/>
          <w:szCs w:val="28"/>
        </w:rPr>
        <w:drawing>
          <wp:inline distT="0" distB="0" distL="0" distR="0" wp14:anchorId="29EE89D3" wp14:editId="3F2A21FF">
            <wp:extent cx="2766060" cy="25908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l="-20" t="-249" r="12570" b="-249"/>
                    <a:stretch>
                      <a:fillRect/>
                    </a:stretch>
                  </pic:blipFill>
                  <pic:spPr bwMode="auto">
                    <a:xfrm>
                      <a:off x="0" y="0"/>
                      <a:ext cx="2766060" cy="259080"/>
                    </a:xfrm>
                    <a:prstGeom prst="rect">
                      <a:avLst/>
                    </a:prstGeom>
                    <a:solidFill>
                      <a:srgbClr val="FFFFFF"/>
                    </a:solidFill>
                    <a:ln>
                      <a:noFill/>
                    </a:ln>
                  </pic:spPr>
                </pic:pic>
              </a:graphicData>
            </a:graphic>
          </wp:inline>
        </w:drawing>
      </w:r>
      <w:r w:rsidRPr="00DF5C79">
        <w:rPr>
          <w:sz w:val="28"/>
          <w:szCs w:val="28"/>
          <w:lang w:val="kk-KZ"/>
        </w:rPr>
        <w:t xml:space="preserve"> </w:t>
      </w:r>
      <w:r w:rsidRPr="00DF5C79">
        <w:rPr>
          <w:sz w:val="28"/>
          <w:szCs w:val="28"/>
        </w:rPr>
        <w:t xml:space="preserve">       </w:t>
      </w:r>
      <w:r w:rsidRPr="00DF5C79">
        <w:rPr>
          <w:sz w:val="28"/>
          <w:szCs w:val="28"/>
          <w:lang w:val="kk-KZ"/>
        </w:rPr>
        <w:t xml:space="preserve"> (5.7)</w:t>
      </w:r>
    </w:p>
    <w:p w:rsidR="00DF5C79" w:rsidRPr="00DF5C79" w:rsidRDefault="00DF5C79" w:rsidP="00DF5C79">
      <w:pPr>
        <w:shd w:val="clear" w:color="auto" w:fill="FFFFFF"/>
        <w:ind w:right="194"/>
        <w:jc w:val="both"/>
        <w:rPr>
          <w:sz w:val="28"/>
          <w:szCs w:val="28"/>
        </w:rPr>
      </w:pPr>
      <w:r w:rsidRPr="00DF5C79">
        <w:rPr>
          <w:sz w:val="28"/>
          <w:szCs w:val="28"/>
        </w:rPr>
        <w:t>[НСНО(</w:t>
      </w:r>
      <w:r w:rsidRPr="00DF5C79">
        <w:rPr>
          <w:sz w:val="28"/>
          <w:szCs w:val="28"/>
          <w:lang w:val="kk-KZ"/>
        </w:rPr>
        <w:t>1)</w:t>
      </w:r>
      <w:r w:rsidRPr="00DF5C79">
        <w:rPr>
          <w:sz w:val="28"/>
          <w:szCs w:val="28"/>
        </w:rPr>
        <w:t>]   шамасы Генри заңынан бізге белгілі болғандықтан (</w:t>
      </w:r>
      <w:r w:rsidRPr="00DF5C79">
        <w:rPr>
          <w:sz w:val="28"/>
          <w:szCs w:val="28"/>
          <w:lang w:val="kk-KZ"/>
        </w:rPr>
        <w:t>5</w:t>
      </w:r>
      <w:r w:rsidRPr="00DF5C79">
        <w:rPr>
          <w:sz w:val="28"/>
          <w:szCs w:val="28"/>
        </w:rPr>
        <w:t xml:space="preserve">.7) </w:t>
      </w:r>
      <w:r w:rsidRPr="00DF5C79">
        <w:rPr>
          <w:sz w:val="28"/>
          <w:szCs w:val="28"/>
          <w:lang w:val="kk-KZ"/>
        </w:rPr>
        <w:t xml:space="preserve">- </w:t>
      </w:r>
      <w:r w:rsidRPr="00DF5C79">
        <w:rPr>
          <w:sz w:val="28"/>
          <w:szCs w:val="28"/>
        </w:rPr>
        <w:t>теңдеуді мына түрде жазуға болады:</w:t>
      </w:r>
    </w:p>
    <w:p w:rsidR="00DF5C79" w:rsidRPr="00DF5C79" w:rsidRDefault="00DF5C79" w:rsidP="00DF5C79">
      <w:pPr>
        <w:shd w:val="clear" w:color="auto" w:fill="FFFFFF"/>
        <w:spacing w:before="108"/>
        <w:jc w:val="both"/>
        <w:rPr>
          <w:sz w:val="28"/>
          <w:szCs w:val="28"/>
        </w:rPr>
      </w:pPr>
      <w:r w:rsidRPr="00DF5C79">
        <w:rPr>
          <w:sz w:val="28"/>
          <w:szCs w:val="28"/>
        </w:rPr>
        <w:t xml:space="preserve">                                                </w:t>
      </w:r>
      <w:r w:rsidRPr="00DF5C79">
        <w:rPr>
          <w:noProof/>
          <w:sz w:val="28"/>
          <w:szCs w:val="28"/>
        </w:rPr>
        <w:drawing>
          <wp:inline distT="0" distB="0" distL="0" distR="0" wp14:anchorId="4E6702E9" wp14:editId="60E7853A">
            <wp:extent cx="2659380" cy="24384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a:extLst>
                        <a:ext uri="{28A0092B-C50C-407E-A947-70E740481C1C}">
                          <a14:useLocalDpi xmlns:a14="http://schemas.microsoft.com/office/drawing/2010/main" val="0"/>
                        </a:ext>
                      </a:extLst>
                    </a:blip>
                    <a:srcRect l="-20" t="-252" r="16908" b="-252"/>
                    <a:stretch>
                      <a:fillRect/>
                    </a:stretch>
                  </pic:blipFill>
                  <pic:spPr bwMode="auto">
                    <a:xfrm>
                      <a:off x="0" y="0"/>
                      <a:ext cx="2659380" cy="24384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(5.8)</w:t>
      </w:r>
    </w:p>
    <w:p w:rsidR="00DF5C79" w:rsidRPr="00DF5C79" w:rsidRDefault="00DF5C79" w:rsidP="00DF5C79">
      <w:pPr>
        <w:shd w:val="clear" w:color="auto" w:fill="FFFFFF"/>
        <w:spacing w:before="43"/>
        <w:ind w:right="158"/>
        <w:jc w:val="both"/>
        <w:rPr>
          <w:sz w:val="28"/>
          <w:szCs w:val="28"/>
        </w:rPr>
      </w:pPr>
      <w:r w:rsidRPr="00DF5C79">
        <w:rPr>
          <w:sz w:val="28"/>
          <w:szCs w:val="28"/>
        </w:rPr>
        <w:t>Формальдегид жағдайында К, жуық шамамен 2000-ға те</w:t>
      </w:r>
      <w:r w:rsidRPr="00DF5C79">
        <w:rPr>
          <w:sz w:val="28"/>
          <w:szCs w:val="28"/>
          <w:lang w:val="kk-KZ"/>
        </w:rPr>
        <w:t>ң</w:t>
      </w:r>
      <w:r w:rsidRPr="00DF5C79">
        <w:rPr>
          <w:sz w:val="28"/>
          <w:szCs w:val="28"/>
        </w:rPr>
        <w:t xml:space="preserve"> яғни газ к</w:t>
      </w:r>
      <w:r w:rsidRPr="00DF5C79">
        <w:rPr>
          <w:sz w:val="28"/>
          <w:szCs w:val="28"/>
          <w:lang w:val="kk-KZ"/>
        </w:rPr>
        <w:t>ү</w:t>
      </w:r>
      <w:r w:rsidRPr="00DF5C79">
        <w:rPr>
          <w:sz w:val="28"/>
          <w:szCs w:val="28"/>
        </w:rPr>
        <w:t>шті гидролизденеді, сөйтіп, ол сұйық фазада, негізінен метиленгликоль түрінде болады. Бұл формальдегидтің жақсы еруіне әкеледі. Формальдегид үшін Генри тұрақтысы -1,7 моль/л-атм тең. Атмосферамен тепе-теңдік болғанда, оның парциалдык қысымы 10</w:t>
      </w:r>
      <w:r w:rsidRPr="00DF5C79">
        <w:rPr>
          <w:sz w:val="28"/>
          <w:szCs w:val="28"/>
          <w:vertAlign w:val="superscript"/>
        </w:rPr>
        <w:t>9</w:t>
      </w:r>
      <w:r w:rsidRPr="00DF5C79">
        <w:rPr>
          <w:sz w:val="28"/>
          <w:szCs w:val="28"/>
        </w:rPr>
        <w:t xml:space="preserve"> атм, ал формальдегидтің еруінен сұйық фазаға өткен көміртектің концентрациясы 3,47-10</w:t>
      </w:r>
      <w:r w:rsidRPr="00DF5C79">
        <w:rPr>
          <w:sz w:val="28"/>
          <w:szCs w:val="28"/>
          <w:vertAlign w:val="superscript"/>
        </w:rPr>
        <w:t>_6</w:t>
      </w:r>
      <w:r w:rsidRPr="00DF5C79">
        <w:rPr>
          <w:sz w:val="28"/>
          <w:szCs w:val="28"/>
        </w:rPr>
        <w:t xml:space="preserve"> моль/л тең болады.</w:t>
      </w:r>
    </w:p>
    <w:p w:rsidR="00DF5C79" w:rsidRPr="00DF5C79" w:rsidRDefault="00DF5C79" w:rsidP="00DF5C79">
      <w:pPr>
        <w:shd w:val="clear" w:color="auto" w:fill="FFFFFF"/>
        <w:ind w:right="130"/>
        <w:jc w:val="both"/>
        <w:rPr>
          <w:sz w:val="28"/>
          <w:szCs w:val="28"/>
        </w:rPr>
      </w:pPr>
      <w:r w:rsidRPr="00DF5C79">
        <w:rPr>
          <w:sz w:val="28"/>
          <w:szCs w:val="28"/>
        </w:rPr>
        <w:t>Формальдегидтің суда еруі өте қарапайым жағдайға жатады. К</w:t>
      </w:r>
      <w:r w:rsidRPr="00DF5C79">
        <w:rPr>
          <w:sz w:val="28"/>
          <w:szCs w:val="28"/>
          <w:lang w:val="kk-KZ"/>
        </w:rPr>
        <w:t>ө</w:t>
      </w:r>
      <w:r w:rsidRPr="00DF5C79">
        <w:rPr>
          <w:sz w:val="28"/>
          <w:szCs w:val="28"/>
        </w:rPr>
        <w:t>птеген газдар күрделірек гидратациялау реакцияларына ұшырайды. Жаңбыр суыныц рН-на әсер етет</w:t>
      </w:r>
      <w:r w:rsidRPr="00DF5C79">
        <w:rPr>
          <w:sz w:val="28"/>
          <w:szCs w:val="28"/>
          <w:lang w:val="kk-KZ"/>
        </w:rPr>
        <w:t>ін</w:t>
      </w:r>
      <w:r w:rsidRPr="00DF5C79">
        <w:rPr>
          <w:sz w:val="28"/>
          <w:szCs w:val="28"/>
        </w:rPr>
        <w:t xml:space="preserve"> аса маңызды реакциялар қатарына көміртек диоксидінің ж</w:t>
      </w:r>
      <w:r w:rsidRPr="00DF5C79">
        <w:rPr>
          <w:sz w:val="28"/>
          <w:szCs w:val="28"/>
          <w:lang w:val="kk-KZ"/>
        </w:rPr>
        <w:t>ә</w:t>
      </w:r>
      <w:r w:rsidRPr="00DF5C79">
        <w:rPr>
          <w:sz w:val="28"/>
          <w:szCs w:val="28"/>
        </w:rPr>
        <w:t>не аммиактың еруі жатады. Бұл заттардың еруін мына реакциялар теңдеулерімен көрсетуге болады:</w:t>
      </w: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2CEEE115" wp14:editId="633DA264">
            <wp:extent cx="2385060" cy="29718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extLst>
                        <a:ext uri="{28A0092B-C50C-407E-A947-70E740481C1C}">
                          <a14:useLocalDpi xmlns:a14="http://schemas.microsoft.com/office/drawing/2010/main" val="0"/>
                        </a:ext>
                      </a:extLst>
                    </a:blip>
                    <a:srcRect l="-21" t="-23" r="17279" b="88422"/>
                    <a:stretch>
                      <a:fillRect/>
                    </a:stretch>
                  </pic:blipFill>
                  <pic:spPr bwMode="auto">
                    <a:xfrm>
                      <a:off x="0" y="0"/>
                      <a:ext cx="2385060" cy="297180"/>
                    </a:xfrm>
                    <a:prstGeom prst="rect">
                      <a:avLst/>
                    </a:prstGeom>
                    <a:solidFill>
                      <a:srgbClr val="FFFFFF"/>
                    </a:solidFill>
                    <a:ln>
                      <a:noFill/>
                    </a:ln>
                  </pic:spPr>
                </pic:pic>
              </a:graphicData>
            </a:graphic>
          </wp:inline>
        </w:drawing>
      </w:r>
      <w:r w:rsidRPr="007D17B6">
        <w:rPr>
          <w:sz w:val="28"/>
          <w:szCs w:val="28"/>
        </w:rPr>
        <w:t xml:space="preserve">                       </w:t>
      </w:r>
      <w:r w:rsidRPr="00DF5C79">
        <w:rPr>
          <w:sz w:val="28"/>
          <w:szCs w:val="28"/>
          <w:lang w:val="kk-KZ"/>
        </w:rPr>
        <w:t>(5.9)</w:t>
      </w: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4E8BC645" wp14:editId="63422D24">
            <wp:extent cx="2255520" cy="42672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extLst>
                        <a:ext uri="{28A0092B-C50C-407E-A947-70E740481C1C}">
                          <a14:useLocalDpi xmlns:a14="http://schemas.microsoft.com/office/drawing/2010/main" val="0"/>
                        </a:ext>
                      </a:extLst>
                    </a:blip>
                    <a:srcRect l="-21" t="9955" r="21725" b="74445"/>
                    <a:stretch>
                      <a:fillRect/>
                    </a:stretch>
                  </pic:blipFill>
                  <pic:spPr bwMode="auto">
                    <a:xfrm>
                      <a:off x="0" y="0"/>
                      <a:ext cx="2255520" cy="426720"/>
                    </a:xfrm>
                    <a:prstGeom prst="rect">
                      <a:avLst/>
                    </a:prstGeom>
                    <a:solidFill>
                      <a:srgbClr val="FFFFFF"/>
                    </a:solidFill>
                    <a:ln>
                      <a:noFill/>
                    </a:ln>
                  </pic:spPr>
                </pic:pic>
              </a:graphicData>
            </a:graphic>
          </wp:inline>
        </w:drawing>
      </w:r>
      <w:r w:rsidRPr="007D17B6">
        <w:rPr>
          <w:sz w:val="28"/>
          <w:szCs w:val="28"/>
        </w:rPr>
        <w:t xml:space="preserve"> </w:t>
      </w:r>
      <w:r w:rsidR="007D17B6">
        <w:rPr>
          <w:sz w:val="28"/>
          <w:szCs w:val="28"/>
          <w:lang w:val="kk-KZ"/>
        </w:rPr>
        <w:t xml:space="preserve">       </w:t>
      </w:r>
      <w:r w:rsidRPr="007D17B6">
        <w:rPr>
          <w:sz w:val="28"/>
          <w:szCs w:val="28"/>
        </w:rPr>
        <w:t xml:space="preserve">    </w:t>
      </w:r>
      <w:r w:rsidRPr="00DF5C79">
        <w:rPr>
          <w:sz w:val="28"/>
          <w:szCs w:val="28"/>
          <w:lang w:val="kk-KZ"/>
        </w:rPr>
        <w:t>(5.10)</w:t>
      </w:r>
    </w:p>
    <w:p w:rsidR="00DF5C79" w:rsidRPr="007D17B6" w:rsidRDefault="00DF5C79" w:rsidP="00DF5C79">
      <w:pPr>
        <w:shd w:val="clear" w:color="auto" w:fill="FFFFFF"/>
        <w:spacing w:before="79"/>
        <w:jc w:val="both"/>
        <w:rPr>
          <w:sz w:val="28"/>
          <w:szCs w:val="28"/>
        </w:rPr>
      </w:pP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7CCAA361" wp14:editId="04EAB043">
            <wp:extent cx="2354580" cy="42672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l="-21" t="23956" r="18269" b="60445"/>
                    <a:stretch>
                      <a:fillRect/>
                    </a:stretch>
                  </pic:blipFill>
                  <pic:spPr bwMode="auto">
                    <a:xfrm>
                      <a:off x="0" y="0"/>
                      <a:ext cx="2354580" cy="426720"/>
                    </a:xfrm>
                    <a:prstGeom prst="rect">
                      <a:avLst/>
                    </a:prstGeom>
                    <a:solidFill>
                      <a:srgbClr val="FFFFFF"/>
                    </a:solidFill>
                    <a:ln>
                      <a:noFill/>
                    </a:ln>
                  </pic:spPr>
                </pic:pic>
              </a:graphicData>
            </a:graphic>
          </wp:inline>
        </w:drawing>
      </w:r>
      <w:r w:rsidR="007D17B6">
        <w:rPr>
          <w:sz w:val="28"/>
          <w:szCs w:val="28"/>
          <w:lang w:val="kk-KZ"/>
        </w:rPr>
        <w:t xml:space="preserve">          </w:t>
      </w:r>
      <w:r w:rsidRPr="007D17B6">
        <w:rPr>
          <w:sz w:val="28"/>
          <w:szCs w:val="28"/>
        </w:rPr>
        <w:t xml:space="preserve">      </w:t>
      </w:r>
      <w:r w:rsidRPr="00DF5C79">
        <w:rPr>
          <w:sz w:val="28"/>
          <w:szCs w:val="28"/>
          <w:lang w:val="kk-KZ"/>
        </w:rPr>
        <w:t>(5.11)</w:t>
      </w:r>
    </w:p>
    <w:p w:rsidR="00DF5C79" w:rsidRPr="00DF5C79" w:rsidRDefault="00DF5C79" w:rsidP="00DF5C79">
      <w:pPr>
        <w:shd w:val="clear" w:color="auto" w:fill="FFFFFF"/>
        <w:spacing w:before="79"/>
        <w:jc w:val="both"/>
        <w:rPr>
          <w:sz w:val="28"/>
          <w:szCs w:val="28"/>
        </w:rPr>
      </w:pPr>
      <w:r w:rsidRPr="007D17B6">
        <w:rPr>
          <w:sz w:val="28"/>
          <w:szCs w:val="28"/>
        </w:rPr>
        <w:lastRenderedPageBreak/>
        <w:t xml:space="preserve">                                                      </w:t>
      </w:r>
      <w:r w:rsidRPr="00DF5C79">
        <w:rPr>
          <w:noProof/>
          <w:sz w:val="28"/>
          <w:szCs w:val="28"/>
        </w:rPr>
        <w:drawing>
          <wp:inline distT="0" distB="0" distL="0" distR="0" wp14:anchorId="3A789CBC" wp14:editId="40219A16">
            <wp:extent cx="2308860" cy="29718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l="4381" t="39444" r="15298" b="48933"/>
                    <a:stretch>
                      <a:fillRect/>
                    </a:stretch>
                  </pic:blipFill>
                  <pic:spPr bwMode="auto">
                    <a:xfrm>
                      <a:off x="0" y="0"/>
                      <a:ext cx="2308860" cy="297180"/>
                    </a:xfrm>
                    <a:prstGeom prst="rect">
                      <a:avLst/>
                    </a:prstGeom>
                    <a:solidFill>
                      <a:srgbClr val="FFFFFF"/>
                    </a:solidFill>
                    <a:ln>
                      <a:noFill/>
                    </a:ln>
                  </pic:spPr>
                </pic:pic>
              </a:graphicData>
            </a:graphic>
          </wp:inline>
        </w:drawing>
      </w:r>
      <w:r w:rsidRPr="007D17B6">
        <w:rPr>
          <w:sz w:val="28"/>
          <w:szCs w:val="28"/>
        </w:rPr>
        <w:t xml:space="preserve">                </w:t>
      </w:r>
      <w:r w:rsidRPr="00DF5C79">
        <w:rPr>
          <w:sz w:val="28"/>
          <w:szCs w:val="28"/>
          <w:lang w:val="kk-KZ"/>
        </w:rPr>
        <w:t>(5.12)</w:t>
      </w:r>
    </w:p>
    <w:p w:rsidR="00DF5C79" w:rsidRPr="00DF5C79" w:rsidRDefault="00DF5C79" w:rsidP="00DF5C79">
      <w:pPr>
        <w:shd w:val="clear" w:color="auto" w:fill="FFFFFF"/>
        <w:spacing w:before="79"/>
        <w:jc w:val="both"/>
        <w:rPr>
          <w:sz w:val="28"/>
          <w:szCs w:val="28"/>
          <w:lang w:val="kk-KZ"/>
        </w:rPr>
      </w:pP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642103E6" wp14:editId="619F7A73">
            <wp:extent cx="2385060" cy="47244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l="-21" t="48956" r="17279" b="33934"/>
                    <a:stretch>
                      <a:fillRect/>
                    </a:stretch>
                  </pic:blipFill>
                  <pic:spPr bwMode="auto">
                    <a:xfrm>
                      <a:off x="0" y="0"/>
                      <a:ext cx="2385060" cy="472440"/>
                    </a:xfrm>
                    <a:prstGeom prst="rect">
                      <a:avLst/>
                    </a:prstGeom>
                    <a:solidFill>
                      <a:srgbClr val="FFFFFF"/>
                    </a:solidFill>
                    <a:ln>
                      <a:noFill/>
                    </a:ln>
                  </pic:spPr>
                </pic:pic>
              </a:graphicData>
            </a:graphic>
          </wp:inline>
        </w:drawing>
      </w:r>
      <w:r w:rsidRPr="007D17B6">
        <w:rPr>
          <w:sz w:val="28"/>
          <w:szCs w:val="28"/>
        </w:rPr>
        <w:t xml:space="preserve">          </w:t>
      </w:r>
      <w:r w:rsidRPr="00DF5C79">
        <w:rPr>
          <w:sz w:val="28"/>
          <w:szCs w:val="28"/>
          <w:lang w:val="kk-KZ"/>
        </w:rPr>
        <w:t xml:space="preserve">(5.13) </w:t>
      </w:r>
    </w:p>
    <w:p w:rsidR="00DF5C79" w:rsidRPr="00DF5C79" w:rsidRDefault="00DF5C79" w:rsidP="00DF5C79">
      <w:pPr>
        <w:shd w:val="clear" w:color="auto" w:fill="FFFFFF"/>
        <w:spacing w:before="79"/>
        <w:jc w:val="both"/>
        <w:rPr>
          <w:sz w:val="28"/>
          <w:szCs w:val="28"/>
          <w:lang w:val="kk-KZ"/>
        </w:rPr>
      </w:pP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3E297D32" wp14:editId="58B4C4D3">
            <wp:extent cx="2255520" cy="38862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l="-21" t="63467" r="21725" b="21933"/>
                    <a:stretch>
                      <a:fillRect/>
                    </a:stretch>
                  </pic:blipFill>
                  <pic:spPr bwMode="auto">
                    <a:xfrm>
                      <a:off x="0" y="0"/>
                      <a:ext cx="2255520" cy="388620"/>
                    </a:xfrm>
                    <a:prstGeom prst="rect">
                      <a:avLst/>
                    </a:prstGeom>
                    <a:solidFill>
                      <a:srgbClr val="FFFFFF"/>
                    </a:solidFill>
                    <a:ln>
                      <a:noFill/>
                    </a:ln>
                  </pic:spPr>
                </pic:pic>
              </a:graphicData>
            </a:graphic>
          </wp:inline>
        </w:drawing>
      </w:r>
      <w:r w:rsidRPr="007D17B6">
        <w:rPr>
          <w:sz w:val="28"/>
          <w:szCs w:val="28"/>
        </w:rPr>
        <w:t xml:space="preserve">               </w:t>
      </w:r>
      <w:r w:rsidRPr="00DF5C79">
        <w:rPr>
          <w:sz w:val="28"/>
          <w:szCs w:val="28"/>
          <w:lang w:val="kk-KZ"/>
        </w:rPr>
        <w:t>(5.14)</w:t>
      </w:r>
    </w:p>
    <w:p w:rsidR="00DF5C79" w:rsidRPr="00DF5C79" w:rsidRDefault="00DF5C79" w:rsidP="00DF5C79">
      <w:pPr>
        <w:shd w:val="clear" w:color="auto" w:fill="FFFFFF"/>
        <w:spacing w:before="79"/>
        <w:jc w:val="both"/>
        <w:rPr>
          <w:sz w:val="28"/>
          <w:szCs w:val="28"/>
        </w:rPr>
      </w:pPr>
      <w:r w:rsidRPr="007D17B6">
        <w:rPr>
          <w:sz w:val="28"/>
          <w:szCs w:val="28"/>
        </w:rPr>
        <w:t xml:space="preserve">                                                          </w:t>
      </w:r>
      <w:r w:rsidRPr="00DF5C79">
        <w:rPr>
          <w:noProof/>
          <w:sz w:val="28"/>
          <w:szCs w:val="28"/>
        </w:rPr>
        <w:drawing>
          <wp:inline distT="0" distB="0" distL="0" distR="0" wp14:anchorId="29EFAE71" wp14:editId="6B03EC15">
            <wp:extent cx="2385060" cy="38862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a:extLst>
                        <a:ext uri="{28A0092B-C50C-407E-A947-70E740481C1C}">
                          <a14:useLocalDpi xmlns:a14="http://schemas.microsoft.com/office/drawing/2010/main" val="0"/>
                        </a:ext>
                      </a:extLst>
                    </a:blip>
                    <a:srcRect l="-21" t="74956" r="17279" b="10956"/>
                    <a:stretch>
                      <a:fillRect/>
                    </a:stretch>
                  </pic:blipFill>
                  <pic:spPr bwMode="auto">
                    <a:xfrm>
                      <a:off x="0" y="0"/>
                      <a:ext cx="2385060" cy="388620"/>
                    </a:xfrm>
                    <a:prstGeom prst="rect">
                      <a:avLst/>
                    </a:prstGeom>
                    <a:solidFill>
                      <a:srgbClr val="FFFFFF"/>
                    </a:solidFill>
                    <a:ln>
                      <a:noFill/>
                    </a:ln>
                  </pic:spPr>
                </pic:pic>
              </a:graphicData>
            </a:graphic>
          </wp:inline>
        </w:drawing>
      </w:r>
      <w:r w:rsidRPr="007D17B6">
        <w:rPr>
          <w:sz w:val="28"/>
          <w:szCs w:val="28"/>
        </w:rPr>
        <w:t xml:space="preserve">         </w:t>
      </w:r>
      <w:r w:rsidRPr="00DF5C79">
        <w:rPr>
          <w:sz w:val="28"/>
          <w:szCs w:val="28"/>
          <w:lang w:val="kk-KZ"/>
        </w:rPr>
        <w:t>(5.15)</w:t>
      </w:r>
    </w:p>
    <w:p w:rsidR="00DF5C79" w:rsidRPr="00DF5C79" w:rsidRDefault="00DF5C79" w:rsidP="00DF5C79">
      <w:pPr>
        <w:shd w:val="clear" w:color="auto" w:fill="FFFFFF"/>
        <w:ind w:right="50"/>
        <w:jc w:val="both"/>
        <w:rPr>
          <w:sz w:val="28"/>
          <w:szCs w:val="28"/>
          <w:lang w:val="kk-KZ"/>
        </w:rPr>
      </w:pPr>
      <w:r w:rsidRPr="00DF5C79">
        <w:rPr>
          <w:sz w:val="28"/>
          <w:szCs w:val="28"/>
          <w:lang w:val="kk-KZ"/>
        </w:rPr>
        <w:t>Осы реакцияларға сәйкес Генри тұрактылары мен тепе-теңдік тұрақтылары 5.2-кестеде берілген. Одан СО</w:t>
      </w:r>
      <w:r w:rsidRPr="00DF5C79">
        <w:rPr>
          <w:sz w:val="28"/>
          <w:szCs w:val="28"/>
          <w:vertAlign w:val="subscript"/>
          <w:lang w:val="kk-KZ"/>
        </w:rPr>
        <w:t>2</w:t>
      </w:r>
      <w:r w:rsidRPr="00DF5C79">
        <w:rPr>
          <w:sz w:val="28"/>
          <w:szCs w:val="28"/>
          <w:lang w:val="kk-KZ"/>
        </w:rPr>
        <w:t xml:space="preserve"> жағдайындағы   сияқты   SO</w:t>
      </w:r>
      <w:r w:rsidRPr="00DF5C79">
        <w:rPr>
          <w:sz w:val="28"/>
          <w:szCs w:val="28"/>
          <w:vertAlign w:val="subscript"/>
          <w:lang w:val="kk-KZ"/>
        </w:rPr>
        <w:t>2</w:t>
      </w:r>
      <w:r w:rsidRPr="00DF5C79">
        <w:rPr>
          <w:sz w:val="28"/>
          <w:szCs w:val="28"/>
          <w:lang w:val="kk-KZ"/>
        </w:rPr>
        <w:t xml:space="preserve"> жағдайында да    диссоциацияланудын К' тұрақтысы К" карағанда өте аз екендігін көруге болады. Мұнда К' және К" диссоциацияланудың бірінші және екінші сатыларының тұрақтылары. Сондықтан қышқыл ерітінділерде К" мәнін ескермеуге болады. Сонымен, су тамшыларының рН-ы атмосферадағы көміртек диоксидімен тепе-теңдік жағдайында екі тұрақтылардың комбинациясымен анықталады: еру процесін сипаттайтын Генри тұрақтысы және диссоциацизланудың бірінші сатысының тұрақтысы. НСОз" — ионы-ның концентрациясын былайша өрнектеуге болады:</w:t>
      </w:r>
    </w:p>
    <w:p w:rsidR="00DF5C79" w:rsidRPr="00DF5C79" w:rsidRDefault="00DF5C79" w:rsidP="00DF5C79">
      <w:pPr>
        <w:shd w:val="clear" w:color="auto" w:fill="FFFFFF"/>
        <w:spacing w:before="101"/>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167F9308" wp14:editId="3738631D">
            <wp:extent cx="2545080" cy="3124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l="-21" t="-201" r="16777" b="-201"/>
                    <a:stretch>
                      <a:fillRect/>
                    </a:stretch>
                  </pic:blipFill>
                  <pic:spPr bwMode="auto">
                    <a:xfrm>
                      <a:off x="0" y="0"/>
                      <a:ext cx="2545080" cy="312420"/>
                    </a:xfrm>
                    <a:prstGeom prst="rect">
                      <a:avLst/>
                    </a:prstGeom>
                    <a:solidFill>
                      <a:srgbClr val="FFFFFF"/>
                    </a:solidFill>
                    <a:ln>
                      <a:noFill/>
                    </a:ln>
                  </pic:spPr>
                </pic:pic>
              </a:graphicData>
            </a:graphic>
          </wp:inline>
        </w:drawing>
      </w:r>
      <w:r w:rsidRPr="00DF5C79">
        <w:rPr>
          <w:sz w:val="28"/>
          <w:szCs w:val="28"/>
          <w:lang w:val="kk-KZ"/>
        </w:rPr>
        <w:t xml:space="preserve">        (5.17)</w:t>
      </w:r>
    </w:p>
    <w:p w:rsidR="00DF5C79" w:rsidRPr="00DF5C79" w:rsidRDefault="00DF5C79" w:rsidP="00DF5C79">
      <w:pPr>
        <w:shd w:val="clear" w:color="auto" w:fill="FFFFFF"/>
        <w:ind w:right="43"/>
        <w:jc w:val="both"/>
        <w:rPr>
          <w:sz w:val="28"/>
          <w:szCs w:val="28"/>
          <w:lang w:val="kk-KZ"/>
        </w:rPr>
      </w:pPr>
      <w:r w:rsidRPr="00C819CE">
        <w:rPr>
          <w:sz w:val="28"/>
          <w:szCs w:val="28"/>
          <w:lang w:val="kk-KZ"/>
        </w:rPr>
        <w:t>Егер сутек иондары жүйеде тек қана көмір қышқылының диссоциаңиялануынан түзілетін болса, онда [НС0</w:t>
      </w:r>
      <w:r w:rsidRPr="00C819CE">
        <w:rPr>
          <w:sz w:val="28"/>
          <w:szCs w:val="28"/>
          <w:vertAlign w:val="subscript"/>
          <w:lang w:val="kk-KZ"/>
        </w:rPr>
        <w:t>3</w:t>
      </w:r>
      <w:r w:rsidRPr="00C819CE">
        <w:rPr>
          <w:sz w:val="28"/>
          <w:szCs w:val="28"/>
          <w:vertAlign w:val="superscript"/>
          <w:lang w:val="kk-KZ"/>
        </w:rPr>
        <w:t>-</w:t>
      </w:r>
      <w:r w:rsidRPr="00C819CE">
        <w:rPr>
          <w:sz w:val="28"/>
          <w:szCs w:val="28"/>
          <w:lang w:val="kk-KZ"/>
        </w:rPr>
        <w:t>] = [Н</w:t>
      </w:r>
      <w:r w:rsidRPr="00C819CE">
        <w:rPr>
          <w:sz w:val="28"/>
          <w:szCs w:val="28"/>
          <w:vertAlign w:val="superscript"/>
          <w:lang w:val="kk-KZ"/>
        </w:rPr>
        <w:t>+</w:t>
      </w:r>
      <w:r w:rsidRPr="00C819CE">
        <w:rPr>
          <w:sz w:val="28"/>
          <w:szCs w:val="28"/>
          <w:lang w:val="kk-KZ"/>
        </w:rPr>
        <w:t xml:space="preserve">], </w:t>
      </w:r>
      <w:r w:rsidRPr="00C819CE">
        <w:rPr>
          <w:smallCaps/>
          <w:sz w:val="28"/>
          <w:szCs w:val="28"/>
          <w:lang w:val="kk-KZ"/>
        </w:rPr>
        <w:t>соазн</w:t>
      </w:r>
    </w:p>
    <w:p w:rsidR="00DF5C79" w:rsidRPr="00DF5C79" w:rsidRDefault="00DF5C79" w:rsidP="00DF5C79">
      <w:pPr>
        <w:shd w:val="clear" w:color="auto" w:fill="FFFFFF"/>
        <w:spacing w:before="122"/>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093F14C6" wp14:editId="540C9D1C">
            <wp:extent cx="2651760" cy="29718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extLst>
                        <a:ext uri="{28A0092B-C50C-407E-A947-70E740481C1C}">
                          <a14:useLocalDpi xmlns:a14="http://schemas.microsoft.com/office/drawing/2010/main" val="0"/>
                        </a:ext>
                      </a:extLst>
                    </a:blip>
                    <a:srcRect l="-20" t="-208" r="15797" b="-208"/>
                    <a:stretch>
                      <a:fillRect/>
                    </a:stretch>
                  </pic:blipFill>
                  <pic:spPr bwMode="auto">
                    <a:xfrm>
                      <a:off x="0" y="0"/>
                      <a:ext cx="2651760" cy="297180"/>
                    </a:xfrm>
                    <a:prstGeom prst="rect">
                      <a:avLst/>
                    </a:prstGeom>
                    <a:solidFill>
                      <a:srgbClr val="FFFFFF"/>
                    </a:solidFill>
                    <a:ln>
                      <a:noFill/>
                    </a:ln>
                  </pic:spPr>
                </pic:pic>
              </a:graphicData>
            </a:graphic>
          </wp:inline>
        </w:drawing>
      </w:r>
      <w:r w:rsidRPr="00DF5C79">
        <w:rPr>
          <w:sz w:val="28"/>
          <w:szCs w:val="28"/>
          <w:lang w:val="kk-KZ"/>
        </w:rPr>
        <w:t xml:space="preserve">     </w:t>
      </w:r>
      <w:r w:rsidR="007D17B6">
        <w:rPr>
          <w:sz w:val="28"/>
          <w:szCs w:val="28"/>
          <w:lang w:val="kk-KZ"/>
        </w:rPr>
        <w:t xml:space="preserve">   </w:t>
      </w:r>
      <w:r w:rsidRPr="00DF5C79">
        <w:rPr>
          <w:sz w:val="28"/>
          <w:szCs w:val="28"/>
          <w:lang w:val="kk-KZ"/>
        </w:rPr>
        <w:t xml:space="preserve">     (5.18)</w:t>
      </w:r>
    </w:p>
    <w:p w:rsidR="00DF5C79" w:rsidRPr="00DF5C79" w:rsidRDefault="00DF5C79" w:rsidP="00DF5C79">
      <w:pPr>
        <w:shd w:val="clear" w:color="auto" w:fill="FFFFFF"/>
        <w:ind w:right="29"/>
        <w:jc w:val="both"/>
        <w:rPr>
          <w:sz w:val="28"/>
          <w:szCs w:val="28"/>
          <w:lang w:val="kk-KZ"/>
        </w:rPr>
      </w:pPr>
      <w:r w:rsidRPr="00C819CE">
        <w:rPr>
          <w:sz w:val="28"/>
          <w:szCs w:val="28"/>
          <w:lang w:val="kk-KZ"/>
        </w:rPr>
        <w:t xml:space="preserve">Тепе-теңдік тұрақтысының сәйкес мәндерін </w:t>
      </w:r>
      <w:r w:rsidRPr="00DF5C79">
        <w:rPr>
          <w:sz w:val="28"/>
          <w:szCs w:val="28"/>
          <w:lang w:val="kk-KZ"/>
        </w:rPr>
        <w:t>қ</w:t>
      </w:r>
      <w:r w:rsidRPr="00C819CE">
        <w:rPr>
          <w:sz w:val="28"/>
          <w:szCs w:val="28"/>
          <w:lang w:val="kk-KZ"/>
        </w:rPr>
        <w:t>ою және С</w:t>
      </w:r>
      <w:r w:rsidRPr="00DF5C79">
        <w:rPr>
          <w:sz w:val="28"/>
          <w:szCs w:val="28"/>
          <w:lang w:val="kk-KZ"/>
        </w:rPr>
        <w:t>О</w:t>
      </w:r>
      <w:r w:rsidRPr="00C819CE">
        <w:rPr>
          <w:sz w:val="28"/>
          <w:szCs w:val="28"/>
          <w:vertAlign w:val="subscript"/>
          <w:lang w:val="kk-KZ"/>
        </w:rPr>
        <w:t>2</w:t>
      </w:r>
      <w:r w:rsidRPr="00C819CE">
        <w:rPr>
          <w:sz w:val="28"/>
          <w:szCs w:val="28"/>
          <w:lang w:val="kk-KZ"/>
        </w:rPr>
        <w:t>-нің парциалды қысымының мәндерін (340 млн</w:t>
      </w:r>
      <w:r w:rsidRPr="00C819CE">
        <w:rPr>
          <w:sz w:val="28"/>
          <w:szCs w:val="28"/>
          <w:vertAlign w:val="superscript"/>
          <w:lang w:val="kk-KZ"/>
        </w:rPr>
        <w:t>1_</w:t>
      </w:r>
      <w:r w:rsidRPr="00C819CE">
        <w:rPr>
          <w:sz w:val="28"/>
          <w:szCs w:val="28"/>
          <w:lang w:val="kk-KZ"/>
        </w:rPr>
        <w:t>ге тең немесе 3,4-10</w:t>
      </w:r>
      <w:r w:rsidRPr="00C819CE">
        <w:rPr>
          <w:sz w:val="28"/>
          <w:szCs w:val="28"/>
          <w:vertAlign w:val="superscript"/>
          <w:lang w:val="kk-KZ"/>
        </w:rPr>
        <w:t>-4</w:t>
      </w:r>
      <w:r w:rsidRPr="00C819CE">
        <w:rPr>
          <w:sz w:val="28"/>
          <w:szCs w:val="28"/>
          <w:lang w:val="kk-KZ"/>
        </w:rPr>
        <w:t xml:space="preserve"> атм) қолдану арқылы [Н</w:t>
      </w:r>
      <w:r w:rsidRPr="00C819CE">
        <w:rPr>
          <w:sz w:val="28"/>
          <w:szCs w:val="28"/>
          <w:vertAlign w:val="superscript"/>
          <w:lang w:val="kk-KZ"/>
        </w:rPr>
        <w:t>+</w:t>
      </w:r>
      <w:r w:rsidRPr="00C819CE">
        <w:rPr>
          <w:sz w:val="28"/>
          <w:szCs w:val="28"/>
          <w:lang w:val="kk-KZ"/>
        </w:rPr>
        <w:t>] —2,3-10~</w:t>
      </w:r>
      <w:r w:rsidRPr="00C819CE">
        <w:rPr>
          <w:sz w:val="28"/>
          <w:szCs w:val="28"/>
          <w:vertAlign w:val="superscript"/>
          <w:lang w:val="kk-KZ"/>
        </w:rPr>
        <w:t>6</w:t>
      </w:r>
      <w:r w:rsidRPr="00C819CE">
        <w:rPr>
          <w:sz w:val="28"/>
          <w:szCs w:val="28"/>
          <w:lang w:val="kk-KZ"/>
        </w:rPr>
        <w:t xml:space="preserve"> моль/л не</w:t>
      </w:r>
      <w:r w:rsidRPr="00DF5C79">
        <w:rPr>
          <w:sz w:val="28"/>
          <w:szCs w:val="28"/>
          <w:lang w:val="kk-KZ"/>
        </w:rPr>
        <w:t>м</w:t>
      </w:r>
      <w:r w:rsidRPr="00C819CE">
        <w:rPr>
          <w:sz w:val="28"/>
          <w:szCs w:val="28"/>
          <w:lang w:val="kk-KZ"/>
        </w:rPr>
        <w:t>есе рН=5,6 екендігі табылды.</w:t>
      </w:r>
    </w:p>
    <w:p w:rsidR="00DF5C79" w:rsidRPr="00DF5C79" w:rsidRDefault="00DF5C79" w:rsidP="00DF5C79">
      <w:pPr>
        <w:rPr>
          <w:sz w:val="28"/>
          <w:szCs w:val="28"/>
        </w:rPr>
      </w:pPr>
      <w:r w:rsidRPr="00DF5C79">
        <w:rPr>
          <w:sz w:val="28"/>
          <w:szCs w:val="28"/>
          <w:lang w:val="kk-KZ"/>
        </w:rPr>
        <w:t>5.1-кесте</w:t>
      </w:r>
    </w:p>
    <w:p w:rsidR="00DF5C79" w:rsidRPr="00DF5C79" w:rsidRDefault="00DF5C79" w:rsidP="00DF5C79">
      <w:pPr>
        <w:shd w:val="clear" w:color="auto" w:fill="FFFFFF"/>
        <w:spacing w:before="94"/>
        <w:jc w:val="both"/>
        <w:rPr>
          <w:sz w:val="28"/>
          <w:szCs w:val="28"/>
        </w:rPr>
      </w:pPr>
      <w:r w:rsidRPr="00DF5C79">
        <w:rPr>
          <w:noProof/>
          <w:sz w:val="28"/>
          <w:szCs w:val="28"/>
        </w:rPr>
        <w:drawing>
          <wp:inline distT="0" distB="0" distL="0" distR="0" wp14:anchorId="02F42952" wp14:editId="6BE1E2B6">
            <wp:extent cx="3855720" cy="12954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extLst>
                        <a:ext uri="{28A0092B-C50C-407E-A947-70E740481C1C}">
                          <a14:useLocalDpi xmlns:a14="http://schemas.microsoft.com/office/drawing/2010/main" val="0"/>
                        </a:ext>
                      </a:extLst>
                    </a:blip>
                    <a:srcRect l="-15" t="11526" r="3186" b="-43"/>
                    <a:stretch>
                      <a:fillRect/>
                    </a:stretch>
                  </pic:blipFill>
                  <pic:spPr bwMode="auto">
                    <a:xfrm>
                      <a:off x="0" y="0"/>
                      <a:ext cx="3855720" cy="129540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50"/>
        <w:jc w:val="both"/>
        <w:rPr>
          <w:sz w:val="28"/>
          <w:szCs w:val="28"/>
        </w:rPr>
      </w:pPr>
      <w:r w:rsidRPr="00DF5C79">
        <w:rPr>
          <w:sz w:val="28"/>
          <w:szCs w:val="28"/>
        </w:rPr>
        <w:t>Шалғайдағы аудандарда өте таза жауын-шашын рН-ы осы мәнге жақын болуы мүмкін. Дегенмен ол жерлердің өз</w:t>
      </w:r>
      <w:r w:rsidRPr="00DF5C79">
        <w:rPr>
          <w:sz w:val="28"/>
          <w:szCs w:val="28"/>
          <w:lang w:val="kk-KZ"/>
        </w:rPr>
        <w:t>і</w:t>
      </w:r>
      <w:r w:rsidRPr="00DF5C79">
        <w:rPr>
          <w:sz w:val="28"/>
          <w:szCs w:val="28"/>
        </w:rPr>
        <w:t>нде де басқа қосылыстардың тіптен аз мөлшерлері кышқ</w:t>
      </w:r>
      <w:r w:rsidRPr="00DF5C79">
        <w:rPr>
          <w:sz w:val="28"/>
          <w:szCs w:val="28"/>
          <w:lang w:val="kk-KZ"/>
        </w:rPr>
        <w:t>ы</w:t>
      </w:r>
      <w:r w:rsidRPr="00DF5C79">
        <w:rPr>
          <w:sz w:val="28"/>
          <w:szCs w:val="28"/>
        </w:rPr>
        <w:t xml:space="preserve">лдыққа әсер етеді. Егер ауада </w:t>
      </w:r>
      <w:r w:rsidRPr="00DF5C79">
        <w:rPr>
          <w:sz w:val="28"/>
          <w:szCs w:val="28"/>
          <w:lang w:val="en-US"/>
        </w:rPr>
        <w:t>SO</w:t>
      </w:r>
      <w:r w:rsidRPr="00DF5C79">
        <w:rPr>
          <w:sz w:val="28"/>
          <w:szCs w:val="28"/>
          <w:vertAlign w:val="subscript"/>
        </w:rPr>
        <w:t>2</w:t>
      </w:r>
      <w:r w:rsidRPr="00DF5C79">
        <w:rPr>
          <w:sz w:val="28"/>
          <w:szCs w:val="28"/>
        </w:rPr>
        <w:t>-нің аз мөлшері 5-</w:t>
      </w:r>
      <w:r w:rsidRPr="00DF5C79">
        <w:rPr>
          <w:sz w:val="28"/>
          <w:szCs w:val="28"/>
          <w:lang w:val="kk-KZ"/>
        </w:rPr>
        <w:t>10</w:t>
      </w:r>
      <w:r w:rsidRPr="00DF5C79">
        <w:rPr>
          <w:sz w:val="28"/>
          <w:szCs w:val="28"/>
          <w:vertAlign w:val="superscript"/>
        </w:rPr>
        <w:t xml:space="preserve">-9 </w:t>
      </w:r>
      <w:r w:rsidRPr="00DF5C79">
        <w:rPr>
          <w:sz w:val="28"/>
          <w:szCs w:val="28"/>
        </w:rPr>
        <w:t>ат</w:t>
      </w:r>
      <w:r w:rsidRPr="00DF5C79">
        <w:rPr>
          <w:sz w:val="28"/>
          <w:szCs w:val="28"/>
          <w:lang w:val="kk-KZ"/>
        </w:rPr>
        <w:t>м</w:t>
      </w:r>
      <w:r w:rsidRPr="00DF5C79">
        <w:rPr>
          <w:sz w:val="28"/>
          <w:szCs w:val="28"/>
        </w:rPr>
        <w:t xml:space="preserve"> шамасында бар болса (бұл (континентальді) кұрлыктық ау</w:t>
      </w:r>
      <w:r w:rsidRPr="00DF5C79">
        <w:rPr>
          <w:sz w:val="28"/>
          <w:szCs w:val="28"/>
          <w:lang w:val="kk-KZ"/>
        </w:rPr>
        <w:t>а</w:t>
      </w:r>
      <w:r w:rsidRPr="00DF5C79">
        <w:rPr>
          <w:sz w:val="28"/>
          <w:szCs w:val="28"/>
        </w:rPr>
        <w:t xml:space="preserve"> массалары үшін тән), онда күкірт диоксидімен тепе-теңдікте болатын ерітіндінің рН-ын С</w:t>
      </w:r>
      <w:r w:rsidRPr="00DF5C79">
        <w:rPr>
          <w:sz w:val="28"/>
          <w:szCs w:val="28"/>
          <w:lang w:val="kk-KZ"/>
        </w:rPr>
        <w:t>О</w:t>
      </w:r>
      <w:r w:rsidRPr="00DF5C79">
        <w:rPr>
          <w:sz w:val="28"/>
          <w:szCs w:val="28"/>
          <w:vertAlign w:val="subscript"/>
        </w:rPr>
        <w:t>2</w:t>
      </w:r>
      <w:r w:rsidRPr="00DF5C79">
        <w:rPr>
          <w:sz w:val="28"/>
          <w:szCs w:val="28"/>
        </w:rPr>
        <w:t xml:space="preserve"> үшін пайдаланылған те</w:t>
      </w:r>
      <w:r w:rsidRPr="00DF5C79">
        <w:rPr>
          <w:sz w:val="28"/>
          <w:szCs w:val="28"/>
          <w:lang w:val="kk-KZ"/>
        </w:rPr>
        <w:t>ң</w:t>
      </w:r>
      <w:r w:rsidRPr="00DF5C79">
        <w:rPr>
          <w:sz w:val="28"/>
          <w:szCs w:val="28"/>
        </w:rPr>
        <w:t>деуге ұқсас теңдеумен өрнектеуімізге болады:</w:t>
      </w:r>
    </w:p>
    <w:p w:rsidR="00DF5C79" w:rsidRPr="00C819CE" w:rsidRDefault="00DF5C79" w:rsidP="00DF5C79">
      <w:pPr>
        <w:shd w:val="clear" w:color="auto" w:fill="FFFFFF"/>
        <w:spacing w:before="72"/>
        <w:jc w:val="both"/>
        <w:rPr>
          <w:sz w:val="28"/>
          <w:szCs w:val="28"/>
        </w:rPr>
      </w:pPr>
      <w:r w:rsidRPr="00C819CE">
        <w:rPr>
          <w:sz w:val="28"/>
          <w:szCs w:val="28"/>
        </w:rPr>
        <w:lastRenderedPageBreak/>
        <w:t xml:space="preserve">                                                      </w:t>
      </w:r>
      <w:r w:rsidRPr="00DF5C79">
        <w:rPr>
          <w:noProof/>
          <w:sz w:val="28"/>
          <w:szCs w:val="28"/>
        </w:rPr>
        <w:drawing>
          <wp:inline distT="0" distB="0" distL="0" distR="0" wp14:anchorId="53C35B9A" wp14:editId="089DFAB1">
            <wp:extent cx="2385060" cy="32766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a:extLst>
                        <a:ext uri="{28A0092B-C50C-407E-A947-70E740481C1C}">
                          <a14:useLocalDpi xmlns:a14="http://schemas.microsoft.com/office/drawing/2010/main" val="0"/>
                        </a:ext>
                      </a:extLst>
                    </a:blip>
                    <a:srcRect l="-21" t="-198" r="18500" b="-198"/>
                    <a:stretch>
                      <a:fillRect/>
                    </a:stretch>
                  </pic:blipFill>
                  <pic:spPr bwMode="auto">
                    <a:xfrm>
                      <a:off x="0" y="0"/>
                      <a:ext cx="2385060" cy="327660"/>
                    </a:xfrm>
                    <a:prstGeom prst="rect">
                      <a:avLst/>
                    </a:prstGeom>
                    <a:solidFill>
                      <a:srgbClr val="FFFFFF"/>
                    </a:solidFill>
                    <a:ln>
                      <a:noFill/>
                    </a:ln>
                  </pic:spPr>
                </pic:pic>
              </a:graphicData>
            </a:graphic>
          </wp:inline>
        </w:drawing>
      </w:r>
      <w:r w:rsidRPr="00C819CE">
        <w:rPr>
          <w:sz w:val="28"/>
          <w:szCs w:val="28"/>
        </w:rPr>
        <w:t xml:space="preserve"> </w:t>
      </w:r>
      <w:r w:rsidR="007D17B6">
        <w:rPr>
          <w:sz w:val="28"/>
          <w:szCs w:val="28"/>
          <w:lang w:val="kk-KZ"/>
        </w:rPr>
        <w:t xml:space="preserve">  </w:t>
      </w:r>
      <w:r w:rsidRPr="00C819CE">
        <w:rPr>
          <w:sz w:val="28"/>
          <w:szCs w:val="28"/>
        </w:rPr>
        <w:t xml:space="preserve">         </w:t>
      </w:r>
      <w:r w:rsidRPr="00DF5C79">
        <w:rPr>
          <w:sz w:val="28"/>
          <w:szCs w:val="28"/>
          <w:lang w:val="kk-KZ"/>
        </w:rPr>
        <w:t>(5.19)</w:t>
      </w:r>
    </w:p>
    <w:p w:rsidR="00DF5C79" w:rsidRPr="00DF5C79" w:rsidRDefault="00DF5C79" w:rsidP="00DF5C79">
      <w:pPr>
        <w:shd w:val="clear" w:color="auto" w:fill="FFFFFF"/>
        <w:spacing w:before="7"/>
        <w:jc w:val="both"/>
        <w:rPr>
          <w:sz w:val="28"/>
          <w:szCs w:val="28"/>
        </w:rPr>
      </w:pPr>
      <w:r w:rsidRPr="00DF5C79">
        <w:rPr>
          <w:sz w:val="28"/>
          <w:szCs w:val="28"/>
          <w:lang w:val="kk-KZ"/>
        </w:rPr>
        <w:t>5</w:t>
      </w:r>
      <w:r w:rsidRPr="00DF5C79">
        <w:rPr>
          <w:sz w:val="28"/>
          <w:szCs w:val="28"/>
        </w:rPr>
        <w:t xml:space="preserve">.2-кестеден тұрақтылардың сәйкес мәндерін мұнда кою арқылы рН 4,6 екендігі табылды. Сонымен, атмосферада едәуір жоғары конңентрацияларда болатын көміртек диоксидіне қарағанда </w:t>
      </w:r>
      <w:r w:rsidRPr="00DF5C79">
        <w:rPr>
          <w:sz w:val="28"/>
          <w:szCs w:val="28"/>
          <w:lang w:val="en-US"/>
        </w:rPr>
        <w:t>SO</w:t>
      </w:r>
      <w:r w:rsidRPr="00DF5C79">
        <w:rPr>
          <w:sz w:val="28"/>
          <w:szCs w:val="28"/>
          <w:vertAlign w:val="subscript"/>
        </w:rPr>
        <w:t>2</w:t>
      </w:r>
      <w:r w:rsidRPr="00DF5C79">
        <w:rPr>
          <w:sz w:val="28"/>
          <w:szCs w:val="28"/>
          <w:vertAlign w:val="subscript"/>
          <w:lang w:val="kk-KZ"/>
        </w:rPr>
        <w:t>-</w:t>
      </w:r>
      <w:r w:rsidRPr="00DF5C79">
        <w:rPr>
          <w:sz w:val="28"/>
          <w:szCs w:val="28"/>
        </w:rPr>
        <w:t>ні</w:t>
      </w:r>
      <w:r w:rsidRPr="00DF5C79">
        <w:rPr>
          <w:sz w:val="28"/>
          <w:szCs w:val="28"/>
          <w:lang w:val="kk-KZ"/>
        </w:rPr>
        <w:t>ң</w:t>
      </w:r>
      <w:r w:rsidRPr="00DF5C79">
        <w:rPr>
          <w:sz w:val="28"/>
          <w:szCs w:val="28"/>
        </w:rPr>
        <w:t>, тіпті төмен концентрациялары рН-қа күшті әсер етеді. Күкірт диоксидінің ерігіштік және диссоциациялану тұрақтыларының үлкен мәндері оның С0</w:t>
      </w:r>
      <w:r w:rsidRPr="00DF5C79">
        <w:rPr>
          <w:sz w:val="28"/>
          <w:szCs w:val="28"/>
          <w:vertAlign w:val="subscript"/>
        </w:rPr>
        <w:t>2</w:t>
      </w:r>
      <w:r w:rsidRPr="00DF5C79">
        <w:rPr>
          <w:sz w:val="28"/>
          <w:szCs w:val="28"/>
        </w:rPr>
        <w:t>-мен салыстырғанда су тамшыларын анағұрлым тиімді қышқылдаушы зат екендігін көрсетеді. Күкірт д</w:t>
      </w:r>
      <w:r w:rsidRPr="00DF5C79">
        <w:rPr>
          <w:sz w:val="28"/>
          <w:szCs w:val="28"/>
          <w:lang w:val="kk-KZ"/>
        </w:rPr>
        <w:t>и</w:t>
      </w:r>
      <w:r w:rsidRPr="00DF5C79">
        <w:rPr>
          <w:sz w:val="28"/>
          <w:szCs w:val="28"/>
        </w:rPr>
        <w:t>оксидінің әсері басым, өйткені ол күкірт қышқылына дейін оңай тотығады, сөйтіп қосымша протондардың пайда болуына әкеледі. Қышқылды газдың (</w:t>
      </w:r>
      <w:r w:rsidRPr="00DF5C79">
        <w:rPr>
          <w:sz w:val="28"/>
          <w:szCs w:val="28"/>
          <w:lang w:val="en-US"/>
        </w:rPr>
        <w:t>SO</w:t>
      </w:r>
      <w:r w:rsidRPr="00DF5C79">
        <w:rPr>
          <w:sz w:val="28"/>
          <w:szCs w:val="28"/>
          <w:vertAlign w:val="subscript"/>
        </w:rPr>
        <w:t>2</w:t>
      </w:r>
      <w:r w:rsidRPr="00DF5C79">
        <w:rPr>
          <w:sz w:val="28"/>
          <w:szCs w:val="28"/>
        </w:rPr>
        <w:t xml:space="preserve"> сияқты) еруін сипаттайтын тендеуден, ерітіндіде қышқылдың болуы газдың ерігіштігін төмендететіндігін, ал негіздер оны жоғарылататындығын көруге болады.</w:t>
      </w:r>
    </w:p>
    <w:p w:rsidR="00DF5C79" w:rsidRPr="00DF5C79" w:rsidRDefault="00DF5C79" w:rsidP="00DF5C79">
      <w:pPr>
        <w:shd w:val="clear" w:color="auto" w:fill="FFFFFF"/>
        <w:spacing w:before="50"/>
        <w:ind w:right="22"/>
        <w:jc w:val="both"/>
        <w:rPr>
          <w:sz w:val="28"/>
          <w:szCs w:val="28"/>
        </w:rPr>
      </w:pPr>
      <w:r w:rsidRPr="00DF5C79">
        <w:rPr>
          <w:sz w:val="28"/>
          <w:szCs w:val="28"/>
        </w:rPr>
        <w:t>Атмосфераның кез келген жерінде табылатын жалғыз ғана негіздік газ — аммиак. Ол еріген қышқылдарды, әсіресе күкірт қышқылын нейтралдайды. Сондықта</w:t>
      </w:r>
      <w:r w:rsidRPr="00DF5C79">
        <w:rPr>
          <w:sz w:val="28"/>
          <w:szCs w:val="28"/>
          <w:lang w:val="kk-KZ"/>
        </w:rPr>
        <w:t>н</w:t>
      </w:r>
      <w:r w:rsidRPr="00DF5C79">
        <w:rPr>
          <w:sz w:val="28"/>
          <w:szCs w:val="28"/>
        </w:rPr>
        <w:t xml:space="preserve"> аммоний тұздары, ең алдымен, аммоний сульфаты, атмосферада жиі табылады. Мысал ретінде су бір мезгілде С</w:t>
      </w:r>
      <w:r w:rsidRPr="00DF5C79">
        <w:rPr>
          <w:sz w:val="28"/>
          <w:szCs w:val="28"/>
          <w:lang w:val="kk-KZ"/>
        </w:rPr>
        <w:t>О</w:t>
      </w:r>
      <w:r w:rsidRPr="00DF5C79">
        <w:rPr>
          <w:sz w:val="28"/>
          <w:szCs w:val="28"/>
          <w:vertAlign w:val="subscript"/>
        </w:rPr>
        <w:t>2</w:t>
      </w:r>
      <w:r w:rsidRPr="00DF5C79">
        <w:rPr>
          <w:sz w:val="28"/>
          <w:szCs w:val="28"/>
        </w:rPr>
        <w:t xml:space="preserve">-мен, </w:t>
      </w:r>
      <w:r w:rsidRPr="00DF5C79">
        <w:rPr>
          <w:sz w:val="28"/>
          <w:szCs w:val="28"/>
          <w:lang w:val="en-US"/>
        </w:rPr>
        <w:t>SO</w:t>
      </w:r>
      <w:r w:rsidRPr="00DF5C79">
        <w:rPr>
          <w:sz w:val="28"/>
          <w:szCs w:val="28"/>
          <w:vertAlign w:val="subscript"/>
        </w:rPr>
        <w:t>2</w:t>
      </w:r>
      <w:r w:rsidRPr="00DF5C79">
        <w:rPr>
          <w:sz w:val="28"/>
          <w:szCs w:val="28"/>
        </w:rPr>
        <w:t xml:space="preserve">-мен және </w:t>
      </w:r>
      <w:r w:rsidRPr="00DF5C79">
        <w:rPr>
          <w:sz w:val="28"/>
          <w:szCs w:val="28"/>
          <w:lang w:val="en-US"/>
        </w:rPr>
        <w:t>N</w:t>
      </w:r>
      <w:r w:rsidRPr="00DF5C79">
        <w:rPr>
          <w:sz w:val="28"/>
          <w:szCs w:val="28"/>
        </w:rPr>
        <w:t>Нз-пен тепе-теңдікте болатын жүйені қарастырайық. Ондағы р(С0</w:t>
      </w:r>
      <w:r w:rsidRPr="00DF5C79">
        <w:rPr>
          <w:sz w:val="28"/>
          <w:szCs w:val="28"/>
          <w:vertAlign w:val="subscript"/>
        </w:rPr>
        <w:t>2</w:t>
      </w:r>
      <w:r w:rsidRPr="00DF5C79">
        <w:rPr>
          <w:sz w:val="28"/>
          <w:szCs w:val="28"/>
        </w:rPr>
        <w:t>)=3,4 • ІО</w:t>
      </w:r>
      <w:r w:rsidRPr="00DF5C79">
        <w:rPr>
          <w:sz w:val="28"/>
          <w:szCs w:val="28"/>
          <w:vertAlign w:val="superscript"/>
        </w:rPr>
        <w:t>-4</w:t>
      </w:r>
      <w:r w:rsidRPr="00DF5C79">
        <w:rPr>
          <w:sz w:val="28"/>
          <w:szCs w:val="28"/>
        </w:rPr>
        <w:t xml:space="preserve"> атм, р(50</w:t>
      </w:r>
      <w:r w:rsidRPr="00DF5C79">
        <w:rPr>
          <w:sz w:val="28"/>
          <w:szCs w:val="28"/>
          <w:vertAlign w:val="subscript"/>
        </w:rPr>
        <w:t>2</w:t>
      </w:r>
      <w:r w:rsidRPr="00DF5C79">
        <w:rPr>
          <w:sz w:val="28"/>
          <w:szCs w:val="28"/>
        </w:rPr>
        <w:t>)=5-10~</w:t>
      </w:r>
      <w:r w:rsidRPr="00DF5C79">
        <w:rPr>
          <w:sz w:val="28"/>
          <w:szCs w:val="28"/>
          <w:vertAlign w:val="superscript"/>
        </w:rPr>
        <w:t>9</w:t>
      </w:r>
      <w:r w:rsidRPr="00DF5C79">
        <w:rPr>
          <w:sz w:val="28"/>
          <w:szCs w:val="28"/>
        </w:rPr>
        <w:t xml:space="preserve"> атм және р(</w:t>
      </w:r>
      <w:r w:rsidRPr="00DF5C79">
        <w:rPr>
          <w:sz w:val="28"/>
          <w:szCs w:val="28"/>
          <w:lang w:val="en-US"/>
        </w:rPr>
        <w:t>N</w:t>
      </w:r>
      <w:r w:rsidRPr="00DF5C79">
        <w:rPr>
          <w:sz w:val="28"/>
          <w:szCs w:val="28"/>
        </w:rPr>
        <w:t>Н</w:t>
      </w:r>
      <w:r w:rsidRPr="00DF5C79">
        <w:rPr>
          <w:sz w:val="28"/>
          <w:szCs w:val="28"/>
          <w:vertAlign w:val="subscript"/>
        </w:rPr>
        <w:t>3</w:t>
      </w:r>
      <w:r w:rsidRPr="00DF5C79">
        <w:rPr>
          <w:sz w:val="28"/>
          <w:szCs w:val="28"/>
        </w:rPr>
        <w:t>) = 10</w:t>
      </w:r>
      <w:r w:rsidRPr="00DF5C79">
        <w:rPr>
          <w:sz w:val="28"/>
          <w:szCs w:val="28"/>
          <w:vertAlign w:val="superscript"/>
        </w:rPr>
        <w:t>-9</w:t>
      </w:r>
      <w:r w:rsidRPr="00DF5C79">
        <w:rPr>
          <w:sz w:val="28"/>
          <w:szCs w:val="28"/>
        </w:rPr>
        <w:t xml:space="preserve"> атм болады. рН мәнін есептеу бір газ жағдайындағыдай жасалады, бірақ одан сәл күрделірек, өйткені ерітінді қышқыл болмайды да, Н</w:t>
      </w:r>
      <w:r w:rsidRPr="00DF5C79">
        <w:rPr>
          <w:sz w:val="28"/>
          <w:szCs w:val="28"/>
          <w:vertAlign w:val="subscript"/>
        </w:rPr>
        <w:t>2</w:t>
      </w:r>
      <w:r w:rsidRPr="00DF5C79">
        <w:rPr>
          <w:sz w:val="28"/>
          <w:szCs w:val="28"/>
          <w:lang w:val="en-US"/>
        </w:rPr>
        <w:t>S</w:t>
      </w:r>
      <w:r w:rsidRPr="00DF5C79">
        <w:rPr>
          <w:sz w:val="28"/>
          <w:szCs w:val="28"/>
          <w:lang w:val="kk-KZ"/>
        </w:rPr>
        <w:t>О</w:t>
      </w:r>
      <w:r w:rsidRPr="00DF5C79">
        <w:rPr>
          <w:sz w:val="28"/>
          <w:szCs w:val="28"/>
          <w:vertAlign w:val="subscript"/>
        </w:rPr>
        <w:t>4</w:t>
      </w:r>
      <w:r w:rsidRPr="00DF5C79">
        <w:rPr>
          <w:sz w:val="28"/>
          <w:szCs w:val="28"/>
        </w:rPr>
        <w:t xml:space="preserve"> диссоциациялануынын К" тұрақтысын ескеру керек. Есептеп табылған рН 5,8 мәні, аммиактың тіпті төмен концентрациялары, кышқылдық көрсеткішіне әсерін тигізетіндігін көрсетеді.</w:t>
      </w:r>
    </w:p>
    <w:p w:rsidR="00DF5C79" w:rsidRPr="00DF5C79" w:rsidRDefault="00DF5C79" w:rsidP="00DF5C79">
      <w:pPr>
        <w:shd w:val="clear" w:color="auto" w:fill="FFFFFF"/>
        <w:spacing w:before="36"/>
        <w:ind w:right="36"/>
        <w:jc w:val="both"/>
        <w:rPr>
          <w:sz w:val="28"/>
          <w:szCs w:val="28"/>
        </w:rPr>
      </w:pPr>
      <w:r w:rsidRPr="00DF5C79">
        <w:rPr>
          <w:sz w:val="28"/>
          <w:szCs w:val="28"/>
        </w:rPr>
        <w:t>Көбінесе күкірт диоксидін суда еритін газ ретінде қарастырғанымен, ол қалкымалы күйде ауада болатын б</w:t>
      </w:r>
      <w:r w:rsidRPr="00DF5C79">
        <w:rPr>
          <w:sz w:val="28"/>
          <w:szCs w:val="28"/>
          <w:lang w:val="kk-KZ"/>
        </w:rPr>
        <w:t>ұ</w:t>
      </w:r>
      <w:r w:rsidRPr="00DF5C79">
        <w:rPr>
          <w:sz w:val="28"/>
          <w:szCs w:val="28"/>
        </w:rPr>
        <w:t>лт тамшылары жүйесінің сұйык күйде (фазасында) толы</w:t>
      </w:r>
      <w:r w:rsidRPr="00DF5C79">
        <w:rPr>
          <w:sz w:val="28"/>
          <w:szCs w:val="28"/>
          <w:lang w:val="kk-KZ"/>
        </w:rPr>
        <w:t>қ</w:t>
      </w:r>
      <w:r w:rsidRPr="00DF5C79">
        <w:rPr>
          <w:sz w:val="28"/>
          <w:szCs w:val="28"/>
        </w:rPr>
        <w:t xml:space="preserve"> ериді деуге болмайды. Іс жүзінде су көлемі</w:t>
      </w:r>
      <w:r w:rsidRPr="00DF5C79">
        <w:rPr>
          <w:sz w:val="28"/>
          <w:szCs w:val="28"/>
          <w:lang w:val="kk-KZ"/>
        </w:rPr>
        <w:t>н</w:t>
      </w:r>
      <w:r w:rsidRPr="00DF5C79">
        <w:rPr>
          <w:sz w:val="28"/>
          <w:szCs w:val="28"/>
        </w:rPr>
        <w:t>ің ауа көлеміне қатынасы өте аз болғандықтан (әдетте 10~</w:t>
      </w:r>
      <w:r w:rsidRPr="00DF5C79">
        <w:rPr>
          <w:sz w:val="28"/>
          <w:szCs w:val="28"/>
          <w:vertAlign w:val="superscript"/>
        </w:rPr>
        <w:t>6</w:t>
      </w:r>
      <w:r w:rsidRPr="00DF5C79">
        <w:rPr>
          <w:sz w:val="28"/>
          <w:szCs w:val="28"/>
        </w:rPr>
        <w:t>-нен кіші) бұлттың ішінде күкірт диоксидінің негізгі б</w:t>
      </w:r>
      <w:r w:rsidRPr="00DF5C79">
        <w:rPr>
          <w:sz w:val="28"/>
          <w:szCs w:val="28"/>
          <w:lang w:val="kk-KZ"/>
        </w:rPr>
        <w:t>ө</w:t>
      </w:r>
      <w:r w:rsidRPr="00DF5C79">
        <w:rPr>
          <w:sz w:val="28"/>
          <w:szCs w:val="28"/>
        </w:rPr>
        <w:t>лігі газ фазада қалады. 4.1-кестеде келтірілген газдардың ішінде тек Н</w:t>
      </w:r>
      <w:r w:rsidRPr="00DF5C79">
        <w:rPr>
          <w:sz w:val="28"/>
          <w:szCs w:val="28"/>
          <w:vertAlign w:val="subscript"/>
        </w:rPr>
        <w:t>2</w:t>
      </w:r>
      <w:r w:rsidRPr="00DF5C79">
        <w:rPr>
          <w:sz w:val="28"/>
          <w:szCs w:val="28"/>
        </w:rPr>
        <w:t>0</w:t>
      </w:r>
      <w:r w:rsidRPr="00DF5C79">
        <w:rPr>
          <w:sz w:val="28"/>
          <w:szCs w:val="28"/>
          <w:vertAlign w:val="subscript"/>
        </w:rPr>
        <w:t>2</w:t>
      </w:r>
      <w:r w:rsidRPr="00DF5C79">
        <w:rPr>
          <w:sz w:val="28"/>
          <w:szCs w:val="28"/>
        </w:rPr>
        <w:t xml:space="preserve"> жақсы еріп, сұйық фазаға көбірек өтеді. Қышқылдану жағдайларында аммиак та негізінен сұйық фазаға өтедІ.</w:t>
      </w:r>
    </w:p>
    <w:p w:rsidR="00DF5C79" w:rsidRPr="00DF5C79" w:rsidRDefault="00DF5C79" w:rsidP="00DF5C79">
      <w:pPr>
        <w:shd w:val="clear" w:color="auto" w:fill="FFFFFF"/>
        <w:spacing w:before="50"/>
        <w:ind w:right="72" w:firstLine="708"/>
        <w:jc w:val="both"/>
        <w:rPr>
          <w:sz w:val="28"/>
          <w:szCs w:val="28"/>
          <w:lang w:val="kk-KZ"/>
        </w:rPr>
      </w:pPr>
      <w:r w:rsidRPr="00DF5C79">
        <w:rPr>
          <w:sz w:val="28"/>
          <w:szCs w:val="28"/>
          <w:lang w:val="kk-KZ"/>
        </w:rPr>
        <w:t>Тепе-теңдік жағдайлары табиғи процестерге тән болғанымен, сулы ерітінділерде барлық газдар ауамен тепе-теңдікте бола бермейді. Кейде газдардың атмосферадағы концентрациясы жоғары, ал сол мезгілде сулы объектілердегі концентрациясы аса төмен болады. Осының салдарынан, мысалы, газдар ағыны мұхитқа бағытталуы мүмкін.</w:t>
      </w:r>
    </w:p>
    <w:p w:rsidR="00DF5C79" w:rsidRPr="00DF5C79" w:rsidRDefault="00DF5C79" w:rsidP="00DF5C79">
      <w:pPr>
        <w:shd w:val="clear" w:color="auto" w:fill="FFFFFF"/>
        <w:ind w:right="36"/>
        <w:jc w:val="both"/>
        <w:rPr>
          <w:sz w:val="28"/>
          <w:szCs w:val="28"/>
          <w:lang w:val="kk-KZ"/>
        </w:rPr>
      </w:pPr>
      <w:r w:rsidRPr="00DF5C79">
        <w:rPr>
          <w:sz w:val="28"/>
          <w:szCs w:val="28"/>
          <w:lang w:val="kk-KZ"/>
        </w:rPr>
        <w:t>Газдар ағынынын «ауа—сұйық» шекарасы арқылы өтуі әдетте жылжымайтын пленка моделімен сипатталады. Ол бойынша «газ—сұйық» бөліну шекарасының әрбір жағында жіңішке шекаралық кабат бар және тасымалдану осы кабаттар арқылы диффузия әсерінен іске асады. Диффузия турбулентті тасымалданумен салыстырғанда едәуір баяу жүретін процесс болғандықтан, жылжымайтын шекаралық кабат арқылы тасымалдану, мұхит сияқты сулы объекттерге бағытталған газдар ағынына кедергі жасайды  (4.1-сурет).</w:t>
      </w:r>
    </w:p>
    <w:p w:rsidR="00DF5C79" w:rsidRPr="00DF5C79" w:rsidRDefault="00DF5C79" w:rsidP="00DF5C79">
      <w:pPr>
        <w:shd w:val="clear" w:color="auto" w:fill="FFFFFF"/>
        <w:ind w:right="29"/>
        <w:jc w:val="both"/>
        <w:rPr>
          <w:sz w:val="28"/>
          <w:szCs w:val="28"/>
          <w:lang w:val="kk-KZ"/>
        </w:rPr>
      </w:pPr>
      <w:r w:rsidRPr="00DF5C79">
        <w:rPr>
          <w:sz w:val="28"/>
          <w:szCs w:val="28"/>
          <w:lang w:val="kk-KZ"/>
        </w:rPr>
        <w:t xml:space="preserve">Бұрын айтылып кеткендей, тасымалдануға қарсы жалпы кедергі К жеке </w:t>
      </w:r>
      <w:r w:rsidRPr="00DF5C79">
        <w:rPr>
          <w:sz w:val="28"/>
          <w:szCs w:val="28"/>
          <w:lang w:val="kk-KZ"/>
        </w:rPr>
        <w:lastRenderedPageBreak/>
        <w:t>кедергілердің қосындысынан тұрады. Тасымалдану «газ—сұйық» шекарасы арқылы болған жағдайда жалпы кедергі екі қабаттық жеке кедергілерінің қосындысына тең. Атмосфераның аса маңызды газдары үшін {формальдегидтен басқалары) осы екі қабаттың біреуінің кедергісі екіншісінікіне қарағанда едәуір көп. Сондықтан газдардың «газ—сұйық» бөліну беті арқылы тасымалдануын газ не болмаса сұйық күйлердің (фазалардың) кедергілерімен реттелетін процесс деп санауға болады.</w:t>
      </w:r>
    </w:p>
    <w:p w:rsidR="00DF5C79" w:rsidRPr="00DF5C79" w:rsidRDefault="00DF5C79" w:rsidP="00DF5C79">
      <w:pPr>
        <w:jc w:val="center"/>
        <w:rPr>
          <w:sz w:val="28"/>
          <w:szCs w:val="28"/>
          <w:lang w:val="kk-KZ"/>
        </w:rPr>
      </w:pPr>
      <w:r w:rsidRPr="00DF5C79">
        <w:rPr>
          <w:noProof/>
          <w:sz w:val="28"/>
          <w:szCs w:val="28"/>
        </w:rPr>
        <w:drawing>
          <wp:inline distT="0" distB="0" distL="0" distR="0" wp14:anchorId="2FA70050" wp14:editId="34C3D6C1">
            <wp:extent cx="3840480" cy="27432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a:extLst>
                        <a:ext uri="{28A0092B-C50C-407E-A947-70E740481C1C}">
                          <a14:useLocalDpi xmlns:a14="http://schemas.microsoft.com/office/drawing/2010/main" val="0"/>
                        </a:ext>
                      </a:extLst>
                    </a:blip>
                    <a:srcRect l="-17" t="-21" r="-17" b="10666"/>
                    <a:stretch>
                      <a:fillRect/>
                    </a:stretch>
                  </pic:blipFill>
                  <pic:spPr bwMode="auto">
                    <a:xfrm>
                      <a:off x="0" y="0"/>
                      <a:ext cx="3840480" cy="274320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kk-KZ"/>
        </w:rPr>
      </w:pPr>
    </w:p>
    <w:p w:rsidR="00DF5C79" w:rsidRPr="00DF5C79" w:rsidRDefault="00DF5C79" w:rsidP="00DF5C79">
      <w:pPr>
        <w:jc w:val="center"/>
        <w:rPr>
          <w:sz w:val="28"/>
          <w:szCs w:val="28"/>
          <w:lang w:val="kk-KZ"/>
        </w:rPr>
      </w:pPr>
      <w:r w:rsidRPr="00DF5C79">
        <w:rPr>
          <w:sz w:val="28"/>
          <w:szCs w:val="28"/>
          <w:lang w:val="kk-KZ"/>
        </w:rPr>
        <w:t>5.1-сурет Жылжымайтын пленка моделі</w:t>
      </w:r>
    </w:p>
    <w:p w:rsidR="00DF5C79" w:rsidRPr="00DF5C79" w:rsidRDefault="00DF5C79" w:rsidP="00DF5C79">
      <w:pPr>
        <w:jc w:val="both"/>
        <w:rPr>
          <w:sz w:val="28"/>
          <w:szCs w:val="28"/>
          <w:lang w:val="kk-KZ"/>
        </w:rPr>
      </w:pPr>
    </w:p>
    <w:p w:rsidR="00DF5C79" w:rsidRPr="00DF5C79" w:rsidRDefault="00DF5C79" w:rsidP="00DF5C79">
      <w:pPr>
        <w:shd w:val="clear" w:color="auto" w:fill="FFFFFF"/>
        <w:ind w:right="14"/>
        <w:jc w:val="both"/>
        <w:rPr>
          <w:sz w:val="28"/>
          <w:szCs w:val="28"/>
          <w:lang w:val="kk-KZ"/>
        </w:rPr>
      </w:pPr>
    </w:p>
    <w:p w:rsidR="00DF5C79" w:rsidRPr="00DF5C79" w:rsidRDefault="00DF5C79" w:rsidP="00DF5C79">
      <w:pPr>
        <w:shd w:val="clear" w:color="auto" w:fill="FFFFFF"/>
        <w:ind w:right="14"/>
        <w:jc w:val="both"/>
        <w:rPr>
          <w:sz w:val="28"/>
          <w:szCs w:val="28"/>
          <w:lang w:val="kk-KZ"/>
        </w:rPr>
      </w:pPr>
      <w:r w:rsidRPr="00DF5C79">
        <w:rPr>
          <w:sz w:val="28"/>
          <w:szCs w:val="28"/>
          <w:lang w:val="kk-KZ"/>
        </w:rPr>
        <w:t>Жеңіл еритін газдар жағдайында процесс әдетте газ фазасының кедергісіне, ал ерігіштігі нашар газдардың тасымалдануы сұйық фазаның кедергісіне тәуелді. Өте жақсы еритін газ үшін «газ—сұйық» шекаралас бөліну қабаты арқылы өтетін газ ағыны Ғ, мына теңдеумен өрнектеледі:</w:t>
      </w:r>
    </w:p>
    <w:p w:rsidR="00DF5C79" w:rsidRPr="00DF5C79" w:rsidRDefault="00DF5C79" w:rsidP="00DF5C79">
      <w:pPr>
        <w:shd w:val="clear" w:color="auto" w:fill="FFFFFF"/>
        <w:spacing w:before="158"/>
        <w:jc w:val="both"/>
        <w:rPr>
          <w:sz w:val="28"/>
          <w:szCs w:val="28"/>
          <w:lang w:val="kk-KZ"/>
        </w:rPr>
      </w:pPr>
      <w:r w:rsidRPr="00DF5C79">
        <w:rPr>
          <w:sz w:val="28"/>
          <w:szCs w:val="28"/>
          <w:lang w:val="kk-KZ"/>
        </w:rPr>
        <w:t xml:space="preserve">                                                                       </w:t>
      </w:r>
      <w:r w:rsidRPr="00DF5C79">
        <w:rPr>
          <w:noProof/>
          <w:sz w:val="28"/>
          <w:szCs w:val="28"/>
        </w:rPr>
        <w:drawing>
          <wp:inline distT="0" distB="0" distL="0" distR="0" wp14:anchorId="58126DD9" wp14:editId="560CFF76">
            <wp:extent cx="2011680" cy="25908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a:extLst>
                        <a:ext uri="{28A0092B-C50C-407E-A947-70E740481C1C}">
                          <a14:useLocalDpi xmlns:a14="http://schemas.microsoft.com/office/drawing/2010/main" val="0"/>
                        </a:ext>
                      </a:extLst>
                    </a:blip>
                    <a:srcRect l="-26" t="-6149" r="16010" b="-267"/>
                    <a:stretch>
                      <a:fillRect/>
                    </a:stretch>
                  </pic:blipFill>
                  <pic:spPr bwMode="auto">
                    <a:xfrm>
                      <a:off x="0" y="0"/>
                      <a:ext cx="2011680" cy="259080"/>
                    </a:xfrm>
                    <a:prstGeom prst="rect">
                      <a:avLst/>
                    </a:prstGeom>
                    <a:solidFill>
                      <a:srgbClr val="FFFFFF"/>
                    </a:solidFill>
                    <a:ln>
                      <a:noFill/>
                    </a:ln>
                  </pic:spPr>
                </pic:pic>
              </a:graphicData>
            </a:graphic>
          </wp:inline>
        </w:drawing>
      </w:r>
      <w:r w:rsidRPr="00DF5C79">
        <w:rPr>
          <w:sz w:val="28"/>
          <w:szCs w:val="28"/>
          <w:lang w:val="kk-KZ"/>
        </w:rPr>
        <w:t xml:space="preserve">      (5.20)</w:t>
      </w:r>
    </w:p>
    <w:p w:rsidR="00DF5C79" w:rsidRPr="00C819CE" w:rsidRDefault="00DF5C79" w:rsidP="00DF5C79">
      <w:pPr>
        <w:shd w:val="clear" w:color="auto" w:fill="FFFFFF"/>
        <w:spacing w:before="72"/>
        <w:jc w:val="both"/>
        <w:rPr>
          <w:sz w:val="28"/>
          <w:szCs w:val="28"/>
          <w:lang w:val="kk-KZ"/>
        </w:rPr>
      </w:pPr>
      <w:r w:rsidRPr="00C819CE">
        <w:rPr>
          <w:sz w:val="28"/>
          <w:szCs w:val="28"/>
          <w:lang w:val="kk-KZ"/>
        </w:rPr>
        <w:t xml:space="preserve">мұнда к — алмасу тұрақтысы, оның өлшемі сіңірілу жылдамдығынікіндей м/с болады; ДС </w:t>
      </w:r>
      <w:r w:rsidRPr="00DF5C79">
        <w:rPr>
          <w:sz w:val="28"/>
          <w:szCs w:val="28"/>
          <w:lang w:val="kk-KZ"/>
        </w:rPr>
        <w:t>-</w:t>
      </w:r>
      <w:r w:rsidRPr="00C819CE">
        <w:rPr>
          <w:sz w:val="28"/>
          <w:szCs w:val="28"/>
          <w:lang w:val="kk-KZ"/>
        </w:rPr>
        <w:t xml:space="preserve"> газ ф</w:t>
      </w:r>
      <w:r w:rsidRPr="00DF5C79">
        <w:rPr>
          <w:sz w:val="28"/>
          <w:szCs w:val="28"/>
          <w:lang w:val="kk-KZ"/>
        </w:rPr>
        <w:t>а</w:t>
      </w:r>
      <w:r w:rsidRPr="00C819CE">
        <w:rPr>
          <w:sz w:val="28"/>
          <w:szCs w:val="28"/>
          <w:lang w:val="kk-KZ"/>
        </w:rPr>
        <w:t xml:space="preserve">заның барлық көлеміндегі және сұйық фазаның бетіндегі газ концентрацияларының айырмасы. Алмасу тұрақтысы </w:t>
      </w:r>
      <w:r w:rsidRPr="00DF5C79">
        <w:rPr>
          <w:sz w:val="28"/>
          <w:szCs w:val="28"/>
          <w:lang w:val="kk-KZ"/>
        </w:rPr>
        <w:t>К</w:t>
      </w:r>
      <w:r w:rsidRPr="00C819CE">
        <w:rPr>
          <w:sz w:val="28"/>
          <w:szCs w:val="28"/>
          <w:lang w:val="kk-KZ"/>
        </w:rPr>
        <w:t>-кедергіге кері шама. Оның мәнін шекаралық қабаттағы газды</w:t>
      </w:r>
      <w:r w:rsidRPr="00DF5C79">
        <w:rPr>
          <w:sz w:val="28"/>
          <w:szCs w:val="28"/>
          <w:lang w:val="kk-KZ"/>
        </w:rPr>
        <w:t>ң</w:t>
      </w:r>
      <w:r w:rsidRPr="00C819CE">
        <w:rPr>
          <w:sz w:val="28"/>
          <w:szCs w:val="28"/>
          <w:lang w:val="kk-KZ"/>
        </w:rPr>
        <w:t xml:space="preserve"> диффузиялану коэффициентінің (Д) осы қабаттың калыңдығына (г) қатынасынан табады, яғни </w:t>
      </w:r>
      <w:r w:rsidRPr="00DF5C79">
        <w:rPr>
          <w:sz w:val="28"/>
          <w:szCs w:val="28"/>
          <w:lang w:val="kk-KZ"/>
        </w:rPr>
        <w:t>К</w:t>
      </w:r>
      <w:r w:rsidRPr="00C819CE">
        <w:rPr>
          <w:sz w:val="28"/>
          <w:szCs w:val="28"/>
          <w:lang w:val="kk-KZ"/>
        </w:rPr>
        <w:t>=</w:t>
      </w:r>
      <w:r w:rsidRPr="00DF5C79">
        <w:rPr>
          <w:sz w:val="28"/>
          <w:szCs w:val="28"/>
          <w:lang w:val="kk-KZ"/>
        </w:rPr>
        <w:t>1</w:t>
      </w:r>
      <w:r w:rsidRPr="00C819CE">
        <w:rPr>
          <w:sz w:val="28"/>
          <w:szCs w:val="28"/>
          <w:lang w:val="kk-KZ"/>
        </w:rPr>
        <w:t>/r=Д/z. Кедергілер қосылатын болғандықтан, оларға сәйкес алмасу тұрақтысына кері шамаларды да қосуға болады. Сонда</w:t>
      </w:r>
    </w:p>
    <w:p w:rsidR="00DF5C79" w:rsidRPr="00C819CE" w:rsidRDefault="00DF5C79" w:rsidP="00DF5C79">
      <w:pPr>
        <w:shd w:val="clear" w:color="auto" w:fill="FFFFFF"/>
        <w:spacing w:before="94"/>
        <w:jc w:val="both"/>
        <w:rPr>
          <w:sz w:val="28"/>
          <w:szCs w:val="28"/>
          <w:lang w:val="kk-KZ"/>
        </w:rPr>
      </w:pPr>
      <w:r w:rsidRPr="00C819CE">
        <w:rPr>
          <w:sz w:val="28"/>
          <w:szCs w:val="28"/>
          <w:lang w:val="kk-KZ"/>
        </w:rPr>
        <w:t xml:space="preserve">                                                                     </w:t>
      </w:r>
      <w:r w:rsidRPr="00DF5C79">
        <w:rPr>
          <w:noProof/>
          <w:sz w:val="28"/>
          <w:szCs w:val="28"/>
        </w:rPr>
        <w:drawing>
          <wp:inline distT="0" distB="0" distL="0" distR="0" wp14:anchorId="4BB145B5" wp14:editId="6ACC038C">
            <wp:extent cx="2316480" cy="28194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a:extLst>
                        <a:ext uri="{28A0092B-C50C-407E-A947-70E740481C1C}">
                          <a14:useLocalDpi xmlns:a14="http://schemas.microsoft.com/office/drawing/2010/main" val="0"/>
                        </a:ext>
                      </a:extLst>
                    </a:blip>
                    <a:srcRect l="-23" t="-18111" r="16879" b="-262"/>
                    <a:stretch>
                      <a:fillRect/>
                    </a:stretch>
                  </pic:blipFill>
                  <pic:spPr bwMode="auto">
                    <a:xfrm>
                      <a:off x="0" y="0"/>
                      <a:ext cx="2316480" cy="281940"/>
                    </a:xfrm>
                    <a:prstGeom prst="rect">
                      <a:avLst/>
                    </a:prstGeom>
                    <a:solidFill>
                      <a:srgbClr val="FFFFFF"/>
                    </a:solidFill>
                    <a:ln>
                      <a:noFill/>
                    </a:ln>
                  </pic:spPr>
                </pic:pic>
              </a:graphicData>
            </a:graphic>
          </wp:inline>
        </w:drawing>
      </w:r>
      <w:r w:rsidR="007D17B6" w:rsidRPr="00C819CE">
        <w:rPr>
          <w:sz w:val="28"/>
          <w:szCs w:val="28"/>
          <w:lang w:val="kk-KZ"/>
        </w:rPr>
        <w:t xml:space="preserve">  </w:t>
      </w:r>
      <w:r w:rsidRPr="00DF5C79">
        <w:rPr>
          <w:sz w:val="28"/>
          <w:szCs w:val="28"/>
          <w:lang w:val="kk-KZ"/>
        </w:rPr>
        <w:t>(5.21)</w:t>
      </w:r>
    </w:p>
    <w:p w:rsidR="00DF5C79" w:rsidRPr="00C819CE" w:rsidRDefault="00DF5C79" w:rsidP="00DF5C79">
      <w:pPr>
        <w:shd w:val="clear" w:color="auto" w:fill="FFFFFF"/>
        <w:spacing w:before="86"/>
        <w:jc w:val="both"/>
        <w:rPr>
          <w:sz w:val="28"/>
          <w:szCs w:val="28"/>
          <w:lang w:val="kk-KZ"/>
        </w:rPr>
      </w:pPr>
      <w:r w:rsidRPr="00C819CE">
        <w:rPr>
          <w:sz w:val="28"/>
          <w:szCs w:val="28"/>
          <w:lang w:val="kk-KZ"/>
        </w:rPr>
        <w:t>мұндағы К — жеке алмасу тұрақтылары к</w:t>
      </w:r>
      <w:r w:rsidRPr="00DF5C79">
        <w:rPr>
          <w:sz w:val="28"/>
          <w:szCs w:val="28"/>
          <w:vertAlign w:val="subscript"/>
          <w:lang w:val="kk-KZ"/>
        </w:rPr>
        <w:t>1</w:t>
      </w:r>
      <w:r w:rsidRPr="00C819CE">
        <w:rPr>
          <w:sz w:val="28"/>
          <w:szCs w:val="28"/>
          <w:lang w:val="kk-KZ"/>
        </w:rPr>
        <w:t xml:space="preserve"> к</w:t>
      </w:r>
      <w:r w:rsidRPr="00C819CE">
        <w:rPr>
          <w:sz w:val="28"/>
          <w:szCs w:val="28"/>
          <w:vertAlign w:val="subscript"/>
          <w:lang w:val="kk-KZ"/>
        </w:rPr>
        <w:t>2</w:t>
      </w:r>
      <w:r w:rsidRPr="00C819CE">
        <w:rPr>
          <w:sz w:val="28"/>
          <w:szCs w:val="28"/>
          <w:lang w:val="kk-KZ"/>
        </w:rPr>
        <w:t xml:space="preserve"> және т. б. бар шекаралық кабаттардың бүкіл жүйесінің алмасу тұрақтысы. Көптеген газдарды</w:t>
      </w:r>
      <w:r w:rsidRPr="00DF5C79">
        <w:rPr>
          <w:sz w:val="28"/>
          <w:szCs w:val="28"/>
          <w:lang w:val="kk-KZ"/>
        </w:rPr>
        <w:t>ң</w:t>
      </w:r>
      <w:r w:rsidRPr="00C819CE">
        <w:rPr>
          <w:sz w:val="28"/>
          <w:szCs w:val="28"/>
          <w:lang w:val="kk-KZ"/>
        </w:rPr>
        <w:t xml:space="preserve"> ағыны сұйық күйде (фазадағы) едәуір баяу тасымалдануымен реттеледі. Бүл ж</w:t>
      </w:r>
      <w:r w:rsidRPr="00DF5C79">
        <w:rPr>
          <w:sz w:val="28"/>
          <w:szCs w:val="28"/>
          <w:lang w:val="kk-KZ"/>
        </w:rPr>
        <w:t>а</w:t>
      </w:r>
      <w:r w:rsidRPr="00C819CE">
        <w:rPr>
          <w:sz w:val="28"/>
          <w:szCs w:val="28"/>
          <w:lang w:val="kk-KZ"/>
        </w:rPr>
        <w:t>ғдайда 4.18 — тендеудегі ДС шамасы газдың сұйықтағы б</w:t>
      </w:r>
      <w:r w:rsidRPr="00DF5C79">
        <w:rPr>
          <w:sz w:val="28"/>
          <w:szCs w:val="28"/>
          <w:lang w:val="kk-KZ"/>
        </w:rPr>
        <w:t>ө</w:t>
      </w:r>
      <w:r w:rsidRPr="00C819CE">
        <w:rPr>
          <w:sz w:val="28"/>
          <w:szCs w:val="28"/>
          <w:lang w:val="kk-KZ"/>
        </w:rPr>
        <w:t>ліну беті</w:t>
      </w:r>
      <w:r w:rsidRPr="00DF5C79">
        <w:rPr>
          <w:sz w:val="28"/>
          <w:szCs w:val="28"/>
          <w:lang w:val="kk-KZ"/>
        </w:rPr>
        <w:t>н</w:t>
      </w:r>
      <w:r w:rsidRPr="00C819CE">
        <w:rPr>
          <w:sz w:val="28"/>
          <w:szCs w:val="28"/>
          <w:lang w:val="kk-KZ"/>
        </w:rPr>
        <w:t>дегі концентрациясы мен оның бүкіл с</w:t>
      </w:r>
      <w:r w:rsidRPr="00DF5C79">
        <w:rPr>
          <w:sz w:val="28"/>
          <w:szCs w:val="28"/>
          <w:lang w:val="kk-KZ"/>
        </w:rPr>
        <w:t>ұй</w:t>
      </w:r>
      <w:r w:rsidRPr="00C819CE">
        <w:rPr>
          <w:sz w:val="28"/>
          <w:szCs w:val="28"/>
          <w:lang w:val="kk-KZ"/>
        </w:rPr>
        <w:t>ы</w:t>
      </w:r>
      <w:r w:rsidRPr="00DF5C79">
        <w:rPr>
          <w:sz w:val="28"/>
          <w:szCs w:val="28"/>
          <w:lang w:val="kk-KZ"/>
        </w:rPr>
        <w:t>қ</w:t>
      </w:r>
      <w:r w:rsidRPr="00C819CE">
        <w:rPr>
          <w:sz w:val="28"/>
          <w:szCs w:val="28"/>
          <w:lang w:val="kk-KZ"/>
        </w:rPr>
        <w:t xml:space="preserve"> көлеміндегі концентрациясының </w:t>
      </w:r>
      <w:r w:rsidRPr="00C819CE">
        <w:rPr>
          <w:sz w:val="28"/>
          <w:szCs w:val="28"/>
          <w:lang w:val="kk-KZ"/>
        </w:rPr>
        <w:lastRenderedPageBreak/>
        <w:t>айырмасы болып табылады. Тек су буы үшін бұл жағдай орындалмайды. Ол, судың сұйық күйі (фазасының) шекаралық қабаты арқылы тасымалданбайды, сондықтан оның мұхитқа бағытталған ағыны, газ күйдегі (фазадағы) процестермен реттеледі. Сұйык күйге (фазаға) тасымалдануды</w:t>
      </w:r>
      <w:r w:rsidRPr="00DF5C79">
        <w:rPr>
          <w:sz w:val="28"/>
          <w:szCs w:val="28"/>
          <w:lang w:val="kk-KZ"/>
        </w:rPr>
        <w:t>ң</w:t>
      </w:r>
      <w:r w:rsidRPr="00C819CE">
        <w:rPr>
          <w:sz w:val="28"/>
          <w:szCs w:val="28"/>
          <w:lang w:val="kk-KZ"/>
        </w:rPr>
        <w:t xml:space="preserve"> біршама жылдам жүруінің тағы да бір жолы бар. Егер газ сұйы</w:t>
      </w:r>
      <w:r w:rsidRPr="00DF5C79">
        <w:rPr>
          <w:sz w:val="28"/>
          <w:szCs w:val="28"/>
          <w:lang w:val="kk-KZ"/>
        </w:rPr>
        <w:t>қ</w:t>
      </w:r>
      <w:r w:rsidRPr="00C819CE">
        <w:rPr>
          <w:sz w:val="28"/>
          <w:szCs w:val="28"/>
          <w:lang w:val="kk-KZ"/>
        </w:rPr>
        <w:t xml:space="preserve"> фазада химиялық реакцияларға интенсивті түссе, онда сұйық фазаның шекаралық кабатының кедергісі төмендеп кетуі мүмкін, с</w:t>
      </w:r>
      <w:r w:rsidRPr="00DF5C79">
        <w:rPr>
          <w:sz w:val="28"/>
          <w:szCs w:val="28"/>
          <w:lang w:val="kk-KZ"/>
        </w:rPr>
        <w:t>ө</w:t>
      </w:r>
      <w:r w:rsidRPr="00C819CE">
        <w:rPr>
          <w:sz w:val="28"/>
          <w:szCs w:val="28"/>
          <w:lang w:val="kk-KZ"/>
        </w:rPr>
        <w:t>йтіп тасымалдану газ фазасынын кедергісімен анықталады. Бұл жағдай, күкірт диоксиді үшін орындалады. Ол жылдам гидролизденіп, гидросульфит және сульфит иондарын түзеді.</w:t>
      </w:r>
    </w:p>
    <w:p w:rsidR="00DF5C79" w:rsidRPr="00C819CE" w:rsidRDefault="00DF5C79" w:rsidP="00DF5C79">
      <w:pPr>
        <w:jc w:val="both"/>
        <w:rPr>
          <w:sz w:val="28"/>
          <w:szCs w:val="28"/>
          <w:lang w:val="kk-KZ"/>
        </w:rPr>
      </w:pPr>
      <w:r w:rsidRPr="00C819CE">
        <w:rPr>
          <w:sz w:val="28"/>
          <w:szCs w:val="28"/>
          <w:lang w:val="kk-KZ"/>
        </w:rPr>
        <w:t>Сөйт</w:t>
      </w:r>
      <w:r w:rsidRPr="00DF5C79">
        <w:rPr>
          <w:sz w:val="28"/>
          <w:szCs w:val="28"/>
          <w:lang w:val="kk-KZ"/>
        </w:rPr>
        <w:t>і</w:t>
      </w:r>
      <w:r w:rsidRPr="00C819CE">
        <w:rPr>
          <w:sz w:val="28"/>
          <w:szCs w:val="28"/>
          <w:lang w:val="kk-KZ"/>
        </w:rPr>
        <w:t>п SО</w:t>
      </w:r>
      <w:r w:rsidRPr="00DF5C79">
        <w:rPr>
          <w:sz w:val="28"/>
          <w:szCs w:val="28"/>
          <w:lang w:val="kk-KZ"/>
        </w:rPr>
        <w:t>4</w:t>
      </w:r>
      <w:r w:rsidRPr="00C819CE">
        <w:rPr>
          <w:sz w:val="28"/>
          <w:szCs w:val="28"/>
          <w:lang w:val="kk-KZ"/>
        </w:rPr>
        <w:t>-нің мұхит суында еруі газ фазасымен аны</w:t>
      </w:r>
      <w:r w:rsidRPr="00DF5C79">
        <w:rPr>
          <w:sz w:val="28"/>
          <w:szCs w:val="28"/>
          <w:lang w:val="kk-KZ"/>
        </w:rPr>
        <w:t>қ</w:t>
      </w:r>
      <w:r w:rsidRPr="00C819CE">
        <w:rPr>
          <w:sz w:val="28"/>
          <w:szCs w:val="28"/>
          <w:lang w:val="kk-KZ"/>
        </w:rPr>
        <w:t xml:space="preserve">талады, ал оның тасымалдануы </w:t>
      </w:r>
      <w:r w:rsidRPr="00DF5C79">
        <w:rPr>
          <w:sz w:val="28"/>
          <w:szCs w:val="28"/>
          <w:lang w:val="kk-KZ"/>
        </w:rPr>
        <w:t>ө</w:t>
      </w:r>
      <w:r w:rsidRPr="00C819CE">
        <w:rPr>
          <w:sz w:val="28"/>
          <w:szCs w:val="28"/>
          <w:lang w:val="kk-KZ"/>
        </w:rPr>
        <w:t>те жылдам (0,5—1 см/с жылдамдықпен) жүреді. Мұндай гидролиз СО</w:t>
      </w:r>
      <w:r w:rsidRPr="00DF5C79">
        <w:rPr>
          <w:sz w:val="28"/>
          <w:szCs w:val="28"/>
          <w:lang w:val="kk-KZ"/>
        </w:rPr>
        <w:t>3</w:t>
      </w:r>
      <w:r w:rsidRPr="00C819CE">
        <w:rPr>
          <w:sz w:val="28"/>
          <w:szCs w:val="28"/>
          <w:lang w:val="kk-KZ"/>
        </w:rPr>
        <w:t xml:space="preserve"> үшін тек рН&gt;3 болған мәндерде ғана жүреді, ал өте қышкыл орталард</w:t>
      </w:r>
      <w:r w:rsidRPr="00DF5C79">
        <w:rPr>
          <w:sz w:val="28"/>
          <w:szCs w:val="28"/>
          <w:lang w:val="kk-KZ"/>
        </w:rPr>
        <w:t>а</w:t>
      </w:r>
      <w:r w:rsidRPr="00C819CE">
        <w:rPr>
          <w:sz w:val="28"/>
          <w:szCs w:val="28"/>
          <w:lang w:val="kk-KZ"/>
        </w:rPr>
        <w:t>, еру процесі сұйык фазаның кедергісіне (r1) тәуелді бола береді.</w:t>
      </w: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C819CE" w:rsidRDefault="00DF5C79" w:rsidP="00DF5C79">
      <w:pPr>
        <w:shd w:val="clear" w:color="auto" w:fill="FFFFFF"/>
        <w:jc w:val="both"/>
        <w:rPr>
          <w:b/>
          <w:bCs/>
          <w:spacing w:val="-2"/>
          <w:sz w:val="28"/>
          <w:szCs w:val="28"/>
          <w:lang w:val="kk-KZ"/>
        </w:rPr>
      </w:pPr>
    </w:p>
    <w:p w:rsidR="00DF5C79" w:rsidRPr="00C819CE" w:rsidRDefault="00DF5C79" w:rsidP="00DF5C79">
      <w:pPr>
        <w:shd w:val="clear" w:color="auto" w:fill="FFFFFF"/>
        <w:jc w:val="both"/>
        <w:rPr>
          <w:b/>
          <w:bCs/>
          <w:spacing w:val="-2"/>
          <w:sz w:val="28"/>
          <w:szCs w:val="28"/>
          <w:lang w:val="kk-KZ"/>
        </w:rPr>
      </w:pPr>
    </w:p>
    <w:p w:rsidR="00DF5C79" w:rsidRPr="00C819CE"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DF5C79" w:rsidRPr="00DF5C79" w:rsidRDefault="00DF5C79" w:rsidP="00DF5C79">
      <w:pPr>
        <w:shd w:val="clear" w:color="auto" w:fill="FFFFFF"/>
        <w:jc w:val="both"/>
        <w:rPr>
          <w:b/>
          <w:bCs/>
          <w:spacing w:val="-2"/>
          <w:sz w:val="28"/>
          <w:szCs w:val="28"/>
          <w:lang w:val="kk-KZ"/>
        </w:rPr>
      </w:pPr>
    </w:p>
    <w:p w:rsidR="007D17B6" w:rsidRDefault="007D17B6" w:rsidP="00DF5C79">
      <w:pPr>
        <w:shd w:val="clear" w:color="auto" w:fill="FFFFFF"/>
        <w:jc w:val="center"/>
        <w:rPr>
          <w:b/>
          <w:bCs/>
          <w:spacing w:val="-2"/>
          <w:sz w:val="28"/>
          <w:szCs w:val="28"/>
          <w:lang w:val="kk-KZ"/>
        </w:rPr>
      </w:pPr>
    </w:p>
    <w:p w:rsidR="007D17B6" w:rsidRDefault="007D17B6" w:rsidP="00DF5C79">
      <w:pPr>
        <w:shd w:val="clear" w:color="auto" w:fill="FFFFFF"/>
        <w:jc w:val="center"/>
        <w:rPr>
          <w:b/>
          <w:bCs/>
          <w:spacing w:val="-2"/>
          <w:sz w:val="28"/>
          <w:szCs w:val="28"/>
          <w:lang w:val="kk-KZ"/>
        </w:rPr>
      </w:pPr>
    </w:p>
    <w:p w:rsidR="007D17B6" w:rsidRDefault="007D17B6" w:rsidP="00DF5C79">
      <w:pPr>
        <w:shd w:val="clear" w:color="auto" w:fill="FFFFFF"/>
        <w:jc w:val="center"/>
        <w:rPr>
          <w:b/>
          <w:bCs/>
          <w:spacing w:val="-2"/>
          <w:sz w:val="28"/>
          <w:szCs w:val="28"/>
          <w:lang w:val="kk-KZ"/>
        </w:rPr>
      </w:pPr>
    </w:p>
    <w:p w:rsidR="007D17B6" w:rsidRDefault="007D17B6" w:rsidP="00DF5C79">
      <w:pPr>
        <w:shd w:val="clear" w:color="auto" w:fill="FFFFFF"/>
        <w:jc w:val="center"/>
        <w:rPr>
          <w:b/>
          <w:bCs/>
          <w:spacing w:val="-2"/>
          <w:sz w:val="28"/>
          <w:szCs w:val="28"/>
          <w:lang w:val="kk-KZ"/>
        </w:rPr>
      </w:pPr>
    </w:p>
    <w:p w:rsidR="00DF5C79" w:rsidRPr="00DF5C79" w:rsidRDefault="00DF5C79" w:rsidP="00DF5C79">
      <w:pPr>
        <w:shd w:val="clear" w:color="auto" w:fill="FFFFFF"/>
        <w:jc w:val="center"/>
        <w:rPr>
          <w:sz w:val="28"/>
          <w:szCs w:val="28"/>
        </w:rPr>
      </w:pPr>
      <w:r w:rsidRPr="00DF5C79">
        <w:rPr>
          <w:b/>
          <w:bCs/>
          <w:spacing w:val="-2"/>
          <w:sz w:val="28"/>
          <w:szCs w:val="28"/>
          <w:lang w:val="kk-KZ"/>
        </w:rPr>
        <w:lastRenderedPageBreak/>
        <w:t>6. ФОТОХИМИЯЛЫҚ ПРОЦЕСТЕР</w:t>
      </w:r>
      <w:r w:rsidRPr="00DF5C79">
        <w:rPr>
          <w:b/>
          <w:sz w:val="28"/>
          <w:szCs w:val="28"/>
          <w:lang w:val="kk-KZ"/>
        </w:rPr>
        <w:t xml:space="preserve"> </w:t>
      </w:r>
    </w:p>
    <w:p w:rsidR="00DF5C79" w:rsidRPr="00DF5C79" w:rsidRDefault="00DF5C79" w:rsidP="00C94DCF">
      <w:pPr>
        <w:pStyle w:val="a3"/>
        <w:numPr>
          <w:ilvl w:val="1"/>
          <w:numId w:val="11"/>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Азот диоксидінің фотолизі. Фотохимиялық смог</w:t>
      </w:r>
    </w:p>
    <w:p w:rsidR="00DF5C79" w:rsidRPr="00DF5C79" w:rsidRDefault="00DF5C79" w:rsidP="00C94DCF">
      <w:pPr>
        <w:pStyle w:val="a3"/>
        <w:numPr>
          <w:ilvl w:val="1"/>
          <w:numId w:val="11"/>
        </w:numPr>
        <w:suppressAutoHyphens/>
        <w:autoSpaceDE w:val="0"/>
        <w:spacing w:after="0" w:line="240" w:lineRule="auto"/>
        <w:rPr>
          <w:rFonts w:ascii="Times New Roman" w:hAnsi="Times New Roman"/>
          <w:sz w:val="28"/>
          <w:szCs w:val="28"/>
        </w:rPr>
      </w:pPr>
      <w:r w:rsidRPr="00DF5C79">
        <w:rPr>
          <w:rFonts w:ascii="Times New Roman" w:hAnsi="Times New Roman"/>
          <w:sz w:val="28"/>
          <w:szCs w:val="28"/>
          <w:lang w:val="kk-KZ" w:eastAsia="ru-RU"/>
        </w:rPr>
        <w:t>Көмірсутектердің реакциялары</w:t>
      </w:r>
    </w:p>
    <w:p w:rsidR="00DF5C79" w:rsidRPr="00DF5C79" w:rsidRDefault="00DF5C79" w:rsidP="00DF5C79">
      <w:pPr>
        <w:shd w:val="clear" w:color="auto" w:fill="FFFFFF"/>
        <w:spacing w:before="216"/>
        <w:ind w:right="14" w:firstLine="708"/>
        <w:jc w:val="both"/>
        <w:rPr>
          <w:sz w:val="28"/>
          <w:szCs w:val="28"/>
          <w:lang w:val="kk-KZ"/>
        </w:rPr>
      </w:pPr>
      <w:r w:rsidRPr="00DF5C79">
        <w:rPr>
          <w:sz w:val="28"/>
          <w:szCs w:val="28"/>
          <w:lang w:val="kk-KZ"/>
        </w:rPr>
        <w:t>Азот оксидтері атмосфераның біріншілік ластағыш заттар қатарына жатады. Олар ауада әртүрлі қазбалы отын түрі жанғанда пайда болады. Атмосфераның мұндай ластануын жылу электр станциялары, мұнайды қайта өңдеу заводтары, әртүрлі өндіріс орындарының түтін газдары және автомобиль транспортының шығаратын газдары тудырады.</w:t>
      </w:r>
    </w:p>
    <w:p w:rsidR="00DF5C79" w:rsidRPr="00DF5C79" w:rsidRDefault="00DF5C79" w:rsidP="00DF5C79">
      <w:pPr>
        <w:shd w:val="clear" w:color="auto" w:fill="FFFFFF"/>
        <w:spacing w:before="36"/>
        <w:ind w:right="7"/>
        <w:jc w:val="both"/>
        <w:rPr>
          <w:sz w:val="28"/>
          <w:szCs w:val="28"/>
          <w:lang w:val="kk-KZ"/>
        </w:rPr>
      </w:pPr>
      <w:r w:rsidRPr="00DF5C79">
        <w:rPr>
          <w:sz w:val="28"/>
          <w:szCs w:val="28"/>
          <w:lang w:val="kk-KZ"/>
        </w:rPr>
        <w:t>Азот оксидтері (N</w:t>
      </w:r>
      <w:r w:rsidRPr="00DF5C79">
        <w:rPr>
          <w:sz w:val="28"/>
          <w:szCs w:val="28"/>
          <w:vertAlign w:val="subscript"/>
          <w:lang w:val="kk-KZ"/>
        </w:rPr>
        <w:t>х</w:t>
      </w:r>
      <w:r w:rsidRPr="00DF5C79">
        <w:rPr>
          <w:sz w:val="28"/>
          <w:szCs w:val="28"/>
          <w:lang w:val="kk-KZ"/>
        </w:rPr>
        <w:t xml:space="preserve"> О</w:t>
      </w:r>
      <w:r w:rsidRPr="00DF5C79">
        <w:rPr>
          <w:sz w:val="28"/>
          <w:szCs w:val="28"/>
          <w:vertAlign w:val="subscript"/>
          <w:lang w:val="kk-KZ"/>
        </w:rPr>
        <w:t>у</w:t>
      </w:r>
      <w:r w:rsidRPr="00DF5C79">
        <w:rPr>
          <w:sz w:val="28"/>
          <w:szCs w:val="28"/>
          <w:lang w:val="kk-KZ"/>
        </w:rPr>
        <w:t xml:space="preserve"> ) қоршаған ортаның екі жақты ластануына әкеледі. Біріншіден, олар суда еріп, азотты және азот қышқылдарын түзеді. Бұл қышқылдар екіншілік ластағыш заттар қатарына жатады. Олар күкіртті және күкірт қышқылдары тәрізді кышқыл жаңбырлардың пайда болуына әкеледі.</w:t>
      </w:r>
    </w:p>
    <w:p w:rsidR="00DF5C79" w:rsidRPr="00DF5C79" w:rsidRDefault="00DF5C79" w:rsidP="00DF5C79">
      <w:pPr>
        <w:shd w:val="clear" w:color="auto" w:fill="FFFFFF"/>
        <w:spacing w:before="43"/>
        <w:ind w:right="7"/>
        <w:jc w:val="both"/>
        <w:rPr>
          <w:sz w:val="28"/>
          <w:szCs w:val="28"/>
          <w:lang w:val="kk-KZ"/>
        </w:rPr>
      </w:pPr>
      <w:r w:rsidRPr="00DF5C79">
        <w:rPr>
          <w:sz w:val="28"/>
          <w:szCs w:val="28"/>
          <w:lang w:val="kk-KZ"/>
        </w:rPr>
        <w:t>Екіншіден, азот оксидтері көмірсутектермен әрекеттесе алады, соның нәтижесінде фотохимиялық смог түзіледі. «Смог» ағылшынның екі сөзінен құралған: «смоук» — түтін және «фог» — тұман. Көмірсутектер атмосфераға отын жану процесінде бөлініп шығады, сондықтан олар да біріншілік ластағыш заттар болып саналады. Фотохимиялық смог радикалдар қатысуымен өтетін күрделі тізбекті реакциялардың жүруінің нәтижесінде пайда болады. Бұл күрделі процесс күннің ультракүлгін сәулелері қатысуымен іске асады, сөйтіп келесі фотохимиялық реакция жүреді:</w:t>
      </w:r>
    </w:p>
    <w:p w:rsidR="00DF5C79" w:rsidRPr="00DF5C79" w:rsidRDefault="00DF5C79" w:rsidP="007D17B6">
      <w:pPr>
        <w:shd w:val="clear" w:color="auto" w:fill="FFFFFF"/>
        <w:spacing w:before="137"/>
        <w:rPr>
          <w:sz w:val="28"/>
          <w:szCs w:val="28"/>
          <w:lang w:val="kk-KZ"/>
        </w:rPr>
      </w:pPr>
      <w:r w:rsidRPr="00DF5C79">
        <w:rPr>
          <w:sz w:val="28"/>
          <w:szCs w:val="28"/>
          <w:lang w:val="kk-KZ"/>
        </w:rPr>
        <w:t xml:space="preserve">                           </w:t>
      </w:r>
      <w:r w:rsidR="007D17B6">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2FB1070C" wp14:editId="3568347F">
            <wp:extent cx="2651760" cy="24384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a:extLst>
                        <a:ext uri="{28A0092B-C50C-407E-A947-70E740481C1C}">
                          <a14:useLocalDpi xmlns:a14="http://schemas.microsoft.com/office/drawing/2010/main" val="0"/>
                        </a:ext>
                      </a:extLst>
                    </a:blip>
                    <a:srcRect l="-20" t="-262" r="18376" b="-262"/>
                    <a:stretch>
                      <a:fillRect/>
                    </a:stretch>
                  </pic:blipFill>
                  <pic:spPr bwMode="auto">
                    <a:xfrm>
                      <a:off x="0" y="0"/>
                      <a:ext cx="2651760" cy="243840"/>
                    </a:xfrm>
                    <a:prstGeom prst="rect">
                      <a:avLst/>
                    </a:prstGeom>
                    <a:solidFill>
                      <a:srgbClr val="FFFFFF"/>
                    </a:solidFill>
                    <a:ln>
                      <a:noFill/>
                    </a:ln>
                  </pic:spPr>
                </pic:pic>
              </a:graphicData>
            </a:graphic>
          </wp:inline>
        </w:drawing>
      </w:r>
      <w:r w:rsidRPr="00DF5C79">
        <w:rPr>
          <w:sz w:val="28"/>
          <w:szCs w:val="28"/>
          <w:lang w:val="kk-KZ"/>
        </w:rPr>
        <w:t xml:space="preserve">                     (6.1)</w:t>
      </w:r>
    </w:p>
    <w:p w:rsidR="00DF5C79" w:rsidRPr="00DF5C79" w:rsidRDefault="00DF5C79" w:rsidP="00DF5C79">
      <w:pPr>
        <w:shd w:val="clear" w:color="auto" w:fill="FFFFFF"/>
        <w:spacing w:before="72"/>
        <w:ind w:right="7"/>
        <w:jc w:val="both"/>
        <w:rPr>
          <w:sz w:val="28"/>
          <w:szCs w:val="28"/>
          <w:lang w:val="kk-KZ"/>
        </w:rPr>
      </w:pPr>
      <w:r w:rsidRPr="00C819CE">
        <w:rPr>
          <w:sz w:val="28"/>
          <w:szCs w:val="28"/>
          <w:lang w:val="kk-KZ"/>
        </w:rPr>
        <w:t>Осыдан кейін оттек атомы оттек молекуласымен әрекеттесіп, озон түзеді:</w:t>
      </w:r>
    </w:p>
    <w:p w:rsidR="00DF5C79" w:rsidRPr="00DF5C79" w:rsidRDefault="00DF5C79" w:rsidP="00DF5C79">
      <w:pPr>
        <w:shd w:val="clear" w:color="auto" w:fill="FFFFFF"/>
        <w:spacing w:before="86"/>
        <w:jc w:val="both"/>
        <w:rPr>
          <w:sz w:val="28"/>
          <w:szCs w:val="28"/>
          <w:lang w:val="kk-KZ"/>
        </w:rPr>
      </w:pPr>
      <w:r w:rsidRPr="00DF5C79">
        <w:rPr>
          <w:sz w:val="28"/>
          <w:szCs w:val="28"/>
          <w:lang w:val="kk-KZ"/>
        </w:rPr>
        <w:t xml:space="preserve">                       </w:t>
      </w:r>
      <w:r w:rsidR="007D17B6">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79B2BD81" wp14:editId="591D081B">
            <wp:extent cx="2773680" cy="29718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a:extLst>
                        <a:ext uri="{28A0092B-C50C-407E-A947-70E740481C1C}">
                          <a14:useLocalDpi xmlns:a14="http://schemas.microsoft.com/office/drawing/2010/main" val="0"/>
                        </a:ext>
                      </a:extLst>
                    </a:blip>
                    <a:srcRect l="-20" t="-211" r="14865" b="-211"/>
                    <a:stretch>
                      <a:fillRect/>
                    </a:stretch>
                  </pic:blipFill>
                  <pic:spPr bwMode="auto">
                    <a:xfrm>
                      <a:off x="0" y="0"/>
                      <a:ext cx="2773680" cy="297180"/>
                    </a:xfrm>
                    <a:prstGeom prst="rect">
                      <a:avLst/>
                    </a:prstGeom>
                    <a:solidFill>
                      <a:srgbClr val="FFFFFF"/>
                    </a:solidFill>
                    <a:ln>
                      <a:noFill/>
                    </a:ln>
                  </pic:spPr>
                </pic:pic>
              </a:graphicData>
            </a:graphic>
          </wp:inline>
        </w:drawing>
      </w:r>
      <w:r w:rsidRPr="00DF5C79">
        <w:rPr>
          <w:sz w:val="28"/>
          <w:szCs w:val="28"/>
          <w:lang w:val="kk-KZ"/>
        </w:rPr>
        <w:t xml:space="preserve">            (6.2)</w:t>
      </w:r>
    </w:p>
    <w:p w:rsidR="00DF5C79" w:rsidRPr="00C819CE" w:rsidRDefault="00DF5C79" w:rsidP="00DF5C79">
      <w:pPr>
        <w:shd w:val="clear" w:color="auto" w:fill="FFFFFF"/>
        <w:spacing w:before="7"/>
        <w:jc w:val="both"/>
        <w:rPr>
          <w:sz w:val="28"/>
          <w:szCs w:val="28"/>
          <w:lang w:val="kk-KZ"/>
        </w:rPr>
      </w:pPr>
      <w:r w:rsidRPr="00C819CE">
        <w:rPr>
          <w:sz w:val="28"/>
          <w:szCs w:val="28"/>
          <w:lang w:val="kk-KZ"/>
        </w:rPr>
        <w:t>Озон белгілі    концентрацияларда      жан-жануарлар    мен</w:t>
      </w:r>
      <w:r w:rsidRPr="00DF5C79">
        <w:rPr>
          <w:sz w:val="28"/>
          <w:szCs w:val="28"/>
          <w:lang w:val="kk-KZ"/>
        </w:rPr>
        <w:t xml:space="preserve"> </w:t>
      </w:r>
      <w:r w:rsidRPr="00C819CE">
        <w:rPr>
          <w:sz w:val="28"/>
          <w:szCs w:val="28"/>
          <w:lang w:val="kk-KZ"/>
        </w:rPr>
        <w:t>өсімд</w:t>
      </w:r>
      <w:r w:rsidRPr="00DF5C79">
        <w:rPr>
          <w:sz w:val="28"/>
          <w:szCs w:val="28"/>
          <w:lang w:val="kk-KZ"/>
        </w:rPr>
        <w:t>і</w:t>
      </w:r>
      <w:r w:rsidRPr="00C819CE">
        <w:rPr>
          <w:sz w:val="28"/>
          <w:szCs w:val="28"/>
          <w:lang w:val="kk-KZ"/>
        </w:rPr>
        <w:t>ктер үшін уытты газ. Ол атмосфераның екіншілік ластағышы. Егер атмосферада көмірсутектер болмаса, ол азот монооксидімен әрекеттесіп, азот диоксиді кайтадан түзіледі:</w:t>
      </w:r>
    </w:p>
    <w:p w:rsidR="00DF5C79" w:rsidRPr="00C819CE" w:rsidRDefault="00DF5C79" w:rsidP="00DF5C79">
      <w:pPr>
        <w:shd w:val="clear" w:color="auto" w:fill="FFFFFF"/>
        <w:spacing w:before="72"/>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49CCD298" wp14:editId="51B7E271">
            <wp:extent cx="2773680" cy="29718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a:extLst>
                        <a:ext uri="{28A0092B-C50C-407E-A947-70E740481C1C}">
                          <a14:useLocalDpi xmlns:a14="http://schemas.microsoft.com/office/drawing/2010/main" val="0"/>
                        </a:ext>
                      </a:extLst>
                    </a:blip>
                    <a:srcRect l="-20" t="-217" r="13733" b="-217"/>
                    <a:stretch>
                      <a:fillRect/>
                    </a:stretch>
                  </pic:blipFill>
                  <pic:spPr bwMode="auto">
                    <a:xfrm>
                      <a:off x="0" y="0"/>
                      <a:ext cx="2773680" cy="2971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(6.3)</w:t>
      </w:r>
    </w:p>
    <w:p w:rsidR="00DF5C79" w:rsidRPr="00C819CE" w:rsidRDefault="00DF5C79" w:rsidP="00DF5C79">
      <w:pPr>
        <w:shd w:val="clear" w:color="auto" w:fill="FFFFFF"/>
        <w:spacing w:before="14"/>
        <w:jc w:val="both"/>
        <w:rPr>
          <w:sz w:val="28"/>
          <w:szCs w:val="28"/>
          <w:lang w:val="kk-KZ"/>
        </w:rPr>
      </w:pPr>
      <w:r w:rsidRPr="00C819CE">
        <w:rPr>
          <w:sz w:val="28"/>
          <w:szCs w:val="28"/>
          <w:lang w:val="kk-KZ"/>
        </w:rPr>
        <w:t>Сонымен көрсетілген «тұйықталған циклде» атмосферадағы азот диоксидінің м</w:t>
      </w:r>
      <w:r w:rsidRPr="00DF5C79">
        <w:rPr>
          <w:sz w:val="28"/>
          <w:szCs w:val="28"/>
          <w:lang w:val="kk-KZ"/>
        </w:rPr>
        <w:t>ө</w:t>
      </w:r>
      <w:r w:rsidRPr="00C819CE">
        <w:rPr>
          <w:sz w:val="28"/>
          <w:szCs w:val="28"/>
          <w:lang w:val="kk-KZ"/>
        </w:rPr>
        <w:t>лшері бір деңгейде сақталып тұрады (</w:t>
      </w:r>
      <w:r w:rsidRPr="00DF5C79">
        <w:rPr>
          <w:sz w:val="28"/>
          <w:szCs w:val="28"/>
          <w:lang w:val="kk-KZ"/>
        </w:rPr>
        <w:t>6</w:t>
      </w:r>
      <w:r w:rsidRPr="00C819CE">
        <w:rPr>
          <w:sz w:val="28"/>
          <w:szCs w:val="28"/>
          <w:lang w:val="kk-KZ"/>
        </w:rPr>
        <w:t>.1-сурет).</w:t>
      </w:r>
    </w:p>
    <w:p w:rsidR="00DF5C79" w:rsidRPr="00DF5C79" w:rsidRDefault="00DF5C79" w:rsidP="00DF5C79">
      <w:pPr>
        <w:shd w:val="clear" w:color="auto" w:fill="FFFFFF"/>
        <w:spacing w:before="65"/>
        <w:jc w:val="center"/>
        <w:rPr>
          <w:sz w:val="28"/>
          <w:szCs w:val="28"/>
          <w:lang w:val="kk-KZ"/>
        </w:rPr>
      </w:pPr>
      <w:r w:rsidRPr="00DF5C79">
        <w:rPr>
          <w:noProof/>
          <w:sz w:val="28"/>
          <w:szCs w:val="28"/>
        </w:rPr>
        <w:drawing>
          <wp:inline distT="0" distB="0" distL="0" distR="0" wp14:anchorId="1676DEFF" wp14:editId="69559D39">
            <wp:extent cx="3642360" cy="150114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a:extLst>
                        <a:ext uri="{28A0092B-C50C-407E-A947-70E740481C1C}">
                          <a14:useLocalDpi xmlns:a14="http://schemas.microsoft.com/office/drawing/2010/main" val="0"/>
                        </a:ext>
                      </a:extLst>
                    </a:blip>
                    <a:srcRect l="-17" t="-37" r="-17" b="12375"/>
                    <a:stretch>
                      <a:fillRect/>
                    </a:stretch>
                  </pic:blipFill>
                  <pic:spPr bwMode="auto">
                    <a:xfrm>
                      <a:off x="0" y="0"/>
                      <a:ext cx="3642360" cy="150114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65"/>
        <w:jc w:val="center"/>
        <w:rPr>
          <w:sz w:val="28"/>
          <w:szCs w:val="28"/>
          <w:lang w:val="kk-KZ"/>
        </w:rPr>
      </w:pPr>
      <w:r w:rsidRPr="00DF5C79">
        <w:rPr>
          <w:sz w:val="28"/>
          <w:szCs w:val="28"/>
          <w:lang w:val="kk-KZ"/>
        </w:rPr>
        <w:t>6.1-сурет. Атмосферадағы азот диоксиді фотолизінің циклі.</w:t>
      </w:r>
    </w:p>
    <w:p w:rsidR="00DF5C79" w:rsidRPr="00DF5C79" w:rsidRDefault="00DF5C79" w:rsidP="00DF5C79">
      <w:pPr>
        <w:shd w:val="clear" w:color="auto" w:fill="FFFFFF"/>
        <w:spacing w:before="65"/>
        <w:jc w:val="both"/>
        <w:rPr>
          <w:sz w:val="28"/>
          <w:szCs w:val="28"/>
          <w:lang w:val="kk-KZ"/>
        </w:rPr>
      </w:pPr>
    </w:p>
    <w:p w:rsidR="00DF5C79" w:rsidRPr="00DF5C79" w:rsidRDefault="00DF5C79" w:rsidP="00DF5C79">
      <w:pPr>
        <w:shd w:val="clear" w:color="auto" w:fill="FFFFFF"/>
        <w:tabs>
          <w:tab w:val="left" w:pos="4997"/>
        </w:tabs>
        <w:spacing w:before="158"/>
        <w:jc w:val="both"/>
        <w:rPr>
          <w:sz w:val="28"/>
          <w:szCs w:val="28"/>
        </w:rPr>
      </w:pPr>
      <w:r w:rsidRPr="00DF5C79">
        <w:rPr>
          <w:sz w:val="28"/>
          <w:szCs w:val="28"/>
        </w:rPr>
        <w:lastRenderedPageBreak/>
        <w:t>Егер атмосферада  көмірсутектер болса, бұл</w:t>
      </w:r>
      <w:r w:rsidRPr="00DF5C79">
        <w:rPr>
          <w:sz w:val="28"/>
          <w:szCs w:val="28"/>
        </w:rPr>
        <w:tab/>
        <w:t>цикл  бұзылады. Осы цикл</w:t>
      </w:r>
      <w:r w:rsidRPr="00DF5C79">
        <w:rPr>
          <w:sz w:val="28"/>
          <w:szCs w:val="28"/>
          <w:lang w:val="kk-KZ"/>
        </w:rPr>
        <w:t xml:space="preserve"> </w:t>
      </w:r>
      <w:r w:rsidRPr="00DF5C79">
        <w:rPr>
          <w:sz w:val="28"/>
          <w:szCs w:val="28"/>
        </w:rPr>
        <w:t>бөліктерінің    бірі болған    озон</w:t>
      </w:r>
      <w:r w:rsidRPr="00DF5C79">
        <w:rPr>
          <w:sz w:val="28"/>
          <w:szCs w:val="28"/>
          <w:lang w:val="kk-KZ"/>
        </w:rPr>
        <w:t xml:space="preserve"> </w:t>
      </w:r>
      <w:r w:rsidRPr="00DF5C79">
        <w:rPr>
          <w:sz w:val="28"/>
          <w:szCs w:val="28"/>
        </w:rPr>
        <w:t>канықпаған</w:t>
      </w:r>
      <w:r w:rsidRPr="00DF5C79">
        <w:rPr>
          <w:sz w:val="28"/>
          <w:szCs w:val="28"/>
          <w:lang w:val="kk-KZ"/>
        </w:rPr>
        <w:t xml:space="preserve"> </w:t>
      </w:r>
      <w:r w:rsidRPr="00DF5C79">
        <w:rPr>
          <w:sz w:val="28"/>
          <w:szCs w:val="28"/>
        </w:rPr>
        <w:t>көмірсутектермен әрекеттескенде,    органикалық</w:t>
      </w:r>
      <w:r w:rsidRPr="00DF5C79">
        <w:rPr>
          <w:sz w:val="28"/>
          <w:szCs w:val="28"/>
          <w:lang w:val="kk-KZ"/>
        </w:rPr>
        <w:t xml:space="preserve">  </w:t>
      </w:r>
      <w:r w:rsidRPr="00DF5C79">
        <w:rPr>
          <w:sz w:val="28"/>
          <w:szCs w:val="28"/>
        </w:rPr>
        <w:t>радикалдар</w:t>
      </w:r>
      <w:r w:rsidRPr="00DF5C79">
        <w:rPr>
          <w:sz w:val="28"/>
          <w:szCs w:val="28"/>
          <w:lang w:val="kk-KZ"/>
        </w:rPr>
        <w:t xml:space="preserve"> </w:t>
      </w:r>
      <w:r w:rsidRPr="00DF5C79">
        <w:rPr>
          <w:sz w:val="28"/>
          <w:szCs w:val="28"/>
        </w:rPr>
        <w:t>түзіледі, мысалы:</w:t>
      </w:r>
    </w:p>
    <w:p w:rsidR="00DF5C79" w:rsidRPr="00DF5C79" w:rsidRDefault="00DF5C79" w:rsidP="00DF5C79">
      <w:pPr>
        <w:shd w:val="clear" w:color="auto" w:fill="FFFFFF"/>
        <w:spacing w:before="79"/>
        <w:jc w:val="center"/>
        <w:rPr>
          <w:sz w:val="28"/>
          <w:szCs w:val="28"/>
        </w:rPr>
      </w:pPr>
      <w:r w:rsidRPr="00DF5C79">
        <w:rPr>
          <w:noProof/>
          <w:sz w:val="28"/>
          <w:szCs w:val="28"/>
        </w:rPr>
        <w:drawing>
          <wp:inline distT="0" distB="0" distL="0" distR="0" wp14:anchorId="147D8394" wp14:editId="2E2D7F83">
            <wp:extent cx="2331720" cy="31242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a:extLst>
                        <a:ext uri="{28A0092B-C50C-407E-A947-70E740481C1C}">
                          <a14:useLocalDpi xmlns:a14="http://schemas.microsoft.com/office/drawing/2010/main" val="0"/>
                        </a:ext>
                      </a:extLst>
                    </a:blip>
                    <a:srcRect l="-27" t="-201" r="-27" b="-201"/>
                    <a:stretch>
                      <a:fillRect/>
                    </a:stretch>
                  </pic:blipFill>
                  <pic:spPr bwMode="auto">
                    <a:xfrm>
                      <a:off x="0" y="0"/>
                      <a:ext cx="2331720" cy="31242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7"/>
        <w:ind w:right="29"/>
        <w:jc w:val="both"/>
        <w:rPr>
          <w:sz w:val="28"/>
          <w:szCs w:val="28"/>
        </w:rPr>
      </w:pPr>
      <w:r w:rsidRPr="00DF5C79">
        <w:rPr>
          <w:sz w:val="28"/>
          <w:szCs w:val="28"/>
        </w:rPr>
        <w:t>Бұл радикалдар азот оксидтерімен қосылып, альдегидтер және органикалық қосылыстардың нитраттарын түзеді:</w:t>
      </w:r>
    </w:p>
    <w:p w:rsidR="00DF5C79" w:rsidRPr="00DF5C79" w:rsidRDefault="00DF5C79" w:rsidP="00DF5C79">
      <w:pPr>
        <w:shd w:val="clear" w:color="auto" w:fill="FFFFFF"/>
        <w:spacing w:before="158"/>
        <w:jc w:val="center"/>
        <w:rPr>
          <w:sz w:val="28"/>
          <w:szCs w:val="28"/>
        </w:rPr>
      </w:pPr>
      <w:r w:rsidRPr="00DF5C79">
        <w:rPr>
          <w:noProof/>
          <w:sz w:val="28"/>
          <w:szCs w:val="28"/>
        </w:rPr>
        <w:drawing>
          <wp:inline distT="0" distB="0" distL="0" distR="0" wp14:anchorId="228187A7" wp14:editId="5E3DDAF2">
            <wp:extent cx="3657600" cy="111252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
                      <a:extLst>
                        <a:ext uri="{28A0092B-C50C-407E-A947-70E740481C1C}">
                          <a14:useLocalDpi xmlns:a14="http://schemas.microsoft.com/office/drawing/2010/main" val="0"/>
                        </a:ext>
                      </a:extLst>
                    </a:blip>
                    <a:srcRect l="-17" t="-56" r="-17" b="-56"/>
                    <a:stretch>
                      <a:fillRect/>
                    </a:stretch>
                  </pic:blipFill>
                  <pic:spPr bwMode="auto">
                    <a:xfrm>
                      <a:off x="0" y="0"/>
                      <a:ext cx="3657600" cy="111252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122"/>
        <w:ind w:right="36"/>
        <w:jc w:val="both"/>
        <w:rPr>
          <w:sz w:val="28"/>
          <w:szCs w:val="28"/>
        </w:rPr>
      </w:pPr>
      <w:r w:rsidRPr="00DF5C79">
        <w:rPr>
          <w:sz w:val="28"/>
          <w:szCs w:val="28"/>
        </w:rPr>
        <w:t>Мұндай қосылыстар озон тәрізді атмосфераның екіншілік ластағыштарына жатады және олар фотохимиялық смогтың пайда болуына әкеледі:</w:t>
      </w:r>
    </w:p>
    <w:p w:rsidR="00DF5C79" w:rsidRPr="00DF5C79" w:rsidRDefault="007D17B6" w:rsidP="00DF5C79">
      <w:pPr>
        <w:jc w:val="both"/>
        <w:rPr>
          <w:sz w:val="28"/>
          <w:szCs w:val="28"/>
        </w:rPr>
      </w:pPr>
      <w:r w:rsidRPr="00C819CE">
        <w:rPr>
          <w:sz w:val="28"/>
          <w:szCs w:val="28"/>
        </w:rPr>
        <w:t xml:space="preserve">            </w:t>
      </w:r>
      <w:r w:rsidR="00DF5C79" w:rsidRPr="00C819CE">
        <w:rPr>
          <w:sz w:val="28"/>
          <w:szCs w:val="28"/>
        </w:rPr>
        <w:t xml:space="preserve">  </w:t>
      </w:r>
      <w:r w:rsidR="00DF5C79" w:rsidRPr="00DF5C79">
        <w:rPr>
          <w:noProof/>
          <w:sz w:val="28"/>
          <w:szCs w:val="28"/>
        </w:rPr>
        <w:drawing>
          <wp:inline distT="0" distB="0" distL="0" distR="0" wp14:anchorId="0605687C" wp14:editId="1886061C">
            <wp:extent cx="3497580" cy="2667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a:extLst>
                        <a:ext uri="{28A0092B-C50C-407E-A947-70E740481C1C}">
                          <a14:useLocalDpi xmlns:a14="http://schemas.microsoft.com/office/drawing/2010/main" val="0"/>
                        </a:ext>
                      </a:extLst>
                    </a:blip>
                    <a:srcRect l="-17" t="9053" r="11520" b="-211"/>
                    <a:stretch>
                      <a:fillRect/>
                    </a:stretch>
                  </pic:blipFill>
                  <pic:spPr bwMode="auto">
                    <a:xfrm>
                      <a:off x="0" y="0"/>
                      <a:ext cx="3497580" cy="266700"/>
                    </a:xfrm>
                    <a:prstGeom prst="rect">
                      <a:avLst/>
                    </a:prstGeom>
                    <a:solidFill>
                      <a:srgbClr val="FFFFFF"/>
                    </a:solidFill>
                    <a:ln>
                      <a:noFill/>
                    </a:ln>
                  </pic:spPr>
                </pic:pic>
              </a:graphicData>
            </a:graphic>
          </wp:inline>
        </w:drawing>
      </w:r>
      <w:r w:rsidR="00DF5C79" w:rsidRPr="00DF5C79">
        <w:rPr>
          <w:sz w:val="28"/>
          <w:szCs w:val="28"/>
        </w:rPr>
        <w:t xml:space="preserve">                              </w:t>
      </w:r>
      <w:r w:rsidR="00DF5C79" w:rsidRPr="00DF5C79">
        <w:rPr>
          <w:sz w:val="28"/>
          <w:szCs w:val="28"/>
          <w:lang w:val="kk-KZ"/>
        </w:rPr>
        <w:t>(6.4)</w:t>
      </w:r>
    </w:p>
    <w:p w:rsidR="00DF5C79" w:rsidRPr="00DF5C79" w:rsidRDefault="00DF5C79" w:rsidP="00DF5C79">
      <w:pPr>
        <w:shd w:val="clear" w:color="auto" w:fill="FFFFFF"/>
        <w:spacing w:before="58"/>
        <w:ind w:right="7"/>
        <w:jc w:val="both"/>
        <w:rPr>
          <w:sz w:val="28"/>
          <w:szCs w:val="28"/>
        </w:rPr>
      </w:pPr>
      <w:r w:rsidRPr="00DF5C79">
        <w:rPr>
          <w:sz w:val="28"/>
          <w:szCs w:val="28"/>
        </w:rPr>
        <w:t xml:space="preserve">Фотохимиялық ластануды негізінен автотранспорт тудырады. Фотохимиялық смогтағы заттардын кұрамы және концентрациялары </w:t>
      </w:r>
      <w:r w:rsidRPr="00DF5C79">
        <w:rPr>
          <w:sz w:val="28"/>
          <w:szCs w:val="28"/>
          <w:lang w:val="kk-KZ"/>
        </w:rPr>
        <w:t>6</w:t>
      </w:r>
      <w:r w:rsidRPr="00DF5C79">
        <w:rPr>
          <w:sz w:val="28"/>
          <w:szCs w:val="28"/>
        </w:rPr>
        <w:t>.1-кестеде келтірілген.</w:t>
      </w:r>
    </w:p>
    <w:p w:rsidR="00DF5C79" w:rsidRPr="00DF5C79" w:rsidRDefault="00DF5C79" w:rsidP="00DF5C79">
      <w:pPr>
        <w:shd w:val="clear" w:color="auto" w:fill="FFFFFF"/>
        <w:spacing w:before="58"/>
        <w:ind w:right="7"/>
        <w:rPr>
          <w:sz w:val="28"/>
          <w:szCs w:val="28"/>
        </w:rPr>
      </w:pPr>
      <w:r w:rsidRPr="00DF5C79">
        <w:rPr>
          <w:sz w:val="28"/>
          <w:szCs w:val="28"/>
          <w:lang w:val="kk-KZ"/>
        </w:rPr>
        <w:t>6</w:t>
      </w:r>
      <w:r w:rsidRPr="00DF5C79">
        <w:rPr>
          <w:sz w:val="28"/>
          <w:szCs w:val="28"/>
        </w:rPr>
        <w:t>.1-кесте</w:t>
      </w:r>
    </w:p>
    <w:p w:rsidR="00DF5C79" w:rsidRPr="00DF5C79" w:rsidRDefault="00DF5C79" w:rsidP="00DF5C79">
      <w:pPr>
        <w:shd w:val="clear" w:color="auto" w:fill="FFFFFF"/>
        <w:spacing w:before="108"/>
        <w:jc w:val="both"/>
        <w:rPr>
          <w:sz w:val="28"/>
          <w:szCs w:val="28"/>
          <w:lang w:val="kk-KZ"/>
        </w:rPr>
      </w:pPr>
      <w:r w:rsidRPr="00DF5C79">
        <w:rPr>
          <w:noProof/>
          <w:sz w:val="28"/>
          <w:szCs w:val="28"/>
        </w:rPr>
        <w:drawing>
          <wp:inline distT="0" distB="0" distL="0" distR="0" wp14:anchorId="68A52853" wp14:editId="2308F549">
            <wp:extent cx="3886200" cy="352044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a:extLst>
                        <a:ext uri="{28A0092B-C50C-407E-A947-70E740481C1C}">
                          <a14:useLocalDpi xmlns:a14="http://schemas.microsoft.com/office/drawing/2010/main" val="0"/>
                        </a:ext>
                      </a:extLst>
                    </a:blip>
                    <a:srcRect l="-17" t="4590" r="1768" b="-17"/>
                    <a:stretch>
                      <a:fillRect/>
                    </a:stretch>
                  </pic:blipFill>
                  <pic:spPr bwMode="auto">
                    <a:xfrm>
                      <a:off x="0" y="0"/>
                      <a:ext cx="3886200" cy="352044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kk-KZ"/>
        </w:rPr>
      </w:pPr>
      <w:r w:rsidRPr="00DF5C79">
        <w:rPr>
          <w:sz w:val="28"/>
          <w:szCs w:val="28"/>
          <w:lang w:val="kk-KZ"/>
        </w:rPr>
        <w:t xml:space="preserve">Дүние жүзінің көптеген қалаларында фотохимиялық смог проблемасы, атмосферада инверсиялық деп аталатын қабаттың түзілуіне байланысты жиі байқалып отырады. Ол қала үстінде пайда болған қызған ауа қабатынан тұрады және салқындау ауаның төменгі қабаттан жоғары көтерілуіне кедергі жасайды. Әдетте бұл қызған қабатта ылғал болмайды және ол күн сәулесі өту үшін барынша ашық болады. Осының нәтижесінде мұнда ауаның төменгі қабатындағы екіншілік ластағыш заттар жиналады. Мұндай жағдайда пайда </w:t>
      </w:r>
      <w:r w:rsidRPr="00DF5C79">
        <w:rPr>
          <w:sz w:val="28"/>
          <w:szCs w:val="28"/>
          <w:lang w:val="kk-KZ"/>
        </w:rPr>
        <w:lastRenderedPageBreak/>
        <w:t>болған фотохимиялық смог ыстык ауа райы кезінде қала үстіндегі түтін сияқты көрінетінін жиі байқауға болады. Бұл түтін смог бөлшектерінен құралған.</w:t>
      </w:r>
    </w:p>
    <w:p w:rsidR="00DF5C79" w:rsidRPr="00DF5C79" w:rsidRDefault="00DF5C79" w:rsidP="00DF5C79">
      <w:pPr>
        <w:shd w:val="clear" w:color="auto" w:fill="FFFFFF"/>
        <w:spacing w:before="166"/>
        <w:ind w:right="22" w:firstLine="708"/>
        <w:jc w:val="both"/>
        <w:rPr>
          <w:sz w:val="28"/>
          <w:szCs w:val="28"/>
          <w:lang w:val="kk-KZ"/>
        </w:rPr>
      </w:pPr>
      <w:r w:rsidRPr="00DF5C79">
        <w:rPr>
          <w:sz w:val="28"/>
          <w:szCs w:val="28"/>
          <w:lang w:val="kk-KZ"/>
        </w:rPr>
        <w:t>Көмірсутектердің ауадағы концентрациясы орташа есеппен миллионның бірнеше бөлігіндей. Олар қоршаған ортада адамнын іс-әрекетінің нәтижесінде (автомобиль шығаратын газдар, отын жануының қалдықтары) пайда болады және қалаларда фотохимиялық смогты күшейтеді.</w:t>
      </w:r>
    </w:p>
    <w:p w:rsidR="00DF5C79" w:rsidRPr="00DF5C79" w:rsidRDefault="00DF5C79" w:rsidP="007D17B6">
      <w:pPr>
        <w:shd w:val="clear" w:color="auto" w:fill="FFFFFF"/>
        <w:ind w:right="29"/>
        <w:jc w:val="both"/>
        <w:rPr>
          <w:sz w:val="28"/>
          <w:szCs w:val="28"/>
          <w:lang w:val="kk-KZ"/>
        </w:rPr>
      </w:pPr>
      <w:r w:rsidRPr="00DF5C79">
        <w:rPr>
          <w:sz w:val="28"/>
          <w:szCs w:val="28"/>
          <w:lang w:val="kk-KZ"/>
        </w:rPr>
        <w:t>Көмірсутектердің тотығуының барлық белгілі механизмдерінің ішінде бірінші жүретін реакциялардың бірі - NO</w:t>
      </w:r>
      <w:r w:rsidRPr="00DF5C79">
        <w:rPr>
          <w:sz w:val="28"/>
          <w:szCs w:val="28"/>
          <w:vertAlign w:val="subscript"/>
          <w:lang w:val="kk-KZ"/>
        </w:rPr>
        <w:t>2</w:t>
      </w:r>
      <w:r w:rsidRPr="00DF5C79">
        <w:rPr>
          <w:sz w:val="28"/>
          <w:szCs w:val="28"/>
          <w:lang w:val="kk-KZ"/>
        </w:rPr>
        <w:t>-нің фотолизі. (6.1-реакция). Осы реакциялар кезінде түзілген озон олефиндермен әрекеттесіп озонидтер түзеді:</w:t>
      </w:r>
      <w:r w:rsidRPr="00DF5C79">
        <w:rPr>
          <w:noProof/>
          <w:sz w:val="28"/>
          <w:szCs w:val="28"/>
        </w:rPr>
        <w:drawing>
          <wp:inline distT="0" distB="0" distL="0" distR="0" wp14:anchorId="3D6CE6CA" wp14:editId="15DEBA7D">
            <wp:extent cx="3169920" cy="115824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a:extLst>
                        <a:ext uri="{28A0092B-C50C-407E-A947-70E740481C1C}">
                          <a14:useLocalDpi xmlns:a14="http://schemas.microsoft.com/office/drawing/2010/main" val="0"/>
                        </a:ext>
                      </a:extLst>
                    </a:blip>
                    <a:srcRect l="-17" t="-2643" r="13579" b="-56"/>
                    <a:stretch>
                      <a:fillRect/>
                    </a:stretch>
                  </pic:blipFill>
                  <pic:spPr bwMode="auto">
                    <a:xfrm>
                      <a:off x="0" y="0"/>
                      <a:ext cx="3169920" cy="1158240"/>
                    </a:xfrm>
                    <a:prstGeom prst="rect">
                      <a:avLst/>
                    </a:prstGeom>
                    <a:solidFill>
                      <a:srgbClr val="FFFFFF"/>
                    </a:solidFill>
                    <a:ln>
                      <a:noFill/>
                    </a:ln>
                  </pic:spPr>
                </pic:pic>
              </a:graphicData>
            </a:graphic>
          </wp:inline>
        </w:drawing>
      </w:r>
      <w:r w:rsidRPr="00DF5C79">
        <w:rPr>
          <w:sz w:val="28"/>
          <w:szCs w:val="28"/>
          <w:lang w:val="kk-KZ"/>
        </w:rPr>
        <w:t xml:space="preserve">                                     (6.5)</w:t>
      </w:r>
    </w:p>
    <w:p w:rsidR="00DF5C79" w:rsidRPr="00C819CE" w:rsidRDefault="00DF5C79" w:rsidP="00DF5C79">
      <w:pPr>
        <w:shd w:val="clear" w:color="auto" w:fill="FFFFFF"/>
        <w:spacing w:before="72"/>
        <w:jc w:val="both"/>
        <w:rPr>
          <w:sz w:val="28"/>
          <w:szCs w:val="28"/>
          <w:lang w:val="kk-KZ"/>
        </w:rPr>
      </w:pPr>
      <w:r w:rsidRPr="00C819CE">
        <w:rPr>
          <w:sz w:val="28"/>
          <w:szCs w:val="28"/>
          <w:lang w:val="kk-KZ"/>
        </w:rPr>
        <w:t>Озонидтер — тұрақсыз қосылыстар.  Олар гидролизге ұшырағанда, альдегидтер  немесе    кетондар түзіледі. Мысалы:</w:t>
      </w:r>
    </w:p>
    <w:p w:rsidR="00DF5C79" w:rsidRPr="00C819CE" w:rsidRDefault="00DF5C79" w:rsidP="00DF5C79">
      <w:pPr>
        <w:shd w:val="clear" w:color="auto" w:fill="FFFFFF"/>
        <w:spacing w:before="194"/>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77295510" wp14:editId="07B12FDE">
            <wp:extent cx="3169920" cy="9525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a:extLst>
                        <a:ext uri="{28A0092B-C50C-407E-A947-70E740481C1C}">
                          <a14:useLocalDpi xmlns:a14="http://schemas.microsoft.com/office/drawing/2010/main" val="0"/>
                        </a:ext>
                      </a:extLst>
                    </a:blip>
                    <a:srcRect l="-17" t="-67" r="16824" b="-67"/>
                    <a:stretch>
                      <a:fillRect/>
                    </a:stretch>
                  </pic:blipFill>
                  <pic:spPr bwMode="auto">
                    <a:xfrm>
                      <a:off x="0" y="0"/>
                      <a:ext cx="3169920" cy="952500"/>
                    </a:xfrm>
                    <a:prstGeom prst="rect">
                      <a:avLst/>
                    </a:prstGeom>
                    <a:solidFill>
                      <a:srgbClr val="FFFFFF"/>
                    </a:solidFill>
                    <a:ln>
                      <a:noFill/>
                    </a:ln>
                  </pic:spPr>
                </pic:pic>
              </a:graphicData>
            </a:graphic>
          </wp:inline>
        </w:drawing>
      </w:r>
      <w:r w:rsidRPr="00DF5C79">
        <w:rPr>
          <w:sz w:val="28"/>
          <w:szCs w:val="28"/>
          <w:lang w:val="kk-KZ"/>
        </w:rPr>
        <w:t xml:space="preserve"> </w:t>
      </w:r>
      <w:r w:rsidRPr="00C819CE">
        <w:rPr>
          <w:sz w:val="28"/>
          <w:szCs w:val="28"/>
          <w:lang w:val="kk-KZ"/>
        </w:rPr>
        <w:t xml:space="preserve">                            </w:t>
      </w:r>
      <w:r w:rsidRPr="00DF5C79">
        <w:rPr>
          <w:sz w:val="28"/>
          <w:szCs w:val="28"/>
          <w:lang w:val="kk-KZ"/>
        </w:rPr>
        <w:t>(6.6)</w:t>
      </w:r>
    </w:p>
    <w:p w:rsidR="00DF5C79" w:rsidRPr="00C819CE" w:rsidRDefault="00DF5C79" w:rsidP="00DF5C79">
      <w:pPr>
        <w:shd w:val="clear" w:color="auto" w:fill="FFFFFF"/>
        <w:spacing w:before="151"/>
        <w:jc w:val="both"/>
        <w:rPr>
          <w:sz w:val="28"/>
          <w:szCs w:val="28"/>
          <w:lang w:val="kk-KZ"/>
        </w:rPr>
      </w:pPr>
      <w:r w:rsidRPr="00C819CE">
        <w:rPr>
          <w:sz w:val="28"/>
          <w:szCs w:val="28"/>
          <w:lang w:val="kk-KZ"/>
        </w:rPr>
        <w:t>Бұл жағдайда формальдегидтің    бір бөлігі сутек пероксидімен әрекетте</w:t>
      </w:r>
      <w:r w:rsidRPr="00DF5C79">
        <w:rPr>
          <w:sz w:val="28"/>
          <w:szCs w:val="28"/>
          <w:lang w:val="kk-KZ"/>
        </w:rPr>
        <w:t>с</w:t>
      </w:r>
      <w:r w:rsidRPr="00C819CE">
        <w:rPr>
          <w:sz w:val="28"/>
          <w:szCs w:val="28"/>
          <w:lang w:val="kk-KZ"/>
        </w:rPr>
        <w:t>іп қ</w:t>
      </w:r>
      <w:r w:rsidRPr="00DF5C79">
        <w:rPr>
          <w:sz w:val="28"/>
          <w:szCs w:val="28"/>
          <w:lang w:val="kk-KZ"/>
        </w:rPr>
        <w:t>ұ</w:t>
      </w:r>
      <w:r w:rsidRPr="00C819CE">
        <w:rPr>
          <w:sz w:val="28"/>
          <w:szCs w:val="28"/>
          <w:lang w:val="kk-KZ"/>
        </w:rPr>
        <w:t>мырсқа қышқылын түзеді:</w:t>
      </w:r>
    </w:p>
    <w:p w:rsidR="00DF5C79" w:rsidRPr="00C819CE" w:rsidRDefault="00DF5C79" w:rsidP="00DF5C79">
      <w:pPr>
        <w:shd w:val="clear" w:color="auto" w:fill="FFFFFF"/>
        <w:spacing w:before="94"/>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3385FE3D" wp14:editId="3677328B">
            <wp:extent cx="3017520" cy="29718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a:extLst>
                        <a:ext uri="{28A0092B-C50C-407E-A947-70E740481C1C}">
                          <a14:useLocalDpi xmlns:a14="http://schemas.microsoft.com/office/drawing/2010/main" val="0"/>
                        </a:ext>
                      </a:extLst>
                    </a:blip>
                    <a:srcRect l="-18" t="-217" r="13857" b="-217"/>
                    <a:stretch>
                      <a:fillRect/>
                    </a:stretch>
                  </pic:blipFill>
                  <pic:spPr bwMode="auto">
                    <a:xfrm>
                      <a:off x="0" y="0"/>
                      <a:ext cx="3017520" cy="2971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(6.7)</w:t>
      </w:r>
    </w:p>
    <w:p w:rsidR="00DF5C79" w:rsidRPr="00C819CE" w:rsidRDefault="00DF5C79" w:rsidP="00DF5C79">
      <w:pPr>
        <w:shd w:val="clear" w:color="auto" w:fill="FFFFFF"/>
        <w:spacing w:before="36"/>
        <w:jc w:val="both"/>
        <w:rPr>
          <w:sz w:val="28"/>
          <w:szCs w:val="28"/>
          <w:lang w:val="kk-KZ"/>
        </w:rPr>
      </w:pPr>
      <w:r w:rsidRPr="00C819CE">
        <w:rPr>
          <w:sz w:val="28"/>
          <w:szCs w:val="28"/>
          <w:lang w:val="kk-KZ"/>
        </w:rPr>
        <w:t>Көмірсутектердің фотохимиялық тотығуының келесі механизмі бойынша N02 фотолизінде түзілген оттегі атомы су буларымен әрекеттесіп ОН радикалын түзеді. Ол өте акти</w:t>
      </w:r>
      <w:r w:rsidRPr="00DF5C79">
        <w:rPr>
          <w:sz w:val="28"/>
          <w:szCs w:val="28"/>
          <w:lang w:val="kk-KZ"/>
        </w:rPr>
        <w:t>в</w:t>
      </w:r>
      <w:r w:rsidRPr="00C819CE">
        <w:rPr>
          <w:sz w:val="28"/>
          <w:szCs w:val="28"/>
          <w:lang w:val="kk-KZ"/>
        </w:rPr>
        <w:t>ті болғандықтан, көмірсутектермен әрекеттеседі:</w:t>
      </w:r>
    </w:p>
    <w:p w:rsidR="00DF5C79" w:rsidRPr="00C819CE" w:rsidRDefault="00DF5C79" w:rsidP="00DF5C79">
      <w:pPr>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15DAC3CF" wp14:editId="0496905A">
            <wp:extent cx="2659380" cy="23622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a:extLst>
                        <a:ext uri="{28A0092B-C50C-407E-A947-70E740481C1C}">
                          <a14:useLocalDpi xmlns:a14="http://schemas.microsoft.com/office/drawing/2010/main" val="0"/>
                        </a:ext>
                      </a:extLst>
                    </a:blip>
                    <a:srcRect l="-18" t="-156" r="22449" b="42303"/>
                    <a:stretch>
                      <a:fillRect/>
                    </a:stretch>
                  </pic:blipFill>
                  <pic:spPr bwMode="auto">
                    <a:xfrm>
                      <a:off x="0" y="0"/>
                      <a:ext cx="2659380" cy="23622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(6.8)</w:t>
      </w:r>
    </w:p>
    <w:p w:rsidR="00DF5C79" w:rsidRPr="00C819CE" w:rsidRDefault="007D17B6" w:rsidP="00DF5C79">
      <w:pPr>
        <w:jc w:val="both"/>
        <w:rPr>
          <w:sz w:val="28"/>
          <w:szCs w:val="28"/>
          <w:lang w:val="kk-KZ"/>
        </w:rPr>
      </w:pPr>
      <w:r w:rsidRPr="00C819CE">
        <w:rPr>
          <w:sz w:val="28"/>
          <w:szCs w:val="28"/>
          <w:lang w:val="kk-KZ"/>
        </w:rPr>
        <w:t xml:space="preserve">                  </w:t>
      </w:r>
      <w:r>
        <w:rPr>
          <w:sz w:val="28"/>
          <w:szCs w:val="28"/>
          <w:lang w:val="kk-KZ"/>
        </w:rPr>
        <w:t xml:space="preserve">     </w:t>
      </w:r>
      <w:r w:rsidR="00DF5C79" w:rsidRPr="00C819CE">
        <w:rPr>
          <w:sz w:val="28"/>
          <w:szCs w:val="28"/>
          <w:lang w:val="kk-KZ"/>
        </w:rPr>
        <w:t xml:space="preserve"> </w:t>
      </w:r>
      <w:r w:rsidR="00DF5C79" w:rsidRPr="00DF5C79">
        <w:rPr>
          <w:noProof/>
          <w:sz w:val="28"/>
          <w:szCs w:val="28"/>
        </w:rPr>
        <w:drawing>
          <wp:inline distT="0" distB="0" distL="0" distR="0" wp14:anchorId="1F2C905C" wp14:editId="0BAACDBA">
            <wp:extent cx="2522220" cy="21336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a:extLst>
                        <a:ext uri="{28A0092B-C50C-407E-A947-70E740481C1C}">
                          <a14:useLocalDpi xmlns:a14="http://schemas.microsoft.com/office/drawing/2010/main" val="0"/>
                        </a:ext>
                      </a:extLst>
                    </a:blip>
                    <a:srcRect l="-18" t="47894" r="26208" b="-156"/>
                    <a:stretch>
                      <a:fillRect/>
                    </a:stretch>
                  </pic:blipFill>
                  <pic:spPr bwMode="auto">
                    <a:xfrm>
                      <a:off x="0" y="0"/>
                      <a:ext cx="2522220" cy="213360"/>
                    </a:xfrm>
                    <a:prstGeom prst="rect">
                      <a:avLst/>
                    </a:prstGeom>
                    <a:solidFill>
                      <a:srgbClr val="FFFFFF"/>
                    </a:solidFill>
                    <a:ln>
                      <a:noFill/>
                    </a:ln>
                  </pic:spPr>
                </pic:pic>
              </a:graphicData>
            </a:graphic>
          </wp:inline>
        </w:drawing>
      </w:r>
      <w:r w:rsidR="00DF5C79" w:rsidRPr="00C819CE">
        <w:rPr>
          <w:sz w:val="28"/>
          <w:szCs w:val="28"/>
          <w:lang w:val="kk-KZ"/>
        </w:rPr>
        <w:t xml:space="preserve">                                        </w:t>
      </w:r>
      <w:r w:rsidR="00DF5C79" w:rsidRPr="00DF5C79">
        <w:rPr>
          <w:sz w:val="28"/>
          <w:szCs w:val="28"/>
          <w:lang w:val="kk-KZ"/>
        </w:rPr>
        <w:t>(6.9)</w:t>
      </w:r>
    </w:p>
    <w:p w:rsidR="00DF5C79" w:rsidRPr="00C819CE" w:rsidRDefault="00DF5C79" w:rsidP="00DF5C79">
      <w:pPr>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32A303CE" wp14:editId="32D5C842">
            <wp:extent cx="2827020" cy="25908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9">
                      <a:extLst>
                        <a:ext uri="{28A0092B-C50C-407E-A947-70E740481C1C}">
                          <a14:useLocalDpi xmlns:a14="http://schemas.microsoft.com/office/drawing/2010/main" val="0"/>
                        </a:ext>
                      </a:extLst>
                    </a:blip>
                    <a:srcRect l="-18" t="10674" r="19469" b="54333"/>
                    <a:stretch>
                      <a:fillRect/>
                    </a:stretch>
                  </pic:blipFill>
                  <pic:spPr bwMode="auto">
                    <a:xfrm>
                      <a:off x="0" y="0"/>
                      <a:ext cx="2827020" cy="2590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(6.10)</w:t>
      </w:r>
    </w:p>
    <w:p w:rsidR="00DF5C79" w:rsidRPr="00C819CE" w:rsidRDefault="00DF5C79" w:rsidP="00DF5C79">
      <w:pPr>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4E705E52" wp14:editId="47DF6188">
            <wp:extent cx="2430780" cy="22098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a:extLst>
                        <a:ext uri="{28A0092B-C50C-407E-A947-70E740481C1C}">
                          <a14:useLocalDpi xmlns:a14="http://schemas.microsoft.com/office/drawing/2010/main" val="0"/>
                        </a:ext>
                      </a:extLst>
                    </a:blip>
                    <a:srcRect l="-18" t="38042" r="30847" b="32504"/>
                    <a:stretch>
                      <a:fillRect/>
                    </a:stretch>
                  </pic:blipFill>
                  <pic:spPr bwMode="auto">
                    <a:xfrm>
                      <a:off x="0" y="0"/>
                      <a:ext cx="2430780" cy="2209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(6.11)</w:t>
      </w:r>
    </w:p>
    <w:p w:rsidR="00DF5C79" w:rsidRPr="00DF5C79" w:rsidRDefault="00DF5C79" w:rsidP="00DF5C79">
      <w:pPr>
        <w:jc w:val="both"/>
        <w:rPr>
          <w:sz w:val="28"/>
          <w:szCs w:val="28"/>
          <w:lang w:val="kk-KZ"/>
        </w:rPr>
      </w:pPr>
    </w:p>
    <w:p w:rsidR="00DF5C79" w:rsidRPr="00C819CE" w:rsidRDefault="00DF5C79" w:rsidP="00DF5C79">
      <w:pPr>
        <w:jc w:val="both"/>
        <w:rPr>
          <w:sz w:val="28"/>
          <w:szCs w:val="28"/>
          <w:lang w:val="kk-KZ"/>
        </w:rPr>
      </w:pPr>
      <w:r w:rsidRPr="00C819CE">
        <w:rPr>
          <w:sz w:val="28"/>
          <w:szCs w:val="28"/>
          <w:lang w:val="kk-KZ"/>
        </w:rPr>
        <w:t xml:space="preserve">               </w:t>
      </w:r>
      <w:r w:rsidR="007D17B6" w:rsidRPr="00C819CE">
        <w:rPr>
          <w:sz w:val="28"/>
          <w:szCs w:val="28"/>
          <w:lang w:val="kk-KZ"/>
        </w:rPr>
        <w:t xml:space="preserve">        </w:t>
      </w:r>
      <w:r w:rsidRPr="00DF5C79">
        <w:rPr>
          <w:noProof/>
          <w:sz w:val="28"/>
          <w:szCs w:val="28"/>
        </w:rPr>
        <w:drawing>
          <wp:inline distT="0" distB="0" distL="0" distR="0" wp14:anchorId="5FAD6DE7" wp14:editId="1B5E2C68">
            <wp:extent cx="2141220" cy="28956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9">
                      <a:extLst>
                        <a:ext uri="{28A0092B-C50C-407E-A947-70E740481C1C}">
                          <a14:useLocalDpi xmlns:a14="http://schemas.microsoft.com/office/drawing/2010/main" val="0"/>
                        </a:ext>
                      </a:extLst>
                    </a:blip>
                    <a:srcRect l="-18" t="61557" r="38974" b="-81"/>
                    <a:stretch>
                      <a:fillRect/>
                    </a:stretch>
                  </pic:blipFill>
                  <pic:spPr bwMode="auto">
                    <a:xfrm>
                      <a:off x="0" y="0"/>
                      <a:ext cx="2141220" cy="28956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(6.12)</w:t>
      </w:r>
    </w:p>
    <w:p w:rsidR="00DF5C79" w:rsidRPr="00DF5C79" w:rsidRDefault="00DF5C79" w:rsidP="00DF5C79">
      <w:pPr>
        <w:shd w:val="clear" w:color="auto" w:fill="FFFFFF"/>
        <w:spacing w:before="50"/>
        <w:ind w:right="29"/>
        <w:jc w:val="both"/>
        <w:rPr>
          <w:sz w:val="28"/>
          <w:szCs w:val="28"/>
          <w:lang w:val="kk-KZ"/>
        </w:rPr>
      </w:pPr>
      <w:r w:rsidRPr="00DF5C79">
        <w:rPr>
          <w:sz w:val="28"/>
          <w:szCs w:val="28"/>
          <w:lang w:val="kk-KZ"/>
        </w:rPr>
        <w:t xml:space="preserve">Мұндай тізбекті реакция кезінде альдегидтер (формальдегид, акролеин) және басқа қосымша өнімдер {ПАН және т. б.) түзіледі. </w:t>
      </w:r>
      <w:r w:rsidRPr="00C819CE">
        <w:rPr>
          <w:sz w:val="28"/>
          <w:szCs w:val="28"/>
          <w:lang w:val="kk-KZ"/>
        </w:rPr>
        <w:t>К</w:t>
      </w:r>
      <w:r w:rsidRPr="00DF5C79">
        <w:rPr>
          <w:sz w:val="28"/>
          <w:szCs w:val="28"/>
          <w:lang w:val="kk-KZ"/>
        </w:rPr>
        <w:t>О</w:t>
      </w:r>
      <w:r w:rsidRPr="00DF5C79">
        <w:rPr>
          <w:sz w:val="28"/>
          <w:szCs w:val="28"/>
          <w:vertAlign w:val="subscript"/>
          <w:lang w:val="kk-KZ"/>
        </w:rPr>
        <w:t>2</w:t>
      </w:r>
      <w:r w:rsidRPr="00DF5C79">
        <w:rPr>
          <w:sz w:val="28"/>
          <w:szCs w:val="28"/>
          <w:lang w:val="kk-KZ"/>
        </w:rPr>
        <w:t xml:space="preserve"> </w:t>
      </w:r>
      <w:r w:rsidRPr="00C819CE">
        <w:rPr>
          <w:sz w:val="28"/>
          <w:szCs w:val="28"/>
          <w:lang w:val="kk-KZ"/>
        </w:rPr>
        <w:t>пероксид</w:t>
      </w:r>
      <w:r w:rsidRPr="00DF5C79">
        <w:rPr>
          <w:sz w:val="28"/>
          <w:szCs w:val="28"/>
          <w:lang w:val="kk-KZ"/>
        </w:rPr>
        <w:t xml:space="preserve"> </w:t>
      </w:r>
      <w:r w:rsidRPr="00C819CE">
        <w:rPr>
          <w:sz w:val="28"/>
          <w:szCs w:val="28"/>
          <w:lang w:val="kk-KZ"/>
        </w:rPr>
        <w:t>радикалдары</w:t>
      </w:r>
      <w:r w:rsidRPr="00DF5C79">
        <w:rPr>
          <w:sz w:val="28"/>
          <w:szCs w:val="28"/>
          <w:lang w:val="kk-KZ"/>
        </w:rPr>
        <w:t xml:space="preserve"> </w:t>
      </w:r>
      <w:r w:rsidRPr="00C819CE">
        <w:rPr>
          <w:sz w:val="28"/>
          <w:szCs w:val="28"/>
          <w:lang w:val="kk-KZ"/>
        </w:rPr>
        <w:t>аэрозоль</w:t>
      </w:r>
      <w:r w:rsidRPr="00DF5C79">
        <w:rPr>
          <w:sz w:val="28"/>
          <w:szCs w:val="28"/>
          <w:lang w:val="kk-KZ"/>
        </w:rPr>
        <w:t xml:space="preserve"> </w:t>
      </w:r>
      <w:r w:rsidRPr="00C819CE">
        <w:rPr>
          <w:sz w:val="28"/>
          <w:szCs w:val="28"/>
          <w:lang w:val="kk-KZ"/>
        </w:rPr>
        <w:t>бөлшектердің</w:t>
      </w:r>
      <w:r w:rsidRPr="00DF5C79">
        <w:rPr>
          <w:sz w:val="28"/>
          <w:szCs w:val="28"/>
          <w:lang w:val="kk-KZ"/>
        </w:rPr>
        <w:t xml:space="preserve"> </w:t>
      </w:r>
      <w:r w:rsidRPr="00C819CE">
        <w:rPr>
          <w:sz w:val="28"/>
          <w:szCs w:val="28"/>
          <w:lang w:val="kk-KZ"/>
        </w:rPr>
        <w:t>түзілуіне</w:t>
      </w:r>
      <w:r w:rsidRPr="00DF5C79">
        <w:rPr>
          <w:sz w:val="28"/>
          <w:szCs w:val="28"/>
          <w:lang w:val="kk-KZ"/>
        </w:rPr>
        <w:t xml:space="preserve"> </w:t>
      </w:r>
      <w:r w:rsidRPr="00C819CE">
        <w:rPr>
          <w:sz w:val="28"/>
          <w:szCs w:val="28"/>
          <w:lang w:val="kk-KZ"/>
        </w:rPr>
        <w:t>әкелетін</w:t>
      </w:r>
      <w:r w:rsidRPr="00DF5C79">
        <w:rPr>
          <w:sz w:val="28"/>
          <w:szCs w:val="28"/>
          <w:lang w:val="kk-KZ"/>
        </w:rPr>
        <w:t xml:space="preserve"> </w:t>
      </w:r>
      <w:r w:rsidRPr="00C819CE">
        <w:rPr>
          <w:sz w:val="28"/>
          <w:szCs w:val="28"/>
          <w:lang w:val="kk-KZ"/>
        </w:rPr>
        <w:t>процестерге</w:t>
      </w:r>
      <w:r w:rsidRPr="00DF5C79">
        <w:rPr>
          <w:sz w:val="28"/>
          <w:szCs w:val="28"/>
          <w:lang w:val="kk-KZ"/>
        </w:rPr>
        <w:t xml:space="preserve"> </w:t>
      </w:r>
      <w:r w:rsidRPr="00C819CE">
        <w:rPr>
          <w:sz w:val="28"/>
          <w:szCs w:val="28"/>
          <w:lang w:val="kk-KZ"/>
        </w:rPr>
        <w:lastRenderedPageBreak/>
        <w:t>қатысады</w:t>
      </w:r>
      <w:r w:rsidRPr="00DF5C79">
        <w:rPr>
          <w:sz w:val="28"/>
          <w:szCs w:val="28"/>
          <w:lang w:val="kk-KZ"/>
        </w:rPr>
        <w:t xml:space="preserve">. </w:t>
      </w:r>
      <w:r w:rsidRPr="00C819CE">
        <w:rPr>
          <w:sz w:val="28"/>
          <w:szCs w:val="28"/>
          <w:lang w:val="kk-KZ"/>
        </w:rPr>
        <w:t>Осындай</w:t>
      </w:r>
      <w:r w:rsidRPr="00DF5C79">
        <w:rPr>
          <w:sz w:val="28"/>
          <w:szCs w:val="28"/>
          <w:lang w:val="kk-KZ"/>
        </w:rPr>
        <w:t xml:space="preserve"> </w:t>
      </w:r>
      <w:r w:rsidRPr="00C819CE">
        <w:rPr>
          <w:sz w:val="28"/>
          <w:szCs w:val="28"/>
          <w:lang w:val="kk-KZ"/>
        </w:rPr>
        <w:t>өзгерістерд</w:t>
      </w:r>
      <w:r w:rsidRPr="00DF5C79">
        <w:rPr>
          <w:sz w:val="28"/>
          <w:szCs w:val="28"/>
          <w:lang w:val="kk-KZ"/>
        </w:rPr>
        <w:t xml:space="preserve">ің </w:t>
      </w:r>
      <w:r w:rsidRPr="00C819CE">
        <w:rPr>
          <w:sz w:val="28"/>
          <w:szCs w:val="28"/>
          <w:lang w:val="kk-KZ"/>
        </w:rPr>
        <w:t>н</w:t>
      </w:r>
      <w:r w:rsidRPr="00DF5C79">
        <w:rPr>
          <w:sz w:val="28"/>
          <w:szCs w:val="28"/>
          <w:lang w:val="kk-KZ"/>
        </w:rPr>
        <w:t>ә</w:t>
      </w:r>
      <w:r w:rsidRPr="00C819CE">
        <w:rPr>
          <w:sz w:val="28"/>
          <w:szCs w:val="28"/>
          <w:lang w:val="kk-KZ"/>
        </w:rPr>
        <w:t>тижесінде</w:t>
      </w:r>
      <w:r w:rsidRPr="00DF5C79">
        <w:rPr>
          <w:sz w:val="28"/>
          <w:szCs w:val="28"/>
          <w:lang w:val="kk-KZ"/>
        </w:rPr>
        <w:t xml:space="preserve"> </w:t>
      </w:r>
      <w:r w:rsidRPr="00C819CE">
        <w:rPr>
          <w:sz w:val="28"/>
          <w:szCs w:val="28"/>
          <w:lang w:val="kk-KZ"/>
        </w:rPr>
        <w:t>артық</w:t>
      </w:r>
      <w:r w:rsidRPr="00DF5C79">
        <w:rPr>
          <w:sz w:val="28"/>
          <w:szCs w:val="28"/>
          <w:lang w:val="kk-KZ"/>
        </w:rPr>
        <w:t xml:space="preserve"> </w:t>
      </w:r>
      <w:r w:rsidRPr="00C819CE">
        <w:rPr>
          <w:sz w:val="28"/>
          <w:szCs w:val="28"/>
          <w:lang w:val="kk-KZ"/>
        </w:rPr>
        <w:t>мөлшердегі</w:t>
      </w:r>
      <w:r w:rsidRPr="00DF5C79">
        <w:rPr>
          <w:sz w:val="28"/>
          <w:szCs w:val="28"/>
          <w:lang w:val="kk-KZ"/>
        </w:rPr>
        <w:t xml:space="preserve"> </w:t>
      </w:r>
      <w:r w:rsidRPr="00C819CE">
        <w:rPr>
          <w:sz w:val="28"/>
          <w:szCs w:val="28"/>
          <w:lang w:val="kk-KZ"/>
        </w:rPr>
        <w:t>су</w:t>
      </w:r>
      <w:r w:rsidRPr="00DF5C79">
        <w:rPr>
          <w:sz w:val="28"/>
          <w:szCs w:val="28"/>
          <w:lang w:val="kk-KZ"/>
        </w:rPr>
        <w:t xml:space="preserve"> </w:t>
      </w:r>
      <w:r w:rsidRPr="00C819CE">
        <w:rPr>
          <w:sz w:val="28"/>
          <w:szCs w:val="28"/>
          <w:lang w:val="kk-KZ"/>
        </w:rPr>
        <w:t>буларыны</w:t>
      </w:r>
      <w:r w:rsidRPr="00DF5C79">
        <w:rPr>
          <w:sz w:val="28"/>
          <w:szCs w:val="28"/>
          <w:lang w:val="kk-KZ"/>
        </w:rPr>
        <w:t xml:space="preserve">ң </w:t>
      </w:r>
      <w:r w:rsidRPr="00C819CE">
        <w:rPr>
          <w:sz w:val="28"/>
          <w:szCs w:val="28"/>
          <w:lang w:val="kk-KZ"/>
        </w:rPr>
        <w:t>қатысуымен</w:t>
      </w:r>
      <w:r w:rsidRPr="00DF5C79">
        <w:rPr>
          <w:sz w:val="28"/>
          <w:szCs w:val="28"/>
          <w:lang w:val="kk-KZ"/>
        </w:rPr>
        <w:t xml:space="preserve"> </w:t>
      </w:r>
      <w:r w:rsidRPr="00C819CE">
        <w:rPr>
          <w:sz w:val="28"/>
          <w:szCs w:val="28"/>
          <w:lang w:val="kk-KZ"/>
        </w:rPr>
        <w:t>күкірт</w:t>
      </w:r>
      <w:r w:rsidRPr="00DF5C79">
        <w:rPr>
          <w:sz w:val="28"/>
          <w:szCs w:val="28"/>
          <w:lang w:val="kk-KZ"/>
        </w:rPr>
        <w:t xml:space="preserve"> </w:t>
      </w:r>
      <w:r w:rsidRPr="00C819CE">
        <w:rPr>
          <w:sz w:val="28"/>
          <w:szCs w:val="28"/>
          <w:lang w:val="kk-KZ"/>
        </w:rPr>
        <w:t>қышқылының</w:t>
      </w:r>
      <w:r w:rsidRPr="00DF5C79">
        <w:rPr>
          <w:sz w:val="28"/>
          <w:szCs w:val="28"/>
          <w:lang w:val="kk-KZ"/>
        </w:rPr>
        <w:t xml:space="preserve"> </w:t>
      </w:r>
      <w:r w:rsidRPr="00C819CE">
        <w:rPr>
          <w:sz w:val="28"/>
          <w:szCs w:val="28"/>
          <w:lang w:val="kk-KZ"/>
        </w:rPr>
        <w:t>және</w:t>
      </w:r>
      <w:r w:rsidRPr="00DF5C79">
        <w:rPr>
          <w:sz w:val="28"/>
          <w:szCs w:val="28"/>
          <w:lang w:val="kk-KZ"/>
        </w:rPr>
        <w:t xml:space="preserve"> </w:t>
      </w:r>
      <w:r w:rsidRPr="00C819CE">
        <w:rPr>
          <w:sz w:val="28"/>
          <w:szCs w:val="28"/>
          <w:lang w:val="kk-KZ"/>
        </w:rPr>
        <w:t>тотыққан</w:t>
      </w:r>
      <w:r w:rsidRPr="00DF5C79">
        <w:rPr>
          <w:sz w:val="28"/>
          <w:szCs w:val="28"/>
          <w:lang w:val="kk-KZ"/>
        </w:rPr>
        <w:t xml:space="preserve"> </w:t>
      </w:r>
      <w:r w:rsidRPr="00C819CE">
        <w:rPr>
          <w:sz w:val="28"/>
          <w:szCs w:val="28"/>
          <w:lang w:val="kk-KZ"/>
        </w:rPr>
        <w:t>көмірсутектердің</w:t>
      </w:r>
      <w:r w:rsidRPr="00DF5C79">
        <w:rPr>
          <w:sz w:val="28"/>
          <w:szCs w:val="28"/>
          <w:lang w:val="kk-KZ"/>
        </w:rPr>
        <w:t xml:space="preserve"> </w:t>
      </w:r>
      <w:r w:rsidRPr="00C819CE">
        <w:rPr>
          <w:sz w:val="28"/>
          <w:szCs w:val="28"/>
          <w:lang w:val="kk-KZ"/>
        </w:rPr>
        <w:t>булары</w:t>
      </w:r>
      <w:r w:rsidRPr="00DF5C79">
        <w:rPr>
          <w:sz w:val="28"/>
          <w:szCs w:val="28"/>
          <w:lang w:val="kk-KZ"/>
        </w:rPr>
        <w:t xml:space="preserve"> </w:t>
      </w:r>
      <w:r w:rsidRPr="00C819CE">
        <w:rPr>
          <w:sz w:val="28"/>
          <w:szCs w:val="28"/>
          <w:lang w:val="kk-KZ"/>
        </w:rPr>
        <w:t>түзіледі</w:t>
      </w:r>
      <w:r w:rsidRPr="00DF5C79">
        <w:rPr>
          <w:sz w:val="28"/>
          <w:szCs w:val="28"/>
          <w:lang w:val="kk-KZ"/>
        </w:rPr>
        <w:t xml:space="preserve">, </w:t>
      </w:r>
      <w:r w:rsidRPr="00C819CE">
        <w:rPr>
          <w:sz w:val="28"/>
          <w:szCs w:val="28"/>
          <w:lang w:val="kk-KZ"/>
        </w:rPr>
        <w:t>содан</w:t>
      </w:r>
      <w:r w:rsidRPr="00DF5C79">
        <w:rPr>
          <w:sz w:val="28"/>
          <w:szCs w:val="28"/>
          <w:lang w:val="kk-KZ"/>
        </w:rPr>
        <w:t xml:space="preserve"> </w:t>
      </w:r>
      <w:r w:rsidRPr="00C819CE">
        <w:rPr>
          <w:sz w:val="28"/>
          <w:szCs w:val="28"/>
          <w:lang w:val="kk-KZ"/>
        </w:rPr>
        <w:t>кейін</w:t>
      </w:r>
      <w:r w:rsidRPr="00DF5C79">
        <w:rPr>
          <w:sz w:val="28"/>
          <w:szCs w:val="28"/>
          <w:lang w:val="kk-KZ"/>
        </w:rPr>
        <w:t xml:space="preserve"> </w:t>
      </w:r>
      <w:r w:rsidRPr="00C819CE">
        <w:rPr>
          <w:sz w:val="28"/>
          <w:szCs w:val="28"/>
          <w:lang w:val="kk-KZ"/>
        </w:rPr>
        <w:t>олар</w:t>
      </w:r>
      <w:r w:rsidRPr="00DF5C79">
        <w:rPr>
          <w:sz w:val="28"/>
          <w:szCs w:val="28"/>
          <w:lang w:val="kk-KZ"/>
        </w:rPr>
        <w:t xml:space="preserve"> </w:t>
      </w:r>
      <w:r w:rsidRPr="00C819CE">
        <w:rPr>
          <w:sz w:val="28"/>
          <w:szCs w:val="28"/>
          <w:lang w:val="kk-KZ"/>
        </w:rPr>
        <w:t>тамшыларға</w:t>
      </w:r>
      <w:r w:rsidRPr="00DF5C79">
        <w:rPr>
          <w:sz w:val="28"/>
          <w:szCs w:val="28"/>
          <w:lang w:val="kk-KZ"/>
        </w:rPr>
        <w:t xml:space="preserve"> </w:t>
      </w:r>
      <w:r w:rsidRPr="00C819CE">
        <w:rPr>
          <w:sz w:val="28"/>
          <w:szCs w:val="28"/>
          <w:lang w:val="kk-KZ"/>
        </w:rPr>
        <w:t>айналады</w:t>
      </w:r>
      <w:r w:rsidRPr="00DF5C79">
        <w:rPr>
          <w:sz w:val="28"/>
          <w:szCs w:val="28"/>
          <w:lang w:val="kk-KZ"/>
        </w:rPr>
        <w:t>.</w:t>
      </w:r>
    </w:p>
    <w:p w:rsidR="00DF5C79" w:rsidRPr="00DF5C79" w:rsidRDefault="00DF5C79" w:rsidP="00DF5C79">
      <w:pPr>
        <w:shd w:val="clear" w:color="auto" w:fill="FFFFFF"/>
        <w:spacing w:before="43"/>
        <w:jc w:val="center"/>
        <w:rPr>
          <w:sz w:val="28"/>
          <w:szCs w:val="28"/>
          <w:lang w:val="kk-KZ"/>
        </w:rPr>
      </w:pPr>
      <w:r w:rsidRPr="00DF5C79">
        <w:rPr>
          <w:noProof/>
          <w:sz w:val="28"/>
          <w:szCs w:val="28"/>
        </w:rPr>
        <w:drawing>
          <wp:inline distT="0" distB="0" distL="0" distR="0" wp14:anchorId="06DA646E" wp14:editId="034B90DA">
            <wp:extent cx="3954780" cy="145542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a:extLst>
                        <a:ext uri="{28A0092B-C50C-407E-A947-70E740481C1C}">
                          <a14:useLocalDpi xmlns:a14="http://schemas.microsoft.com/office/drawing/2010/main" val="0"/>
                        </a:ext>
                      </a:extLst>
                    </a:blip>
                    <a:srcRect l="-17" t="-37" r="-17" b="16985"/>
                    <a:stretch>
                      <a:fillRect/>
                    </a:stretch>
                  </pic:blipFill>
                  <pic:spPr bwMode="auto">
                    <a:xfrm>
                      <a:off x="0" y="0"/>
                      <a:ext cx="3954780" cy="145542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43"/>
        <w:jc w:val="both"/>
        <w:rPr>
          <w:sz w:val="28"/>
          <w:szCs w:val="28"/>
          <w:lang w:val="kk-KZ"/>
        </w:rPr>
      </w:pPr>
    </w:p>
    <w:p w:rsidR="00DF5C79" w:rsidRPr="00DF5C79" w:rsidRDefault="00DF5C79" w:rsidP="00DF5C79">
      <w:pPr>
        <w:shd w:val="clear" w:color="auto" w:fill="FFFFFF"/>
        <w:spacing w:before="43"/>
        <w:jc w:val="center"/>
        <w:rPr>
          <w:sz w:val="28"/>
          <w:szCs w:val="28"/>
          <w:lang w:val="kk-KZ"/>
        </w:rPr>
      </w:pPr>
      <w:r w:rsidRPr="00DF5C79">
        <w:rPr>
          <w:sz w:val="28"/>
          <w:szCs w:val="28"/>
          <w:lang w:val="kk-KZ"/>
        </w:rPr>
        <w:t>6.2-сурет. Көмірсутектердің фотохимиялық тотығуы.</w:t>
      </w:r>
    </w:p>
    <w:p w:rsidR="00DF5C79" w:rsidRPr="00DF5C79" w:rsidRDefault="00DF5C79" w:rsidP="00DF5C79">
      <w:pPr>
        <w:shd w:val="clear" w:color="auto" w:fill="FFFFFF"/>
        <w:spacing w:before="43"/>
        <w:jc w:val="both"/>
        <w:rPr>
          <w:sz w:val="28"/>
          <w:szCs w:val="28"/>
          <w:lang w:val="kk-KZ"/>
        </w:rPr>
      </w:pPr>
    </w:p>
    <w:p w:rsidR="00DF5C79" w:rsidRPr="00DF5C79" w:rsidRDefault="00DF5C79" w:rsidP="00DF5C79">
      <w:pPr>
        <w:shd w:val="clear" w:color="auto" w:fill="FFFFFF"/>
        <w:spacing w:before="22"/>
        <w:ind w:right="7"/>
        <w:jc w:val="both"/>
        <w:rPr>
          <w:sz w:val="28"/>
          <w:szCs w:val="28"/>
          <w:lang w:val="kk-KZ"/>
        </w:rPr>
      </w:pPr>
      <w:r w:rsidRPr="00DF5C79">
        <w:rPr>
          <w:sz w:val="28"/>
          <w:szCs w:val="28"/>
          <w:lang w:val="kk-KZ"/>
        </w:rPr>
        <w:t>Жоғарыда келтірілген реакциялар жинақталған түрде 5.2-суретте көрсетілген.</w:t>
      </w:r>
    </w:p>
    <w:p w:rsidR="00DF5C79" w:rsidRPr="00DF5C79" w:rsidRDefault="00DF5C79" w:rsidP="00DF5C79">
      <w:pPr>
        <w:shd w:val="clear" w:color="auto" w:fill="FFFFFF"/>
        <w:ind w:right="14"/>
        <w:jc w:val="both"/>
        <w:rPr>
          <w:sz w:val="28"/>
          <w:szCs w:val="28"/>
        </w:rPr>
      </w:pPr>
      <w:r w:rsidRPr="00DF5C79">
        <w:rPr>
          <w:sz w:val="28"/>
          <w:szCs w:val="28"/>
        </w:rPr>
        <w:t>Осы механизм бойынша, мысалы, этан ацетальдегидке айналады:</w:t>
      </w:r>
    </w:p>
    <w:p w:rsidR="00DF5C79" w:rsidRPr="00DF5C79" w:rsidRDefault="00DF5C79" w:rsidP="00DF5C79">
      <w:pPr>
        <w:shd w:val="clear" w:color="auto" w:fill="FFFFFF"/>
        <w:spacing w:before="79"/>
        <w:jc w:val="both"/>
        <w:rPr>
          <w:sz w:val="28"/>
          <w:szCs w:val="28"/>
        </w:rPr>
      </w:pPr>
      <w:r w:rsidRPr="00DF5C79">
        <w:rPr>
          <w:sz w:val="28"/>
          <w:szCs w:val="28"/>
        </w:rPr>
        <w:t xml:space="preserve">    </w:t>
      </w:r>
      <w:r w:rsidR="007D17B6">
        <w:rPr>
          <w:sz w:val="28"/>
          <w:szCs w:val="28"/>
        </w:rPr>
        <w:t xml:space="preserve">            </w:t>
      </w:r>
      <w:r w:rsidRPr="00DF5C79">
        <w:rPr>
          <w:sz w:val="28"/>
          <w:szCs w:val="28"/>
        </w:rPr>
        <w:t xml:space="preserve"> </w:t>
      </w:r>
      <w:r w:rsidRPr="00DF5C79">
        <w:rPr>
          <w:noProof/>
          <w:sz w:val="28"/>
          <w:szCs w:val="28"/>
        </w:rPr>
        <w:drawing>
          <wp:inline distT="0" distB="0" distL="0" distR="0" wp14:anchorId="0500BA37" wp14:editId="07F47A3F">
            <wp:extent cx="2506980" cy="2667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a:extLst>
                        <a:ext uri="{28A0092B-C50C-407E-A947-70E740481C1C}">
                          <a14:useLocalDpi xmlns:a14="http://schemas.microsoft.com/office/drawing/2010/main" val="0"/>
                        </a:ext>
                      </a:extLst>
                    </a:blip>
                    <a:srcRect l="-18" t="-56" r="25702" b="75793"/>
                    <a:stretch>
                      <a:fillRect/>
                    </a:stretch>
                  </pic:blipFill>
                  <pic:spPr bwMode="auto">
                    <a:xfrm>
                      <a:off x="0" y="0"/>
                      <a:ext cx="2506980" cy="26670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(6.13)</w:t>
      </w:r>
    </w:p>
    <w:p w:rsidR="00DF5C79" w:rsidRPr="00DF5C79" w:rsidRDefault="00DF5C79" w:rsidP="00DF5C79">
      <w:pPr>
        <w:shd w:val="clear" w:color="auto" w:fill="FFFFFF"/>
        <w:spacing w:before="79"/>
        <w:jc w:val="both"/>
        <w:rPr>
          <w:sz w:val="28"/>
          <w:szCs w:val="28"/>
        </w:rPr>
      </w:pPr>
      <w:r w:rsidRPr="00DF5C79">
        <w:rPr>
          <w:sz w:val="28"/>
          <w:szCs w:val="28"/>
        </w:rPr>
        <w:t xml:space="preserve">          </w:t>
      </w:r>
      <w:r w:rsidR="007D17B6">
        <w:rPr>
          <w:sz w:val="28"/>
          <w:szCs w:val="28"/>
        </w:rPr>
        <w:t xml:space="preserve">       </w:t>
      </w:r>
      <w:r w:rsidRPr="00DF5C79">
        <w:rPr>
          <w:sz w:val="28"/>
          <w:szCs w:val="28"/>
        </w:rPr>
        <w:t xml:space="preserve"> </w:t>
      </w:r>
      <w:r w:rsidRPr="00DF5C79">
        <w:rPr>
          <w:noProof/>
          <w:sz w:val="28"/>
          <w:szCs w:val="28"/>
        </w:rPr>
        <w:drawing>
          <wp:inline distT="0" distB="0" distL="0" distR="0" wp14:anchorId="49027814" wp14:editId="7EC5607F">
            <wp:extent cx="2522220" cy="22098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a:extLst>
                        <a:ext uri="{28A0092B-C50C-407E-A947-70E740481C1C}">
                          <a14:useLocalDpi xmlns:a14="http://schemas.microsoft.com/office/drawing/2010/main" val="0"/>
                        </a:ext>
                      </a:extLst>
                    </a:blip>
                    <a:srcRect l="-18" t="23923" r="25308" b="55556"/>
                    <a:stretch>
                      <a:fillRect/>
                    </a:stretch>
                  </pic:blipFill>
                  <pic:spPr bwMode="auto">
                    <a:xfrm>
                      <a:off x="0" y="0"/>
                      <a:ext cx="2522220" cy="22098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(6.14)</w:t>
      </w:r>
    </w:p>
    <w:p w:rsidR="00DF5C79" w:rsidRPr="00DF5C79" w:rsidRDefault="007D17B6" w:rsidP="00DF5C79">
      <w:pPr>
        <w:shd w:val="clear" w:color="auto" w:fill="FFFFFF"/>
        <w:spacing w:before="79"/>
        <w:jc w:val="both"/>
        <w:rPr>
          <w:sz w:val="28"/>
          <w:szCs w:val="28"/>
        </w:rPr>
      </w:pPr>
      <w:r>
        <w:rPr>
          <w:sz w:val="28"/>
          <w:szCs w:val="28"/>
        </w:rPr>
        <w:t xml:space="preserve">            </w:t>
      </w:r>
      <w:r w:rsidR="00DF5C79" w:rsidRPr="00DF5C79">
        <w:rPr>
          <w:sz w:val="28"/>
          <w:szCs w:val="28"/>
        </w:rPr>
        <w:t xml:space="preserve">   </w:t>
      </w:r>
      <w:r w:rsidR="00DF5C79" w:rsidRPr="00DF5C79">
        <w:rPr>
          <w:noProof/>
          <w:sz w:val="28"/>
          <w:szCs w:val="28"/>
        </w:rPr>
        <w:drawing>
          <wp:inline distT="0" distB="0" distL="0" distR="0" wp14:anchorId="7513DB26" wp14:editId="15CB3A1E">
            <wp:extent cx="2651760" cy="22098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a:extLst>
                        <a:ext uri="{28A0092B-C50C-407E-A947-70E740481C1C}">
                          <a14:useLocalDpi xmlns:a14="http://schemas.microsoft.com/office/drawing/2010/main" val="0"/>
                        </a:ext>
                      </a:extLst>
                    </a:blip>
                    <a:srcRect l="-18" t="41667" r="21471" b="37811"/>
                    <a:stretch>
                      <a:fillRect/>
                    </a:stretch>
                  </pic:blipFill>
                  <pic:spPr bwMode="auto">
                    <a:xfrm>
                      <a:off x="0" y="0"/>
                      <a:ext cx="2651760" cy="220980"/>
                    </a:xfrm>
                    <a:prstGeom prst="rect">
                      <a:avLst/>
                    </a:prstGeom>
                    <a:solidFill>
                      <a:srgbClr val="FFFFFF"/>
                    </a:solidFill>
                    <a:ln>
                      <a:noFill/>
                    </a:ln>
                  </pic:spPr>
                </pic:pic>
              </a:graphicData>
            </a:graphic>
          </wp:inline>
        </w:drawing>
      </w:r>
      <w:r w:rsidR="00DF5C79" w:rsidRPr="00DF5C79">
        <w:rPr>
          <w:sz w:val="28"/>
          <w:szCs w:val="28"/>
        </w:rPr>
        <w:t xml:space="preserve">                                               </w:t>
      </w:r>
      <w:r w:rsidR="00DF5C79" w:rsidRPr="00DF5C79">
        <w:rPr>
          <w:sz w:val="28"/>
          <w:szCs w:val="28"/>
          <w:lang w:val="kk-KZ"/>
        </w:rPr>
        <w:t>(6.15)</w:t>
      </w:r>
    </w:p>
    <w:p w:rsidR="00DF5C79" w:rsidRPr="00DF5C79" w:rsidRDefault="007D17B6" w:rsidP="00DF5C79">
      <w:pPr>
        <w:shd w:val="clear" w:color="auto" w:fill="FFFFFF"/>
        <w:spacing w:before="79"/>
        <w:jc w:val="both"/>
        <w:rPr>
          <w:sz w:val="28"/>
          <w:szCs w:val="28"/>
        </w:rPr>
      </w:pPr>
      <w:r>
        <w:rPr>
          <w:sz w:val="28"/>
          <w:szCs w:val="28"/>
        </w:rPr>
        <w:t xml:space="preserve">         </w:t>
      </w:r>
      <w:r w:rsidR="00DF5C79" w:rsidRPr="00DF5C79">
        <w:rPr>
          <w:sz w:val="28"/>
          <w:szCs w:val="28"/>
        </w:rPr>
        <w:t xml:space="preserve">   </w:t>
      </w:r>
      <w:r w:rsidR="00DF5C79" w:rsidRPr="00DF5C79">
        <w:rPr>
          <w:noProof/>
          <w:sz w:val="28"/>
          <w:szCs w:val="28"/>
        </w:rPr>
        <w:drawing>
          <wp:inline distT="0" distB="0" distL="0" distR="0" wp14:anchorId="3081475F" wp14:editId="6A9BE35F">
            <wp:extent cx="2827020" cy="14478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1">
                      <a:extLst>
                        <a:ext uri="{28A0092B-C50C-407E-A947-70E740481C1C}">
                          <a14:useLocalDpi xmlns:a14="http://schemas.microsoft.com/office/drawing/2010/main" val="0"/>
                        </a:ext>
                      </a:extLst>
                    </a:blip>
                    <a:srcRect l="-18" t="59354" r="16417" b="26418"/>
                    <a:stretch>
                      <a:fillRect/>
                    </a:stretch>
                  </pic:blipFill>
                  <pic:spPr bwMode="auto">
                    <a:xfrm>
                      <a:off x="0" y="0"/>
                      <a:ext cx="2827020" cy="144780"/>
                    </a:xfrm>
                    <a:prstGeom prst="rect">
                      <a:avLst/>
                    </a:prstGeom>
                    <a:solidFill>
                      <a:srgbClr val="FFFFFF"/>
                    </a:solidFill>
                    <a:ln>
                      <a:noFill/>
                    </a:ln>
                  </pic:spPr>
                </pic:pic>
              </a:graphicData>
            </a:graphic>
          </wp:inline>
        </w:drawing>
      </w:r>
      <w:r w:rsidR="00DF5C79" w:rsidRPr="00DF5C79">
        <w:rPr>
          <w:sz w:val="28"/>
          <w:szCs w:val="28"/>
        </w:rPr>
        <w:t xml:space="preserve">                                               </w:t>
      </w:r>
      <w:r w:rsidR="00DF5C79" w:rsidRPr="00DF5C79">
        <w:rPr>
          <w:sz w:val="28"/>
          <w:szCs w:val="28"/>
          <w:lang w:val="kk-KZ"/>
        </w:rPr>
        <w:t>(6.16)</w:t>
      </w:r>
    </w:p>
    <w:p w:rsidR="00DF5C79" w:rsidRPr="00DF5C79" w:rsidRDefault="00DF5C79" w:rsidP="00DF5C79">
      <w:pPr>
        <w:shd w:val="clear" w:color="auto" w:fill="FFFFFF"/>
        <w:spacing w:before="79"/>
        <w:jc w:val="both"/>
        <w:rPr>
          <w:sz w:val="28"/>
          <w:szCs w:val="28"/>
        </w:rPr>
      </w:pPr>
      <w:r w:rsidRPr="00DF5C79">
        <w:rPr>
          <w:sz w:val="28"/>
          <w:szCs w:val="28"/>
        </w:rPr>
        <w:t xml:space="preserve"> </w:t>
      </w:r>
      <w:r w:rsidR="007D17B6">
        <w:rPr>
          <w:sz w:val="28"/>
          <w:szCs w:val="28"/>
        </w:rPr>
        <w:t xml:space="preserve">       </w:t>
      </w:r>
      <w:r w:rsidRPr="00DF5C79">
        <w:rPr>
          <w:sz w:val="28"/>
          <w:szCs w:val="28"/>
        </w:rPr>
        <w:t xml:space="preserve">   </w:t>
      </w:r>
      <w:r w:rsidRPr="00DF5C79">
        <w:rPr>
          <w:noProof/>
          <w:sz w:val="28"/>
          <w:szCs w:val="28"/>
        </w:rPr>
        <w:drawing>
          <wp:inline distT="0" distB="0" distL="0" distR="0" wp14:anchorId="796EA7DF" wp14:editId="252B1996">
            <wp:extent cx="2567940" cy="31242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a:extLst>
                        <a:ext uri="{28A0092B-C50C-407E-A947-70E740481C1C}">
                          <a14:useLocalDpi xmlns:a14="http://schemas.microsoft.com/office/drawing/2010/main" val="0"/>
                        </a:ext>
                      </a:extLst>
                    </a:blip>
                    <a:srcRect l="-18" t="71939" r="24017" b="-56"/>
                    <a:stretch>
                      <a:fillRect/>
                    </a:stretch>
                  </pic:blipFill>
                  <pic:spPr bwMode="auto">
                    <a:xfrm>
                      <a:off x="0" y="0"/>
                      <a:ext cx="2567940" cy="3124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(6.17)</w:t>
      </w:r>
    </w:p>
    <w:p w:rsidR="00DF5C79" w:rsidRPr="00DF5C79" w:rsidRDefault="00DF5C79" w:rsidP="00DF5C79">
      <w:pPr>
        <w:shd w:val="clear" w:color="auto" w:fill="FFFFFF"/>
        <w:spacing w:before="58"/>
        <w:jc w:val="both"/>
        <w:rPr>
          <w:sz w:val="28"/>
          <w:szCs w:val="28"/>
        </w:rPr>
      </w:pPr>
      <w:r w:rsidRPr="00DF5C79">
        <w:rPr>
          <w:sz w:val="28"/>
          <w:szCs w:val="28"/>
          <w:lang w:val="kk-KZ"/>
        </w:rPr>
        <w:t>Тотығу өнімі ацетальдегид — СН</w:t>
      </w:r>
      <w:r w:rsidRPr="00DF5C79">
        <w:rPr>
          <w:sz w:val="28"/>
          <w:szCs w:val="28"/>
          <w:vertAlign w:val="subscript"/>
          <w:lang w:val="kk-KZ"/>
        </w:rPr>
        <w:t>3</w:t>
      </w:r>
      <w:r w:rsidRPr="00DF5C79">
        <w:rPr>
          <w:sz w:val="28"/>
          <w:szCs w:val="28"/>
          <w:lang w:val="kk-KZ"/>
        </w:rPr>
        <w:t>СНО, оттегі қатысында ОН радикалдарымен қайта әрекеттесуі мүмкін:</w:t>
      </w:r>
    </w:p>
    <w:p w:rsidR="00DF5C79" w:rsidRPr="00DF5C79" w:rsidRDefault="00DF5C79" w:rsidP="00DF5C79">
      <w:pPr>
        <w:jc w:val="both"/>
        <w:rPr>
          <w:sz w:val="28"/>
          <w:szCs w:val="28"/>
        </w:rPr>
      </w:pPr>
      <w:r w:rsidRPr="00DF5C79">
        <w:rPr>
          <w:sz w:val="28"/>
          <w:szCs w:val="28"/>
        </w:rPr>
        <w:t xml:space="preserve">   </w:t>
      </w:r>
      <w:r w:rsidR="007D17B6">
        <w:rPr>
          <w:sz w:val="28"/>
          <w:szCs w:val="28"/>
        </w:rPr>
        <w:t xml:space="preserve">         </w:t>
      </w:r>
      <w:r w:rsidRPr="00DF5C79">
        <w:rPr>
          <w:sz w:val="28"/>
          <w:szCs w:val="28"/>
        </w:rPr>
        <w:t xml:space="preserve">  </w:t>
      </w:r>
      <w:r w:rsidRPr="00DF5C79">
        <w:rPr>
          <w:noProof/>
          <w:sz w:val="28"/>
          <w:szCs w:val="28"/>
        </w:rPr>
        <w:drawing>
          <wp:inline distT="0" distB="0" distL="0" distR="0" wp14:anchorId="018167D6" wp14:editId="5C793623">
            <wp:extent cx="3124200" cy="27432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a:extLst>
                        <a:ext uri="{28A0092B-C50C-407E-A947-70E740481C1C}">
                          <a14:useLocalDpi xmlns:a14="http://schemas.microsoft.com/office/drawing/2010/main" val="0"/>
                        </a:ext>
                      </a:extLst>
                    </a:blip>
                    <a:srcRect l="-17" t="-240" r="13417" b="-240"/>
                    <a:stretch>
                      <a:fillRect/>
                    </a:stretch>
                  </pic:blipFill>
                  <pic:spPr bwMode="auto">
                    <a:xfrm>
                      <a:off x="0" y="0"/>
                      <a:ext cx="3124200" cy="2743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(6.18)</w:t>
      </w:r>
    </w:p>
    <w:p w:rsidR="00DF5C79" w:rsidRPr="00DF5C79" w:rsidRDefault="00DF5C79" w:rsidP="00DF5C79">
      <w:pPr>
        <w:shd w:val="clear" w:color="auto" w:fill="FFFFFF"/>
        <w:spacing w:before="158"/>
        <w:jc w:val="both"/>
        <w:rPr>
          <w:sz w:val="28"/>
          <w:szCs w:val="28"/>
        </w:rPr>
      </w:pPr>
      <w:r w:rsidRPr="00DF5C79">
        <w:rPr>
          <w:sz w:val="28"/>
          <w:szCs w:val="28"/>
        </w:rPr>
        <w:t xml:space="preserve">Ацетилперокси-радикалы </w:t>
      </w:r>
      <w:r w:rsidRPr="00DF5C79">
        <w:rPr>
          <w:sz w:val="28"/>
          <w:szCs w:val="28"/>
          <w:lang w:val="en-US"/>
        </w:rPr>
        <w:t>NO</w:t>
      </w:r>
      <w:r w:rsidRPr="00DF5C79">
        <w:rPr>
          <w:sz w:val="28"/>
          <w:szCs w:val="28"/>
          <w:vertAlign w:val="subscript"/>
        </w:rPr>
        <w:t>2</w:t>
      </w:r>
      <w:r w:rsidRPr="00DF5C79">
        <w:rPr>
          <w:sz w:val="28"/>
          <w:szCs w:val="28"/>
        </w:rPr>
        <w:t>-мен косылып ПАН түзіледі:</w:t>
      </w:r>
    </w:p>
    <w:p w:rsidR="00DF5C79" w:rsidRPr="00DF5C79" w:rsidRDefault="00DF5C79" w:rsidP="00DF5C79">
      <w:pPr>
        <w:shd w:val="clear" w:color="auto" w:fill="FFFFFF"/>
        <w:spacing w:before="86"/>
        <w:jc w:val="both"/>
        <w:rPr>
          <w:sz w:val="28"/>
          <w:szCs w:val="28"/>
        </w:rPr>
      </w:pPr>
      <w:r w:rsidRPr="00DF5C79">
        <w:rPr>
          <w:sz w:val="28"/>
          <w:szCs w:val="28"/>
        </w:rPr>
        <w:t xml:space="preserve">          </w:t>
      </w:r>
      <w:r w:rsidR="007D17B6">
        <w:rPr>
          <w:sz w:val="28"/>
          <w:szCs w:val="28"/>
        </w:rPr>
        <w:t xml:space="preserve">             </w:t>
      </w:r>
      <w:r w:rsidRPr="00DF5C79">
        <w:rPr>
          <w:sz w:val="28"/>
          <w:szCs w:val="28"/>
        </w:rPr>
        <w:t xml:space="preserve">   </w:t>
      </w:r>
      <w:r w:rsidRPr="00DF5C79">
        <w:rPr>
          <w:noProof/>
          <w:sz w:val="28"/>
          <w:szCs w:val="28"/>
        </w:rPr>
        <w:drawing>
          <wp:inline distT="0" distB="0" distL="0" distR="0" wp14:anchorId="311EBBCD" wp14:editId="031779AC">
            <wp:extent cx="2827020" cy="38862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a:extLst>
                        <a:ext uri="{28A0092B-C50C-407E-A947-70E740481C1C}">
                          <a14:useLocalDpi xmlns:a14="http://schemas.microsoft.com/office/drawing/2010/main" val="0"/>
                        </a:ext>
                      </a:extLst>
                    </a:blip>
                    <a:srcRect l="-18" t="-168" r="16060" b="-168"/>
                    <a:stretch>
                      <a:fillRect/>
                    </a:stretch>
                  </pic:blipFill>
                  <pic:spPr bwMode="auto">
                    <a:xfrm>
                      <a:off x="0" y="0"/>
                      <a:ext cx="2827020" cy="3886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(6.19)</w:t>
      </w:r>
    </w:p>
    <w:p w:rsidR="00DF5C79" w:rsidRPr="00DF5C79" w:rsidRDefault="00DF5C79" w:rsidP="00DF5C79">
      <w:pPr>
        <w:jc w:val="both"/>
        <w:rPr>
          <w:sz w:val="28"/>
          <w:szCs w:val="28"/>
        </w:rPr>
      </w:pPr>
      <w:r w:rsidRPr="00DF5C79">
        <w:rPr>
          <w:sz w:val="28"/>
          <w:szCs w:val="28"/>
        </w:rPr>
        <w:t xml:space="preserve">Әртүрлі органикалық молекулардын күн энергиясы әсерінен </w:t>
      </w:r>
      <w:r w:rsidRPr="00DF5C79">
        <w:rPr>
          <w:sz w:val="28"/>
          <w:szCs w:val="28"/>
          <w:lang w:val="kk-KZ"/>
        </w:rPr>
        <w:t>қ</w:t>
      </w:r>
      <w:r w:rsidRPr="00DF5C79">
        <w:rPr>
          <w:sz w:val="28"/>
          <w:szCs w:val="28"/>
        </w:rPr>
        <w:t>озуы басқа да тізбекті реакцияларға әкелуі мүмкін.</w:t>
      </w: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shd w:val="clear" w:color="auto" w:fill="FFFFFF"/>
        <w:jc w:val="center"/>
        <w:rPr>
          <w:sz w:val="28"/>
          <w:szCs w:val="28"/>
        </w:rPr>
      </w:pPr>
      <w:r w:rsidRPr="00DF5C79">
        <w:rPr>
          <w:b/>
          <w:bCs/>
          <w:spacing w:val="55"/>
          <w:sz w:val="28"/>
          <w:szCs w:val="28"/>
          <w:lang w:val="kk-KZ"/>
        </w:rPr>
        <w:lastRenderedPageBreak/>
        <w:t>7. АЭРОЗОЛЬДЕР</w:t>
      </w:r>
      <w:r w:rsidRPr="00DF5C79">
        <w:rPr>
          <w:b/>
          <w:sz w:val="28"/>
          <w:szCs w:val="28"/>
          <w:lang w:val="kk-KZ"/>
        </w:rPr>
        <w:t xml:space="preserve"> </w:t>
      </w:r>
    </w:p>
    <w:p w:rsidR="00DF5C79" w:rsidRPr="00DF5C79" w:rsidRDefault="00DF5C79" w:rsidP="00C94DCF">
      <w:pPr>
        <w:numPr>
          <w:ilvl w:val="1"/>
          <w:numId w:val="14"/>
        </w:numPr>
        <w:suppressAutoHyphens/>
        <w:autoSpaceDN/>
        <w:adjustRightInd/>
        <w:rPr>
          <w:sz w:val="28"/>
          <w:szCs w:val="28"/>
        </w:rPr>
      </w:pPr>
      <w:r w:rsidRPr="00DF5C79">
        <w:rPr>
          <w:sz w:val="28"/>
          <w:szCs w:val="28"/>
          <w:lang w:val="kk-KZ"/>
        </w:rPr>
        <w:t xml:space="preserve">Атмосферада аэрозольдердің түзілуі </w:t>
      </w:r>
    </w:p>
    <w:p w:rsidR="00DF5C79" w:rsidRPr="00DF5C79" w:rsidRDefault="00DF5C79" w:rsidP="00C94DCF">
      <w:pPr>
        <w:numPr>
          <w:ilvl w:val="1"/>
          <w:numId w:val="14"/>
        </w:numPr>
        <w:suppressAutoHyphens/>
        <w:autoSpaceDN/>
        <w:adjustRightInd/>
        <w:rPr>
          <w:sz w:val="28"/>
          <w:szCs w:val="28"/>
        </w:rPr>
      </w:pPr>
      <w:r w:rsidRPr="00DF5C79">
        <w:rPr>
          <w:sz w:val="28"/>
          <w:szCs w:val="28"/>
          <w:lang w:val="kk-KZ"/>
        </w:rPr>
        <w:t>Күкірт диоксидінің тотығуы</w:t>
      </w:r>
    </w:p>
    <w:p w:rsidR="00DF5C79" w:rsidRPr="00DF5C79" w:rsidRDefault="00DF5C79" w:rsidP="00C94DCF">
      <w:pPr>
        <w:numPr>
          <w:ilvl w:val="1"/>
          <w:numId w:val="14"/>
        </w:numPr>
        <w:suppressAutoHyphens/>
        <w:autoSpaceDN/>
        <w:adjustRightInd/>
        <w:rPr>
          <w:sz w:val="28"/>
          <w:szCs w:val="28"/>
        </w:rPr>
      </w:pPr>
      <w:r w:rsidRPr="00DF5C79">
        <w:rPr>
          <w:sz w:val="28"/>
          <w:szCs w:val="28"/>
          <w:lang w:val="kk-KZ"/>
        </w:rPr>
        <w:t>Аэрозоль бөлшектер мен газдар арасындағы реакциялар</w:t>
      </w:r>
    </w:p>
    <w:p w:rsidR="00DF5C79" w:rsidRPr="00DF5C79" w:rsidRDefault="00DF5C79" w:rsidP="00DF5C79">
      <w:pPr>
        <w:rPr>
          <w:b/>
          <w:bCs/>
          <w:sz w:val="28"/>
          <w:szCs w:val="28"/>
          <w:lang w:val="kk-KZ"/>
        </w:rPr>
      </w:pPr>
    </w:p>
    <w:p w:rsidR="00DF5C79" w:rsidRPr="00DF5C79" w:rsidRDefault="00DF5C79" w:rsidP="00DF5C79">
      <w:pPr>
        <w:shd w:val="clear" w:color="auto" w:fill="FFFFFF"/>
        <w:spacing w:before="209"/>
        <w:jc w:val="both"/>
        <w:rPr>
          <w:sz w:val="28"/>
          <w:szCs w:val="28"/>
          <w:lang w:val="kk-KZ"/>
        </w:rPr>
      </w:pPr>
      <w:r w:rsidRPr="00DF5C79">
        <w:rPr>
          <w:sz w:val="28"/>
          <w:szCs w:val="28"/>
          <w:lang w:val="kk-KZ"/>
        </w:rPr>
        <w:t>Жер бетінің кез келген ауданында, кез келген биіктікте, атмосфера ауасының 1 см</w:t>
      </w:r>
      <w:r w:rsidRPr="00DF5C79">
        <w:rPr>
          <w:sz w:val="28"/>
          <w:szCs w:val="28"/>
          <w:vertAlign w:val="superscript"/>
          <w:lang w:val="kk-KZ"/>
        </w:rPr>
        <w:t>3</w:t>
      </w:r>
      <w:r w:rsidRPr="00DF5C79">
        <w:rPr>
          <w:sz w:val="28"/>
          <w:szCs w:val="28"/>
          <w:lang w:val="kk-KZ"/>
        </w:rPr>
        <w:t>-де жүзден астам аэрозольдер деп аталатын катты немесе сұйық бөлшектер кездеседі. Қалқымалы күйде болатын мұндай бөлшектердің әдеттегі радиусы 10</w:t>
      </w:r>
      <w:r w:rsidRPr="00DF5C79">
        <w:rPr>
          <w:sz w:val="28"/>
          <w:szCs w:val="28"/>
          <w:vertAlign w:val="superscript"/>
          <w:lang w:val="kk-KZ"/>
        </w:rPr>
        <w:t>_7</w:t>
      </w:r>
      <w:r w:rsidRPr="00DF5C79">
        <w:rPr>
          <w:sz w:val="28"/>
          <w:szCs w:val="28"/>
          <w:lang w:val="kk-KZ"/>
        </w:rPr>
        <w:t>см және 10</w:t>
      </w:r>
      <w:r w:rsidRPr="00DF5C79">
        <w:rPr>
          <w:sz w:val="28"/>
          <w:szCs w:val="28"/>
          <w:vertAlign w:val="superscript"/>
          <w:lang w:val="kk-KZ"/>
        </w:rPr>
        <w:t>_2</w:t>
      </w:r>
      <w:r w:rsidRPr="00DF5C79">
        <w:rPr>
          <w:sz w:val="28"/>
          <w:szCs w:val="28"/>
          <w:lang w:val="kk-KZ"/>
        </w:rPr>
        <w:t>см аралығында жатыр. Солардың ішінде, радиусы 10</w:t>
      </w:r>
      <w:r w:rsidRPr="00DF5C79">
        <w:rPr>
          <w:sz w:val="28"/>
          <w:szCs w:val="28"/>
          <w:vertAlign w:val="superscript"/>
          <w:lang w:val="kk-KZ"/>
        </w:rPr>
        <w:t>-5</w:t>
      </w:r>
      <w:r w:rsidRPr="00DF5C79">
        <w:rPr>
          <w:sz w:val="28"/>
          <w:szCs w:val="28"/>
          <w:lang w:val="kk-KZ"/>
        </w:rPr>
        <w:t>см-ден кіші болатын бөлшектердің саны өте көп. Жер бетіне күн энергиясының түсуін шектейтін және осыдан планета климатына әсер ететін атмосфераның тазалығы көбінесе ауадағы аэрозоль бөлшектердің концентрациясына байланысты. Аэрозольдер түріндегі уытты немесе канцерогенді заттардың тіптен аз мөлшерінің өзі, ауаның дем алуға жарамдылығын бірден төмендетіп жібереді, ал оған белгілі дәрежеде адам өмірінің ұзақтығы да тәуелді болады.</w:t>
      </w:r>
    </w:p>
    <w:p w:rsidR="00DF5C79" w:rsidRPr="00DF5C79" w:rsidRDefault="00DF5C79" w:rsidP="00DF5C79">
      <w:pPr>
        <w:shd w:val="clear" w:color="auto" w:fill="FFFFFF"/>
        <w:ind w:right="7"/>
        <w:jc w:val="both"/>
        <w:rPr>
          <w:sz w:val="28"/>
          <w:szCs w:val="28"/>
          <w:lang w:val="kk-KZ"/>
        </w:rPr>
      </w:pPr>
      <w:r w:rsidRPr="00DF5C79">
        <w:rPr>
          <w:sz w:val="28"/>
          <w:szCs w:val="28"/>
          <w:lang w:val="kk-KZ"/>
        </w:rPr>
        <w:t>Аэрозоль бөлшектер шығу тегіне байланысты табиғи және антропогенді деп бөлінеді. Біріншісіне тау жынысының, топырақтың, орман өрттерінің, теңіз тұзынын, жанартау шаңының бөлшектері және желмен үлкен қашықтықтарға әкетілетін ұсақ құм түйіршіктері жатады. Сонымен қатар, табиғи жағдайда бөлінетін газдар да аэрозоль бөлшектердің түзілуіне әкеледі. Мысалы күкіртті сутектен - сульфаттар, аммиактан - аммоний тұздары, азот оксидтерінен - нитраттар түзіледі, ал өсімдіктерден - көмірсутектер бөлінеді. Шығу тегі антропогенді аэрозоль бөлшектердің кұрамы әр-түрлі. Бірақ олардың барлығы дерлік бүкіл энергетика негізін құрайтын жану процестерінін өнімдеріне жатады. Жану процестері реактивті және іштен жану двигательдері бар транспорт түрлері үшін де энергия көзі болып табылады.</w:t>
      </w:r>
    </w:p>
    <w:p w:rsidR="00DF5C79" w:rsidRPr="00DF5C79" w:rsidRDefault="00DF5C79" w:rsidP="00DF5C79">
      <w:pPr>
        <w:shd w:val="clear" w:color="auto" w:fill="FFFFFF"/>
        <w:ind w:right="14"/>
        <w:jc w:val="both"/>
        <w:rPr>
          <w:sz w:val="28"/>
          <w:szCs w:val="28"/>
          <w:lang w:val="kk-KZ"/>
        </w:rPr>
      </w:pPr>
      <w:r w:rsidRPr="00DF5C79">
        <w:rPr>
          <w:sz w:val="28"/>
          <w:szCs w:val="28"/>
          <w:lang w:val="kk-KZ"/>
        </w:rPr>
        <w:t>Бұл кезде түзілген аэрозольдер біріншілік және екіншілік деп екіге бөлінеді. Алғашқысына, кұрамына Менделеев кестесіндегі барлық дерлік элементтер кіретін күйе мен ұшқыш күл бөлшектері жатады. Энергетика және транспорт біріншілік антропогенді аэрозольдердің жалпы мөлшерінің үштен екі бөлігін шығарады.</w:t>
      </w:r>
    </w:p>
    <w:p w:rsidR="00DF5C79" w:rsidRPr="00DF5C79" w:rsidRDefault="00DF5C79" w:rsidP="00DF5C79">
      <w:pPr>
        <w:shd w:val="clear" w:color="auto" w:fill="FFFFFF"/>
        <w:ind w:right="115"/>
        <w:jc w:val="both"/>
        <w:rPr>
          <w:sz w:val="28"/>
          <w:szCs w:val="28"/>
          <w:lang w:val="kk-KZ"/>
        </w:rPr>
      </w:pPr>
      <w:r w:rsidRPr="00DF5C79">
        <w:rPr>
          <w:sz w:val="28"/>
          <w:szCs w:val="28"/>
          <w:lang w:val="kk-KZ"/>
        </w:rPr>
        <w:t>Екіншілік аэрозольдердің түзілуі — бұл да адамның технологиялық іс-әрекетінің нәтижесі. Кез келген отын құрамында белгілі мөлшерде күкірт бар. Ол жану кезінде күкірт диоксидін түзеді.  Бұл өзгеріс әрдайым кеміртектің және атмосферадағы азоттың тотығу процесіне қатысуымен катар жүреді. Нәтижесінде оларға сәйкес оксидтер мен диоксидтер түзіледі. Сонымен бірге атмосфераға отынның, әсіресе бензин құрамындағы көмірсутектердің, толық жанбауынан пайда болған өнімдер келіп қосылады. Осы заттар арасындағы реакциялар күкірт және азот кышқылдары немесе аммоний тұздары аэрозольдерінің түзілуіне әкеледі. Төменде осы процестер толығырақ қарастырылады.</w:t>
      </w:r>
    </w:p>
    <w:p w:rsidR="00DF5C79" w:rsidRPr="00DF5C79" w:rsidRDefault="00DF5C79" w:rsidP="00DF5C79">
      <w:pPr>
        <w:shd w:val="clear" w:color="auto" w:fill="FFFFFF"/>
        <w:spacing w:before="209"/>
        <w:ind w:right="79" w:firstLine="708"/>
        <w:jc w:val="both"/>
        <w:rPr>
          <w:sz w:val="28"/>
          <w:szCs w:val="28"/>
          <w:lang w:val="kk-KZ"/>
        </w:rPr>
      </w:pPr>
      <w:r w:rsidRPr="00DF5C79">
        <w:rPr>
          <w:sz w:val="28"/>
          <w:szCs w:val="28"/>
          <w:lang w:val="kk-KZ"/>
        </w:rPr>
        <w:lastRenderedPageBreak/>
        <w:t>Күкірт диоксиді — ауаның басты ластағыштарының бірі. Ол жанартау атқылағанда, көмір немесе басқа отын түрі жанғанда пайда болады. Сонымен қатар органикалық заттар ыдырауынан түзілген күкіртті сутектің тотығуының нәтижесінде пайда болады. Ауылды жер ауасында ондаған мкг/м</w:t>
      </w:r>
      <w:r w:rsidRPr="00DF5C79">
        <w:rPr>
          <w:sz w:val="28"/>
          <w:szCs w:val="28"/>
          <w:vertAlign w:val="superscript"/>
          <w:lang w:val="kk-KZ"/>
        </w:rPr>
        <w:t>3</w:t>
      </w:r>
      <w:r w:rsidRPr="00DF5C79">
        <w:rPr>
          <w:sz w:val="28"/>
          <w:szCs w:val="28"/>
          <w:lang w:val="kk-KZ"/>
        </w:rPr>
        <w:t>, мұхит үстінде 0,4 мкг/м</w:t>
      </w:r>
      <w:r w:rsidRPr="00DF5C79">
        <w:rPr>
          <w:sz w:val="28"/>
          <w:szCs w:val="28"/>
          <w:vertAlign w:val="superscript"/>
          <w:lang w:val="kk-KZ"/>
        </w:rPr>
        <w:t>3</w:t>
      </w:r>
      <w:r w:rsidRPr="00DF5C79">
        <w:rPr>
          <w:sz w:val="28"/>
          <w:szCs w:val="28"/>
          <w:lang w:val="kk-KZ"/>
        </w:rPr>
        <w:t>-ге дейін күкірт диоксиді табылған, ал қалалардың ластанған ауасында оның концентрациясы 100—500 есе жоғары болуы мүмкін.</w:t>
      </w:r>
    </w:p>
    <w:p w:rsidR="00DF5C79" w:rsidRPr="00DF5C79" w:rsidRDefault="00DF5C79" w:rsidP="00DF5C79">
      <w:pPr>
        <w:shd w:val="clear" w:color="auto" w:fill="FFFFFF"/>
        <w:ind w:right="72"/>
        <w:jc w:val="both"/>
        <w:rPr>
          <w:sz w:val="28"/>
          <w:szCs w:val="28"/>
          <w:lang w:val="kk-KZ"/>
        </w:rPr>
      </w:pPr>
      <w:r w:rsidRPr="00DF5C79">
        <w:rPr>
          <w:sz w:val="28"/>
          <w:szCs w:val="28"/>
          <w:lang w:val="kk-KZ"/>
        </w:rPr>
        <w:t>Газ фазада күкіртті сутек, О</w:t>
      </w:r>
      <w:r w:rsidRPr="00DF5C79">
        <w:rPr>
          <w:sz w:val="28"/>
          <w:szCs w:val="28"/>
          <w:vertAlign w:val="subscript"/>
          <w:lang w:val="kk-KZ"/>
        </w:rPr>
        <w:t>2</w:t>
      </w:r>
      <w:r w:rsidRPr="00DF5C79">
        <w:rPr>
          <w:sz w:val="28"/>
          <w:szCs w:val="28"/>
          <w:lang w:val="kk-KZ"/>
        </w:rPr>
        <w:t xml:space="preserve"> және Оз-мен нашар әрекеттеседі және фотолизге ұшырамайды, бірақ атомдық оттегімен әрекеттесіп жеңіл </w:t>
      </w:r>
      <w:r w:rsidRPr="00DF5C79">
        <w:rPr>
          <w:bCs/>
          <w:sz w:val="28"/>
          <w:szCs w:val="28"/>
          <w:lang w:val="kk-KZ"/>
        </w:rPr>
        <w:t>тотығады:</w:t>
      </w:r>
    </w:p>
    <w:p w:rsidR="00DF5C79" w:rsidRPr="00DF5C79" w:rsidRDefault="00DF5C79" w:rsidP="00DF5C79">
      <w:pPr>
        <w:shd w:val="clear" w:color="auto" w:fill="FFFFFF"/>
        <w:spacing w:before="86"/>
        <w:jc w:val="both"/>
        <w:rPr>
          <w:sz w:val="28"/>
          <w:szCs w:val="28"/>
          <w:lang w:val="kk-KZ"/>
        </w:rPr>
      </w:pPr>
      <w:r w:rsidRPr="00DF5C79">
        <w:rPr>
          <w:sz w:val="28"/>
          <w:szCs w:val="28"/>
          <w:lang w:val="kk-KZ"/>
        </w:rPr>
        <w:t xml:space="preserve">                 </w:t>
      </w:r>
      <w:r w:rsidR="00B9219D">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36A378ED" wp14:editId="3862F3D8">
            <wp:extent cx="2941320" cy="31242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a:extLst>
                        <a:ext uri="{28A0092B-C50C-407E-A947-70E740481C1C}">
                          <a14:useLocalDpi xmlns:a14="http://schemas.microsoft.com/office/drawing/2010/main" val="0"/>
                        </a:ext>
                      </a:extLst>
                    </a:blip>
                    <a:srcRect l="-18" t="-201" r="15526" b="-201"/>
                    <a:stretch>
                      <a:fillRect/>
                    </a:stretch>
                  </pic:blipFill>
                  <pic:spPr bwMode="auto">
                    <a:xfrm>
                      <a:off x="0" y="0"/>
                      <a:ext cx="2941320" cy="312420"/>
                    </a:xfrm>
                    <a:prstGeom prst="rect">
                      <a:avLst/>
                    </a:prstGeom>
                    <a:solidFill>
                      <a:srgbClr val="FFFFFF"/>
                    </a:solidFill>
                    <a:ln>
                      <a:noFill/>
                    </a:ln>
                  </pic:spPr>
                </pic:pic>
              </a:graphicData>
            </a:graphic>
          </wp:inline>
        </w:drawing>
      </w:r>
      <w:r w:rsidRPr="00DF5C79">
        <w:rPr>
          <w:sz w:val="28"/>
          <w:szCs w:val="28"/>
          <w:lang w:val="kk-KZ"/>
        </w:rPr>
        <w:t xml:space="preserve">                     (7.1)</w:t>
      </w:r>
    </w:p>
    <w:p w:rsidR="00DF5C79" w:rsidRPr="00C819CE" w:rsidRDefault="00DF5C79" w:rsidP="00DF5C79">
      <w:pPr>
        <w:shd w:val="clear" w:color="auto" w:fill="FFFFFF"/>
        <w:ind w:right="43"/>
        <w:jc w:val="both"/>
        <w:rPr>
          <w:sz w:val="28"/>
          <w:szCs w:val="28"/>
          <w:lang w:val="kk-KZ"/>
        </w:rPr>
      </w:pPr>
      <w:r w:rsidRPr="00C819CE">
        <w:rPr>
          <w:bCs/>
          <w:spacing w:val="-2"/>
          <w:sz w:val="28"/>
          <w:szCs w:val="28"/>
          <w:lang w:val="kk-KZ"/>
        </w:rPr>
        <w:t>Бұл реакция фотохимиялық смог кезінде етеді. Сонымен бір-ге SO</w:t>
      </w:r>
      <w:r w:rsidRPr="00C819CE">
        <w:rPr>
          <w:bCs/>
          <w:spacing w:val="-2"/>
          <w:sz w:val="28"/>
          <w:szCs w:val="28"/>
          <w:vertAlign w:val="subscript"/>
          <w:lang w:val="kk-KZ"/>
        </w:rPr>
        <w:t>2</w:t>
      </w:r>
      <w:r w:rsidRPr="00C819CE">
        <w:rPr>
          <w:bCs/>
          <w:spacing w:val="-2"/>
          <w:sz w:val="28"/>
          <w:szCs w:val="28"/>
          <w:lang w:val="kk-KZ"/>
        </w:rPr>
        <w:t>, SOз, Н</w:t>
      </w:r>
      <w:r w:rsidRPr="00C819CE">
        <w:rPr>
          <w:bCs/>
          <w:spacing w:val="-2"/>
          <w:sz w:val="28"/>
          <w:szCs w:val="28"/>
          <w:vertAlign w:val="subscript"/>
          <w:lang w:val="kk-KZ"/>
        </w:rPr>
        <w:t>2</w:t>
      </w:r>
      <w:r w:rsidRPr="00C819CE">
        <w:rPr>
          <w:bCs/>
          <w:spacing w:val="-2"/>
          <w:sz w:val="28"/>
          <w:szCs w:val="28"/>
          <w:lang w:val="kk-KZ"/>
        </w:rPr>
        <w:t>SO</w:t>
      </w:r>
      <w:r w:rsidRPr="00C819CE">
        <w:rPr>
          <w:bCs/>
          <w:spacing w:val="-2"/>
          <w:sz w:val="28"/>
          <w:szCs w:val="28"/>
          <w:vertAlign w:val="subscript"/>
          <w:lang w:val="kk-KZ"/>
        </w:rPr>
        <w:t>4</w:t>
      </w:r>
      <w:r w:rsidRPr="00C819CE">
        <w:rPr>
          <w:bCs/>
          <w:spacing w:val="-2"/>
          <w:sz w:val="28"/>
          <w:szCs w:val="28"/>
          <w:lang w:val="kk-KZ"/>
        </w:rPr>
        <w:t>, Н</w:t>
      </w:r>
      <w:r w:rsidRPr="00C819CE">
        <w:rPr>
          <w:bCs/>
          <w:spacing w:val="-2"/>
          <w:sz w:val="28"/>
          <w:szCs w:val="28"/>
          <w:vertAlign w:val="subscript"/>
          <w:lang w:val="kk-KZ"/>
        </w:rPr>
        <w:t>2</w:t>
      </w:r>
      <w:r w:rsidRPr="00C819CE">
        <w:rPr>
          <w:bCs/>
          <w:spacing w:val="-2"/>
          <w:sz w:val="28"/>
          <w:szCs w:val="28"/>
          <w:lang w:val="kk-KZ"/>
        </w:rPr>
        <w:t xml:space="preserve"> және Н</w:t>
      </w:r>
      <w:r w:rsidRPr="00C819CE">
        <w:rPr>
          <w:bCs/>
          <w:spacing w:val="-2"/>
          <w:sz w:val="28"/>
          <w:szCs w:val="28"/>
          <w:vertAlign w:val="subscript"/>
          <w:lang w:val="kk-KZ"/>
        </w:rPr>
        <w:t>2</w:t>
      </w:r>
      <w:r w:rsidRPr="00C819CE">
        <w:rPr>
          <w:bCs/>
          <w:spacing w:val="-2"/>
          <w:sz w:val="28"/>
          <w:szCs w:val="28"/>
          <w:lang w:val="kk-KZ"/>
        </w:rPr>
        <w:t xml:space="preserve">0 сиякты өнімдер </w:t>
      </w:r>
      <w:r w:rsidRPr="00C819CE">
        <w:rPr>
          <w:spacing w:val="-2"/>
          <w:sz w:val="28"/>
          <w:szCs w:val="28"/>
          <w:lang w:val="kk-KZ"/>
        </w:rPr>
        <w:t xml:space="preserve">түзілетін </w:t>
      </w:r>
      <w:r w:rsidRPr="00C819CE">
        <w:rPr>
          <w:sz w:val="28"/>
          <w:szCs w:val="28"/>
          <w:lang w:val="kk-KZ"/>
        </w:rPr>
        <w:t>бірнеше косымша реакциялар қатар жүреді.</w:t>
      </w:r>
    </w:p>
    <w:p w:rsidR="00DF5C79" w:rsidRPr="00C819CE" w:rsidRDefault="00DF5C79" w:rsidP="00DF5C79">
      <w:pPr>
        <w:shd w:val="clear" w:color="auto" w:fill="FFFFFF"/>
        <w:ind w:right="43"/>
        <w:jc w:val="both"/>
        <w:rPr>
          <w:sz w:val="28"/>
          <w:szCs w:val="28"/>
          <w:lang w:val="kk-KZ"/>
        </w:rPr>
      </w:pPr>
      <w:r w:rsidRPr="00C819CE">
        <w:rPr>
          <w:spacing w:val="-3"/>
          <w:sz w:val="28"/>
          <w:szCs w:val="28"/>
          <w:lang w:val="kk-KZ"/>
        </w:rPr>
        <w:t>Күк</w:t>
      </w:r>
      <w:r w:rsidRPr="00DF5C79">
        <w:rPr>
          <w:spacing w:val="-3"/>
          <w:sz w:val="28"/>
          <w:szCs w:val="28"/>
          <w:lang w:val="kk-KZ"/>
        </w:rPr>
        <w:t>і</w:t>
      </w:r>
      <w:r w:rsidRPr="00C819CE">
        <w:rPr>
          <w:spacing w:val="-3"/>
          <w:sz w:val="28"/>
          <w:szCs w:val="28"/>
          <w:lang w:val="kk-KZ"/>
        </w:rPr>
        <w:t xml:space="preserve">рт диоксидінің тікелей </w:t>
      </w:r>
      <w:r w:rsidRPr="00C819CE">
        <w:rPr>
          <w:bCs/>
          <w:spacing w:val="-3"/>
          <w:sz w:val="28"/>
          <w:szCs w:val="28"/>
          <w:lang w:val="kk-KZ"/>
        </w:rPr>
        <w:t>фотох</w:t>
      </w:r>
      <w:r w:rsidRPr="00DF5C79">
        <w:rPr>
          <w:bCs/>
          <w:spacing w:val="-3"/>
          <w:sz w:val="28"/>
          <w:szCs w:val="28"/>
          <w:lang w:val="kk-KZ"/>
        </w:rPr>
        <w:t>и</w:t>
      </w:r>
      <w:r w:rsidRPr="00C819CE">
        <w:rPr>
          <w:bCs/>
          <w:spacing w:val="-3"/>
          <w:sz w:val="28"/>
          <w:szCs w:val="28"/>
          <w:lang w:val="kk-KZ"/>
        </w:rPr>
        <w:t>миялы</w:t>
      </w:r>
      <w:r w:rsidRPr="00DF5C79">
        <w:rPr>
          <w:bCs/>
          <w:spacing w:val="-3"/>
          <w:sz w:val="28"/>
          <w:szCs w:val="28"/>
          <w:lang w:val="kk-KZ"/>
        </w:rPr>
        <w:t>қ</w:t>
      </w:r>
      <w:r w:rsidRPr="00C819CE">
        <w:rPr>
          <w:bCs/>
          <w:spacing w:val="-3"/>
          <w:sz w:val="28"/>
          <w:szCs w:val="28"/>
          <w:lang w:val="kk-KZ"/>
        </w:rPr>
        <w:t xml:space="preserve"> </w:t>
      </w:r>
      <w:r w:rsidRPr="00C819CE">
        <w:rPr>
          <w:spacing w:val="-3"/>
          <w:sz w:val="28"/>
          <w:szCs w:val="28"/>
          <w:lang w:val="kk-KZ"/>
        </w:rPr>
        <w:t xml:space="preserve">тотығуы </w:t>
      </w:r>
      <w:r w:rsidRPr="00C819CE">
        <w:rPr>
          <w:bCs/>
          <w:spacing w:val="-3"/>
          <w:sz w:val="28"/>
          <w:szCs w:val="28"/>
          <w:lang w:val="kk-KZ"/>
        </w:rPr>
        <w:t>нәти</w:t>
      </w:r>
      <w:r w:rsidRPr="00C819CE">
        <w:rPr>
          <w:sz w:val="28"/>
          <w:szCs w:val="28"/>
          <w:lang w:val="kk-KZ"/>
        </w:rPr>
        <w:t>жесінде аэрозоль-сульфат бөлшектердің түзілу процесін схема түрінде м</w:t>
      </w:r>
      <w:r w:rsidRPr="00DF5C79">
        <w:rPr>
          <w:sz w:val="28"/>
          <w:szCs w:val="28"/>
          <w:lang w:val="kk-KZ"/>
        </w:rPr>
        <w:t>ы</w:t>
      </w:r>
      <w:r w:rsidRPr="00C819CE">
        <w:rPr>
          <w:sz w:val="28"/>
          <w:szCs w:val="28"/>
          <w:lang w:val="kk-KZ"/>
        </w:rPr>
        <w:t>надай етіп көрсетуге болады:</w:t>
      </w:r>
    </w:p>
    <w:p w:rsidR="00DF5C79" w:rsidRPr="00C819CE" w:rsidRDefault="00DF5C79" w:rsidP="00DF5C79">
      <w:pPr>
        <w:shd w:val="clear" w:color="auto" w:fill="FFFFFF"/>
        <w:spacing w:before="58"/>
        <w:jc w:val="both"/>
        <w:rPr>
          <w:sz w:val="28"/>
          <w:szCs w:val="28"/>
          <w:lang w:val="kk-KZ"/>
        </w:rPr>
      </w:pPr>
      <w:r w:rsidRPr="00C819CE">
        <w:rPr>
          <w:sz w:val="28"/>
          <w:szCs w:val="28"/>
          <w:lang w:val="kk-KZ"/>
        </w:rPr>
        <w:t xml:space="preserve">                             </w:t>
      </w:r>
      <w:r w:rsidR="00B9219D"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4731647C" wp14:editId="4CE8B9AB">
            <wp:extent cx="2628900" cy="28194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a:extLst>
                        <a:ext uri="{28A0092B-C50C-407E-A947-70E740481C1C}">
                          <a14:useLocalDpi xmlns:a14="http://schemas.microsoft.com/office/drawing/2010/main" val="0"/>
                        </a:ext>
                      </a:extLst>
                    </a:blip>
                    <a:srcRect l="-18" t="-5467" r="24243" b="-227"/>
                    <a:stretch>
                      <a:fillRect/>
                    </a:stretch>
                  </pic:blipFill>
                  <pic:spPr bwMode="auto">
                    <a:xfrm>
                      <a:off x="0" y="0"/>
                      <a:ext cx="2628900" cy="28194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(7.2)</w:t>
      </w:r>
    </w:p>
    <w:p w:rsidR="00DF5C79" w:rsidRPr="00C819CE" w:rsidRDefault="00DF5C79" w:rsidP="00DF5C79">
      <w:pPr>
        <w:shd w:val="clear" w:color="auto" w:fill="FFFFFF"/>
        <w:spacing w:before="65"/>
        <w:ind w:right="29"/>
        <w:jc w:val="both"/>
        <w:rPr>
          <w:sz w:val="28"/>
          <w:szCs w:val="28"/>
          <w:lang w:val="kk-KZ"/>
        </w:rPr>
      </w:pPr>
      <w:r w:rsidRPr="00C819CE">
        <w:rPr>
          <w:sz w:val="28"/>
          <w:szCs w:val="28"/>
          <w:lang w:val="kk-KZ"/>
        </w:rPr>
        <w:t>Бұл радикалдардың қатысуымен ж</w:t>
      </w:r>
      <w:r w:rsidRPr="00DF5C79">
        <w:rPr>
          <w:sz w:val="28"/>
          <w:szCs w:val="28"/>
          <w:lang w:val="kk-KZ"/>
        </w:rPr>
        <w:t>ү</w:t>
      </w:r>
      <w:r w:rsidRPr="00C819CE">
        <w:rPr>
          <w:sz w:val="28"/>
          <w:szCs w:val="28"/>
          <w:lang w:val="kk-KZ"/>
        </w:rPr>
        <w:t>ретін бірнеше сатылы реакция:</w:t>
      </w:r>
    </w:p>
    <w:p w:rsidR="00DF5C79" w:rsidRPr="00C819CE" w:rsidRDefault="00DF5C79" w:rsidP="00DF5C79">
      <w:pPr>
        <w:shd w:val="clear" w:color="auto" w:fill="FFFFFF"/>
        <w:spacing w:before="7"/>
        <w:jc w:val="both"/>
        <w:rPr>
          <w:sz w:val="28"/>
          <w:szCs w:val="28"/>
          <w:lang w:val="kk-KZ"/>
        </w:rPr>
      </w:pPr>
      <w:r w:rsidRPr="00C819CE">
        <w:rPr>
          <w:sz w:val="28"/>
          <w:szCs w:val="28"/>
          <w:lang w:val="kk-KZ"/>
        </w:rPr>
        <w:t xml:space="preserve">                 </w:t>
      </w:r>
      <w:r w:rsidR="00B9219D" w:rsidRPr="00C819CE">
        <w:rPr>
          <w:sz w:val="28"/>
          <w:szCs w:val="28"/>
          <w:lang w:val="kk-KZ"/>
        </w:rPr>
        <w:t xml:space="preserve">        </w:t>
      </w:r>
      <w:r w:rsidRPr="00C819CE">
        <w:rPr>
          <w:sz w:val="28"/>
          <w:szCs w:val="28"/>
          <w:lang w:val="kk-KZ"/>
        </w:rPr>
        <w:t xml:space="preserve">      </w:t>
      </w:r>
      <w:r w:rsidR="00B9219D">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1727C00C" wp14:editId="6AFF478D">
            <wp:extent cx="1912620" cy="25146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a:extLst>
                        <a:ext uri="{28A0092B-C50C-407E-A947-70E740481C1C}">
                          <a14:useLocalDpi xmlns:a14="http://schemas.microsoft.com/office/drawing/2010/main" val="0"/>
                        </a:ext>
                      </a:extLst>
                    </a:blip>
                    <a:srcRect l="-18" t="-95" r="46152" b="61494"/>
                    <a:stretch>
                      <a:fillRect/>
                    </a:stretch>
                  </pic:blipFill>
                  <pic:spPr bwMode="auto">
                    <a:xfrm>
                      <a:off x="0" y="0"/>
                      <a:ext cx="1912620" cy="25146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(7.3)</w:t>
      </w:r>
    </w:p>
    <w:p w:rsidR="00DF5C79" w:rsidRPr="00C819CE" w:rsidRDefault="00DF5C79" w:rsidP="00DF5C79">
      <w:pPr>
        <w:shd w:val="clear" w:color="auto" w:fill="FFFFFF"/>
        <w:spacing w:before="7"/>
        <w:jc w:val="both"/>
        <w:rPr>
          <w:sz w:val="28"/>
          <w:szCs w:val="28"/>
          <w:lang w:val="kk-KZ"/>
        </w:rPr>
      </w:pPr>
      <w:r w:rsidRPr="00C819CE">
        <w:rPr>
          <w:sz w:val="28"/>
          <w:szCs w:val="28"/>
          <w:lang w:val="kk-KZ"/>
        </w:rPr>
        <w:t xml:space="preserve">                         </w:t>
      </w:r>
      <w:r w:rsidR="00B9219D" w:rsidRPr="00C819CE">
        <w:rPr>
          <w:sz w:val="28"/>
          <w:szCs w:val="28"/>
          <w:lang w:val="kk-KZ"/>
        </w:rPr>
        <w:t xml:space="preserve">      </w:t>
      </w:r>
      <w:r w:rsidRPr="00C819CE">
        <w:rPr>
          <w:sz w:val="28"/>
          <w:szCs w:val="28"/>
          <w:lang w:val="kk-KZ"/>
        </w:rPr>
        <w:t xml:space="preserve">  </w:t>
      </w:r>
      <w:r w:rsidR="00B9219D">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5E68D918" wp14:editId="775D44B5">
            <wp:extent cx="2019300" cy="14478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a:extLst>
                        <a:ext uri="{28A0092B-C50C-407E-A947-70E740481C1C}">
                          <a14:useLocalDpi xmlns:a14="http://schemas.microsoft.com/office/drawing/2010/main" val="0"/>
                        </a:ext>
                      </a:extLst>
                    </a:blip>
                    <a:srcRect l="-18" t="42290" r="43349" b="33775"/>
                    <a:stretch>
                      <a:fillRect/>
                    </a:stretch>
                  </pic:blipFill>
                  <pic:spPr bwMode="auto">
                    <a:xfrm>
                      <a:off x="0" y="0"/>
                      <a:ext cx="2019300" cy="1447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(7.4)</w:t>
      </w:r>
    </w:p>
    <w:p w:rsidR="00DF5C79" w:rsidRPr="00C819CE" w:rsidRDefault="00DF5C79" w:rsidP="00DF5C79">
      <w:pPr>
        <w:shd w:val="clear" w:color="auto" w:fill="FFFFFF"/>
        <w:spacing w:before="7"/>
        <w:jc w:val="both"/>
        <w:rPr>
          <w:sz w:val="28"/>
          <w:szCs w:val="28"/>
          <w:lang w:val="kk-KZ"/>
        </w:rPr>
      </w:pPr>
      <w:r w:rsidRPr="00C819CE">
        <w:rPr>
          <w:sz w:val="28"/>
          <w:szCs w:val="28"/>
          <w:lang w:val="kk-KZ"/>
        </w:rPr>
        <w:t xml:space="preserve">                       </w:t>
      </w:r>
      <w:r w:rsidR="00B9219D"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5021CF89" wp14:editId="3C23974E">
            <wp:extent cx="1813560" cy="20574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a:extLst>
                        <a:ext uri="{28A0092B-C50C-407E-A947-70E740481C1C}">
                          <a14:useLocalDpi xmlns:a14="http://schemas.microsoft.com/office/drawing/2010/main" val="0"/>
                        </a:ext>
                      </a:extLst>
                    </a:blip>
                    <a:srcRect l="-18" t="67833" r="48973" b="-95"/>
                    <a:stretch>
                      <a:fillRect/>
                    </a:stretch>
                  </pic:blipFill>
                  <pic:spPr bwMode="auto">
                    <a:xfrm>
                      <a:off x="0" y="0"/>
                      <a:ext cx="1813560" cy="20574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(7.5)</w:t>
      </w:r>
    </w:p>
    <w:p w:rsidR="00DF5C79" w:rsidRPr="00C819CE" w:rsidRDefault="00DF5C79" w:rsidP="00DF5C79">
      <w:pPr>
        <w:shd w:val="clear" w:color="auto" w:fill="FFFFFF"/>
        <w:spacing w:before="79"/>
        <w:ind w:right="14"/>
        <w:jc w:val="both"/>
        <w:rPr>
          <w:sz w:val="28"/>
          <w:szCs w:val="28"/>
          <w:lang w:val="kk-KZ"/>
        </w:rPr>
      </w:pPr>
      <w:r w:rsidRPr="00DF5C79">
        <w:rPr>
          <w:spacing w:val="-3"/>
          <w:sz w:val="28"/>
          <w:szCs w:val="28"/>
          <w:lang w:val="kk-KZ"/>
        </w:rPr>
        <w:t xml:space="preserve">Процестердің жүруі </w:t>
      </w:r>
      <w:r w:rsidRPr="00DF5C79">
        <w:rPr>
          <w:bCs/>
          <w:spacing w:val="-3"/>
          <w:sz w:val="28"/>
          <w:szCs w:val="28"/>
          <w:lang w:val="kk-KZ"/>
        </w:rPr>
        <w:t xml:space="preserve">үшін төменгі атмосферада озонның </w:t>
      </w:r>
      <w:r w:rsidRPr="00DF5C79">
        <w:rPr>
          <w:spacing w:val="-3"/>
          <w:sz w:val="28"/>
          <w:szCs w:val="28"/>
          <w:lang w:val="kk-KZ"/>
        </w:rPr>
        <w:t xml:space="preserve">өте </w:t>
      </w:r>
      <w:r w:rsidRPr="00DF5C79">
        <w:rPr>
          <w:sz w:val="28"/>
          <w:szCs w:val="28"/>
          <w:lang w:val="kk-KZ"/>
        </w:rPr>
        <w:t xml:space="preserve">аз мөлшері жеткілікті </w:t>
      </w:r>
      <w:r w:rsidRPr="00DF5C79">
        <w:rPr>
          <w:bCs/>
          <w:sz w:val="28"/>
          <w:szCs w:val="28"/>
          <w:lang w:val="kk-KZ"/>
        </w:rPr>
        <w:t xml:space="preserve">болады.    </w:t>
      </w:r>
      <w:r w:rsidRPr="00C819CE">
        <w:rPr>
          <w:sz w:val="28"/>
          <w:szCs w:val="28"/>
          <w:lang w:val="kk-KZ"/>
        </w:rPr>
        <w:t>Тотығу    реакциясы басқа да</w:t>
      </w:r>
      <w:r w:rsidRPr="00DF5C79">
        <w:rPr>
          <w:sz w:val="28"/>
          <w:szCs w:val="28"/>
          <w:lang w:val="kk-KZ"/>
        </w:rPr>
        <w:t xml:space="preserve"> </w:t>
      </w:r>
      <w:r w:rsidRPr="00C819CE">
        <w:rPr>
          <w:sz w:val="28"/>
          <w:szCs w:val="28"/>
          <w:lang w:val="kk-KZ"/>
        </w:rPr>
        <w:t xml:space="preserve">механизмдер бойынша өтуі мүмкін, мысалы, </w:t>
      </w:r>
      <w:r w:rsidRPr="00DF5C79">
        <w:rPr>
          <w:sz w:val="28"/>
          <w:szCs w:val="28"/>
          <w:lang w:val="kk-KZ"/>
        </w:rPr>
        <w:t>ә</w:t>
      </w:r>
      <w:r w:rsidRPr="00C819CE">
        <w:rPr>
          <w:sz w:val="28"/>
          <w:szCs w:val="28"/>
          <w:lang w:val="kk-KZ"/>
        </w:rPr>
        <w:t xml:space="preserve">ртүрлі ластағыш заттардан (әсіресе </w:t>
      </w:r>
      <w:r w:rsidRPr="00DF5C79">
        <w:rPr>
          <w:sz w:val="28"/>
          <w:szCs w:val="28"/>
          <w:lang w:val="kk-KZ"/>
        </w:rPr>
        <w:t>NO</w:t>
      </w:r>
      <w:r w:rsidRPr="00C819CE">
        <w:rPr>
          <w:sz w:val="28"/>
          <w:szCs w:val="28"/>
          <w:vertAlign w:val="subscript"/>
          <w:lang w:val="kk-KZ"/>
        </w:rPr>
        <w:t>2</w:t>
      </w:r>
      <w:r w:rsidRPr="00C819CE">
        <w:rPr>
          <w:sz w:val="28"/>
          <w:szCs w:val="28"/>
          <w:lang w:val="kk-KZ"/>
        </w:rPr>
        <w:t xml:space="preserve"> және көмірсутектерден) түзілетін атомдар мен радикалдардың фотохимиялық әсер етуінен, күкірт диоксидінің тотығуы байқалады. Барлық жағдайда тотығудың негізгі өнімі SOз болады, ал ол кейін су буымен әрекеттесіп Н</w:t>
      </w:r>
      <w:r w:rsidRPr="00C819CE">
        <w:rPr>
          <w:sz w:val="28"/>
          <w:szCs w:val="28"/>
          <w:vertAlign w:val="subscript"/>
          <w:lang w:val="kk-KZ"/>
        </w:rPr>
        <w:t>2</w:t>
      </w:r>
      <w:r w:rsidRPr="00C819CE">
        <w:rPr>
          <w:sz w:val="28"/>
          <w:szCs w:val="28"/>
          <w:lang w:val="kk-KZ"/>
        </w:rPr>
        <w:t>SO</w:t>
      </w:r>
      <w:r w:rsidRPr="00C819CE">
        <w:rPr>
          <w:sz w:val="28"/>
          <w:szCs w:val="28"/>
          <w:vertAlign w:val="subscript"/>
          <w:lang w:val="kk-KZ"/>
        </w:rPr>
        <w:t>4</w:t>
      </w:r>
      <w:r w:rsidRPr="00C819CE">
        <w:rPr>
          <w:sz w:val="28"/>
          <w:szCs w:val="28"/>
          <w:lang w:val="kk-KZ"/>
        </w:rPr>
        <w:t xml:space="preserve"> түзеді.</w:t>
      </w:r>
    </w:p>
    <w:p w:rsidR="00DF5C79" w:rsidRPr="00596211" w:rsidRDefault="00DF5C79" w:rsidP="00DF5C79">
      <w:pPr>
        <w:shd w:val="clear" w:color="auto" w:fill="FFFFFF"/>
        <w:ind w:right="7"/>
        <w:jc w:val="both"/>
        <w:rPr>
          <w:sz w:val="28"/>
          <w:szCs w:val="28"/>
          <w:lang w:val="kk-KZ"/>
        </w:rPr>
      </w:pPr>
      <w:r w:rsidRPr="00C819CE">
        <w:rPr>
          <w:sz w:val="28"/>
          <w:szCs w:val="28"/>
          <w:lang w:val="kk-KZ"/>
        </w:rPr>
        <w:t>Қатты аэрозоль бөлшектердің көпшілігі сульфаттар. Олардың ауылды жер ауасындағы орташа мөлшер бірнеше мкг/м</w:t>
      </w:r>
      <w:r w:rsidRPr="00C819CE">
        <w:rPr>
          <w:sz w:val="28"/>
          <w:szCs w:val="28"/>
          <w:vertAlign w:val="superscript"/>
          <w:lang w:val="kk-KZ"/>
        </w:rPr>
        <w:t>3</w:t>
      </w:r>
      <w:r w:rsidRPr="00C819CE">
        <w:rPr>
          <w:sz w:val="28"/>
          <w:szCs w:val="28"/>
          <w:lang w:val="kk-KZ"/>
        </w:rPr>
        <w:t>, ал ластанған қалалар үстінде — 7—20 мкг/м</w:t>
      </w:r>
      <w:r w:rsidRPr="00C819CE">
        <w:rPr>
          <w:sz w:val="28"/>
          <w:szCs w:val="28"/>
          <w:vertAlign w:val="superscript"/>
          <w:lang w:val="kk-KZ"/>
        </w:rPr>
        <w:t>3</w:t>
      </w:r>
      <w:r w:rsidRPr="00C819CE">
        <w:rPr>
          <w:sz w:val="28"/>
          <w:szCs w:val="28"/>
          <w:lang w:val="kk-KZ"/>
        </w:rPr>
        <w:t xml:space="preserve">. </w:t>
      </w:r>
      <w:r w:rsidRPr="003C3842">
        <w:rPr>
          <w:sz w:val="28"/>
          <w:szCs w:val="28"/>
          <w:lang w:val="kk-KZ"/>
        </w:rPr>
        <w:t>Сульфат бөлшектер мұхит үстінде де кездеседі. Т</w:t>
      </w:r>
      <w:r w:rsidRPr="00DF5C79">
        <w:rPr>
          <w:sz w:val="28"/>
          <w:szCs w:val="28"/>
          <w:lang w:val="kk-KZ"/>
        </w:rPr>
        <w:t>ұ</w:t>
      </w:r>
      <w:r w:rsidRPr="003C3842">
        <w:rPr>
          <w:sz w:val="28"/>
          <w:szCs w:val="28"/>
          <w:lang w:val="kk-KZ"/>
        </w:rPr>
        <w:t>ман тәрізді Н</w:t>
      </w:r>
      <w:r w:rsidRPr="003C3842">
        <w:rPr>
          <w:sz w:val="28"/>
          <w:szCs w:val="28"/>
          <w:vertAlign w:val="subscript"/>
          <w:lang w:val="kk-KZ"/>
        </w:rPr>
        <w:t>2</w:t>
      </w:r>
      <w:r w:rsidRPr="003C3842">
        <w:rPr>
          <w:sz w:val="28"/>
          <w:szCs w:val="28"/>
          <w:lang w:val="kk-KZ"/>
        </w:rPr>
        <w:t>S</w:t>
      </w:r>
      <w:r w:rsidRPr="00DF5C79">
        <w:rPr>
          <w:sz w:val="28"/>
          <w:szCs w:val="28"/>
          <w:lang w:val="kk-KZ"/>
        </w:rPr>
        <w:t>О4</w:t>
      </w:r>
      <w:r w:rsidRPr="003C3842">
        <w:rPr>
          <w:sz w:val="28"/>
          <w:szCs w:val="28"/>
          <w:lang w:val="kk-KZ"/>
        </w:rPr>
        <w:t>-нан және сульфаттардан тұратын бөлшектер Атлант мұхитынын және Лос-А</w:t>
      </w:r>
      <w:r w:rsidRPr="00DF5C79">
        <w:rPr>
          <w:sz w:val="28"/>
          <w:szCs w:val="28"/>
          <w:lang w:val="kk-KZ"/>
        </w:rPr>
        <w:t>н</w:t>
      </w:r>
      <w:r w:rsidRPr="003C3842">
        <w:rPr>
          <w:sz w:val="28"/>
          <w:szCs w:val="28"/>
          <w:lang w:val="kk-KZ"/>
        </w:rPr>
        <w:t>джелес каласына жақын орналасқан Каталина аралының (Тынық мұхитында) үстіндегі бөлшектерді</w:t>
      </w:r>
      <w:r w:rsidRPr="00DF5C79">
        <w:rPr>
          <w:sz w:val="28"/>
          <w:szCs w:val="28"/>
          <w:lang w:val="kk-KZ"/>
        </w:rPr>
        <w:t>ң</w:t>
      </w:r>
      <w:r w:rsidRPr="003C3842">
        <w:rPr>
          <w:sz w:val="28"/>
          <w:szCs w:val="28"/>
          <w:lang w:val="kk-KZ"/>
        </w:rPr>
        <w:t xml:space="preserve"> жалпы массасының жартысындай шамасын құрайды. </w:t>
      </w:r>
      <w:r w:rsidRPr="00596211">
        <w:rPr>
          <w:sz w:val="28"/>
          <w:szCs w:val="28"/>
          <w:lang w:val="kk-KZ"/>
        </w:rPr>
        <w:t>Мұндай бөлшектердің саны күндіз түндегіге қарағанда 50%-ке артық екені анықталған және бұл жағдай бөлшектердің фотохимиялық жолмен түзілгендігін білдіреді.</w:t>
      </w:r>
    </w:p>
    <w:p w:rsidR="00DF5C79" w:rsidRPr="00DF5C79" w:rsidRDefault="00DF5C79" w:rsidP="00DF5C79">
      <w:pPr>
        <w:shd w:val="clear" w:color="auto" w:fill="FFFFFF"/>
        <w:jc w:val="both"/>
        <w:rPr>
          <w:sz w:val="28"/>
          <w:szCs w:val="28"/>
        </w:rPr>
      </w:pPr>
      <w:r w:rsidRPr="00DF5C79">
        <w:rPr>
          <w:sz w:val="28"/>
          <w:szCs w:val="28"/>
        </w:rPr>
        <w:t xml:space="preserve">Реакция жылдамдығы мына тендеумен </w:t>
      </w:r>
      <w:r w:rsidRPr="00DF5C79">
        <w:rPr>
          <w:sz w:val="28"/>
          <w:szCs w:val="28"/>
          <w:lang w:val="kk-KZ"/>
        </w:rPr>
        <w:t>ө</w:t>
      </w:r>
      <w:r w:rsidRPr="00DF5C79">
        <w:rPr>
          <w:sz w:val="28"/>
          <w:szCs w:val="28"/>
        </w:rPr>
        <w:t>рнектеледі:</w:t>
      </w:r>
    </w:p>
    <w:p w:rsidR="00DF5C79" w:rsidRPr="00DF5C79" w:rsidRDefault="00DF5C79" w:rsidP="00DF5C79">
      <w:pPr>
        <w:shd w:val="clear" w:color="auto" w:fill="FFFFFF"/>
        <w:spacing w:before="43"/>
        <w:jc w:val="both"/>
        <w:rPr>
          <w:sz w:val="28"/>
          <w:szCs w:val="28"/>
        </w:rPr>
      </w:pPr>
      <w:r w:rsidRPr="00DF5C79">
        <w:rPr>
          <w:sz w:val="28"/>
          <w:szCs w:val="28"/>
        </w:rPr>
        <w:t xml:space="preserve"> </w:t>
      </w:r>
      <w:r w:rsidR="00B9219D">
        <w:rPr>
          <w:sz w:val="28"/>
          <w:szCs w:val="28"/>
        </w:rPr>
        <w:t xml:space="preserve">                      </w:t>
      </w:r>
      <w:r w:rsidRPr="00DF5C79">
        <w:rPr>
          <w:sz w:val="28"/>
          <w:szCs w:val="28"/>
        </w:rPr>
        <w:t xml:space="preserve">   </w:t>
      </w:r>
      <w:r w:rsidRPr="00DF5C79">
        <w:rPr>
          <w:noProof/>
          <w:sz w:val="28"/>
          <w:szCs w:val="28"/>
        </w:rPr>
        <w:drawing>
          <wp:inline distT="0" distB="0" distL="0" distR="0" wp14:anchorId="3C7071B0" wp14:editId="40C64B6C">
            <wp:extent cx="2628900" cy="44196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a:extLst>
                        <a:ext uri="{28A0092B-C50C-407E-A947-70E740481C1C}">
                          <a14:useLocalDpi xmlns:a14="http://schemas.microsoft.com/office/drawing/2010/main" val="0"/>
                        </a:ext>
                      </a:extLst>
                    </a:blip>
                    <a:srcRect l="-20" t="-143" r="18187" b="-143"/>
                    <a:stretch>
                      <a:fillRect/>
                    </a:stretch>
                  </pic:blipFill>
                  <pic:spPr bwMode="auto">
                    <a:xfrm>
                      <a:off x="0" y="0"/>
                      <a:ext cx="2628900" cy="44196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(7.6)</w:t>
      </w:r>
    </w:p>
    <w:p w:rsidR="00DF5C79" w:rsidRPr="00DF5C79" w:rsidRDefault="00DF5C79" w:rsidP="00DF5C79">
      <w:pPr>
        <w:shd w:val="clear" w:color="auto" w:fill="FFFFFF"/>
        <w:spacing w:before="79"/>
        <w:ind w:right="14"/>
        <w:jc w:val="both"/>
        <w:rPr>
          <w:sz w:val="28"/>
          <w:szCs w:val="28"/>
        </w:rPr>
      </w:pPr>
      <w:r w:rsidRPr="00DF5C79">
        <w:rPr>
          <w:sz w:val="28"/>
          <w:szCs w:val="28"/>
        </w:rPr>
        <w:t>м</w:t>
      </w:r>
      <w:r w:rsidRPr="00DF5C79">
        <w:rPr>
          <w:sz w:val="28"/>
          <w:szCs w:val="28"/>
          <w:lang w:val="kk-KZ"/>
        </w:rPr>
        <w:t>ұ</w:t>
      </w:r>
      <w:r w:rsidRPr="00DF5C79">
        <w:rPr>
          <w:sz w:val="28"/>
          <w:szCs w:val="28"/>
        </w:rPr>
        <w:t xml:space="preserve">ндағы </w:t>
      </w:r>
      <w:r w:rsidRPr="00DF5C79">
        <w:rPr>
          <w:sz w:val="28"/>
          <w:szCs w:val="28"/>
          <w:lang w:val="kk-KZ"/>
        </w:rPr>
        <w:t>К-</w:t>
      </w:r>
      <w:r w:rsidRPr="00DF5C79">
        <w:rPr>
          <w:sz w:val="28"/>
          <w:szCs w:val="28"/>
        </w:rPr>
        <w:t xml:space="preserve"> фотолиздің жылдамдық тұрақтысы. Ол күн радиациясыны</w:t>
      </w:r>
      <w:r w:rsidRPr="00DF5C79">
        <w:rPr>
          <w:sz w:val="28"/>
          <w:szCs w:val="28"/>
          <w:lang w:val="kk-KZ"/>
        </w:rPr>
        <w:t>ң</w:t>
      </w:r>
      <w:r w:rsidRPr="00DF5C79">
        <w:rPr>
          <w:sz w:val="28"/>
          <w:szCs w:val="28"/>
        </w:rPr>
        <w:t xml:space="preserve"> </w:t>
      </w:r>
      <w:r w:rsidRPr="00DF5C79">
        <w:rPr>
          <w:sz w:val="28"/>
          <w:szCs w:val="28"/>
        </w:rPr>
        <w:lastRenderedPageBreak/>
        <w:t>интенсивтілігіне және оның спектр құрамына, яғни күнге дейінгі биіктік</w:t>
      </w:r>
      <w:r w:rsidRPr="00DF5C79">
        <w:rPr>
          <w:sz w:val="28"/>
          <w:szCs w:val="28"/>
          <w:lang w:val="kk-KZ"/>
        </w:rPr>
        <w:t>к</w:t>
      </w:r>
      <w:r w:rsidRPr="00DF5C79">
        <w:rPr>
          <w:sz w:val="28"/>
          <w:szCs w:val="28"/>
        </w:rPr>
        <w:t>е және атмосфераның тазалығына тәуелді. Ал соңғысы, ауа райы жағдайлары мен атмосфераны</w:t>
      </w:r>
      <w:r w:rsidRPr="00DF5C79">
        <w:rPr>
          <w:sz w:val="28"/>
          <w:szCs w:val="28"/>
          <w:lang w:val="kk-KZ"/>
        </w:rPr>
        <w:t>ң</w:t>
      </w:r>
      <w:r w:rsidRPr="00DF5C79">
        <w:rPr>
          <w:sz w:val="28"/>
          <w:szCs w:val="28"/>
        </w:rPr>
        <w:t xml:space="preserve"> ластану деңгейіне байланысты.</w:t>
      </w:r>
    </w:p>
    <w:p w:rsidR="00DF5C79" w:rsidRPr="00DF5C79" w:rsidRDefault="00DF5C79" w:rsidP="00DF5C79">
      <w:pPr>
        <w:shd w:val="clear" w:color="auto" w:fill="FFFFFF"/>
        <w:spacing w:before="29"/>
        <w:jc w:val="both"/>
        <w:rPr>
          <w:sz w:val="28"/>
          <w:szCs w:val="28"/>
        </w:rPr>
      </w:pPr>
      <w:r w:rsidRPr="00DF5C79">
        <w:rPr>
          <w:sz w:val="28"/>
          <w:szCs w:val="28"/>
        </w:rPr>
        <w:t xml:space="preserve">Сульфат бөлшектерінің </w:t>
      </w:r>
      <w:r w:rsidRPr="00DF5C79">
        <w:rPr>
          <w:sz w:val="28"/>
          <w:szCs w:val="28"/>
          <w:lang w:val="en-US"/>
        </w:rPr>
        <w:t>S</w:t>
      </w:r>
      <w:r w:rsidRPr="00DF5C79">
        <w:rPr>
          <w:sz w:val="28"/>
          <w:szCs w:val="28"/>
          <w:lang w:val="kk-KZ"/>
        </w:rPr>
        <w:t>О</w:t>
      </w:r>
      <w:r w:rsidRPr="00DF5C79">
        <w:rPr>
          <w:sz w:val="28"/>
          <w:szCs w:val="28"/>
          <w:vertAlign w:val="subscript"/>
        </w:rPr>
        <w:t>2</w:t>
      </w:r>
      <w:r w:rsidRPr="00DF5C79">
        <w:rPr>
          <w:sz w:val="28"/>
          <w:szCs w:val="28"/>
        </w:rPr>
        <w:t xml:space="preserve"> +</w:t>
      </w:r>
      <w:r w:rsidRPr="00DF5C79">
        <w:rPr>
          <w:sz w:val="28"/>
          <w:szCs w:val="28"/>
          <w:lang w:val="kk-KZ"/>
        </w:rPr>
        <w:t>О</w:t>
      </w:r>
      <w:r w:rsidRPr="00DF5C79">
        <w:rPr>
          <w:sz w:val="28"/>
          <w:szCs w:val="28"/>
          <w:vertAlign w:val="subscript"/>
        </w:rPr>
        <w:t>2</w:t>
      </w:r>
      <w:r w:rsidRPr="00DF5C79">
        <w:rPr>
          <w:sz w:val="28"/>
          <w:szCs w:val="28"/>
        </w:rPr>
        <w:t xml:space="preserve"> + Н</w:t>
      </w:r>
      <w:r w:rsidRPr="00DF5C79">
        <w:rPr>
          <w:sz w:val="28"/>
          <w:szCs w:val="28"/>
          <w:vertAlign w:val="subscript"/>
        </w:rPr>
        <w:t>2</w:t>
      </w:r>
      <w:r w:rsidRPr="00DF5C79">
        <w:rPr>
          <w:sz w:val="28"/>
          <w:szCs w:val="28"/>
        </w:rPr>
        <w:t xml:space="preserve">0 қоспаларынан, мүлдем аз мөлшерде түзілетіндігі анықталған. Бұл процесс </w:t>
      </w:r>
      <w:r w:rsidRPr="00DF5C79">
        <w:rPr>
          <w:sz w:val="28"/>
          <w:szCs w:val="28"/>
          <w:lang w:val="en-US"/>
        </w:rPr>
        <w:t>N</w:t>
      </w:r>
      <w:r w:rsidRPr="00DF5C79">
        <w:rPr>
          <w:sz w:val="28"/>
          <w:szCs w:val="28"/>
          <w:lang w:val="kk-KZ"/>
        </w:rPr>
        <w:t>О</w:t>
      </w:r>
      <w:r w:rsidRPr="00DF5C79">
        <w:rPr>
          <w:spacing w:val="-1"/>
          <w:sz w:val="28"/>
          <w:szCs w:val="28"/>
          <w:vertAlign w:val="subscript"/>
        </w:rPr>
        <w:t>2</w:t>
      </w:r>
      <w:r w:rsidRPr="00DF5C79">
        <w:rPr>
          <w:spacing w:val="-1"/>
          <w:sz w:val="28"/>
          <w:szCs w:val="28"/>
        </w:rPr>
        <w:t xml:space="preserve"> қатысуымен жылдам жүреді. </w:t>
      </w:r>
      <w:r w:rsidRPr="00DF5C79">
        <w:rPr>
          <w:sz w:val="28"/>
          <w:szCs w:val="28"/>
          <w:lang w:val="en-US"/>
        </w:rPr>
        <w:t>N</w:t>
      </w:r>
      <w:r w:rsidRPr="00DF5C79">
        <w:rPr>
          <w:sz w:val="28"/>
          <w:szCs w:val="28"/>
          <w:lang w:val="kk-KZ"/>
        </w:rPr>
        <w:t>О</w:t>
      </w:r>
      <w:r w:rsidRPr="00DF5C79">
        <w:rPr>
          <w:spacing w:val="-1"/>
          <w:sz w:val="28"/>
          <w:szCs w:val="28"/>
          <w:vertAlign w:val="subscript"/>
        </w:rPr>
        <w:t>2</w:t>
      </w:r>
      <w:r w:rsidRPr="00DF5C79">
        <w:rPr>
          <w:spacing w:val="-1"/>
          <w:sz w:val="28"/>
          <w:szCs w:val="28"/>
        </w:rPr>
        <w:t>-ні</w:t>
      </w:r>
      <w:r w:rsidRPr="00DF5C79">
        <w:rPr>
          <w:spacing w:val="-1"/>
          <w:sz w:val="28"/>
          <w:szCs w:val="28"/>
          <w:lang w:val="kk-KZ"/>
        </w:rPr>
        <w:t>ң</w:t>
      </w:r>
      <w:r w:rsidRPr="00DF5C79">
        <w:rPr>
          <w:spacing w:val="-1"/>
          <w:sz w:val="28"/>
          <w:szCs w:val="28"/>
        </w:rPr>
        <w:t xml:space="preserve"> фотохимиялы</w:t>
      </w:r>
      <w:r w:rsidRPr="00DF5C79">
        <w:rPr>
          <w:spacing w:val="-1"/>
          <w:sz w:val="28"/>
          <w:szCs w:val="28"/>
          <w:lang w:val="kk-KZ"/>
        </w:rPr>
        <w:t>қ</w:t>
      </w:r>
      <w:r w:rsidRPr="00DF5C79">
        <w:rPr>
          <w:spacing w:val="-1"/>
          <w:sz w:val="28"/>
          <w:szCs w:val="28"/>
        </w:rPr>
        <w:t xml:space="preserve"> </w:t>
      </w:r>
      <w:r w:rsidRPr="00DF5C79">
        <w:rPr>
          <w:sz w:val="28"/>
          <w:szCs w:val="28"/>
        </w:rPr>
        <w:t>диссоциация кезінде бөлінген оттегі атомы су буларымен әрекеттесіп, ОН радикалдарын түзеді:</w:t>
      </w:r>
    </w:p>
    <w:p w:rsidR="00DF5C79" w:rsidRPr="00DF5C79" w:rsidRDefault="00DF5C79" w:rsidP="00DF5C79">
      <w:pPr>
        <w:shd w:val="clear" w:color="auto" w:fill="FFFFFF"/>
        <w:spacing w:before="72"/>
        <w:jc w:val="both"/>
        <w:rPr>
          <w:sz w:val="28"/>
          <w:szCs w:val="28"/>
          <w:lang w:val="en-US"/>
        </w:rPr>
      </w:pPr>
      <w:r w:rsidRPr="003C3842">
        <w:rPr>
          <w:sz w:val="28"/>
          <w:szCs w:val="28"/>
        </w:rPr>
        <w:t xml:space="preserve">                       </w:t>
      </w:r>
      <w:r w:rsidR="00B9219D" w:rsidRPr="003C3842">
        <w:rPr>
          <w:sz w:val="28"/>
          <w:szCs w:val="28"/>
        </w:rPr>
        <w:t xml:space="preserve">           </w:t>
      </w:r>
      <w:r w:rsidRPr="003C3842">
        <w:rPr>
          <w:sz w:val="28"/>
          <w:szCs w:val="28"/>
        </w:rPr>
        <w:t xml:space="preserve">        </w:t>
      </w:r>
      <w:r w:rsidRPr="00DF5C79">
        <w:rPr>
          <w:noProof/>
          <w:sz w:val="28"/>
          <w:szCs w:val="28"/>
        </w:rPr>
        <w:drawing>
          <wp:inline distT="0" distB="0" distL="0" distR="0" wp14:anchorId="124849F3" wp14:editId="7A49AF56">
            <wp:extent cx="2545080" cy="32766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8">
                      <a:extLst>
                        <a:ext uri="{28A0092B-C50C-407E-A947-70E740481C1C}">
                          <a14:useLocalDpi xmlns:a14="http://schemas.microsoft.com/office/drawing/2010/main" val="0"/>
                        </a:ext>
                      </a:extLst>
                    </a:blip>
                    <a:srcRect l="-18" t="-198" r="24525" b="-198"/>
                    <a:stretch>
                      <a:fillRect/>
                    </a:stretch>
                  </pic:blipFill>
                  <pic:spPr bwMode="auto">
                    <a:xfrm>
                      <a:off x="0" y="0"/>
                      <a:ext cx="2545080" cy="327660"/>
                    </a:xfrm>
                    <a:prstGeom prst="rect">
                      <a:avLst/>
                    </a:prstGeom>
                    <a:solidFill>
                      <a:srgbClr val="FFFFFF"/>
                    </a:solidFill>
                    <a:ln>
                      <a:noFill/>
                    </a:ln>
                  </pic:spPr>
                </pic:pic>
              </a:graphicData>
            </a:graphic>
          </wp:inline>
        </w:drawing>
      </w:r>
      <w:r w:rsidRPr="00DF5C79">
        <w:rPr>
          <w:sz w:val="28"/>
          <w:szCs w:val="28"/>
          <w:lang w:val="en-US"/>
        </w:rPr>
        <w:t xml:space="preserve">                       </w:t>
      </w:r>
      <w:r w:rsidRPr="00DF5C79">
        <w:rPr>
          <w:sz w:val="28"/>
          <w:szCs w:val="28"/>
          <w:lang w:val="kk-KZ"/>
        </w:rPr>
        <w:t>(7.7)</w:t>
      </w:r>
    </w:p>
    <w:p w:rsidR="00DF5C79" w:rsidRPr="00DF5C79" w:rsidRDefault="00DF5C79" w:rsidP="00DF5C79">
      <w:pPr>
        <w:shd w:val="clear" w:color="auto" w:fill="FFFFFF"/>
        <w:jc w:val="both"/>
        <w:rPr>
          <w:sz w:val="28"/>
          <w:szCs w:val="28"/>
        </w:rPr>
      </w:pPr>
      <w:r w:rsidRPr="00DF5C79">
        <w:rPr>
          <w:sz w:val="28"/>
          <w:szCs w:val="28"/>
        </w:rPr>
        <w:t>Осыдан</w:t>
      </w:r>
      <w:r w:rsidRPr="00C819CE">
        <w:rPr>
          <w:sz w:val="28"/>
          <w:szCs w:val="28"/>
          <w:lang w:val="en-US"/>
        </w:rPr>
        <w:t xml:space="preserve"> </w:t>
      </w:r>
      <w:r w:rsidRPr="00DF5C79">
        <w:rPr>
          <w:sz w:val="28"/>
          <w:szCs w:val="28"/>
        </w:rPr>
        <w:t>кейінгі</w:t>
      </w:r>
      <w:r w:rsidRPr="00C819CE">
        <w:rPr>
          <w:sz w:val="28"/>
          <w:szCs w:val="28"/>
          <w:lang w:val="en-US"/>
        </w:rPr>
        <w:t xml:space="preserve"> </w:t>
      </w:r>
      <w:r w:rsidRPr="00DF5C79">
        <w:rPr>
          <w:sz w:val="28"/>
          <w:szCs w:val="28"/>
        </w:rPr>
        <w:t>реакцияларда</w:t>
      </w:r>
      <w:r w:rsidRPr="00C819CE">
        <w:rPr>
          <w:sz w:val="28"/>
          <w:szCs w:val="28"/>
          <w:lang w:val="en-US"/>
        </w:rPr>
        <w:t xml:space="preserve"> </w:t>
      </w:r>
      <w:r w:rsidRPr="00DF5C79">
        <w:rPr>
          <w:sz w:val="28"/>
          <w:szCs w:val="28"/>
        </w:rPr>
        <w:t>көміртек</w:t>
      </w:r>
      <w:r w:rsidRPr="00C819CE">
        <w:rPr>
          <w:sz w:val="28"/>
          <w:szCs w:val="28"/>
          <w:lang w:val="en-US"/>
        </w:rPr>
        <w:t xml:space="preserve"> </w:t>
      </w:r>
      <w:r w:rsidRPr="00DF5C79">
        <w:rPr>
          <w:sz w:val="28"/>
          <w:szCs w:val="28"/>
        </w:rPr>
        <w:t>оксиді</w:t>
      </w:r>
      <w:r w:rsidRPr="00C819CE">
        <w:rPr>
          <w:sz w:val="28"/>
          <w:szCs w:val="28"/>
          <w:lang w:val="en-US"/>
        </w:rPr>
        <w:t xml:space="preserve">, </w:t>
      </w:r>
      <w:r w:rsidRPr="00DF5C79">
        <w:rPr>
          <w:sz w:val="28"/>
          <w:szCs w:val="28"/>
        </w:rPr>
        <w:t>азот</w:t>
      </w:r>
      <w:r w:rsidRPr="00C819CE">
        <w:rPr>
          <w:sz w:val="28"/>
          <w:szCs w:val="28"/>
          <w:lang w:val="en-US"/>
        </w:rPr>
        <w:t xml:space="preserve"> </w:t>
      </w:r>
      <w:r w:rsidRPr="00DF5C79">
        <w:rPr>
          <w:sz w:val="28"/>
          <w:szCs w:val="28"/>
        </w:rPr>
        <w:t>оксидтері</w:t>
      </w:r>
      <w:r w:rsidRPr="00C819CE">
        <w:rPr>
          <w:sz w:val="28"/>
          <w:szCs w:val="28"/>
          <w:lang w:val="en-US"/>
        </w:rPr>
        <w:t xml:space="preserve">, </w:t>
      </w:r>
      <w:r w:rsidRPr="00DF5C79">
        <w:rPr>
          <w:sz w:val="28"/>
          <w:szCs w:val="28"/>
        </w:rPr>
        <w:t>озон</w:t>
      </w:r>
      <w:r w:rsidRPr="00C819CE">
        <w:rPr>
          <w:sz w:val="28"/>
          <w:szCs w:val="28"/>
          <w:lang w:val="en-US"/>
        </w:rPr>
        <w:t xml:space="preserve">, </w:t>
      </w:r>
      <w:r w:rsidRPr="00DF5C79">
        <w:rPr>
          <w:sz w:val="28"/>
          <w:szCs w:val="28"/>
        </w:rPr>
        <w:t>көмір</w:t>
      </w:r>
      <w:r w:rsidRPr="00C819CE">
        <w:rPr>
          <w:sz w:val="28"/>
          <w:szCs w:val="28"/>
          <w:lang w:val="en-US"/>
        </w:rPr>
        <w:t xml:space="preserve"> </w:t>
      </w:r>
      <w:r w:rsidRPr="00DF5C79">
        <w:rPr>
          <w:sz w:val="28"/>
          <w:szCs w:val="28"/>
        </w:rPr>
        <w:t>сутектер</w:t>
      </w:r>
      <w:r w:rsidRPr="00C819CE">
        <w:rPr>
          <w:sz w:val="28"/>
          <w:szCs w:val="28"/>
          <w:lang w:val="en-US"/>
        </w:rPr>
        <w:t xml:space="preserve"> </w:t>
      </w:r>
      <w:r w:rsidRPr="00DF5C79">
        <w:rPr>
          <w:sz w:val="28"/>
          <w:szCs w:val="28"/>
        </w:rPr>
        <w:t>және</w:t>
      </w:r>
      <w:r w:rsidRPr="00C819CE">
        <w:rPr>
          <w:sz w:val="28"/>
          <w:szCs w:val="28"/>
          <w:lang w:val="en-US"/>
        </w:rPr>
        <w:t xml:space="preserve"> </w:t>
      </w:r>
      <w:r w:rsidRPr="00DF5C79">
        <w:rPr>
          <w:sz w:val="28"/>
          <w:szCs w:val="28"/>
        </w:rPr>
        <w:t>т</w:t>
      </w:r>
      <w:r w:rsidRPr="00C819CE">
        <w:rPr>
          <w:sz w:val="28"/>
          <w:szCs w:val="28"/>
          <w:lang w:val="en-US"/>
        </w:rPr>
        <w:t xml:space="preserve">. </w:t>
      </w:r>
      <w:r w:rsidRPr="00DF5C79">
        <w:rPr>
          <w:sz w:val="28"/>
          <w:szCs w:val="28"/>
        </w:rPr>
        <w:t>с</w:t>
      </w:r>
      <w:r w:rsidRPr="00C819CE">
        <w:rPr>
          <w:sz w:val="28"/>
          <w:szCs w:val="28"/>
          <w:lang w:val="en-US"/>
        </w:rPr>
        <w:t xml:space="preserve">. </w:t>
      </w:r>
      <w:r w:rsidRPr="00DF5C79">
        <w:rPr>
          <w:sz w:val="28"/>
          <w:szCs w:val="28"/>
        </w:rPr>
        <w:t>с</w:t>
      </w:r>
      <w:r w:rsidRPr="00C819CE">
        <w:rPr>
          <w:sz w:val="28"/>
          <w:szCs w:val="28"/>
          <w:lang w:val="en-US"/>
        </w:rPr>
        <w:t xml:space="preserve">. </w:t>
      </w:r>
      <w:r w:rsidRPr="00DF5C79">
        <w:rPr>
          <w:sz w:val="28"/>
          <w:szCs w:val="28"/>
        </w:rPr>
        <w:t>басқа</w:t>
      </w:r>
      <w:r w:rsidRPr="00C819CE">
        <w:rPr>
          <w:sz w:val="28"/>
          <w:szCs w:val="28"/>
          <w:lang w:val="en-US"/>
        </w:rPr>
        <w:t xml:space="preserve"> </w:t>
      </w:r>
      <w:r w:rsidRPr="00DF5C79">
        <w:rPr>
          <w:sz w:val="28"/>
          <w:szCs w:val="28"/>
        </w:rPr>
        <w:t>өнімдер</w:t>
      </w:r>
      <w:r w:rsidRPr="00C819CE">
        <w:rPr>
          <w:sz w:val="28"/>
          <w:szCs w:val="28"/>
          <w:lang w:val="en-US"/>
        </w:rPr>
        <w:t xml:space="preserve"> </w:t>
      </w:r>
      <w:r w:rsidRPr="00DF5C79">
        <w:rPr>
          <w:sz w:val="28"/>
          <w:szCs w:val="28"/>
        </w:rPr>
        <w:t>түзілуі</w:t>
      </w:r>
      <w:r w:rsidRPr="00C819CE">
        <w:rPr>
          <w:sz w:val="28"/>
          <w:szCs w:val="28"/>
          <w:lang w:val="en-US"/>
        </w:rPr>
        <w:t xml:space="preserve"> </w:t>
      </w:r>
      <w:r w:rsidRPr="00DF5C79">
        <w:rPr>
          <w:sz w:val="28"/>
          <w:szCs w:val="28"/>
        </w:rPr>
        <w:t>мүмкін</w:t>
      </w:r>
      <w:r w:rsidRPr="00C819CE">
        <w:rPr>
          <w:sz w:val="28"/>
          <w:szCs w:val="28"/>
          <w:lang w:val="en-US"/>
        </w:rPr>
        <w:t xml:space="preserve">. </w:t>
      </w:r>
      <w:r w:rsidRPr="00DF5C79">
        <w:rPr>
          <w:sz w:val="28"/>
          <w:szCs w:val="28"/>
        </w:rPr>
        <w:t>ОН радикалдары күкірт диоксидімен де әрекетте</w:t>
      </w:r>
      <w:r w:rsidRPr="00DF5C79">
        <w:rPr>
          <w:sz w:val="28"/>
          <w:szCs w:val="28"/>
          <w:lang w:val="kk-KZ"/>
        </w:rPr>
        <w:t>с</w:t>
      </w:r>
      <w:r w:rsidRPr="00DF5C79">
        <w:rPr>
          <w:sz w:val="28"/>
          <w:szCs w:val="28"/>
        </w:rPr>
        <w:t>еді:</w:t>
      </w:r>
    </w:p>
    <w:p w:rsidR="00DF5C79" w:rsidRPr="00DF5C79" w:rsidRDefault="00DF5C79" w:rsidP="00DF5C79">
      <w:pPr>
        <w:jc w:val="both"/>
        <w:rPr>
          <w:sz w:val="28"/>
          <w:szCs w:val="28"/>
        </w:rPr>
      </w:pPr>
      <w:r w:rsidRPr="00DF5C79">
        <w:rPr>
          <w:sz w:val="28"/>
          <w:szCs w:val="28"/>
          <w:lang w:val="en-US"/>
        </w:rPr>
        <w:t xml:space="preserve">                    </w:t>
      </w:r>
      <w:r w:rsidR="00B9219D">
        <w:rPr>
          <w:sz w:val="28"/>
          <w:szCs w:val="28"/>
          <w:lang w:val="en-US"/>
        </w:rPr>
        <w:t xml:space="preserve">            </w:t>
      </w:r>
      <w:r w:rsidRPr="00DF5C79">
        <w:rPr>
          <w:sz w:val="28"/>
          <w:szCs w:val="28"/>
          <w:lang w:val="en-US"/>
        </w:rPr>
        <w:t xml:space="preserve">    </w:t>
      </w:r>
      <w:r w:rsidRPr="00DF5C79">
        <w:rPr>
          <w:noProof/>
          <w:sz w:val="28"/>
          <w:szCs w:val="28"/>
        </w:rPr>
        <w:drawing>
          <wp:inline distT="0" distB="0" distL="0" distR="0" wp14:anchorId="77D8820E" wp14:editId="48025131">
            <wp:extent cx="2019300" cy="23622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9">
                      <a:extLst>
                        <a:ext uri="{28A0092B-C50C-407E-A947-70E740481C1C}">
                          <a14:useLocalDpi xmlns:a14="http://schemas.microsoft.com/office/drawing/2010/main" val="0"/>
                        </a:ext>
                      </a:extLst>
                    </a:blip>
                    <a:srcRect l="-18" t="-119" r="42865" b="53772"/>
                    <a:stretch>
                      <a:fillRect/>
                    </a:stretch>
                  </pic:blipFill>
                  <pic:spPr bwMode="auto">
                    <a:xfrm>
                      <a:off x="0" y="0"/>
                      <a:ext cx="2019300" cy="236220"/>
                    </a:xfrm>
                    <a:prstGeom prst="rect">
                      <a:avLst/>
                    </a:prstGeom>
                    <a:solidFill>
                      <a:srgbClr val="FFFFFF"/>
                    </a:solidFill>
                    <a:ln>
                      <a:noFill/>
                    </a:ln>
                  </pic:spPr>
                </pic:pic>
              </a:graphicData>
            </a:graphic>
          </wp:inline>
        </w:drawing>
      </w:r>
      <w:r w:rsidRPr="00DF5C79">
        <w:rPr>
          <w:sz w:val="28"/>
          <w:szCs w:val="28"/>
          <w:lang w:val="kk-KZ"/>
        </w:rPr>
        <w:t xml:space="preserve"> </w:t>
      </w:r>
      <w:r w:rsidRPr="00C819CE">
        <w:rPr>
          <w:sz w:val="28"/>
          <w:szCs w:val="28"/>
        </w:rPr>
        <w:t xml:space="preserve">                                           </w:t>
      </w:r>
      <w:r w:rsidRPr="00DF5C79">
        <w:rPr>
          <w:sz w:val="28"/>
          <w:szCs w:val="28"/>
          <w:lang w:val="kk-KZ"/>
        </w:rPr>
        <w:t>(7.8)</w:t>
      </w:r>
    </w:p>
    <w:p w:rsidR="00DF5C79" w:rsidRPr="00DF5C79" w:rsidRDefault="00DF5C79" w:rsidP="00DF5C79">
      <w:pPr>
        <w:jc w:val="both"/>
        <w:rPr>
          <w:sz w:val="28"/>
          <w:szCs w:val="28"/>
        </w:rPr>
      </w:pPr>
      <w:r w:rsidRPr="00C819CE">
        <w:rPr>
          <w:sz w:val="28"/>
          <w:szCs w:val="28"/>
        </w:rPr>
        <w:t xml:space="preserve">                   </w:t>
      </w:r>
      <w:r w:rsidR="00B9219D" w:rsidRPr="00C819CE">
        <w:rPr>
          <w:sz w:val="28"/>
          <w:szCs w:val="28"/>
        </w:rPr>
        <w:t xml:space="preserve">            </w:t>
      </w:r>
      <w:r w:rsidRPr="00C819CE">
        <w:rPr>
          <w:sz w:val="28"/>
          <w:szCs w:val="28"/>
        </w:rPr>
        <w:t xml:space="preserve"> </w:t>
      </w:r>
      <w:r w:rsidRPr="00DF5C79">
        <w:rPr>
          <w:noProof/>
          <w:sz w:val="28"/>
          <w:szCs w:val="28"/>
        </w:rPr>
        <w:drawing>
          <wp:inline distT="0" distB="0" distL="0" distR="0" wp14:anchorId="1BF19341" wp14:editId="1DAADEE9">
            <wp:extent cx="2225040" cy="28194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9">
                      <a:extLst>
                        <a:ext uri="{28A0092B-C50C-407E-A947-70E740481C1C}">
                          <a14:useLocalDpi xmlns:a14="http://schemas.microsoft.com/office/drawing/2010/main" val="0"/>
                        </a:ext>
                      </a:extLst>
                    </a:blip>
                    <a:srcRect l="-18" t="45509" r="36803" b="-119"/>
                    <a:stretch>
                      <a:fillRect/>
                    </a:stretch>
                  </pic:blipFill>
                  <pic:spPr bwMode="auto">
                    <a:xfrm>
                      <a:off x="0" y="0"/>
                      <a:ext cx="2225040" cy="28194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(7.9)</w:t>
      </w:r>
    </w:p>
    <w:p w:rsidR="00DF5C79" w:rsidRPr="00DF5C79" w:rsidRDefault="00DF5C79" w:rsidP="00DF5C79">
      <w:pPr>
        <w:shd w:val="clear" w:color="auto" w:fill="FFFFFF"/>
        <w:jc w:val="both"/>
        <w:rPr>
          <w:sz w:val="28"/>
          <w:szCs w:val="28"/>
        </w:rPr>
      </w:pPr>
      <w:r w:rsidRPr="00DF5C79">
        <w:rPr>
          <w:sz w:val="28"/>
          <w:szCs w:val="28"/>
        </w:rPr>
        <w:t>Н</w:t>
      </w:r>
      <w:r w:rsidRPr="00DF5C79">
        <w:rPr>
          <w:sz w:val="28"/>
          <w:szCs w:val="28"/>
          <w:lang w:val="kk-KZ"/>
        </w:rPr>
        <w:t>О</w:t>
      </w:r>
      <w:r w:rsidRPr="00DF5C79">
        <w:rPr>
          <w:sz w:val="28"/>
          <w:szCs w:val="28"/>
          <w:vertAlign w:val="subscript"/>
        </w:rPr>
        <w:t>2</w:t>
      </w:r>
      <w:r w:rsidRPr="00DF5C79">
        <w:rPr>
          <w:sz w:val="28"/>
          <w:szCs w:val="28"/>
        </w:rPr>
        <w:t xml:space="preserve">  радикалдар </w:t>
      </w:r>
      <w:r w:rsidRPr="00DF5C79">
        <w:rPr>
          <w:sz w:val="28"/>
          <w:szCs w:val="28"/>
          <w:lang w:val="kk-KZ"/>
        </w:rPr>
        <w:t>а</w:t>
      </w:r>
      <w:r w:rsidRPr="00DF5C79">
        <w:rPr>
          <w:sz w:val="28"/>
          <w:szCs w:val="28"/>
        </w:rPr>
        <w:t>зот оксидімен косылып, қайтадан ОН</w:t>
      </w:r>
      <w:r w:rsidRPr="00DF5C79">
        <w:rPr>
          <w:sz w:val="28"/>
          <w:szCs w:val="28"/>
          <w:lang w:val="kk-KZ"/>
        </w:rPr>
        <w:t xml:space="preserve"> </w:t>
      </w:r>
      <w:r w:rsidRPr="00DF5C79">
        <w:rPr>
          <w:sz w:val="28"/>
          <w:szCs w:val="28"/>
        </w:rPr>
        <w:t>радикалдарын түзеді:</w:t>
      </w:r>
    </w:p>
    <w:p w:rsidR="00DF5C79" w:rsidRPr="00C819CE" w:rsidRDefault="00DF5C79" w:rsidP="00DF5C79">
      <w:pPr>
        <w:shd w:val="clear" w:color="auto" w:fill="FFFFFF"/>
        <w:spacing w:before="94"/>
        <w:jc w:val="both"/>
        <w:rPr>
          <w:sz w:val="28"/>
          <w:szCs w:val="28"/>
        </w:rPr>
      </w:pPr>
      <w:r w:rsidRPr="00C819CE">
        <w:rPr>
          <w:sz w:val="28"/>
          <w:szCs w:val="28"/>
        </w:rPr>
        <w:t xml:space="preserve">                          </w:t>
      </w:r>
      <w:r w:rsidR="00B9219D" w:rsidRPr="00C819CE">
        <w:rPr>
          <w:sz w:val="28"/>
          <w:szCs w:val="28"/>
        </w:rPr>
        <w:t xml:space="preserve">             </w:t>
      </w:r>
      <w:r w:rsidRPr="00C819CE">
        <w:rPr>
          <w:sz w:val="28"/>
          <w:szCs w:val="28"/>
        </w:rPr>
        <w:t xml:space="preserve">    </w:t>
      </w:r>
      <w:r w:rsidRPr="00DF5C79">
        <w:rPr>
          <w:noProof/>
          <w:sz w:val="28"/>
          <w:szCs w:val="28"/>
        </w:rPr>
        <w:drawing>
          <wp:inline distT="0" distB="0" distL="0" distR="0" wp14:anchorId="3F365042" wp14:editId="21B1D5FC">
            <wp:extent cx="2385060" cy="32766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0">
                      <a:extLst>
                        <a:ext uri="{28A0092B-C50C-407E-A947-70E740481C1C}">
                          <a14:useLocalDpi xmlns:a14="http://schemas.microsoft.com/office/drawing/2010/main" val="0"/>
                        </a:ext>
                      </a:extLst>
                    </a:blip>
                    <a:srcRect l="-20" t="-194" r="28296" b="-194"/>
                    <a:stretch>
                      <a:fillRect/>
                    </a:stretch>
                  </pic:blipFill>
                  <pic:spPr bwMode="auto">
                    <a:xfrm>
                      <a:off x="0" y="0"/>
                      <a:ext cx="2385060" cy="32766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(7.10)</w:t>
      </w:r>
    </w:p>
    <w:p w:rsidR="00DF5C79" w:rsidRPr="00C819CE" w:rsidRDefault="00DF5C79" w:rsidP="00DF5C79">
      <w:pPr>
        <w:shd w:val="clear" w:color="auto" w:fill="FFFFFF"/>
        <w:ind w:right="101"/>
        <w:jc w:val="both"/>
        <w:rPr>
          <w:sz w:val="28"/>
          <w:szCs w:val="28"/>
        </w:rPr>
      </w:pPr>
      <w:r w:rsidRPr="00DF5C79">
        <w:rPr>
          <w:sz w:val="28"/>
          <w:szCs w:val="28"/>
        </w:rPr>
        <w:t xml:space="preserve">Тотығу </w:t>
      </w:r>
      <w:r w:rsidRPr="00DF5C79">
        <w:rPr>
          <w:sz w:val="28"/>
          <w:szCs w:val="28"/>
          <w:lang w:val="kk-KZ"/>
        </w:rPr>
        <w:t>ө</w:t>
      </w:r>
      <w:r w:rsidRPr="00DF5C79">
        <w:rPr>
          <w:sz w:val="28"/>
          <w:szCs w:val="28"/>
        </w:rPr>
        <w:t xml:space="preserve">німі </w:t>
      </w:r>
      <w:r w:rsidRPr="00DF5C79">
        <w:rPr>
          <w:sz w:val="28"/>
          <w:szCs w:val="28"/>
          <w:lang w:val="en-US"/>
        </w:rPr>
        <w:t>S</w:t>
      </w:r>
      <w:r w:rsidRPr="00DF5C79">
        <w:rPr>
          <w:sz w:val="28"/>
          <w:szCs w:val="28"/>
          <w:lang w:val="kk-KZ"/>
        </w:rPr>
        <w:t>О</w:t>
      </w:r>
      <w:r w:rsidRPr="00DF5C79">
        <w:rPr>
          <w:sz w:val="28"/>
          <w:szCs w:val="28"/>
        </w:rPr>
        <w:t>з, ауа ылғалымен әрекеттесіп, күкірт қышқылына айналады:</w:t>
      </w:r>
    </w:p>
    <w:p w:rsidR="00DF5C79" w:rsidRPr="00C819CE" w:rsidRDefault="00DF5C79" w:rsidP="00DF5C79">
      <w:pPr>
        <w:shd w:val="clear" w:color="auto" w:fill="FFFFFF"/>
        <w:spacing w:before="94"/>
        <w:jc w:val="both"/>
        <w:rPr>
          <w:sz w:val="28"/>
          <w:szCs w:val="28"/>
        </w:rPr>
      </w:pPr>
      <w:r w:rsidRPr="00C819CE">
        <w:rPr>
          <w:sz w:val="28"/>
          <w:szCs w:val="28"/>
        </w:rPr>
        <w:t xml:space="preserve">                              </w:t>
      </w:r>
      <w:r w:rsidR="00B9219D" w:rsidRPr="00C819CE">
        <w:rPr>
          <w:sz w:val="28"/>
          <w:szCs w:val="28"/>
        </w:rPr>
        <w:t xml:space="preserve">          </w:t>
      </w:r>
      <w:r w:rsidRPr="00C819CE">
        <w:rPr>
          <w:sz w:val="28"/>
          <w:szCs w:val="28"/>
        </w:rPr>
        <w:t xml:space="preserve">    </w:t>
      </w:r>
      <w:r w:rsidRPr="00DF5C79">
        <w:rPr>
          <w:noProof/>
          <w:sz w:val="28"/>
          <w:szCs w:val="28"/>
        </w:rPr>
        <w:drawing>
          <wp:inline distT="0" distB="0" distL="0" distR="0" wp14:anchorId="3E6AEE80" wp14:editId="274C890E">
            <wp:extent cx="2430780" cy="29718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1">
                      <a:extLst>
                        <a:ext uri="{28A0092B-C50C-407E-A947-70E740481C1C}">
                          <a14:useLocalDpi xmlns:a14="http://schemas.microsoft.com/office/drawing/2010/main" val="0"/>
                        </a:ext>
                      </a:extLst>
                    </a:blip>
                    <a:srcRect l="-20" t="-217" r="26044" b="-217"/>
                    <a:stretch>
                      <a:fillRect/>
                    </a:stretch>
                  </pic:blipFill>
                  <pic:spPr bwMode="auto">
                    <a:xfrm>
                      <a:off x="0" y="0"/>
                      <a:ext cx="2430780" cy="29718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(7.11)</w:t>
      </w:r>
    </w:p>
    <w:p w:rsidR="00DF5C79" w:rsidRPr="00DF5C79" w:rsidRDefault="00DF5C79" w:rsidP="00DF5C79">
      <w:pPr>
        <w:shd w:val="clear" w:color="auto" w:fill="FFFFFF"/>
        <w:spacing w:before="58"/>
        <w:ind w:right="79"/>
        <w:jc w:val="both"/>
        <w:rPr>
          <w:sz w:val="28"/>
          <w:szCs w:val="28"/>
        </w:rPr>
      </w:pPr>
      <w:r w:rsidRPr="00DF5C79">
        <w:rPr>
          <w:sz w:val="28"/>
          <w:szCs w:val="28"/>
        </w:rPr>
        <w:t xml:space="preserve">Атмосферада болатын ауыр металдар иондарының (темірдің, марганецтің) аздаған мөлшерлері </w:t>
      </w:r>
      <w:r w:rsidRPr="00DF5C79">
        <w:rPr>
          <w:sz w:val="28"/>
          <w:szCs w:val="28"/>
          <w:lang w:val="en-US"/>
        </w:rPr>
        <w:t>S</w:t>
      </w:r>
      <w:r w:rsidRPr="00DF5C79">
        <w:rPr>
          <w:sz w:val="28"/>
          <w:szCs w:val="28"/>
          <w:lang w:val="kk-KZ"/>
        </w:rPr>
        <w:t>О</w:t>
      </w:r>
      <w:r w:rsidRPr="00DF5C79">
        <w:rPr>
          <w:sz w:val="28"/>
          <w:szCs w:val="28"/>
          <w:vertAlign w:val="subscript"/>
        </w:rPr>
        <w:t>2</w:t>
      </w:r>
      <w:r w:rsidRPr="00DF5C79">
        <w:rPr>
          <w:sz w:val="28"/>
          <w:szCs w:val="28"/>
        </w:rPr>
        <w:t>-нің фотохимиялық тотығу реакциясында катализатор ролін атқарады және бұл процесс ластанған ауада ғана жақсы өтеді. Нәтижесінде т</w:t>
      </w:r>
      <w:r w:rsidRPr="00DF5C79">
        <w:rPr>
          <w:sz w:val="28"/>
          <w:szCs w:val="28"/>
          <w:lang w:val="kk-KZ"/>
        </w:rPr>
        <w:t>ұ</w:t>
      </w:r>
      <w:r w:rsidRPr="00DF5C79">
        <w:rPr>
          <w:sz w:val="28"/>
          <w:szCs w:val="28"/>
        </w:rPr>
        <w:t>ман бөлшектері мен тамшылар түзіледі.</w:t>
      </w:r>
    </w:p>
    <w:p w:rsidR="00DF5C79" w:rsidRPr="00DF5C79" w:rsidRDefault="00DF5C79" w:rsidP="00DF5C79">
      <w:pPr>
        <w:shd w:val="clear" w:color="auto" w:fill="FFFFFF"/>
        <w:spacing w:before="216"/>
        <w:ind w:right="58" w:firstLine="708"/>
        <w:jc w:val="both"/>
        <w:rPr>
          <w:sz w:val="28"/>
          <w:szCs w:val="28"/>
        </w:rPr>
      </w:pPr>
      <w:r w:rsidRPr="00DF5C79">
        <w:rPr>
          <w:sz w:val="28"/>
          <w:szCs w:val="28"/>
          <w:lang w:val="kk-KZ"/>
        </w:rPr>
        <w:t>Көптеген газ тәрізді қоспалар аэрозоль бөлшектермен әрекеттеседі, мысалы, аммиак-күкірт қышқылымен, азот қышқылының булары — натрий хлоридімен, озон — органикалық заттар бөлшектерімен және т. с. с. Газдар қоспасындағы реакция жылдамдығы газдың бөлшек бетіне диффузиялану жылдамдығымен анықталады.</w:t>
      </w:r>
    </w:p>
    <w:p w:rsidR="00DF5C79" w:rsidRPr="00DF5C79" w:rsidRDefault="00DF5C79" w:rsidP="00DF5C79">
      <w:pPr>
        <w:shd w:val="clear" w:color="auto" w:fill="FFFFFF"/>
        <w:spacing w:before="7"/>
        <w:ind w:right="50"/>
        <w:jc w:val="both"/>
        <w:rPr>
          <w:sz w:val="28"/>
          <w:szCs w:val="28"/>
          <w:lang w:val="kk-KZ"/>
        </w:rPr>
      </w:pPr>
      <w:r w:rsidRPr="00DF5C79">
        <w:rPr>
          <w:sz w:val="28"/>
          <w:szCs w:val="28"/>
          <w:lang w:val="kk-KZ"/>
        </w:rPr>
        <w:t>Реакцияның жылдамдығының жоғарғы шегін газ молекулаларының ұсақ бөлшектермен бет бірлігінде соқтығысуының жиілігі ретінде есептеуге болады. Бұл кезде әрбір соқтығыс әрекеттесуге әкеледі деп болжанады.</w:t>
      </w:r>
    </w:p>
    <w:p w:rsidR="00DF5C79" w:rsidRPr="00DF5C79" w:rsidRDefault="00DF5C79" w:rsidP="00DF5C79">
      <w:pPr>
        <w:shd w:val="clear" w:color="auto" w:fill="FFFFFF"/>
        <w:spacing w:before="7"/>
        <w:ind w:right="36"/>
        <w:jc w:val="both"/>
        <w:rPr>
          <w:sz w:val="28"/>
          <w:szCs w:val="28"/>
          <w:lang w:val="kk-KZ"/>
        </w:rPr>
      </w:pPr>
      <w:r w:rsidRPr="00DF5C79">
        <w:rPr>
          <w:b/>
          <w:spacing w:val="-1"/>
          <w:sz w:val="28"/>
          <w:szCs w:val="28"/>
          <w:lang w:val="kk-KZ"/>
        </w:rPr>
        <w:t>Аммоний тұздарының түзілуі.</w:t>
      </w:r>
      <w:r w:rsidRPr="00DF5C79">
        <w:rPr>
          <w:spacing w:val="-1"/>
          <w:sz w:val="28"/>
          <w:szCs w:val="28"/>
          <w:lang w:val="kk-KZ"/>
        </w:rPr>
        <w:t xml:space="preserve"> Аммоний сульфаты атмос</w:t>
      </w:r>
      <w:r w:rsidRPr="00DF5C79">
        <w:rPr>
          <w:sz w:val="28"/>
          <w:szCs w:val="28"/>
          <w:lang w:val="kk-KZ"/>
        </w:rPr>
        <w:t xml:space="preserve">ферадағы аэрозольдердің маңызды негізгі компоненті. </w:t>
      </w:r>
      <w:r w:rsidRPr="00C819CE">
        <w:rPr>
          <w:sz w:val="28"/>
          <w:szCs w:val="28"/>
          <w:lang w:val="kk-KZ"/>
        </w:rPr>
        <w:t>Ол аммиак пен күкірт кышқылының тамшылары әрекеттескенде түзіледі:</w:t>
      </w:r>
    </w:p>
    <w:p w:rsidR="00DF5C79" w:rsidRPr="00DF5C79" w:rsidRDefault="00DF5C79" w:rsidP="00DF5C79">
      <w:pPr>
        <w:shd w:val="clear" w:color="auto" w:fill="FFFFFF"/>
        <w:spacing w:before="115"/>
        <w:jc w:val="both"/>
        <w:rPr>
          <w:sz w:val="28"/>
          <w:szCs w:val="28"/>
          <w:lang w:val="kk-KZ"/>
        </w:rPr>
      </w:pPr>
      <w:r w:rsidRPr="00DF5C79">
        <w:rPr>
          <w:sz w:val="28"/>
          <w:szCs w:val="28"/>
          <w:lang w:val="kk-KZ"/>
        </w:rPr>
        <w:t xml:space="preserve">   </w:t>
      </w:r>
      <w:r w:rsidR="00B9219D">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3E32AEC9" wp14:editId="3968208C">
            <wp:extent cx="3025140" cy="25908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2">
                      <a:extLst>
                        <a:ext uri="{28A0092B-C50C-407E-A947-70E740481C1C}">
                          <a14:useLocalDpi xmlns:a14="http://schemas.microsoft.com/office/drawing/2010/main" val="0"/>
                        </a:ext>
                      </a:extLst>
                    </a:blip>
                    <a:srcRect l="-18" t="-139" r="15503" b="43393"/>
                    <a:stretch>
                      <a:fillRect/>
                    </a:stretch>
                  </pic:blipFill>
                  <pic:spPr bwMode="auto">
                    <a:xfrm>
                      <a:off x="0" y="0"/>
                      <a:ext cx="3025140" cy="259080"/>
                    </a:xfrm>
                    <a:prstGeom prst="rect">
                      <a:avLst/>
                    </a:prstGeom>
                    <a:solidFill>
                      <a:srgbClr val="FFFFFF"/>
                    </a:solidFill>
                    <a:ln>
                      <a:noFill/>
                    </a:ln>
                  </pic:spPr>
                </pic:pic>
              </a:graphicData>
            </a:graphic>
          </wp:inline>
        </w:drawing>
      </w:r>
      <w:r w:rsidRPr="00DF5C79">
        <w:rPr>
          <w:sz w:val="28"/>
          <w:szCs w:val="28"/>
          <w:lang w:val="kk-KZ"/>
        </w:rPr>
        <w:t xml:space="preserve">                                   (7.12)</w:t>
      </w:r>
    </w:p>
    <w:p w:rsidR="00DF5C79" w:rsidRPr="00DF5C79" w:rsidRDefault="00DF5C79" w:rsidP="00DF5C79">
      <w:pPr>
        <w:shd w:val="clear" w:color="auto" w:fill="FFFFFF"/>
        <w:spacing w:before="115"/>
        <w:jc w:val="both"/>
        <w:rPr>
          <w:sz w:val="28"/>
          <w:szCs w:val="28"/>
          <w:lang w:val="kk-KZ"/>
        </w:rPr>
      </w:pPr>
      <w:r w:rsidRPr="00DF5C79">
        <w:rPr>
          <w:sz w:val="28"/>
          <w:szCs w:val="28"/>
          <w:lang w:val="kk-KZ"/>
        </w:rPr>
        <w:t xml:space="preserve"> </w:t>
      </w:r>
      <w:r w:rsidR="00B9219D">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6AB5784B" wp14:editId="4ED4C27E">
            <wp:extent cx="2979420" cy="24384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a:extLst>
                        <a:ext uri="{28A0092B-C50C-407E-A947-70E740481C1C}">
                          <a14:useLocalDpi xmlns:a14="http://schemas.microsoft.com/office/drawing/2010/main" val="0"/>
                        </a:ext>
                      </a:extLst>
                    </a:blip>
                    <a:srcRect l="-18" t="46454" r="16708" b="-139"/>
                    <a:stretch>
                      <a:fillRect/>
                    </a:stretch>
                  </pic:blipFill>
                  <pic:spPr bwMode="auto">
                    <a:xfrm>
                      <a:off x="0" y="0"/>
                      <a:ext cx="2979420" cy="243840"/>
                    </a:xfrm>
                    <a:prstGeom prst="rect">
                      <a:avLst/>
                    </a:prstGeom>
                    <a:solidFill>
                      <a:srgbClr val="FFFFFF"/>
                    </a:solidFill>
                    <a:ln>
                      <a:noFill/>
                    </a:ln>
                  </pic:spPr>
                </pic:pic>
              </a:graphicData>
            </a:graphic>
          </wp:inline>
        </w:drawing>
      </w:r>
      <w:r w:rsidRPr="00DF5C79">
        <w:rPr>
          <w:sz w:val="28"/>
          <w:szCs w:val="28"/>
          <w:lang w:val="kk-KZ"/>
        </w:rPr>
        <w:t xml:space="preserve">                                      (7.13)</w:t>
      </w:r>
    </w:p>
    <w:p w:rsidR="00DF5C79" w:rsidRPr="00C819CE" w:rsidRDefault="00DF5C79" w:rsidP="00DF5C79">
      <w:pPr>
        <w:shd w:val="clear" w:color="auto" w:fill="FFFFFF"/>
        <w:spacing w:before="7"/>
        <w:ind w:right="14"/>
        <w:jc w:val="both"/>
        <w:rPr>
          <w:sz w:val="28"/>
          <w:szCs w:val="28"/>
          <w:lang w:val="kk-KZ"/>
        </w:rPr>
      </w:pPr>
      <w:r w:rsidRPr="00DF5C79">
        <w:rPr>
          <w:sz w:val="28"/>
          <w:szCs w:val="28"/>
          <w:lang w:val="kk-KZ"/>
        </w:rPr>
        <w:t>Ластанған атмосфераның 1 м</w:t>
      </w:r>
      <w:r w:rsidRPr="00DF5C79">
        <w:rPr>
          <w:sz w:val="28"/>
          <w:szCs w:val="28"/>
          <w:vertAlign w:val="superscript"/>
          <w:lang w:val="kk-KZ"/>
        </w:rPr>
        <w:t>3</w:t>
      </w:r>
      <w:r w:rsidRPr="00DF5C79">
        <w:rPr>
          <w:sz w:val="28"/>
          <w:szCs w:val="28"/>
          <w:lang w:val="kk-KZ"/>
        </w:rPr>
        <w:t xml:space="preserve"> ауасында бірнеше микрограмға дейін аммиак және осыншама мөлшерде сульфат бөлшектері болуы мүмкін. </w:t>
      </w:r>
      <w:r w:rsidRPr="00C819CE">
        <w:rPr>
          <w:sz w:val="28"/>
          <w:szCs w:val="28"/>
          <w:lang w:val="kk-KZ"/>
        </w:rPr>
        <w:t>Күкірт қышқылының тамшылары смог немесе тұман құрамында өте сұйытылған ерітінді т</w:t>
      </w:r>
      <w:r w:rsidRPr="00DF5C79">
        <w:rPr>
          <w:sz w:val="28"/>
          <w:szCs w:val="28"/>
          <w:lang w:val="kk-KZ"/>
        </w:rPr>
        <w:t>ү</w:t>
      </w:r>
      <w:r w:rsidRPr="00C819CE">
        <w:rPr>
          <w:sz w:val="28"/>
          <w:szCs w:val="28"/>
          <w:lang w:val="kk-KZ"/>
        </w:rPr>
        <w:t xml:space="preserve">рінде болады. Реакция өте тез жүретіндіктен, оның жылдамдығын </w:t>
      </w:r>
      <w:r w:rsidRPr="00C819CE">
        <w:rPr>
          <w:sz w:val="28"/>
          <w:szCs w:val="28"/>
          <w:lang w:val="kk-KZ"/>
        </w:rPr>
        <w:lastRenderedPageBreak/>
        <w:t>белгілі әдістермен өлшеу қиын. Бұл жағдайда аммиак молекуласын</w:t>
      </w:r>
      <w:r w:rsidRPr="00DF5C79">
        <w:rPr>
          <w:sz w:val="28"/>
          <w:szCs w:val="28"/>
          <w:lang w:val="kk-KZ"/>
        </w:rPr>
        <w:t>ың</w:t>
      </w:r>
      <w:r w:rsidRPr="00C819CE">
        <w:rPr>
          <w:sz w:val="28"/>
          <w:szCs w:val="28"/>
          <w:lang w:val="kk-KZ"/>
        </w:rPr>
        <w:t xml:space="preserve"> тамшымен әрбір со</w:t>
      </w:r>
      <w:r w:rsidRPr="00DF5C79">
        <w:rPr>
          <w:sz w:val="28"/>
          <w:szCs w:val="28"/>
          <w:lang w:val="kk-KZ"/>
        </w:rPr>
        <w:t>қ</w:t>
      </w:r>
      <w:r w:rsidRPr="00C819CE">
        <w:rPr>
          <w:sz w:val="28"/>
          <w:szCs w:val="28"/>
          <w:lang w:val="kk-KZ"/>
        </w:rPr>
        <w:t>тығысуы, тұздың түзілуіне әкеледі деп есептелінеді.</w:t>
      </w:r>
    </w:p>
    <w:p w:rsidR="00DF5C79" w:rsidRPr="00DF5C79" w:rsidRDefault="00DF5C79" w:rsidP="00DF5C79">
      <w:pPr>
        <w:shd w:val="clear" w:color="auto" w:fill="FFFFFF"/>
        <w:ind w:right="22"/>
        <w:jc w:val="both"/>
        <w:rPr>
          <w:sz w:val="28"/>
          <w:szCs w:val="28"/>
        </w:rPr>
      </w:pPr>
      <w:r w:rsidRPr="003C3842">
        <w:rPr>
          <w:sz w:val="28"/>
          <w:szCs w:val="28"/>
          <w:lang w:val="kk-KZ"/>
        </w:rPr>
        <w:t>Нитраттардың тузілуі. Егер ылғал ауада NO</w:t>
      </w:r>
      <w:r w:rsidRPr="003C3842">
        <w:rPr>
          <w:sz w:val="28"/>
          <w:szCs w:val="28"/>
          <w:vertAlign w:val="subscript"/>
          <w:lang w:val="kk-KZ"/>
        </w:rPr>
        <w:t>2</w:t>
      </w:r>
      <w:r w:rsidRPr="003C3842">
        <w:rPr>
          <w:sz w:val="28"/>
          <w:szCs w:val="28"/>
          <w:lang w:val="kk-KZ"/>
        </w:rPr>
        <w:t xml:space="preserve"> және аэрозоль түрінде NaСl болса, онда NaNO</w:t>
      </w:r>
      <w:r w:rsidRPr="003C3842">
        <w:rPr>
          <w:sz w:val="28"/>
          <w:szCs w:val="28"/>
          <w:vertAlign w:val="subscript"/>
          <w:lang w:val="kk-KZ"/>
        </w:rPr>
        <w:t>3</w:t>
      </w:r>
      <w:r w:rsidRPr="003C3842">
        <w:rPr>
          <w:sz w:val="28"/>
          <w:szCs w:val="28"/>
          <w:lang w:val="kk-KZ"/>
        </w:rPr>
        <w:t xml:space="preserve"> мен хлорлы сутекті</w:t>
      </w:r>
      <w:r w:rsidRPr="00DF5C79">
        <w:rPr>
          <w:sz w:val="28"/>
          <w:szCs w:val="28"/>
          <w:lang w:val="kk-KZ"/>
        </w:rPr>
        <w:t>ң</w:t>
      </w:r>
      <w:r w:rsidRPr="003C3842">
        <w:rPr>
          <w:sz w:val="28"/>
          <w:szCs w:val="28"/>
          <w:lang w:val="kk-KZ"/>
        </w:rPr>
        <w:t xml:space="preserve"> қоспасы өте жылдам түзіледі. </w:t>
      </w:r>
      <w:r w:rsidRPr="00DF5C79">
        <w:rPr>
          <w:sz w:val="28"/>
          <w:szCs w:val="28"/>
        </w:rPr>
        <w:t>Процесті</w:t>
      </w:r>
      <w:r w:rsidRPr="00DF5C79">
        <w:rPr>
          <w:sz w:val="28"/>
          <w:szCs w:val="28"/>
          <w:lang w:val="kk-KZ"/>
        </w:rPr>
        <w:t>ң</w:t>
      </w:r>
      <w:r w:rsidRPr="00DF5C79">
        <w:rPr>
          <w:sz w:val="28"/>
          <w:szCs w:val="28"/>
        </w:rPr>
        <w:t xml:space="preserve"> бірінші сатысы мына реакциямен байланысты.</w:t>
      </w:r>
    </w:p>
    <w:p w:rsidR="00DF5C79" w:rsidRPr="00C819CE" w:rsidRDefault="00DF5C79" w:rsidP="00DF5C79">
      <w:pPr>
        <w:shd w:val="clear" w:color="auto" w:fill="FFFFFF"/>
        <w:spacing w:before="65"/>
        <w:jc w:val="both"/>
        <w:rPr>
          <w:sz w:val="28"/>
          <w:szCs w:val="28"/>
          <w:lang w:val="en-US"/>
        </w:rPr>
      </w:pPr>
      <w:r w:rsidRPr="00DF5C79">
        <w:rPr>
          <w:sz w:val="28"/>
          <w:szCs w:val="28"/>
          <w:lang w:val="en-US"/>
        </w:rPr>
        <w:t xml:space="preserve">                 </w:t>
      </w:r>
      <w:r w:rsidR="00B9219D">
        <w:rPr>
          <w:sz w:val="28"/>
          <w:szCs w:val="28"/>
          <w:lang w:val="en-US"/>
        </w:rPr>
        <w:t xml:space="preserve">          </w:t>
      </w:r>
      <w:r w:rsidRPr="00DF5C79">
        <w:rPr>
          <w:sz w:val="28"/>
          <w:szCs w:val="28"/>
          <w:lang w:val="en-US"/>
        </w:rPr>
        <w:t xml:space="preserve"> </w:t>
      </w:r>
      <w:r w:rsidRPr="00DF5C79">
        <w:rPr>
          <w:noProof/>
          <w:sz w:val="28"/>
          <w:szCs w:val="28"/>
        </w:rPr>
        <w:drawing>
          <wp:inline distT="0" distB="0" distL="0" distR="0" wp14:anchorId="53362F2B" wp14:editId="60BC64D4">
            <wp:extent cx="2857500" cy="29718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a:extLst>
                        <a:ext uri="{28A0092B-C50C-407E-A947-70E740481C1C}">
                          <a14:useLocalDpi xmlns:a14="http://schemas.microsoft.com/office/drawing/2010/main" val="0"/>
                        </a:ext>
                      </a:extLst>
                    </a:blip>
                    <a:srcRect l="-18" t="-217" r="17984" b="-217"/>
                    <a:stretch>
                      <a:fillRect/>
                    </a:stretch>
                  </pic:blipFill>
                  <pic:spPr bwMode="auto">
                    <a:xfrm>
                      <a:off x="0" y="0"/>
                      <a:ext cx="2857500" cy="297180"/>
                    </a:xfrm>
                    <a:prstGeom prst="rect">
                      <a:avLst/>
                    </a:prstGeom>
                    <a:solidFill>
                      <a:srgbClr val="FFFFFF"/>
                    </a:solidFill>
                    <a:ln>
                      <a:noFill/>
                    </a:ln>
                  </pic:spPr>
                </pic:pic>
              </a:graphicData>
            </a:graphic>
          </wp:inline>
        </w:drawing>
      </w:r>
      <w:r w:rsidRPr="00DF5C79">
        <w:rPr>
          <w:sz w:val="28"/>
          <w:szCs w:val="28"/>
          <w:lang w:val="en-US"/>
        </w:rPr>
        <w:t xml:space="preserve">                             </w:t>
      </w:r>
      <w:r w:rsidRPr="00DF5C79">
        <w:rPr>
          <w:sz w:val="28"/>
          <w:szCs w:val="28"/>
          <w:lang w:val="kk-KZ"/>
        </w:rPr>
        <w:t>(7.14)</w:t>
      </w:r>
    </w:p>
    <w:p w:rsidR="00DF5C79" w:rsidRPr="00C819CE" w:rsidRDefault="00DF5C79" w:rsidP="00DF5C79">
      <w:pPr>
        <w:shd w:val="clear" w:color="auto" w:fill="FFFFFF"/>
        <w:ind w:right="14"/>
        <w:jc w:val="both"/>
        <w:rPr>
          <w:sz w:val="28"/>
          <w:szCs w:val="28"/>
          <w:lang w:val="en-US"/>
        </w:rPr>
      </w:pPr>
      <w:r w:rsidRPr="00DF5C79">
        <w:rPr>
          <w:sz w:val="28"/>
          <w:szCs w:val="28"/>
        </w:rPr>
        <w:t>Екінші</w:t>
      </w:r>
      <w:r w:rsidRPr="00C819CE">
        <w:rPr>
          <w:sz w:val="28"/>
          <w:szCs w:val="28"/>
          <w:lang w:val="en-US"/>
        </w:rPr>
        <w:t xml:space="preserve"> </w:t>
      </w:r>
      <w:r w:rsidRPr="00DF5C79">
        <w:rPr>
          <w:sz w:val="28"/>
          <w:szCs w:val="28"/>
        </w:rPr>
        <w:t>сатысы</w:t>
      </w:r>
      <w:r w:rsidRPr="00C819CE">
        <w:rPr>
          <w:sz w:val="28"/>
          <w:szCs w:val="28"/>
          <w:lang w:val="en-US"/>
        </w:rPr>
        <w:t xml:space="preserve"> — </w:t>
      </w:r>
      <w:r w:rsidRPr="00DF5C79">
        <w:rPr>
          <w:sz w:val="28"/>
          <w:szCs w:val="28"/>
        </w:rPr>
        <w:t>азот</w:t>
      </w:r>
      <w:r w:rsidRPr="00C819CE">
        <w:rPr>
          <w:sz w:val="28"/>
          <w:szCs w:val="28"/>
          <w:lang w:val="en-US"/>
        </w:rPr>
        <w:t xml:space="preserve"> </w:t>
      </w:r>
      <w:r w:rsidRPr="00DF5C79">
        <w:rPr>
          <w:sz w:val="28"/>
          <w:szCs w:val="28"/>
        </w:rPr>
        <w:t>қышкылының</w:t>
      </w:r>
      <w:r w:rsidRPr="00C819CE">
        <w:rPr>
          <w:sz w:val="28"/>
          <w:szCs w:val="28"/>
          <w:lang w:val="en-US"/>
        </w:rPr>
        <w:t xml:space="preserve"> </w:t>
      </w:r>
      <w:r w:rsidRPr="00DF5C79">
        <w:rPr>
          <w:sz w:val="28"/>
          <w:szCs w:val="28"/>
        </w:rPr>
        <w:t>буының</w:t>
      </w:r>
      <w:r w:rsidRPr="00C819CE">
        <w:rPr>
          <w:sz w:val="28"/>
          <w:szCs w:val="28"/>
          <w:lang w:val="en-US"/>
        </w:rPr>
        <w:t xml:space="preserve"> </w:t>
      </w:r>
      <w:r w:rsidRPr="00DF5C79">
        <w:rPr>
          <w:sz w:val="28"/>
          <w:szCs w:val="28"/>
        </w:rPr>
        <w:t>к</w:t>
      </w:r>
      <w:r w:rsidRPr="00DF5C79">
        <w:rPr>
          <w:sz w:val="28"/>
          <w:szCs w:val="28"/>
          <w:lang w:val="kk-KZ"/>
        </w:rPr>
        <w:t>ұ</w:t>
      </w:r>
      <w:r w:rsidRPr="00DF5C79">
        <w:rPr>
          <w:sz w:val="28"/>
          <w:szCs w:val="28"/>
        </w:rPr>
        <w:t>рғақ</w:t>
      </w:r>
      <w:r w:rsidRPr="00C819CE">
        <w:rPr>
          <w:sz w:val="28"/>
          <w:szCs w:val="28"/>
          <w:lang w:val="en-US"/>
        </w:rPr>
        <w:t xml:space="preserve"> </w:t>
      </w:r>
      <w:r w:rsidRPr="00DF5C79">
        <w:rPr>
          <w:sz w:val="28"/>
          <w:szCs w:val="28"/>
          <w:lang w:val="en-US"/>
        </w:rPr>
        <w:t>Na</w:t>
      </w:r>
      <w:r w:rsidRPr="00DF5C79">
        <w:rPr>
          <w:sz w:val="28"/>
          <w:szCs w:val="28"/>
        </w:rPr>
        <w:t>С</w:t>
      </w:r>
      <w:r w:rsidRPr="00DF5C79">
        <w:rPr>
          <w:sz w:val="28"/>
          <w:szCs w:val="28"/>
          <w:lang w:val="en-US"/>
        </w:rPr>
        <w:t>l</w:t>
      </w:r>
      <w:r w:rsidRPr="00C819CE">
        <w:rPr>
          <w:sz w:val="28"/>
          <w:szCs w:val="28"/>
          <w:lang w:val="en-US"/>
        </w:rPr>
        <w:t xml:space="preserve"> </w:t>
      </w:r>
      <w:r w:rsidRPr="00DF5C79">
        <w:rPr>
          <w:sz w:val="28"/>
          <w:szCs w:val="28"/>
        </w:rPr>
        <w:t>бөлшектеріне</w:t>
      </w:r>
      <w:r w:rsidRPr="00C819CE">
        <w:rPr>
          <w:sz w:val="28"/>
          <w:szCs w:val="28"/>
          <w:lang w:val="en-US"/>
        </w:rPr>
        <w:t xml:space="preserve"> </w:t>
      </w:r>
      <w:r w:rsidRPr="00DF5C79">
        <w:rPr>
          <w:sz w:val="28"/>
          <w:szCs w:val="28"/>
        </w:rPr>
        <w:t>адсорбциялануы</w:t>
      </w:r>
      <w:r w:rsidRPr="00C819CE">
        <w:rPr>
          <w:sz w:val="28"/>
          <w:szCs w:val="28"/>
          <w:lang w:val="en-US"/>
        </w:rPr>
        <w:t xml:space="preserve"> </w:t>
      </w:r>
      <w:r w:rsidRPr="00DF5C79">
        <w:rPr>
          <w:sz w:val="28"/>
          <w:szCs w:val="28"/>
          <w:lang w:val="kk-KZ"/>
        </w:rPr>
        <w:t xml:space="preserve">- </w:t>
      </w:r>
      <w:r w:rsidRPr="00DF5C79">
        <w:rPr>
          <w:sz w:val="28"/>
          <w:szCs w:val="28"/>
        </w:rPr>
        <w:t>азот</w:t>
      </w:r>
      <w:r w:rsidRPr="00C819CE">
        <w:rPr>
          <w:sz w:val="28"/>
          <w:szCs w:val="28"/>
          <w:lang w:val="en-US"/>
        </w:rPr>
        <w:t xml:space="preserve"> </w:t>
      </w:r>
      <w:r w:rsidRPr="00DF5C79">
        <w:rPr>
          <w:sz w:val="28"/>
          <w:szCs w:val="28"/>
        </w:rPr>
        <w:t>қышқылының</w:t>
      </w:r>
      <w:r w:rsidRPr="00C819CE">
        <w:rPr>
          <w:sz w:val="28"/>
          <w:szCs w:val="28"/>
          <w:lang w:val="en-US"/>
        </w:rPr>
        <w:t xml:space="preserve"> </w:t>
      </w:r>
      <w:r w:rsidRPr="00DF5C79">
        <w:rPr>
          <w:sz w:val="28"/>
          <w:szCs w:val="28"/>
          <w:lang w:val="en-US"/>
        </w:rPr>
        <w:t>Na</w:t>
      </w:r>
      <w:r w:rsidRPr="00DF5C79">
        <w:rPr>
          <w:sz w:val="28"/>
          <w:szCs w:val="28"/>
        </w:rPr>
        <w:t>С</w:t>
      </w:r>
      <w:r w:rsidRPr="00DF5C79">
        <w:rPr>
          <w:sz w:val="28"/>
          <w:szCs w:val="28"/>
          <w:lang w:val="en-US"/>
        </w:rPr>
        <w:t>l</w:t>
      </w:r>
      <w:r w:rsidRPr="00C819CE">
        <w:rPr>
          <w:sz w:val="28"/>
          <w:szCs w:val="28"/>
          <w:lang w:val="en-US"/>
        </w:rPr>
        <w:t xml:space="preserve"> -</w:t>
      </w:r>
      <w:r w:rsidRPr="00DF5C79">
        <w:rPr>
          <w:sz w:val="28"/>
          <w:szCs w:val="28"/>
        </w:rPr>
        <w:t>мен</w:t>
      </w:r>
      <w:r w:rsidRPr="00C819CE">
        <w:rPr>
          <w:sz w:val="28"/>
          <w:szCs w:val="28"/>
          <w:lang w:val="en-US"/>
        </w:rPr>
        <w:t xml:space="preserve"> </w:t>
      </w:r>
      <w:r w:rsidRPr="00DF5C79">
        <w:rPr>
          <w:sz w:val="28"/>
          <w:szCs w:val="28"/>
        </w:rPr>
        <w:t>әрекеттесуі</w:t>
      </w:r>
      <w:r w:rsidRPr="00C819CE">
        <w:rPr>
          <w:sz w:val="28"/>
          <w:szCs w:val="28"/>
          <w:lang w:val="en-US"/>
        </w:rPr>
        <w:t xml:space="preserve"> </w:t>
      </w:r>
      <w:r w:rsidRPr="00DF5C79">
        <w:rPr>
          <w:sz w:val="28"/>
          <w:szCs w:val="28"/>
        </w:rPr>
        <w:t>және</w:t>
      </w:r>
      <w:r w:rsidRPr="00C819CE">
        <w:rPr>
          <w:sz w:val="28"/>
          <w:szCs w:val="28"/>
          <w:lang w:val="en-US"/>
        </w:rPr>
        <w:t xml:space="preserve"> </w:t>
      </w:r>
      <w:r w:rsidRPr="00DF5C79">
        <w:rPr>
          <w:sz w:val="28"/>
          <w:szCs w:val="28"/>
        </w:rPr>
        <w:t>НС</w:t>
      </w:r>
      <w:r w:rsidRPr="00DF5C79">
        <w:rPr>
          <w:sz w:val="28"/>
          <w:szCs w:val="28"/>
          <w:lang w:val="en-US"/>
        </w:rPr>
        <w:t>l</w:t>
      </w:r>
      <w:r w:rsidRPr="00DF5C79">
        <w:rPr>
          <w:sz w:val="28"/>
          <w:szCs w:val="28"/>
          <w:lang w:val="kk-KZ"/>
        </w:rPr>
        <w:t xml:space="preserve"> </w:t>
      </w:r>
      <w:r w:rsidRPr="00DF5C79">
        <w:rPr>
          <w:sz w:val="28"/>
          <w:szCs w:val="28"/>
        </w:rPr>
        <w:t>десорбциялануымен</w:t>
      </w:r>
      <w:r w:rsidRPr="00C819CE">
        <w:rPr>
          <w:sz w:val="28"/>
          <w:szCs w:val="28"/>
          <w:lang w:val="en-US"/>
        </w:rPr>
        <w:t xml:space="preserve"> </w:t>
      </w:r>
      <w:r w:rsidRPr="00DF5C79">
        <w:rPr>
          <w:sz w:val="28"/>
          <w:szCs w:val="28"/>
        </w:rPr>
        <w:t>қатар</w:t>
      </w:r>
      <w:r w:rsidRPr="00C819CE">
        <w:rPr>
          <w:sz w:val="28"/>
          <w:szCs w:val="28"/>
          <w:lang w:val="en-US"/>
        </w:rPr>
        <w:t xml:space="preserve"> </w:t>
      </w:r>
      <w:r w:rsidRPr="00DF5C79">
        <w:rPr>
          <w:sz w:val="28"/>
          <w:szCs w:val="28"/>
        </w:rPr>
        <w:t>жүреді</w:t>
      </w:r>
      <w:r w:rsidRPr="00C819CE">
        <w:rPr>
          <w:sz w:val="28"/>
          <w:szCs w:val="28"/>
          <w:lang w:val="en-US"/>
        </w:rPr>
        <w:t>:</w:t>
      </w:r>
    </w:p>
    <w:p w:rsidR="00DF5C79" w:rsidRPr="00DF5C79" w:rsidRDefault="00B9219D" w:rsidP="00DF5C79">
      <w:pPr>
        <w:shd w:val="clear" w:color="auto" w:fill="FFFFFF"/>
        <w:spacing w:before="94"/>
        <w:jc w:val="both"/>
        <w:rPr>
          <w:sz w:val="28"/>
          <w:szCs w:val="28"/>
        </w:rPr>
      </w:pPr>
      <w:r>
        <w:rPr>
          <w:sz w:val="28"/>
          <w:szCs w:val="28"/>
          <w:lang w:val="en-US"/>
        </w:rPr>
        <w:t xml:space="preserve">                           </w:t>
      </w:r>
      <w:r w:rsidR="00DF5C79" w:rsidRPr="00DF5C79">
        <w:rPr>
          <w:sz w:val="28"/>
          <w:szCs w:val="28"/>
          <w:lang w:val="en-US"/>
        </w:rPr>
        <w:t xml:space="preserve"> </w:t>
      </w:r>
      <w:r w:rsidR="00DF5C79" w:rsidRPr="00DF5C79">
        <w:rPr>
          <w:noProof/>
          <w:sz w:val="28"/>
          <w:szCs w:val="28"/>
        </w:rPr>
        <w:drawing>
          <wp:inline distT="0" distB="0" distL="0" distR="0" wp14:anchorId="3674FB8C" wp14:editId="40E2FE3B">
            <wp:extent cx="2682240" cy="25908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a:extLst>
                        <a:ext uri="{28A0092B-C50C-407E-A947-70E740481C1C}">
                          <a14:useLocalDpi xmlns:a14="http://schemas.microsoft.com/office/drawing/2010/main" val="0"/>
                        </a:ext>
                      </a:extLst>
                    </a:blip>
                    <a:srcRect l="-18" t="-249" r="22267" b="-249"/>
                    <a:stretch>
                      <a:fillRect/>
                    </a:stretch>
                  </pic:blipFill>
                  <pic:spPr bwMode="auto">
                    <a:xfrm>
                      <a:off x="0" y="0"/>
                      <a:ext cx="2682240" cy="259080"/>
                    </a:xfrm>
                    <a:prstGeom prst="rect">
                      <a:avLst/>
                    </a:prstGeom>
                    <a:solidFill>
                      <a:srgbClr val="FFFFFF"/>
                    </a:solidFill>
                    <a:ln>
                      <a:noFill/>
                    </a:ln>
                  </pic:spPr>
                </pic:pic>
              </a:graphicData>
            </a:graphic>
          </wp:inline>
        </w:drawing>
      </w:r>
      <w:r w:rsidR="00DF5C79" w:rsidRPr="00DF5C79">
        <w:rPr>
          <w:sz w:val="28"/>
          <w:szCs w:val="28"/>
        </w:rPr>
        <w:t xml:space="preserve">                                 </w:t>
      </w:r>
      <w:r w:rsidR="00DF5C79" w:rsidRPr="00DF5C79">
        <w:rPr>
          <w:sz w:val="28"/>
          <w:szCs w:val="28"/>
          <w:lang w:val="kk-KZ"/>
        </w:rPr>
        <w:t>(7.15)</w:t>
      </w:r>
    </w:p>
    <w:p w:rsidR="00DF5C79" w:rsidRPr="00DF5C79" w:rsidRDefault="00DF5C79" w:rsidP="00DF5C79">
      <w:pPr>
        <w:shd w:val="clear" w:color="auto" w:fill="FFFFFF"/>
        <w:spacing w:before="29"/>
        <w:jc w:val="both"/>
        <w:rPr>
          <w:sz w:val="28"/>
          <w:szCs w:val="28"/>
        </w:rPr>
      </w:pPr>
      <w:r w:rsidRPr="00DF5C79">
        <w:rPr>
          <w:sz w:val="28"/>
          <w:szCs w:val="28"/>
        </w:rPr>
        <w:t>Соңғысы тамшының булану    процесінде    немесе одан кейін</w:t>
      </w:r>
      <w:r w:rsidRPr="00DF5C79">
        <w:rPr>
          <w:sz w:val="28"/>
          <w:szCs w:val="28"/>
          <w:lang w:val="kk-KZ"/>
        </w:rPr>
        <w:t xml:space="preserve"> </w:t>
      </w:r>
      <w:r w:rsidRPr="00DF5C79">
        <w:rPr>
          <w:spacing w:val="-3"/>
          <w:sz w:val="28"/>
          <w:szCs w:val="28"/>
        </w:rPr>
        <w:t>өтеді.</w:t>
      </w:r>
      <w:r w:rsidRPr="00DF5C79">
        <w:rPr>
          <w:sz w:val="28"/>
          <w:szCs w:val="28"/>
        </w:rPr>
        <w:tab/>
      </w:r>
      <w:r w:rsidRPr="00DF5C79">
        <w:rPr>
          <w:spacing w:val="-1"/>
          <w:sz w:val="28"/>
          <w:szCs w:val="28"/>
        </w:rPr>
        <w:t>.    .</w:t>
      </w:r>
    </w:p>
    <w:p w:rsidR="00DF5C79" w:rsidRPr="00DF5C79" w:rsidRDefault="00DF5C79" w:rsidP="00DF5C79">
      <w:pPr>
        <w:shd w:val="clear" w:color="auto" w:fill="FFFFFF"/>
        <w:ind w:right="7"/>
        <w:jc w:val="both"/>
        <w:rPr>
          <w:sz w:val="28"/>
          <w:szCs w:val="28"/>
        </w:rPr>
      </w:pPr>
      <w:r w:rsidRPr="00DF5C79">
        <w:rPr>
          <w:b/>
          <w:sz w:val="28"/>
          <w:szCs w:val="28"/>
        </w:rPr>
        <w:t xml:space="preserve">Сілтілік металдар </w:t>
      </w:r>
      <w:r w:rsidRPr="00DF5C79">
        <w:rPr>
          <w:b/>
          <w:bCs/>
          <w:sz w:val="28"/>
          <w:szCs w:val="28"/>
        </w:rPr>
        <w:t xml:space="preserve">сульфаттарының </w:t>
      </w:r>
      <w:r w:rsidRPr="00DF5C79">
        <w:rPr>
          <w:b/>
          <w:sz w:val="28"/>
          <w:szCs w:val="28"/>
        </w:rPr>
        <w:t>түзілуі</w:t>
      </w:r>
      <w:r w:rsidRPr="00DF5C79">
        <w:rPr>
          <w:sz w:val="28"/>
          <w:szCs w:val="28"/>
        </w:rPr>
        <w:t>. Атмосферада химиялық қ</w:t>
      </w:r>
      <w:r w:rsidRPr="00DF5C79">
        <w:rPr>
          <w:sz w:val="28"/>
          <w:szCs w:val="28"/>
          <w:lang w:val="kk-KZ"/>
        </w:rPr>
        <w:t>ұ</w:t>
      </w:r>
      <w:r w:rsidRPr="00DF5C79">
        <w:rPr>
          <w:sz w:val="28"/>
          <w:szCs w:val="28"/>
        </w:rPr>
        <w:t>рамы әртүрлі аэрозоль бөлшектер бар. Олар жанасу кезінде бір-бірімен әрекеттесуі мүмкін. Мысалы осындай жолымен тұз қышқылы түзіледі:</w:t>
      </w:r>
    </w:p>
    <w:p w:rsidR="00DF5C79" w:rsidRPr="00DF5C79" w:rsidRDefault="00DF5C79" w:rsidP="00DF5C79">
      <w:pPr>
        <w:shd w:val="clear" w:color="auto" w:fill="FFFFFF"/>
        <w:spacing w:before="101"/>
        <w:jc w:val="both"/>
        <w:rPr>
          <w:sz w:val="28"/>
          <w:szCs w:val="28"/>
          <w:lang w:val="en-US"/>
        </w:rPr>
      </w:pPr>
      <w:r w:rsidRPr="00DF5C79">
        <w:rPr>
          <w:sz w:val="28"/>
          <w:szCs w:val="28"/>
          <w:lang w:val="en-US"/>
        </w:rPr>
        <w:t xml:space="preserve">             </w:t>
      </w:r>
      <w:r w:rsidR="00B9219D">
        <w:rPr>
          <w:sz w:val="28"/>
          <w:szCs w:val="28"/>
          <w:lang w:val="en-US"/>
        </w:rPr>
        <w:t xml:space="preserve">           </w:t>
      </w:r>
      <w:r w:rsidRPr="00DF5C79">
        <w:rPr>
          <w:sz w:val="28"/>
          <w:szCs w:val="28"/>
          <w:lang w:val="en-US"/>
        </w:rPr>
        <w:t xml:space="preserve">   </w:t>
      </w:r>
      <w:r w:rsidRPr="00DF5C79">
        <w:rPr>
          <w:noProof/>
          <w:sz w:val="28"/>
          <w:szCs w:val="28"/>
        </w:rPr>
        <w:drawing>
          <wp:inline distT="0" distB="0" distL="0" distR="0" wp14:anchorId="5F3FE523" wp14:editId="31466966">
            <wp:extent cx="2750820" cy="27432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a:extLst>
                        <a:ext uri="{28A0092B-C50C-407E-A947-70E740481C1C}">
                          <a14:useLocalDpi xmlns:a14="http://schemas.microsoft.com/office/drawing/2010/main" val="0"/>
                        </a:ext>
                      </a:extLst>
                    </a:blip>
                    <a:srcRect l="-18" t="-240" r="18182" b="-240"/>
                    <a:stretch>
                      <a:fillRect/>
                    </a:stretch>
                  </pic:blipFill>
                  <pic:spPr bwMode="auto">
                    <a:xfrm>
                      <a:off x="0" y="0"/>
                      <a:ext cx="2750820" cy="274320"/>
                    </a:xfrm>
                    <a:prstGeom prst="rect">
                      <a:avLst/>
                    </a:prstGeom>
                    <a:solidFill>
                      <a:srgbClr val="FFFFFF"/>
                    </a:solidFill>
                    <a:ln>
                      <a:noFill/>
                    </a:ln>
                  </pic:spPr>
                </pic:pic>
              </a:graphicData>
            </a:graphic>
          </wp:inline>
        </w:drawing>
      </w:r>
      <w:r w:rsidRPr="00DF5C79">
        <w:rPr>
          <w:sz w:val="28"/>
          <w:szCs w:val="28"/>
          <w:lang w:val="en-US"/>
        </w:rPr>
        <w:t xml:space="preserve">                              </w:t>
      </w:r>
      <w:r w:rsidRPr="00DF5C79">
        <w:rPr>
          <w:sz w:val="28"/>
          <w:szCs w:val="28"/>
          <w:lang w:val="kk-KZ"/>
        </w:rPr>
        <w:t>(7.16)</w:t>
      </w:r>
    </w:p>
    <w:p w:rsidR="00DF5C79" w:rsidRPr="00DF5C79" w:rsidRDefault="00DF5C79" w:rsidP="00DF5C79">
      <w:pPr>
        <w:jc w:val="both"/>
        <w:rPr>
          <w:sz w:val="28"/>
          <w:szCs w:val="28"/>
          <w:lang w:val="en-US"/>
        </w:rPr>
      </w:pPr>
      <w:r w:rsidRPr="00DF5C79">
        <w:rPr>
          <w:sz w:val="28"/>
          <w:szCs w:val="28"/>
        </w:rPr>
        <w:t>Күкірт</w:t>
      </w:r>
      <w:r w:rsidRPr="00C819CE">
        <w:rPr>
          <w:sz w:val="28"/>
          <w:szCs w:val="28"/>
          <w:lang w:val="en-US"/>
        </w:rPr>
        <w:t xml:space="preserve"> </w:t>
      </w:r>
      <w:r w:rsidRPr="00DF5C79">
        <w:rPr>
          <w:sz w:val="28"/>
          <w:szCs w:val="28"/>
        </w:rPr>
        <w:t>кышқылының</w:t>
      </w:r>
      <w:r w:rsidRPr="00C819CE">
        <w:rPr>
          <w:sz w:val="28"/>
          <w:szCs w:val="28"/>
          <w:lang w:val="en-US"/>
        </w:rPr>
        <w:t xml:space="preserve"> </w:t>
      </w:r>
      <w:r w:rsidRPr="00DF5C79">
        <w:rPr>
          <w:sz w:val="28"/>
          <w:szCs w:val="28"/>
        </w:rPr>
        <w:t>ауадағы</w:t>
      </w:r>
      <w:r w:rsidRPr="00C819CE">
        <w:rPr>
          <w:sz w:val="28"/>
          <w:szCs w:val="28"/>
          <w:lang w:val="en-US"/>
        </w:rPr>
        <w:t xml:space="preserve"> </w:t>
      </w:r>
      <w:r w:rsidRPr="00DF5C79">
        <w:rPr>
          <w:sz w:val="28"/>
          <w:szCs w:val="28"/>
        </w:rPr>
        <w:t>карбонаттармен</w:t>
      </w:r>
      <w:r w:rsidRPr="00C819CE">
        <w:rPr>
          <w:sz w:val="28"/>
          <w:szCs w:val="28"/>
          <w:lang w:val="en-US"/>
        </w:rPr>
        <w:t xml:space="preserve"> </w:t>
      </w:r>
      <w:r w:rsidRPr="00DF5C79">
        <w:rPr>
          <w:sz w:val="28"/>
          <w:szCs w:val="28"/>
        </w:rPr>
        <w:t>әрекеттесуі</w:t>
      </w:r>
      <w:r w:rsidRPr="00C819CE">
        <w:rPr>
          <w:sz w:val="28"/>
          <w:szCs w:val="28"/>
          <w:lang w:val="en-US"/>
        </w:rPr>
        <w:t xml:space="preserve"> </w:t>
      </w:r>
      <w:r w:rsidRPr="00DF5C79">
        <w:rPr>
          <w:sz w:val="28"/>
          <w:szCs w:val="28"/>
        </w:rPr>
        <w:t>осыған</w:t>
      </w:r>
      <w:r w:rsidRPr="00C819CE">
        <w:rPr>
          <w:sz w:val="28"/>
          <w:szCs w:val="28"/>
          <w:lang w:val="en-US"/>
        </w:rPr>
        <w:t xml:space="preserve"> </w:t>
      </w:r>
      <w:r w:rsidRPr="00DF5C79">
        <w:rPr>
          <w:sz w:val="28"/>
          <w:szCs w:val="28"/>
          <w:lang w:val="kk-KZ"/>
        </w:rPr>
        <w:t>ұ</w:t>
      </w:r>
      <w:r w:rsidRPr="00DF5C79">
        <w:rPr>
          <w:sz w:val="28"/>
          <w:szCs w:val="28"/>
        </w:rPr>
        <w:t>қсас</w:t>
      </w:r>
      <w:r w:rsidRPr="00C819CE">
        <w:rPr>
          <w:sz w:val="28"/>
          <w:szCs w:val="28"/>
          <w:lang w:val="en-US"/>
        </w:rPr>
        <w:t xml:space="preserve"> </w:t>
      </w:r>
      <w:r w:rsidRPr="00DF5C79">
        <w:rPr>
          <w:sz w:val="28"/>
          <w:szCs w:val="28"/>
        </w:rPr>
        <w:t>жүреді</w:t>
      </w:r>
      <w:r w:rsidRPr="00C819CE">
        <w:rPr>
          <w:sz w:val="28"/>
          <w:szCs w:val="28"/>
          <w:lang w:val="en-US"/>
        </w:rPr>
        <w:t>.</w:t>
      </w:r>
    </w:p>
    <w:p w:rsidR="00DF5C79" w:rsidRPr="00C819CE" w:rsidRDefault="00DF5C79" w:rsidP="00DF5C79">
      <w:pPr>
        <w:jc w:val="both"/>
        <w:rPr>
          <w:sz w:val="28"/>
          <w:szCs w:val="28"/>
          <w:lang w:val="en-US"/>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jc w:val="both"/>
        <w:rPr>
          <w:sz w:val="28"/>
          <w:szCs w:val="28"/>
          <w:lang w:val="kk-KZ"/>
        </w:rPr>
      </w:pPr>
    </w:p>
    <w:p w:rsidR="00DF5C79" w:rsidRPr="00DF5C79" w:rsidRDefault="00DF5C79" w:rsidP="00DF5C79">
      <w:pPr>
        <w:shd w:val="clear" w:color="auto" w:fill="FFFFFF"/>
        <w:jc w:val="center"/>
        <w:rPr>
          <w:b/>
          <w:bCs/>
          <w:spacing w:val="-12"/>
          <w:sz w:val="28"/>
          <w:szCs w:val="28"/>
          <w:lang w:val="kk-KZ"/>
        </w:rPr>
      </w:pPr>
    </w:p>
    <w:p w:rsidR="00DF5C79" w:rsidRDefault="00DF5C79"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Default="00B9219D" w:rsidP="00DF5C79">
      <w:pPr>
        <w:shd w:val="clear" w:color="auto" w:fill="FFFFFF"/>
        <w:jc w:val="center"/>
        <w:rPr>
          <w:b/>
          <w:bCs/>
          <w:spacing w:val="-12"/>
          <w:sz w:val="28"/>
          <w:szCs w:val="28"/>
          <w:lang w:val="kk-KZ"/>
        </w:rPr>
      </w:pPr>
    </w:p>
    <w:p w:rsidR="00B9219D" w:rsidRPr="00DF5C79" w:rsidRDefault="00B9219D" w:rsidP="00DF5C79">
      <w:pPr>
        <w:shd w:val="clear" w:color="auto" w:fill="FFFFFF"/>
        <w:jc w:val="center"/>
        <w:rPr>
          <w:b/>
          <w:bCs/>
          <w:spacing w:val="-12"/>
          <w:sz w:val="28"/>
          <w:szCs w:val="28"/>
          <w:lang w:val="kk-KZ"/>
        </w:rPr>
      </w:pPr>
    </w:p>
    <w:p w:rsidR="00DF5C79" w:rsidRPr="00DF5C79" w:rsidRDefault="00DF5C79" w:rsidP="00DF5C79">
      <w:pPr>
        <w:shd w:val="clear" w:color="auto" w:fill="FFFFFF"/>
        <w:jc w:val="center"/>
        <w:rPr>
          <w:b/>
          <w:bCs/>
          <w:spacing w:val="-12"/>
          <w:sz w:val="28"/>
          <w:szCs w:val="28"/>
          <w:lang w:val="kk-KZ"/>
        </w:rPr>
      </w:pPr>
    </w:p>
    <w:p w:rsidR="00DF5C79" w:rsidRPr="00DF5C79" w:rsidRDefault="00DF5C79" w:rsidP="00DF5C79">
      <w:pPr>
        <w:shd w:val="clear" w:color="auto" w:fill="FFFFFF"/>
        <w:jc w:val="center"/>
        <w:rPr>
          <w:sz w:val="28"/>
          <w:szCs w:val="28"/>
        </w:rPr>
      </w:pPr>
      <w:r w:rsidRPr="00DF5C79">
        <w:rPr>
          <w:b/>
          <w:bCs/>
          <w:spacing w:val="-12"/>
          <w:sz w:val="28"/>
          <w:szCs w:val="28"/>
          <w:lang w:val="kk-KZ"/>
        </w:rPr>
        <w:lastRenderedPageBreak/>
        <w:t xml:space="preserve">8.  </w:t>
      </w:r>
      <w:r w:rsidRPr="00DF5C79">
        <w:rPr>
          <w:b/>
          <w:bCs/>
          <w:spacing w:val="-1"/>
          <w:sz w:val="28"/>
          <w:szCs w:val="28"/>
          <w:lang w:val="kk-KZ"/>
        </w:rPr>
        <w:t>АУАНЫҢ ЛАСТАНУ ҚӨЗДЕРІ</w:t>
      </w:r>
    </w:p>
    <w:p w:rsidR="00DF5C79" w:rsidRPr="00DF5C79" w:rsidRDefault="00DF5C79" w:rsidP="00DF5C79">
      <w:pPr>
        <w:shd w:val="clear" w:color="auto" w:fill="FFFFFF"/>
        <w:jc w:val="center"/>
        <w:rPr>
          <w:sz w:val="28"/>
          <w:szCs w:val="28"/>
        </w:rPr>
      </w:pPr>
      <w:r w:rsidRPr="00DF5C79">
        <w:rPr>
          <w:b/>
          <w:bCs/>
          <w:spacing w:val="55"/>
          <w:sz w:val="28"/>
          <w:szCs w:val="28"/>
          <w:lang w:val="kk-KZ"/>
        </w:rPr>
        <w:t xml:space="preserve"> </w:t>
      </w:r>
    </w:p>
    <w:p w:rsidR="00DF5C79" w:rsidRPr="00DF5C79" w:rsidRDefault="00DF5C79" w:rsidP="00DF5C79">
      <w:pPr>
        <w:ind w:left="720"/>
        <w:rPr>
          <w:sz w:val="28"/>
          <w:szCs w:val="28"/>
        </w:rPr>
      </w:pPr>
      <w:r w:rsidRPr="00DF5C79">
        <w:rPr>
          <w:sz w:val="28"/>
          <w:szCs w:val="28"/>
          <w:lang w:val="kk-KZ"/>
        </w:rPr>
        <w:t>8.1</w:t>
      </w:r>
      <w:r w:rsidRPr="00DF5C79">
        <w:rPr>
          <w:sz w:val="28"/>
          <w:szCs w:val="28"/>
        </w:rPr>
        <w:t>Отын жану процестері</w:t>
      </w:r>
    </w:p>
    <w:p w:rsidR="00DF5C79" w:rsidRPr="00DF5C79" w:rsidRDefault="00DF5C79" w:rsidP="00C94DCF">
      <w:pPr>
        <w:numPr>
          <w:ilvl w:val="1"/>
          <w:numId w:val="3"/>
        </w:numPr>
        <w:suppressAutoHyphens/>
        <w:autoSpaceDN/>
        <w:adjustRightInd/>
        <w:rPr>
          <w:sz w:val="28"/>
          <w:szCs w:val="28"/>
        </w:rPr>
      </w:pPr>
      <w:r w:rsidRPr="00DF5C79">
        <w:rPr>
          <w:sz w:val="28"/>
          <w:szCs w:val="28"/>
        </w:rPr>
        <w:t>Ауаның өнеркәсіп шығаратын қосалқы қалдық өнімдерімен ластануы</w:t>
      </w:r>
    </w:p>
    <w:p w:rsidR="00DF5C79" w:rsidRPr="00DF5C79" w:rsidRDefault="00DF5C79" w:rsidP="00DF5C79">
      <w:pPr>
        <w:rPr>
          <w:b/>
          <w:bCs/>
          <w:sz w:val="28"/>
          <w:szCs w:val="28"/>
          <w:lang w:val="kk-KZ"/>
        </w:rPr>
      </w:pPr>
    </w:p>
    <w:p w:rsidR="00DF5C79" w:rsidRPr="00DF5C79" w:rsidRDefault="00DF5C79" w:rsidP="00DF5C79">
      <w:pPr>
        <w:rPr>
          <w:sz w:val="28"/>
          <w:szCs w:val="28"/>
          <w:lang w:val="kk-KZ"/>
        </w:rPr>
      </w:pPr>
      <w:r w:rsidRPr="00DF5C79">
        <w:rPr>
          <w:sz w:val="28"/>
          <w:szCs w:val="28"/>
          <w:lang w:val="kk-KZ"/>
        </w:rPr>
        <w:t xml:space="preserve">Атмосфераның ластану туралы түсінік қалыптастыру </w:t>
      </w:r>
    </w:p>
    <w:p w:rsidR="00DF5C79" w:rsidRPr="00DF5C79" w:rsidRDefault="00DF5C79" w:rsidP="00DF5C79">
      <w:pPr>
        <w:shd w:val="clear" w:color="auto" w:fill="FFFFFF"/>
        <w:spacing w:before="209"/>
        <w:jc w:val="both"/>
        <w:rPr>
          <w:sz w:val="28"/>
          <w:szCs w:val="28"/>
          <w:lang w:val="kk-KZ"/>
        </w:rPr>
      </w:pPr>
      <w:r w:rsidRPr="00DF5C79">
        <w:rPr>
          <w:sz w:val="28"/>
          <w:szCs w:val="28"/>
          <w:lang w:val="kk-KZ"/>
        </w:rPr>
        <w:t>Отын ретінде мұнай, тас көмір және табиғи газ кеңінен колданылады. Кейбір елдерде сонымен қатар ағаш та жиі пайдаланылады. Көмірдің, мұнайдың және ағаштың басты компоненттеріне көміртегі, сутегі мен оттегі жатады. Олардың құрамында аздаған мөлшерде күкірт пен азот, өте аз мөлшерде металдар қосылыстары (сульфидтер мен оксидтер) кездеседі. Табиғи газ құрамында, күкірт қосылыстары болатындықтан, қолданылудан бұрын оны тазартады. Күкірт косылыстарының мөлшері отынның түріне және онын алынған жеріне байланысты. Өндірілетін мұнай және көмірдін құрамында 5 %-ке дейін күкірт болуы мүмкін. Мұнайдағы күкірт толығымен дерлік органикалық қосылыстардың құрамына (органикалық күкірт деп аталады) кіреді. Көмірдің кұрамындағы күкірттің жартысы органикалық, қалғаны бейорганикалык қосылыс түрінде (пирит, сульфаттар мен тағы басқа қосылыстар) болады.</w:t>
      </w:r>
    </w:p>
    <w:p w:rsidR="00DF5C79" w:rsidRPr="00DF5C79" w:rsidRDefault="00DF5C79" w:rsidP="00DF5C79">
      <w:pPr>
        <w:shd w:val="clear" w:color="auto" w:fill="FFFFFF"/>
        <w:spacing w:before="7"/>
        <w:ind w:right="14"/>
        <w:jc w:val="both"/>
        <w:rPr>
          <w:sz w:val="28"/>
          <w:szCs w:val="28"/>
          <w:lang w:val="kk-KZ"/>
        </w:rPr>
      </w:pPr>
      <w:r w:rsidRPr="00DF5C79">
        <w:rPr>
          <w:sz w:val="28"/>
          <w:szCs w:val="28"/>
          <w:lang w:val="kk-KZ"/>
        </w:rPr>
        <w:t>Отын жану процестерінде сутегі және көміртегі тотығып, жылу бөлінеді:</w:t>
      </w:r>
    </w:p>
    <w:p w:rsidR="00DF5C79" w:rsidRPr="00DF5C79" w:rsidRDefault="00DF5C79" w:rsidP="00DF5C79">
      <w:pPr>
        <w:shd w:val="clear" w:color="auto" w:fill="FFFFFF"/>
        <w:spacing w:before="94"/>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7546474B" wp14:editId="2429EEE6">
            <wp:extent cx="2499360" cy="29718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6">
                      <a:extLst>
                        <a:ext uri="{28A0092B-C50C-407E-A947-70E740481C1C}">
                          <a14:useLocalDpi xmlns:a14="http://schemas.microsoft.com/office/drawing/2010/main" val="0"/>
                        </a:ext>
                      </a:extLst>
                    </a:blip>
                    <a:srcRect l="-20" t="-122" r="24861" b="42928"/>
                    <a:stretch>
                      <a:fillRect/>
                    </a:stretch>
                  </pic:blipFill>
                  <pic:spPr bwMode="auto">
                    <a:xfrm>
                      <a:off x="0" y="0"/>
                      <a:ext cx="2499360" cy="297180"/>
                    </a:xfrm>
                    <a:prstGeom prst="rect">
                      <a:avLst/>
                    </a:prstGeom>
                    <a:solidFill>
                      <a:srgbClr val="FFFFFF"/>
                    </a:solidFill>
                    <a:ln>
                      <a:noFill/>
                    </a:ln>
                  </pic:spPr>
                </pic:pic>
              </a:graphicData>
            </a:graphic>
          </wp:inline>
        </w:drawing>
      </w:r>
      <w:r w:rsidRPr="00DF5C79">
        <w:rPr>
          <w:sz w:val="28"/>
          <w:szCs w:val="28"/>
          <w:lang w:val="kk-KZ"/>
        </w:rPr>
        <w:t xml:space="preserve">                                      (8.1)</w:t>
      </w:r>
    </w:p>
    <w:p w:rsidR="00DF5C79" w:rsidRPr="00DF5C79" w:rsidRDefault="00DF5C79" w:rsidP="00DF5C79">
      <w:pPr>
        <w:shd w:val="clear" w:color="auto" w:fill="FFFFFF"/>
        <w:spacing w:before="94"/>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77BEC1B2" wp14:editId="6C19C931">
            <wp:extent cx="2499360" cy="27432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6">
                      <a:extLst>
                        <a:ext uri="{28A0092B-C50C-407E-A947-70E740481C1C}">
                          <a14:useLocalDpi xmlns:a14="http://schemas.microsoft.com/office/drawing/2010/main" val="0"/>
                        </a:ext>
                      </a:extLst>
                    </a:blip>
                    <a:srcRect l="-20" t="48293" r="24843" b="-122"/>
                    <a:stretch>
                      <a:fillRect/>
                    </a:stretch>
                  </pic:blipFill>
                  <pic:spPr bwMode="auto">
                    <a:xfrm>
                      <a:off x="0" y="0"/>
                      <a:ext cx="2499360" cy="274320"/>
                    </a:xfrm>
                    <a:prstGeom prst="rect">
                      <a:avLst/>
                    </a:prstGeom>
                    <a:solidFill>
                      <a:srgbClr val="FFFFFF"/>
                    </a:solidFill>
                    <a:ln>
                      <a:noFill/>
                    </a:ln>
                  </pic:spPr>
                </pic:pic>
              </a:graphicData>
            </a:graphic>
          </wp:inline>
        </w:drawing>
      </w:r>
      <w:r w:rsidRPr="00DF5C79">
        <w:rPr>
          <w:sz w:val="28"/>
          <w:szCs w:val="28"/>
          <w:lang w:val="kk-KZ"/>
        </w:rPr>
        <w:t xml:space="preserve">                                  (8.2)</w:t>
      </w:r>
    </w:p>
    <w:p w:rsidR="00DF5C79" w:rsidRPr="00DF5C79" w:rsidRDefault="00DF5C79" w:rsidP="00DF5C79">
      <w:pPr>
        <w:shd w:val="clear" w:color="auto" w:fill="FFFFFF"/>
        <w:spacing w:before="50"/>
        <w:ind w:right="22"/>
        <w:jc w:val="both"/>
        <w:rPr>
          <w:sz w:val="28"/>
          <w:szCs w:val="28"/>
          <w:lang w:val="kk-KZ"/>
        </w:rPr>
      </w:pPr>
      <w:r w:rsidRPr="00DF5C79">
        <w:rPr>
          <w:sz w:val="28"/>
          <w:szCs w:val="28"/>
          <w:lang w:val="kk-KZ"/>
        </w:rPr>
        <w:t>Егер көміртегінің толық тотығуы үшін оттегінің мөлшері жеткіліксіз болса, онда көміртек оксиді түзіледі:</w:t>
      </w:r>
    </w:p>
    <w:p w:rsidR="00DF5C79" w:rsidRPr="00DF5C79" w:rsidRDefault="00DF5C79" w:rsidP="00DF5C79">
      <w:pPr>
        <w:shd w:val="clear" w:color="auto" w:fill="FFFFFF"/>
        <w:spacing w:before="115"/>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34483CA3" wp14:editId="524AF8FA">
            <wp:extent cx="2628900" cy="29718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7">
                      <a:extLst>
                        <a:ext uri="{28A0092B-C50C-407E-A947-70E740481C1C}">
                          <a14:useLocalDpi xmlns:a14="http://schemas.microsoft.com/office/drawing/2010/main" val="0"/>
                        </a:ext>
                      </a:extLst>
                    </a:blip>
                    <a:srcRect l="-18" t="-217" r="23282" b="-217"/>
                    <a:stretch>
                      <a:fillRect/>
                    </a:stretch>
                  </pic:blipFill>
                  <pic:spPr bwMode="auto">
                    <a:xfrm>
                      <a:off x="0" y="0"/>
                      <a:ext cx="2628900" cy="297180"/>
                    </a:xfrm>
                    <a:prstGeom prst="rect">
                      <a:avLst/>
                    </a:prstGeom>
                    <a:solidFill>
                      <a:srgbClr val="FFFFFF"/>
                    </a:solidFill>
                    <a:ln>
                      <a:noFill/>
                    </a:ln>
                  </pic:spPr>
                </pic:pic>
              </a:graphicData>
            </a:graphic>
          </wp:inline>
        </w:drawing>
      </w:r>
      <w:r w:rsidRPr="00DF5C79">
        <w:rPr>
          <w:sz w:val="28"/>
          <w:szCs w:val="28"/>
          <w:lang w:val="kk-KZ"/>
        </w:rPr>
        <w:t xml:space="preserve">                            (8.3)</w:t>
      </w:r>
    </w:p>
    <w:p w:rsidR="00DF5C79" w:rsidRPr="00DF5C79" w:rsidRDefault="00DF5C79" w:rsidP="00DF5C79">
      <w:pPr>
        <w:shd w:val="clear" w:color="auto" w:fill="FFFFFF"/>
        <w:jc w:val="both"/>
        <w:rPr>
          <w:sz w:val="28"/>
          <w:szCs w:val="28"/>
          <w:lang w:val="kk-KZ"/>
        </w:rPr>
      </w:pPr>
      <w:r w:rsidRPr="00C819CE">
        <w:rPr>
          <w:sz w:val="28"/>
          <w:szCs w:val="28"/>
          <w:lang w:val="kk-KZ"/>
        </w:rPr>
        <w:t>Түзілген СО</w:t>
      </w:r>
      <w:r w:rsidRPr="00DF5C79">
        <w:rPr>
          <w:sz w:val="28"/>
          <w:szCs w:val="28"/>
          <w:lang w:val="kk-KZ"/>
        </w:rPr>
        <w:t>3</w:t>
      </w:r>
      <w:r w:rsidRPr="00C819CE">
        <w:rPr>
          <w:sz w:val="28"/>
          <w:szCs w:val="28"/>
          <w:lang w:val="kk-KZ"/>
        </w:rPr>
        <w:t>-нің бір бөлігі    көміртегімен әрекеттескенде де</w:t>
      </w:r>
      <w:r w:rsidRPr="00DF5C79">
        <w:rPr>
          <w:sz w:val="28"/>
          <w:szCs w:val="28"/>
          <w:lang w:val="kk-KZ"/>
        </w:rPr>
        <w:t xml:space="preserve"> </w:t>
      </w:r>
      <w:r w:rsidRPr="00C819CE">
        <w:rPr>
          <w:sz w:val="28"/>
          <w:szCs w:val="28"/>
          <w:lang w:val="kk-KZ"/>
        </w:rPr>
        <w:t>осы қосылыс түзіледі:</w:t>
      </w:r>
    </w:p>
    <w:p w:rsidR="00DF5C79" w:rsidRPr="00DF5C79" w:rsidRDefault="00DF5C79" w:rsidP="00DF5C79">
      <w:pPr>
        <w:shd w:val="clear" w:color="auto" w:fill="FFFFFF"/>
        <w:spacing w:before="94"/>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213E7EC4" wp14:editId="7591E6EA">
            <wp:extent cx="2857500" cy="29718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8">
                      <a:extLst>
                        <a:ext uri="{28A0092B-C50C-407E-A947-70E740481C1C}">
                          <a14:useLocalDpi xmlns:a14="http://schemas.microsoft.com/office/drawing/2010/main" val="0"/>
                        </a:ext>
                      </a:extLst>
                    </a:blip>
                    <a:srcRect l="-18" t="-211" r="16275" b="-211"/>
                    <a:stretch>
                      <a:fillRect/>
                    </a:stretch>
                  </pic:blipFill>
                  <pic:spPr bwMode="auto">
                    <a:xfrm>
                      <a:off x="0" y="0"/>
                      <a:ext cx="2857500" cy="297180"/>
                    </a:xfrm>
                    <a:prstGeom prst="rect">
                      <a:avLst/>
                    </a:prstGeom>
                    <a:solidFill>
                      <a:srgbClr val="FFFFFF"/>
                    </a:solidFill>
                    <a:ln>
                      <a:noFill/>
                    </a:ln>
                  </pic:spPr>
                </pic:pic>
              </a:graphicData>
            </a:graphic>
          </wp:inline>
        </w:drawing>
      </w:r>
      <w:r w:rsidRPr="00DF5C79">
        <w:rPr>
          <w:sz w:val="28"/>
          <w:szCs w:val="28"/>
          <w:lang w:val="kk-KZ"/>
        </w:rPr>
        <w:t xml:space="preserve">                        (8.4)</w:t>
      </w:r>
    </w:p>
    <w:p w:rsidR="00DF5C79" w:rsidRPr="00C819CE" w:rsidRDefault="00DF5C79" w:rsidP="00DF5C79">
      <w:pPr>
        <w:shd w:val="clear" w:color="auto" w:fill="FFFFFF"/>
        <w:ind w:right="115"/>
        <w:jc w:val="both"/>
        <w:rPr>
          <w:sz w:val="28"/>
          <w:szCs w:val="28"/>
          <w:lang w:val="kk-KZ"/>
        </w:rPr>
      </w:pPr>
      <w:r w:rsidRPr="00C819CE">
        <w:rPr>
          <w:sz w:val="28"/>
          <w:szCs w:val="28"/>
          <w:lang w:val="kk-KZ"/>
        </w:rPr>
        <w:t>Сол себептен, оттегі жеткіліксіз жағдайда, көміртек оксидінің көп мөлшері бөлініп шығуы мүмкін, ал бұл кезде бөлінетін жылу мөлшері толық жану процесіндегіге қарағанда бір</w:t>
      </w:r>
      <w:r w:rsidRPr="00DF5C79">
        <w:rPr>
          <w:sz w:val="28"/>
          <w:szCs w:val="28"/>
          <w:lang w:val="kk-KZ"/>
        </w:rPr>
        <w:t>ш</w:t>
      </w:r>
      <w:r w:rsidRPr="00C819CE">
        <w:rPr>
          <w:sz w:val="28"/>
          <w:szCs w:val="28"/>
          <w:lang w:val="kk-KZ"/>
        </w:rPr>
        <w:t>ама азаяды. Мұнайдың немесе көмірдің толық жанбауынан пайда болған органикалық    қосылыстар түтінмен бірг</w:t>
      </w:r>
      <w:r w:rsidRPr="00DF5C79">
        <w:rPr>
          <w:sz w:val="28"/>
          <w:szCs w:val="28"/>
          <w:lang w:val="kk-KZ"/>
        </w:rPr>
        <w:t>е</w:t>
      </w:r>
      <w:r w:rsidRPr="00C819CE">
        <w:rPr>
          <w:sz w:val="28"/>
          <w:szCs w:val="28"/>
          <w:lang w:val="kk-KZ"/>
        </w:rPr>
        <w:t xml:space="preserve"> ауаға шығарылады,</w:t>
      </w:r>
    </w:p>
    <w:p w:rsidR="00DF5C79" w:rsidRPr="00C819CE" w:rsidRDefault="00DF5C79" w:rsidP="00DF5C79">
      <w:pPr>
        <w:shd w:val="clear" w:color="auto" w:fill="FFFFFF"/>
        <w:jc w:val="both"/>
        <w:rPr>
          <w:sz w:val="28"/>
          <w:szCs w:val="28"/>
          <w:lang w:val="kk-KZ"/>
        </w:rPr>
      </w:pPr>
      <w:r w:rsidRPr="00C819CE">
        <w:rPr>
          <w:sz w:val="28"/>
          <w:szCs w:val="28"/>
          <w:lang w:val="kk-KZ"/>
        </w:rPr>
        <w:t>Отын  құрамындағы күкірт және    азот жану процесі кезінде оксидтерге айналады:</w:t>
      </w:r>
    </w:p>
    <w:p w:rsidR="00DF5C79" w:rsidRPr="00C819CE" w:rsidRDefault="00DF5C79" w:rsidP="00DF5C79">
      <w:pPr>
        <w:shd w:val="clear" w:color="auto" w:fill="FFFFFF"/>
        <w:spacing w:before="101"/>
        <w:jc w:val="both"/>
        <w:rPr>
          <w:sz w:val="28"/>
          <w:szCs w:val="28"/>
          <w:lang w:val="kk-KZ"/>
        </w:rPr>
      </w:pPr>
      <w:r w:rsidRPr="00C819CE">
        <w:rPr>
          <w:sz w:val="28"/>
          <w:szCs w:val="28"/>
          <w:lang w:val="kk-KZ"/>
        </w:rPr>
        <w:t xml:space="preserve">         </w:t>
      </w:r>
      <w:r w:rsidR="00EB06F8"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7954844F" wp14:editId="3A64BAB8">
            <wp:extent cx="2727960" cy="25908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9">
                      <a:extLst>
                        <a:ext uri="{28A0092B-C50C-407E-A947-70E740481C1C}">
                          <a14:useLocalDpi xmlns:a14="http://schemas.microsoft.com/office/drawing/2010/main" val="0"/>
                        </a:ext>
                      </a:extLst>
                    </a:blip>
                    <a:srcRect l="-18" t="-249" r="19716" b="-249"/>
                    <a:stretch>
                      <a:fillRect/>
                    </a:stretch>
                  </pic:blipFill>
                  <pic:spPr bwMode="auto">
                    <a:xfrm>
                      <a:off x="0" y="0"/>
                      <a:ext cx="2727960" cy="25908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(8.5)</w:t>
      </w:r>
    </w:p>
    <w:p w:rsidR="00DF5C79" w:rsidRPr="00C819CE" w:rsidRDefault="00DF5C79" w:rsidP="00DF5C79">
      <w:pPr>
        <w:shd w:val="clear" w:color="auto" w:fill="FFFFFF"/>
        <w:spacing w:before="36"/>
        <w:ind w:right="108"/>
        <w:jc w:val="both"/>
        <w:rPr>
          <w:sz w:val="28"/>
          <w:szCs w:val="28"/>
          <w:lang w:val="kk-KZ"/>
        </w:rPr>
      </w:pPr>
      <w:r w:rsidRPr="00C819CE">
        <w:rPr>
          <w:sz w:val="28"/>
          <w:szCs w:val="28"/>
          <w:lang w:val="kk-KZ"/>
        </w:rPr>
        <w:t>От жалынында, ары қарай тотығу нәтижесінде, аз мөлшерде SO</w:t>
      </w:r>
      <w:r w:rsidRPr="00C819CE">
        <w:rPr>
          <w:sz w:val="28"/>
          <w:szCs w:val="28"/>
          <w:vertAlign w:val="subscript"/>
          <w:lang w:val="kk-KZ"/>
        </w:rPr>
        <w:t>3</w:t>
      </w:r>
      <w:r w:rsidRPr="00C819CE">
        <w:rPr>
          <w:sz w:val="28"/>
          <w:szCs w:val="28"/>
          <w:lang w:val="kk-KZ"/>
        </w:rPr>
        <w:t xml:space="preserve"> түзіледі:</w:t>
      </w:r>
    </w:p>
    <w:p w:rsidR="00DF5C79" w:rsidRPr="00DF5C79" w:rsidRDefault="00DF5C79" w:rsidP="00DF5C79">
      <w:pPr>
        <w:shd w:val="clear" w:color="auto" w:fill="FFFFFF"/>
        <w:spacing w:before="65"/>
        <w:jc w:val="both"/>
        <w:rPr>
          <w:sz w:val="28"/>
          <w:szCs w:val="28"/>
        </w:rPr>
      </w:pPr>
      <w:r w:rsidRPr="00C819CE">
        <w:rPr>
          <w:sz w:val="28"/>
          <w:szCs w:val="28"/>
          <w:lang w:val="kk-KZ"/>
        </w:rPr>
        <w:t xml:space="preserve">                                        </w:t>
      </w:r>
      <w:r w:rsidR="00EB06F8" w:rsidRPr="00C819CE">
        <w:rPr>
          <w:sz w:val="28"/>
          <w:szCs w:val="28"/>
          <w:lang w:val="kk-KZ"/>
        </w:rPr>
        <w:t xml:space="preserve">   </w:t>
      </w:r>
      <w:r w:rsidRPr="00DF5C79">
        <w:rPr>
          <w:noProof/>
          <w:sz w:val="28"/>
          <w:szCs w:val="28"/>
        </w:rPr>
        <w:drawing>
          <wp:inline distT="0" distB="0" distL="0" distR="0" wp14:anchorId="455BED99" wp14:editId="72B6EEBB">
            <wp:extent cx="2567940" cy="27432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0">
                      <a:extLst>
                        <a:ext uri="{28A0092B-C50C-407E-A947-70E740481C1C}">
                          <a14:useLocalDpi xmlns:a14="http://schemas.microsoft.com/office/drawing/2010/main" val="0"/>
                        </a:ext>
                      </a:extLst>
                    </a:blip>
                    <a:srcRect l="-18" t="-227" r="25893" b="-227"/>
                    <a:stretch>
                      <a:fillRect/>
                    </a:stretch>
                  </pic:blipFill>
                  <pic:spPr bwMode="auto">
                    <a:xfrm>
                      <a:off x="0" y="0"/>
                      <a:ext cx="2567940" cy="2743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(8.6)</w:t>
      </w:r>
    </w:p>
    <w:p w:rsidR="00DF5C79" w:rsidRPr="00DF5C79" w:rsidRDefault="00DF5C79" w:rsidP="00DF5C79">
      <w:pPr>
        <w:shd w:val="clear" w:color="auto" w:fill="FFFFFF"/>
        <w:jc w:val="both"/>
        <w:rPr>
          <w:sz w:val="28"/>
          <w:szCs w:val="28"/>
        </w:rPr>
      </w:pPr>
      <w:r w:rsidRPr="00DF5C79">
        <w:rPr>
          <w:spacing w:val="-2"/>
          <w:sz w:val="28"/>
          <w:szCs w:val="28"/>
        </w:rPr>
        <w:lastRenderedPageBreak/>
        <w:t>немесе</w:t>
      </w:r>
    </w:p>
    <w:p w:rsidR="00DF5C79" w:rsidRPr="00DF5C79" w:rsidRDefault="00DF5C79" w:rsidP="00DF5C79">
      <w:pPr>
        <w:shd w:val="clear" w:color="auto" w:fill="FFFFFF"/>
        <w:spacing w:before="14"/>
        <w:jc w:val="both"/>
        <w:rPr>
          <w:sz w:val="28"/>
          <w:szCs w:val="28"/>
        </w:rPr>
      </w:pPr>
      <w:r w:rsidRPr="00DF5C79">
        <w:rPr>
          <w:sz w:val="28"/>
          <w:szCs w:val="28"/>
        </w:rPr>
        <w:t xml:space="preserve">                                        </w:t>
      </w:r>
      <w:r w:rsidR="00EB06F8">
        <w:rPr>
          <w:sz w:val="28"/>
          <w:szCs w:val="28"/>
        </w:rPr>
        <w:t xml:space="preserve">           </w:t>
      </w:r>
      <w:r w:rsidRPr="00DF5C79">
        <w:rPr>
          <w:sz w:val="28"/>
          <w:szCs w:val="28"/>
        </w:rPr>
        <w:t xml:space="preserve">   </w:t>
      </w:r>
      <w:r w:rsidRPr="00DF5C79">
        <w:rPr>
          <w:noProof/>
          <w:sz w:val="28"/>
          <w:szCs w:val="28"/>
        </w:rPr>
        <w:drawing>
          <wp:inline distT="0" distB="0" distL="0" distR="0" wp14:anchorId="6EF16834" wp14:editId="3E377EDD">
            <wp:extent cx="2567940" cy="2743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1">
                      <a:extLst>
                        <a:ext uri="{28A0092B-C50C-407E-A947-70E740481C1C}">
                          <a14:useLocalDpi xmlns:a14="http://schemas.microsoft.com/office/drawing/2010/main" val="0"/>
                        </a:ext>
                      </a:extLst>
                    </a:blip>
                    <a:srcRect l="-18" t="-227" r="24004" b="-227"/>
                    <a:stretch>
                      <a:fillRect/>
                    </a:stretch>
                  </pic:blipFill>
                  <pic:spPr bwMode="auto">
                    <a:xfrm>
                      <a:off x="0" y="0"/>
                      <a:ext cx="2567940" cy="2743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(8.7)</w:t>
      </w:r>
    </w:p>
    <w:p w:rsidR="00DF5C79" w:rsidRPr="00DF5C79" w:rsidRDefault="00DF5C79" w:rsidP="00DF5C79">
      <w:pPr>
        <w:shd w:val="clear" w:color="auto" w:fill="FFFFFF"/>
        <w:ind w:right="58"/>
        <w:jc w:val="both"/>
        <w:rPr>
          <w:sz w:val="28"/>
          <w:szCs w:val="28"/>
        </w:rPr>
      </w:pPr>
      <w:r w:rsidRPr="00DF5C79">
        <w:rPr>
          <w:sz w:val="28"/>
          <w:szCs w:val="28"/>
        </w:rPr>
        <w:t xml:space="preserve">От жалынында түзілген оксидтердіц шамасы 1% ғана болады. Төменгі температураларда </w:t>
      </w:r>
      <w:r w:rsidRPr="00DF5C79">
        <w:rPr>
          <w:sz w:val="28"/>
          <w:szCs w:val="28"/>
          <w:lang w:val="en-US"/>
        </w:rPr>
        <w:t>S</w:t>
      </w:r>
      <w:r w:rsidRPr="00DF5C79">
        <w:rPr>
          <w:sz w:val="28"/>
          <w:szCs w:val="28"/>
          <w:lang w:val="kk-KZ"/>
        </w:rPr>
        <w:t>О</w:t>
      </w:r>
      <w:r w:rsidRPr="00DF5C79">
        <w:rPr>
          <w:sz w:val="28"/>
          <w:szCs w:val="28"/>
          <w:vertAlign w:val="subscript"/>
        </w:rPr>
        <w:t>3</w:t>
      </w:r>
      <w:r w:rsidRPr="00DF5C79">
        <w:rPr>
          <w:sz w:val="28"/>
          <w:szCs w:val="28"/>
        </w:rPr>
        <w:t xml:space="preserve"> т</w:t>
      </w:r>
      <w:r w:rsidRPr="00DF5C79">
        <w:rPr>
          <w:sz w:val="28"/>
          <w:szCs w:val="28"/>
          <w:lang w:val="kk-KZ"/>
        </w:rPr>
        <w:t>ұ</w:t>
      </w:r>
      <w:r w:rsidRPr="00DF5C79">
        <w:rPr>
          <w:sz w:val="28"/>
          <w:szCs w:val="28"/>
        </w:rPr>
        <w:t>рақты молекула, бірақ катализатор болмағанда оның түзілу жылдамдығы өте аз. От жалынына тән жоғары температураларда күкірт диоксидіні</w:t>
      </w:r>
      <w:r w:rsidRPr="00DF5C79">
        <w:rPr>
          <w:sz w:val="28"/>
          <w:szCs w:val="28"/>
          <w:lang w:val="kk-KZ"/>
        </w:rPr>
        <w:t>ң</w:t>
      </w:r>
      <w:r w:rsidRPr="00DF5C79">
        <w:rPr>
          <w:sz w:val="28"/>
          <w:szCs w:val="28"/>
        </w:rPr>
        <w:t xml:space="preserve"> т</w:t>
      </w:r>
      <w:r w:rsidRPr="00DF5C79">
        <w:rPr>
          <w:sz w:val="28"/>
          <w:szCs w:val="28"/>
          <w:lang w:val="kk-KZ"/>
        </w:rPr>
        <w:t>ұ</w:t>
      </w:r>
      <w:r w:rsidRPr="00DF5C79">
        <w:rPr>
          <w:sz w:val="28"/>
          <w:szCs w:val="28"/>
        </w:rPr>
        <w:t>рақтылығы басымдау болады.</w:t>
      </w:r>
    </w:p>
    <w:p w:rsidR="00DF5C79" w:rsidRPr="00DF5C79" w:rsidRDefault="00DF5C79" w:rsidP="00DF5C79">
      <w:pPr>
        <w:shd w:val="clear" w:color="auto" w:fill="FFFFFF"/>
        <w:ind w:right="43"/>
        <w:jc w:val="both"/>
        <w:rPr>
          <w:sz w:val="28"/>
          <w:szCs w:val="28"/>
        </w:rPr>
      </w:pPr>
      <w:r w:rsidRPr="00DF5C79">
        <w:rPr>
          <w:sz w:val="28"/>
          <w:szCs w:val="28"/>
        </w:rPr>
        <w:t>Отын жану процесінде сонымен бірге азот оксиді N</w:t>
      </w:r>
      <w:r w:rsidRPr="00DF5C79">
        <w:rPr>
          <w:sz w:val="28"/>
          <w:szCs w:val="28"/>
          <w:lang w:val="kk-KZ"/>
        </w:rPr>
        <w:t>О</w:t>
      </w:r>
      <w:r w:rsidRPr="00DF5C79">
        <w:rPr>
          <w:sz w:val="28"/>
          <w:szCs w:val="28"/>
        </w:rPr>
        <w:t xml:space="preserve"> бөлінеді. Оның бір бөлігі отын кұрамындағы азоттың жануынан, ал қалғаны от жалынында және оған жанасқан қабаттардағы азоттын реакцияға қатысу нәтижесінде пайда болады. Осындай р</w:t>
      </w:r>
      <w:r w:rsidRPr="00DF5C79">
        <w:rPr>
          <w:sz w:val="28"/>
          <w:szCs w:val="28"/>
          <w:lang w:val="kk-KZ"/>
        </w:rPr>
        <w:t>е</w:t>
      </w:r>
      <w:r w:rsidRPr="00DF5C79">
        <w:rPr>
          <w:sz w:val="28"/>
          <w:szCs w:val="28"/>
        </w:rPr>
        <w:t xml:space="preserve">акциялар </w:t>
      </w:r>
      <w:r w:rsidRPr="00DF5C79">
        <w:rPr>
          <w:sz w:val="28"/>
          <w:szCs w:val="28"/>
          <w:lang w:val="kk-KZ"/>
        </w:rPr>
        <w:t>-</w:t>
      </w:r>
      <w:r w:rsidRPr="00DF5C79">
        <w:rPr>
          <w:sz w:val="28"/>
          <w:szCs w:val="28"/>
        </w:rPr>
        <w:t xml:space="preserve"> Зельдович реакциялары деген атпен белгілі:</w:t>
      </w:r>
    </w:p>
    <w:p w:rsidR="00DF5C79" w:rsidRPr="00DF5C79" w:rsidRDefault="00DF5C79" w:rsidP="00DF5C79">
      <w:pPr>
        <w:shd w:val="clear" w:color="auto" w:fill="FFFFFF"/>
        <w:spacing w:before="50"/>
        <w:jc w:val="both"/>
        <w:rPr>
          <w:sz w:val="28"/>
          <w:szCs w:val="28"/>
        </w:rPr>
      </w:pPr>
      <w:r w:rsidRPr="00C819CE">
        <w:rPr>
          <w:sz w:val="28"/>
          <w:szCs w:val="28"/>
        </w:rPr>
        <w:t xml:space="preserve">                            </w:t>
      </w:r>
      <w:r w:rsidR="00EB06F8" w:rsidRPr="00C819CE">
        <w:rPr>
          <w:sz w:val="28"/>
          <w:szCs w:val="28"/>
        </w:rPr>
        <w:t xml:space="preserve">        </w:t>
      </w:r>
      <w:r w:rsidRPr="00C819CE">
        <w:rPr>
          <w:sz w:val="28"/>
          <w:szCs w:val="28"/>
        </w:rPr>
        <w:t xml:space="preserve">   </w:t>
      </w:r>
      <w:r w:rsidRPr="00DF5C79">
        <w:rPr>
          <w:noProof/>
          <w:sz w:val="28"/>
          <w:szCs w:val="28"/>
        </w:rPr>
        <w:drawing>
          <wp:inline distT="0" distB="0" distL="0" distR="0" wp14:anchorId="720AB461" wp14:editId="1FB6F41D">
            <wp:extent cx="2743200" cy="228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2">
                      <a:extLst>
                        <a:ext uri="{28A0092B-C50C-407E-A947-70E740481C1C}">
                          <a14:useLocalDpi xmlns:a14="http://schemas.microsoft.com/office/drawing/2010/main" val="0"/>
                        </a:ext>
                      </a:extLst>
                    </a:blip>
                    <a:srcRect l="-18" t="-124" r="18964" b="55334"/>
                    <a:stretch>
                      <a:fillRect/>
                    </a:stretch>
                  </pic:blipFill>
                  <pic:spPr bwMode="auto">
                    <a:xfrm>
                      <a:off x="0" y="0"/>
                      <a:ext cx="2743200" cy="228600"/>
                    </a:xfrm>
                    <a:prstGeom prst="rect">
                      <a:avLst/>
                    </a:prstGeom>
                    <a:solidFill>
                      <a:srgbClr val="FFFFFF"/>
                    </a:solidFill>
                    <a:ln>
                      <a:noFill/>
                    </a:ln>
                  </pic:spPr>
                </pic:pic>
              </a:graphicData>
            </a:graphic>
          </wp:inline>
        </w:drawing>
      </w:r>
      <w:r w:rsidRPr="00C819CE">
        <w:rPr>
          <w:sz w:val="28"/>
          <w:szCs w:val="28"/>
        </w:rPr>
        <w:t xml:space="preserve">          </w:t>
      </w:r>
      <w:r w:rsidR="00EB06F8">
        <w:rPr>
          <w:sz w:val="28"/>
          <w:szCs w:val="28"/>
          <w:lang w:val="kk-KZ"/>
        </w:rPr>
        <w:t xml:space="preserve">       </w:t>
      </w:r>
      <w:r w:rsidRPr="00C819CE">
        <w:rPr>
          <w:sz w:val="28"/>
          <w:szCs w:val="28"/>
        </w:rPr>
        <w:t xml:space="preserve">        </w:t>
      </w:r>
      <w:r w:rsidRPr="00DF5C79">
        <w:rPr>
          <w:sz w:val="28"/>
          <w:szCs w:val="28"/>
          <w:lang w:val="kk-KZ"/>
        </w:rPr>
        <w:t>(8.8)</w:t>
      </w:r>
    </w:p>
    <w:p w:rsidR="00DF5C79" w:rsidRPr="00DF5C79" w:rsidRDefault="00DF5C79" w:rsidP="00DF5C79">
      <w:pPr>
        <w:shd w:val="clear" w:color="auto" w:fill="FFFFFF"/>
        <w:spacing w:before="50"/>
        <w:jc w:val="both"/>
        <w:rPr>
          <w:sz w:val="28"/>
          <w:szCs w:val="28"/>
        </w:rPr>
      </w:pPr>
      <w:r w:rsidRPr="00C819CE">
        <w:rPr>
          <w:sz w:val="28"/>
          <w:szCs w:val="28"/>
        </w:rPr>
        <w:t xml:space="preserve">         </w:t>
      </w:r>
      <w:r w:rsidR="00EB06F8" w:rsidRPr="00C819CE">
        <w:rPr>
          <w:sz w:val="28"/>
          <w:szCs w:val="28"/>
        </w:rPr>
        <w:t xml:space="preserve">              </w:t>
      </w:r>
      <w:r w:rsidRPr="00C819CE">
        <w:rPr>
          <w:sz w:val="28"/>
          <w:szCs w:val="28"/>
        </w:rPr>
        <w:t xml:space="preserve"> </w:t>
      </w:r>
      <w:r w:rsidRPr="00DF5C79">
        <w:rPr>
          <w:noProof/>
          <w:sz w:val="28"/>
          <w:szCs w:val="28"/>
        </w:rPr>
        <w:drawing>
          <wp:inline distT="0" distB="0" distL="0" distR="0" wp14:anchorId="48BFAE36" wp14:editId="7C8B37DD">
            <wp:extent cx="2628900" cy="28194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a:extLst>
                        <a:ext uri="{28A0092B-C50C-407E-A947-70E740481C1C}">
                          <a14:useLocalDpi xmlns:a14="http://schemas.microsoft.com/office/drawing/2010/main" val="0"/>
                        </a:ext>
                      </a:extLst>
                    </a:blip>
                    <a:srcRect l="-18" t="44168" r="22333" b="-124"/>
                    <a:stretch>
                      <a:fillRect/>
                    </a:stretch>
                  </pic:blipFill>
                  <pic:spPr bwMode="auto">
                    <a:xfrm>
                      <a:off x="0" y="0"/>
                      <a:ext cx="2628900" cy="28194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(8.9)</w:t>
      </w:r>
    </w:p>
    <w:p w:rsidR="00DF5C79" w:rsidRPr="00DF5C79" w:rsidRDefault="00DF5C79" w:rsidP="00DF5C79">
      <w:pPr>
        <w:shd w:val="clear" w:color="auto" w:fill="FFFFFF"/>
        <w:spacing w:before="29"/>
        <w:ind w:right="14"/>
        <w:jc w:val="both"/>
        <w:rPr>
          <w:sz w:val="28"/>
          <w:szCs w:val="28"/>
          <w:lang w:val="kk-KZ"/>
        </w:rPr>
      </w:pPr>
      <w:r w:rsidRPr="00DF5C79">
        <w:rPr>
          <w:sz w:val="28"/>
          <w:szCs w:val="28"/>
          <w:lang w:val="kk-KZ"/>
        </w:rPr>
        <w:t>Жану кезінде жоғары температураларда азот оксидінің түзілуі, активті азот және оттегі атомдарының, гидроксил радикалдарының реакцияға қатысуына байланысты. Бұл кезде реакция өте жылдам жүреді:</w:t>
      </w:r>
    </w:p>
    <w:p w:rsidR="00DF5C79" w:rsidRPr="00DF5C79" w:rsidRDefault="00DF5C79" w:rsidP="00DF5C79">
      <w:pPr>
        <w:shd w:val="clear" w:color="auto" w:fill="FFFFFF"/>
        <w:spacing w:before="86"/>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03EB08DB" wp14:editId="6ABF7EDD">
            <wp:extent cx="2758440" cy="27432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3">
                      <a:extLst>
                        <a:ext uri="{28A0092B-C50C-407E-A947-70E740481C1C}">
                          <a14:useLocalDpi xmlns:a14="http://schemas.microsoft.com/office/drawing/2010/main" val="0"/>
                        </a:ext>
                      </a:extLst>
                    </a:blip>
                    <a:srcRect l="-18" t="-240" r="19540" b="-240"/>
                    <a:stretch>
                      <a:fillRect/>
                    </a:stretch>
                  </pic:blipFill>
                  <pic:spPr bwMode="auto">
                    <a:xfrm>
                      <a:off x="0" y="0"/>
                      <a:ext cx="2758440" cy="274320"/>
                    </a:xfrm>
                    <a:prstGeom prst="rect">
                      <a:avLst/>
                    </a:prstGeom>
                    <a:solidFill>
                      <a:srgbClr val="FFFFFF"/>
                    </a:solidFill>
                    <a:ln>
                      <a:noFill/>
                    </a:ln>
                  </pic:spPr>
                </pic:pic>
              </a:graphicData>
            </a:graphic>
          </wp:inline>
        </w:drawing>
      </w:r>
      <w:r w:rsidRPr="00DF5C79">
        <w:rPr>
          <w:sz w:val="28"/>
          <w:szCs w:val="28"/>
          <w:lang w:val="kk-KZ"/>
        </w:rPr>
        <w:t xml:space="preserve">                                   (8.10)</w:t>
      </w:r>
    </w:p>
    <w:p w:rsidR="00DF5C79" w:rsidRPr="00C819CE" w:rsidRDefault="00DF5C79" w:rsidP="00DF5C79">
      <w:pPr>
        <w:shd w:val="clear" w:color="auto" w:fill="FFFFFF"/>
        <w:spacing w:before="36"/>
        <w:jc w:val="both"/>
        <w:rPr>
          <w:sz w:val="28"/>
          <w:szCs w:val="28"/>
          <w:lang w:val="kk-KZ"/>
        </w:rPr>
      </w:pPr>
      <w:r w:rsidRPr="00C819CE">
        <w:rPr>
          <w:sz w:val="28"/>
          <w:szCs w:val="28"/>
          <w:lang w:val="kk-KZ"/>
        </w:rPr>
        <w:t>Азот оксиді атмосфераға шығарылғанда, күрделі фотохимиялы</w:t>
      </w:r>
      <w:r w:rsidRPr="00DF5C79">
        <w:rPr>
          <w:sz w:val="28"/>
          <w:szCs w:val="28"/>
          <w:lang w:val="kk-KZ"/>
        </w:rPr>
        <w:t>қ</w:t>
      </w:r>
      <w:r w:rsidRPr="00C819CE">
        <w:rPr>
          <w:sz w:val="28"/>
          <w:szCs w:val="28"/>
          <w:lang w:val="kk-KZ"/>
        </w:rPr>
        <w:t xml:space="preserve"> реакциялардың нәтижесінде, біртіндеп азот диоксидіне айналады. Қысқартылған түрде оларды мына реакциямен көрсетеді:</w:t>
      </w:r>
    </w:p>
    <w:p w:rsidR="00DF5C79" w:rsidRPr="00C819CE" w:rsidRDefault="00DF5C79" w:rsidP="00DF5C79">
      <w:pPr>
        <w:jc w:val="both"/>
        <w:rPr>
          <w:sz w:val="28"/>
          <w:szCs w:val="28"/>
          <w:lang w:val="kk-KZ"/>
        </w:rPr>
      </w:pPr>
      <w:r w:rsidRPr="00C819CE">
        <w:rPr>
          <w:sz w:val="28"/>
          <w:szCs w:val="28"/>
          <w:lang w:val="kk-KZ"/>
        </w:rPr>
        <w:t xml:space="preserve">                  </w:t>
      </w:r>
      <w:r w:rsidR="00EB06F8"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4F72E529" wp14:editId="05CE3FEC">
            <wp:extent cx="2628900" cy="24384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4">
                      <a:extLst>
                        <a:ext uri="{28A0092B-C50C-407E-A947-70E740481C1C}">
                          <a14:useLocalDpi xmlns:a14="http://schemas.microsoft.com/office/drawing/2010/main" val="0"/>
                        </a:ext>
                      </a:extLst>
                    </a:blip>
                    <a:srcRect l="-18" t="-252" r="25473" b="-252"/>
                    <a:stretch>
                      <a:fillRect/>
                    </a:stretch>
                  </pic:blipFill>
                  <pic:spPr bwMode="auto">
                    <a:xfrm>
                      <a:off x="0" y="0"/>
                      <a:ext cx="2628900" cy="24384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(8.11)</w:t>
      </w:r>
    </w:p>
    <w:p w:rsidR="00DF5C79" w:rsidRPr="00C819CE" w:rsidRDefault="00DF5C79" w:rsidP="00DF5C79">
      <w:pPr>
        <w:shd w:val="clear" w:color="auto" w:fill="FFFFFF"/>
        <w:spacing w:before="36"/>
        <w:jc w:val="both"/>
        <w:rPr>
          <w:sz w:val="28"/>
          <w:szCs w:val="28"/>
          <w:lang w:val="kk-KZ"/>
        </w:rPr>
      </w:pPr>
      <w:r w:rsidRPr="00C819CE">
        <w:rPr>
          <w:sz w:val="28"/>
          <w:szCs w:val="28"/>
          <w:lang w:val="kk-KZ"/>
        </w:rPr>
        <w:t>Құрамында күкірт және азот болмайтын табиғи газ немесе мұнай жанғанда, азот оксидтері тек қана атмосферадағы азоттың қатысуымен жүретін реакциялардың нәтижесінде ғана түзіледі. Жану өнімдеріндегі күкірт оксидтерінін мөлшері отындағы күкірт мөлшеріне байланысты, ал азот оксидтерінің концентрациясы едәуір дәрежеде отынды жағу әдісі мен жалын температурасына тәуелді. Отын қүрамынд</w:t>
      </w:r>
      <w:r w:rsidRPr="00DF5C79">
        <w:rPr>
          <w:sz w:val="28"/>
          <w:szCs w:val="28"/>
          <w:lang w:val="kk-KZ"/>
        </w:rPr>
        <w:t>а</w:t>
      </w:r>
      <w:r w:rsidRPr="00C819CE">
        <w:rPr>
          <w:sz w:val="28"/>
          <w:szCs w:val="28"/>
          <w:lang w:val="kk-KZ"/>
        </w:rPr>
        <w:t xml:space="preserve"> жанбайтын қатты заттардың болуына және көміртектің толық жанбауына байланысты жану кезінде түтін бөлшектері бөлініп шығады. Қазіргі кезде түтін бөлшектерін ұстап қалу әдістері жақсы ойластырылған және өндіріске кеңінен енгізілген, ал азот және күкірт оксидтерін шығарылатын газдардан бөліп алу әдістері ойдағыдай шешілмеген.</w:t>
      </w:r>
    </w:p>
    <w:p w:rsidR="00DF5C79" w:rsidRPr="00DF5C79" w:rsidRDefault="00DF5C79" w:rsidP="00DF5C79">
      <w:pPr>
        <w:shd w:val="clear" w:color="auto" w:fill="FFFFFF"/>
        <w:spacing w:before="7"/>
        <w:ind w:right="14"/>
        <w:jc w:val="both"/>
        <w:rPr>
          <w:sz w:val="28"/>
          <w:szCs w:val="28"/>
        </w:rPr>
      </w:pPr>
      <w:r w:rsidRPr="00C819CE">
        <w:rPr>
          <w:sz w:val="28"/>
          <w:szCs w:val="28"/>
          <w:lang w:val="kk-KZ"/>
        </w:rPr>
        <w:t xml:space="preserve">Басқа балшектер алуан түрлі органикалық заттардан тұруы мүмкін. Олардың ішінде ең жақсы зерттелгендері канцерогенді қасиеттері бар полициклді органикалық заттар. </w:t>
      </w:r>
      <w:r w:rsidRPr="00DF5C79">
        <w:rPr>
          <w:sz w:val="28"/>
          <w:szCs w:val="28"/>
        </w:rPr>
        <w:t>Мұндай заттар қатарына жоғары концентрацияда кездесетін бенз-[а]-пирен жатады.</w:t>
      </w:r>
    </w:p>
    <w:p w:rsidR="00DF5C79" w:rsidRPr="00DF5C79" w:rsidRDefault="00DF5C79" w:rsidP="00DF5C79">
      <w:pPr>
        <w:shd w:val="clear" w:color="auto" w:fill="FFFFFF"/>
        <w:spacing w:before="202"/>
        <w:jc w:val="both"/>
        <w:rPr>
          <w:sz w:val="28"/>
          <w:szCs w:val="28"/>
        </w:rPr>
      </w:pPr>
      <w:r w:rsidRPr="00DF5C79">
        <w:rPr>
          <w:noProof/>
          <w:sz w:val="28"/>
          <w:szCs w:val="28"/>
        </w:rPr>
        <w:lastRenderedPageBreak/>
        <w:drawing>
          <wp:inline distT="0" distB="0" distL="0" distR="0" wp14:anchorId="5476F509" wp14:editId="72A32BDD">
            <wp:extent cx="3589020" cy="13335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5">
                      <a:extLst>
                        <a:ext uri="{28A0092B-C50C-407E-A947-70E740481C1C}">
                          <a14:useLocalDpi xmlns:a14="http://schemas.microsoft.com/office/drawing/2010/main" val="0"/>
                        </a:ext>
                      </a:extLst>
                    </a:blip>
                    <a:srcRect l="-18" t="-47" r="-18" b="-47"/>
                    <a:stretch>
                      <a:fillRect/>
                    </a:stretch>
                  </pic:blipFill>
                  <pic:spPr bwMode="auto">
                    <a:xfrm>
                      <a:off x="0" y="0"/>
                      <a:ext cx="3589020" cy="133350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65"/>
        <w:ind w:right="7"/>
        <w:jc w:val="both"/>
        <w:rPr>
          <w:sz w:val="28"/>
          <w:szCs w:val="28"/>
        </w:rPr>
      </w:pPr>
      <w:r w:rsidRPr="00DF5C79">
        <w:rPr>
          <w:sz w:val="28"/>
          <w:szCs w:val="28"/>
        </w:rPr>
        <w:t xml:space="preserve">Соңғы 50 жыл бойы қалалардың ауасында бенз-[а]-пиреннің концентрациясы төмендеп келеді, өйткені ол жекеше пештермен жылытудың үлесі азаюына байланысты. Жану процесі төмен температураларда </w:t>
      </w:r>
      <w:r w:rsidRPr="00DF5C79">
        <w:rPr>
          <w:sz w:val="28"/>
          <w:szCs w:val="28"/>
          <w:lang w:val="kk-KZ"/>
        </w:rPr>
        <w:t>і</w:t>
      </w:r>
      <w:r w:rsidRPr="00DF5C79">
        <w:rPr>
          <w:sz w:val="28"/>
          <w:szCs w:val="28"/>
        </w:rPr>
        <w:t xml:space="preserve">ске асырылса, полициклді ароматты көмірсутектердің ерекше жоғары концентрациялары пайда болуы мүмкін. Әсіресе ағаш жанатын пештер көп қолданылатын аудандарда осы </w:t>
      </w:r>
      <w:r w:rsidRPr="00DF5C79">
        <w:rPr>
          <w:sz w:val="28"/>
          <w:szCs w:val="28"/>
          <w:lang w:val="kk-KZ"/>
        </w:rPr>
        <w:t>қ</w:t>
      </w:r>
      <w:r w:rsidRPr="00DF5C79">
        <w:rPr>
          <w:sz w:val="28"/>
          <w:szCs w:val="28"/>
        </w:rPr>
        <w:t>осылыстың концентрациясының өсуі байқалады.</w:t>
      </w:r>
    </w:p>
    <w:p w:rsidR="00DF5C79" w:rsidRPr="00DF5C79" w:rsidRDefault="00DF5C79" w:rsidP="00DF5C79">
      <w:pPr>
        <w:shd w:val="clear" w:color="auto" w:fill="FFFFFF"/>
        <w:spacing w:before="50"/>
        <w:ind w:right="22"/>
        <w:jc w:val="both"/>
        <w:rPr>
          <w:sz w:val="28"/>
          <w:szCs w:val="28"/>
        </w:rPr>
      </w:pPr>
      <w:r w:rsidRPr="00DF5C79">
        <w:rPr>
          <w:sz w:val="28"/>
          <w:szCs w:val="28"/>
        </w:rPr>
        <w:t xml:space="preserve">Көмір жандыратын қондырғылардың көпшілігі зиянды заттарды </w:t>
      </w:r>
      <w:r w:rsidRPr="00DF5C79">
        <w:rPr>
          <w:sz w:val="28"/>
          <w:szCs w:val="28"/>
          <w:lang w:val="kk-KZ"/>
        </w:rPr>
        <w:t>ұ</w:t>
      </w:r>
      <w:r w:rsidRPr="00DF5C79">
        <w:rPr>
          <w:sz w:val="28"/>
          <w:szCs w:val="28"/>
        </w:rPr>
        <w:t>стау жүйелерімен жабдықталған, сондықтан ауаға, пайда болатын қалдықтардың 1—10%-і шығарылады (7.1-кесте).</w:t>
      </w:r>
    </w:p>
    <w:p w:rsidR="00DF5C79" w:rsidRPr="00DF5C79" w:rsidRDefault="00DF5C79" w:rsidP="00DF5C79">
      <w:pPr>
        <w:shd w:val="clear" w:color="auto" w:fill="FFFFFF"/>
        <w:spacing w:before="22"/>
        <w:ind w:right="144"/>
        <w:jc w:val="both"/>
        <w:rPr>
          <w:sz w:val="28"/>
          <w:szCs w:val="28"/>
          <w:lang w:val="kk-KZ"/>
        </w:rPr>
      </w:pPr>
      <w:r w:rsidRPr="00DF5C79">
        <w:rPr>
          <w:sz w:val="28"/>
          <w:szCs w:val="28"/>
          <w:lang w:val="kk-KZ"/>
        </w:rPr>
        <w:t>Кез келген отын түрі жанғанда, атмосфераға көміртек диоксиді бөлініп шығады. Көп уақытқа дейін СО2 ластағыш зат деп саналмай келді. Отын жану кезінде түзілген осы газды өсімдіктер сіңіреді және фотосинтез процесінде ол өзгеріске ұшырайды деп есептелді.</w:t>
      </w:r>
    </w:p>
    <w:p w:rsidR="00DF5C79" w:rsidRPr="00DF5C79" w:rsidRDefault="00DF5C79" w:rsidP="00DF5C79">
      <w:pPr>
        <w:shd w:val="clear" w:color="auto" w:fill="FFFFFF"/>
        <w:spacing w:before="22"/>
        <w:ind w:right="144"/>
        <w:jc w:val="both"/>
        <w:rPr>
          <w:sz w:val="28"/>
          <w:szCs w:val="28"/>
          <w:lang w:val="kk-KZ"/>
        </w:rPr>
      </w:pPr>
    </w:p>
    <w:p w:rsidR="00DF5C79" w:rsidRPr="00DF5C79" w:rsidRDefault="00DF5C79" w:rsidP="00DF5C79">
      <w:pPr>
        <w:shd w:val="clear" w:color="auto" w:fill="FFFFFF"/>
        <w:spacing w:before="22"/>
        <w:ind w:right="144"/>
        <w:rPr>
          <w:sz w:val="28"/>
          <w:szCs w:val="28"/>
        </w:rPr>
      </w:pPr>
      <w:r w:rsidRPr="00DF5C79">
        <w:rPr>
          <w:sz w:val="28"/>
          <w:szCs w:val="28"/>
          <w:lang w:val="kk-KZ"/>
        </w:rPr>
        <w:t>8.1-кесте</w:t>
      </w:r>
    </w:p>
    <w:p w:rsidR="00DF5C79" w:rsidRPr="00DF5C79" w:rsidRDefault="00DF5C79" w:rsidP="00DF5C79">
      <w:pPr>
        <w:shd w:val="clear" w:color="auto" w:fill="FFFFFF"/>
        <w:spacing w:before="72"/>
        <w:jc w:val="both"/>
        <w:rPr>
          <w:sz w:val="28"/>
          <w:szCs w:val="28"/>
        </w:rPr>
      </w:pPr>
      <w:r w:rsidRPr="00DF5C79">
        <w:rPr>
          <w:noProof/>
          <w:sz w:val="28"/>
          <w:szCs w:val="28"/>
        </w:rPr>
        <w:drawing>
          <wp:inline distT="0" distB="0" distL="0" distR="0" wp14:anchorId="78D6B611" wp14:editId="6013A2E2">
            <wp:extent cx="4015740" cy="241554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6">
                      <a:extLst>
                        <a:ext uri="{28A0092B-C50C-407E-A947-70E740481C1C}">
                          <a14:useLocalDpi xmlns:a14="http://schemas.microsoft.com/office/drawing/2010/main" val="0"/>
                        </a:ext>
                      </a:extLst>
                    </a:blip>
                    <a:srcRect l="-15" t="4456" r="-15" b="-24"/>
                    <a:stretch>
                      <a:fillRect/>
                    </a:stretch>
                  </pic:blipFill>
                  <pic:spPr bwMode="auto">
                    <a:xfrm>
                      <a:off x="0" y="0"/>
                      <a:ext cx="4015740" cy="241554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65"/>
        <w:ind w:right="122"/>
        <w:jc w:val="both"/>
        <w:rPr>
          <w:sz w:val="28"/>
          <w:szCs w:val="28"/>
        </w:rPr>
      </w:pPr>
      <w:r w:rsidRPr="00DF5C79">
        <w:rPr>
          <w:sz w:val="28"/>
          <w:szCs w:val="28"/>
        </w:rPr>
        <w:t>Бірақ көміртек диоксидінің қазіргі кездегі концентрация де</w:t>
      </w:r>
      <w:r w:rsidRPr="00DF5C79">
        <w:rPr>
          <w:sz w:val="28"/>
          <w:szCs w:val="28"/>
          <w:lang w:val="kk-KZ"/>
        </w:rPr>
        <w:t>ң</w:t>
      </w:r>
      <w:r w:rsidRPr="00DF5C79">
        <w:rPr>
          <w:sz w:val="28"/>
          <w:szCs w:val="28"/>
        </w:rPr>
        <w:t>гейлері, өткен ғасырдағыға қарағанда үздіксіз өсіп келеді. Оның шамасы өндіріс орындарынан шалғай ор</w:t>
      </w:r>
      <w:r w:rsidRPr="00DF5C79">
        <w:rPr>
          <w:sz w:val="28"/>
          <w:szCs w:val="28"/>
          <w:lang w:val="kk-KZ"/>
        </w:rPr>
        <w:t>н</w:t>
      </w:r>
      <w:r w:rsidRPr="00DF5C79">
        <w:rPr>
          <w:sz w:val="28"/>
          <w:szCs w:val="28"/>
        </w:rPr>
        <w:t>аласқан аудандарды</w:t>
      </w:r>
      <w:r w:rsidRPr="00DF5C79">
        <w:rPr>
          <w:sz w:val="28"/>
          <w:szCs w:val="28"/>
          <w:lang w:val="kk-KZ"/>
        </w:rPr>
        <w:t>ң</w:t>
      </w:r>
      <w:r w:rsidRPr="00DF5C79">
        <w:rPr>
          <w:sz w:val="28"/>
          <w:szCs w:val="28"/>
        </w:rPr>
        <w:t xml:space="preserve"> атмосферасындағым</w:t>
      </w:r>
      <w:r w:rsidRPr="00DF5C79">
        <w:rPr>
          <w:sz w:val="28"/>
          <w:szCs w:val="28"/>
          <w:lang w:val="kk-KZ"/>
        </w:rPr>
        <w:t>е</w:t>
      </w:r>
      <w:r w:rsidRPr="00DF5C79">
        <w:rPr>
          <w:sz w:val="28"/>
          <w:szCs w:val="28"/>
        </w:rPr>
        <w:t>н салыстырғанда 10% жоғары. Концентрацияның осылай жоғарылауы қазбалы отын жанғанда түзіл</w:t>
      </w:r>
      <w:r w:rsidRPr="00DF5C79">
        <w:rPr>
          <w:sz w:val="28"/>
          <w:szCs w:val="28"/>
          <w:lang w:val="kk-KZ"/>
        </w:rPr>
        <w:t>е</w:t>
      </w:r>
      <w:r w:rsidRPr="00DF5C79">
        <w:rPr>
          <w:sz w:val="28"/>
          <w:szCs w:val="28"/>
        </w:rPr>
        <w:t>тін С</w:t>
      </w:r>
      <w:r w:rsidRPr="00DF5C79">
        <w:rPr>
          <w:sz w:val="28"/>
          <w:szCs w:val="28"/>
          <w:lang w:val="kk-KZ"/>
        </w:rPr>
        <w:t>О</w:t>
      </w:r>
      <w:r w:rsidRPr="00DF5C79">
        <w:rPr>
          <w:sz w:val="28"/>
          <w:szCs w:val="28"/>
          <w:vertAlign w:val="subscript"/>
        </w:rPr>
        <w:t>2</w:t>
      </w:r>
      <w:r w:rsidRPr="00DF5C79">
        <w:rPr>
          <w:sz w:val="28"/>
          <w:szCs w:val="28"/>
        </w:rPr>
        <w:t xml:space="preserve"> мөлш</w:t>
      </w:r>
      <w:r w:rsidRPr="00DF5C79">
        <w:rPr>
          <w:sz w:val="28"/>
          <w:szCs w:val="28"/>
          <w:lang w:val="kk-KZ"/>
        </w:rPr>
        <w:t>е</w:t>
      </w:r>
      <w:r w:rsidRPr="00DF5C79">
        <w:rPr>
          <w:sz w:val="28"/>
          <w:szCs w:val="28"/>
        </w:rPr>
        <w:t>рінің шамамен жартысына сәйк</w:t>
      </w:r>
      <w:r w:rsidRPr="00DF5C79">
        <w:rPr>
          <w:sz w:val="28"/>
          <w:szCs w:val="28"/>
          <w:lang w:val="kk-KZ"/>
        </w:rPr>
        <w:t>е</w:t>
      </w:r>
      <w:r w:rsidRPr="00DF5C79">
        <w:rPr>
          <w:sz w:val="28"/>
          <w:szCs w:val="28"/>
        </w:rPr>
        <w:t>с к</w:t>
      </w:r>
      <w:r w:rsidRPr="00DF5C79">
        <w:rPr>
          <w:sz w:val="28"/>
          <w:szCs w:val="28"/>
          <w:lang w:val="kk-KZ"/>
        </w:rPr>
        <w:t>е</w:t>
      </w:r>
      <w:r w:rsidRPr="00DF5C79">
        <w:rPr>
          <w:sz w:val="28"/>
          <w:szCs w:val="28"/>
        </w:rPr>
        <w:t>леді.</w:t>
      </w:r>
    </w:p>
    <w:p w:rsidR="00DF5C79" w:rsidRPr="00DF5C79" w:rsidRDefault="00DF5C79" w:rsidP="00DF5C79">
      <w:pPr>
        <w:shd w:val="clear" w:color="auto" w:fill="FFFFFF"/>
        <w:spacing w:before="122"/>
        <w:ind w:right="122" w:firstLine="708"/>
        <w:jc w:val="both"/>
        <w:rPr>
          <w:sz w:val="28"/>
          <w:szCs w:val="28"/>
          <w:lang w:val="kk-KZ"/>
        </w:rPr>
      </w:pPr>
      <w:r w:rsidRPr="00DF5C79">
        <w:rPr>
          <w:sz w:val="28"/>
          <w:szCs w:val="28"/>
          <w:lang w:val="kk-KZ"/>
        </w:rPr>
        <w:t xml:space="preserve">Түсті металлургияда, күкірт диоксидінің ең көп мөлшері (отын жану процесінен кейінгі орында) мыстың, қорғасынның және мырыштың сульфидті рудаларын жағу және қайта өңдеу процестерінде бөлінеді. Сонымен қатар құрамында шаң-тозаң, фторлы қосылыстар және </w:t>
      </w:r>
      <w:r w:rsidRPr="00DF5C79">
        <w:rPr>
          <w:sz w:val="28"/>
          <w:szCs w:val="28"/>
          <w:lang w:val="kk-KZ"/>
        </w:rPr>
        <w:lastRenderedPageBreak/>
        <w:t>металдардың қосылыстары болатын газдар ауаға шығарылады. Балкыту пештерінен шығатын SO</w:t>
      </w:r>
      <w:r w:rsidRPr="00DF5C79">
        <w:rPr>
          <w:sz w:val="28"/>
          <w:szCs w:val="28"/>
          <w:vertAlign w:val="subscript"/>
          <w:lang w:val="kk-KZ"/>
        </w:rPr>
        <w:t>2</w:t>
      </w:r>
      <w:r w:rsidRPr="00DF5C79">
        <w:rPr>
          <w:sz w:val="28"/>
          <w:szCs w:val="28"/>
          <w:lang w:val="kk-KZ"/>
        </w:rPr>
        <w:t>, осы өндіріс теңірегіндегі {50 км қашықтыққа дейін) өсімдіктердің жапырақтарын қарайтып, соңында олардың қурап кетуіне әкеледі.</w:t>
      </w:r>
    </w:p>
    <w:p w:rsidR="00DF5C79" w:rsidRPr="00DF5C79" w:rsidRDefault="00DF5C79" w:rsidP="00DF5C79">
      <w:pPr>
        <w:shd w:val="clear" w:color="auto" w:fill="FFFFFF"/>
        <w:ind w:right="58"/>
        <w:jc w:val="both"/>
        <w:rPr>
          <w:sz w:val="28"/>
          <w:szCs w:val="28"/>
          <w:lang w:val="kk-KZ"/>
        </w:rPr>
      </w:pPr>
      <w:r w:rsidRPr="00DF5C79">
        <w:rPr>
          <w:sz w:val="28"/>
          <w:szCs w:val="28"/>
          <w:lang w:val="kk-KZ"/>
        </w:rPr>
        <w:t>Қара металлургия өндірісі ауаның ежелден келе жатқан ластағыш көзіне жатады, өйткені болат балқыту процестерін де домна пештерінен шығатын газдарда, көміртек оксидінің мөлшері өте көп. Мұндай газдар құнды өнім болғандықтан, оларды тазартудан кейін болат өндірісінің басқа процестерінде қолданады. Шойын өндірісінде көп мөлшерде шаң- тозаң, күкірт диоксиді, марганецтің, мышьяктың, қорғасынның, сынаптың қосылыстары және шайыр тәрізді заттар бөлініп шығады.</w:t>
      </w:r>
    </w:p>
    <w:p w:rsidR="00DF5C79" w:rsidRPr="00DF5C79" w:rsidRDefault="00DF5C79" w:rsidP="00DF5C79">
      <w:pPr>
        <w:shd w:val="clear" w:color="auto" w:fill="FFFFFF"/>
        <w:spacing w:before="7"/>
        <w:ind w:right="36"/>
        <w:jc w:val="both"/>
        <w:rPr>
          <w:sz w:val="28"/>
          <w:szCs w:val="28"/>
          <w:lang w:val="kk-KZ"/>
        </w:rPr>
      </w:pPr>
      <w:r w:rsidRPr="00DF5C79">
        <w:rPr>
          <w:sz w:val="28"/>
          <w:szCs w:val="28"/>
          <w:lang w:val="kk-KZ"/>
        </w:rPr>
        <w:t>Химия өнеркәсібі, бейорганикалық және органикалық заттарда болатын шаңды, сонымен қатар СО</w:t>
      </w:r>
      <w:r w:rsidRPr="00DF5C79">
        <w:rPr>
          <w:sz w:val="28"/>
          <w:szCs w:val="28"/>
          <w:vertAlign w:val="subscript"/>
          <w:lang w:val="kk-KZ"/>
        </w:rPr>
        <w:t>2</w:t>
      </w:r>
      <w:r w:rsidRPr="00DF5C79">
        <w:rPr>
          <w:sz w:val="28"/>
          <w:szCs w:val="28"/>
          <w:lang w:val="kk-KZ"/>
        </w:rPr>
        <w:t>, СО, NН</w:t>
      </w:r>
      <w:r w:rsidRPr="00DF5C79">
        <w:rPr>
          <w:sz w:val="28"/>
          <w:szCs w:val="28"/>
          <w:vertAlign w:val="subscript"/>
          <w:lang w:val="kk-KZ"/>
        </w:rPr>
        <w:t xml:space="preserve"> 3</w:t>
      </w:r>
      <w:r w:rsidRPr="00DF5C79">
        <w:rPr>
          <w:sz w:val="28"/>
          <w:szCs w:val="28"/>
          <w:lang w:val="kk-KZ"/>
        </w:rPr>
        <w:t>, SO</w:t>
      </w:r>
      <w:r w:rsidRPr="00DF5C79">
        <w:rPr>
          <w:sz w:val="28"/>
          <w:szCs w:val="28"/>
          <w:vertAlign w:val="subscript"/>
          <w:lang w:val="kk-KZ"/>
        </w:rPr>
        <w:t>2</w:t>
      </w:r>
      <w:r w:rsidRPr="00DF5C79">
        <w:rPr>
          <w:sz w:val="28"/>
          <w:szCs w:val="28"/>
          <w:lang w:val="kk-KZ"/>
        </w:rPr>
        <w:t>, NOх , НСІ, НҒ, SіҒ</w:t>
      </w:r>
      <w:r w:rsidRPr="00DF5C79">
        <w:rPr>
          <w:sz w:val="28"/>
          <w:szCs w:val="28"/>
          <w:vertAlign w:val="subscript"/>
          <w:lang w:val="kk-KZ"/>
        </w:rPr>
        <w:t>4</w:t>
      </w:r>
      <w:r w:rsidRPr="00DF5C79">
        <w:rPr>
          <w:sz w:val="28"/>
          <w:szCs w:val="28"/>
          <w:lang w:val="kk-KZ"/>
        </w:rPr>
        <w:t>, Н</w:t>
      </w:r>
      <w:r w:rsidRPr="00DF5C79">
        <w:rPr>
          <w:sz w:val="28"/>
          <w:szCs w:val="28"/>
          <w:vertAlign w:val="subscript"/>
          <w:lang w:val="kk-KZ"/>
        </w:rPr>
        <w:t xml:space="preserve">2 </w:t>
      </w:r>
      <w:r w:rsidRPr="00DF5C79">
        <w:rPr>
          <w:sz w:val="28"/>
          <w:szCs w:val="28"/>
          <w:lang w:val="kk-KZ"/>
        </w:rPr>
        <w:t>S және т. б. газдарды шығарады. Мұнайды өндіру және өндеу енеркәсіптерінің қалдық өнімдерінде көмірсутектер, күкіртті сутек және жағымсыз иісті газдар болады. Кұрылыс материалдарын жасау заводтарының шығаратын қалдықтарынан фторидтер, күкірт және азот диоксидтері бөлінеді. Тамақ өнеркәсібінің қалдықтарында жағымсыз иісті альдегидтер қоспасы мен аминдер болады. Жылу электр станциялары атмосфераға күкірт, азот және көміртек оксидтерін, металдарды, күлді шығарады.</w:t>
      </w:r>
    </w:p>
    <w:p w:rsidR="00DF5C79" w:rsidRPr="00DF5C79" w:rsidRDefault="00DF5C79" w:rsidP="00DF5C79">
      <w:pPr>
        <w:shd w:val="clear" w:color="auto" w:fill="FFFFFF"/>
        <w:ind w:right="22"/>
        <w:jc w:val="both"/>
        <w:rPr>
          <w:sz w:val="28"/>
          <w:szCs w:val="28"/>
          <w:lang w:val="kk-KZ"/>
        </w:rPr>
      </w:pPr>
      <w:r w:rsidRPr="00DF5C79">
        <w:rPr>
          <w:sz w:val="28"/>
          <w:szCs w:val="28"/>
          <w:lang w:val="kk-KZ"/>
        </w:rPr>
        <w:t>Осы аталған қосылыстардың барлығы адамдардың, жануарлардың, өсімдіктердің тіршілік етуіне үлкен зиянын тигізеді. Сондықтан жоғарыда аталған өнеркәсіптер мен транспорттан бөлінетін улы заттарды залалсыздандыру немесе пайдалы қосалқы өнімдерге айналдыру қажет. Ол үшін бір өндірістің шикізаты ретінде пайдаланып, қалдықсыз жұмыс істейтін аймақтық өнеркәсіптердің технологиялық кешенін жасау керек.</w:t>
      </w:r>
    </w:p>
    <w:p w:rsidR="00DF5C79" w:rsidRPr="00DF5C79" w:rsidRDefault="00DF5C79" w:rsidP="00DF5C79">
      <w:pPr>
        <w:shd w:val="clear" w:color="auto" w:fill="FFFFFF"/>
        <w:spacing w:before="238"/>
        <w:jc w:val="both"/>
        <w:rPr>
          <w:b/>
          <w:bCs/>
          <w:sz w:val="28"/>
          <w:szCs w:val="28"/>
          <w:lang w:val="kk-KZ"/>
        </w:rPr>
      </w:pPr>
    </w:p>
    <w:p w:rsidR="00DF5C79" w:rsidRPr="00DF5C79" w:rsidRDefault="00DF5C79" w:rsidP="00DF5C79">
      <w:pPr>
        <w:shd w:val="clear" w:color="auto" w:fill="FFFFFF"/>
        <w:spacing w:before="238"/>
        <w:jc w:val="both"/>
        <w:rPr>
          <w:b/>
          <w:bCs/>
          <w:sz w:val="28"/>
          <w:szCs w:val="28"/>
          <w:lang w:val="kk-KZ"/>
        </w:rPr>
      </w:pPr>
    </w:p>
    <w:p w:rsidR="00DF5C79" w:rsidRPr="00DF5C79" w:rsidRDefault="00DF5C79" w:rsidP="00DF5C79">
      <w:pPr>
        <w:shd w:val="clear" w:color="auto" w:fill="FFFFFF"/>
        <w:spacing w:before="238"/>
        <w:jc w:val="both"/>
        <w:rPr>
          <w:b/>
          <w:bCs/>
          <w:sz w:val="28"/>
          <w:szCs w:val="28"/>
          <w:lang w:val="kk-KZ"/>
        </w:rPr>
      </w:pPr>
    </w:p>
    <w:p w:rsidR="00DF5C79" w:rsidRPr="00DF5C79" w:rsidRDefault="00DF5C79" w:rsidP="00DF5C79">
      <w:pPr>
        <w:shd w:val="clear" w:color="auto" w:fill="FFFFFF"/>
        <w:spacing w:before="238"/>
        <w:jc w:val="both"/>
        <w:rPr>
          <w:b/>
          <w:bCs/>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sz w:val="28"/>
          <w:szCs w:val="28"/>
        </w:rPr>
      </w:pPr>
      <w:r w:rsidRPr="00DF5C79">
        <w:rPr>
          <w:b/>
          <w:bCs/>
          <w:spacing w:val="-1"/>
          <w:sz w:val="28"/>
          <w:szCs w:val="28"/>
          <w:lang w:val="kk-KZ"/>
        </w:rPr>
        <w:lastRenderedPageBreak/>
        <w:t>9. АУАНЫҢ ЛАСТАНУ ҚӨЗДЕРІ</w:t>
      </w:r>
      <w:r w:rsidRPr="00DF5C79">
        <w:rPr>
          <w:b/>
          <w:bCs/>
          <w:spacing w:val="55"/>
          <w:sz w:val="28"/>
          <w:szCs w:val="28"/>
          <w:lang w:val="kk-KZ"/>
        </w:rPr>
        <w:t xml:space="preserve"> </w:t>
      </w:r>
    </w:p>
    <w:p w:rsidR="00DF5C79" w:rsidRPr="00DF5C79" w:rsidRDefault="00DF5C79" w:rsidP="00C94DCF">
      <w:pPr>
        <w:numPr>
          <w:ilvl w:val="1"/>
          <w:numId w:val="13"/>
        </w:numPr>
        <w:suppressAutoHyphens/>
        <w:autoSpaceDN/>
        <w:adjustRightInd/>
        <w:rPr>
          <w:sz w:val="28"/>
          <w:szCs w:val="28"/>
        </w:rPr>
      </w:pPr>
      <w:r w:rsidRPr="00DF5C79">
        <w:rPr>
          <w:sz w:val="28"/>
          <w:szCs w:val="28"/>
          <w:lang w:val="kk-KZ"/>
        </w:rPr>
        <w:t>Қалдықтарды жағу</w:t>
      </w:r>
    </w:p>
    <w:p w:rsidR="00DF5C79" w:rsidRPr="00DF5C79" w:rsidRDefault="00DF5C79" w:rsidP="00C94DCF">
      <w:pPr>
        <w:numPr>
          <w:ilvl w:val="1"/>
          <w:numId w:val="13"/>
        </w:numPr>
        <w:suppressAutoHyphens/>
        <w:autoSpaceDN/>
        <w:adjustRightInd/>
        <w:rPr>
          <w:sz w:val="28"/>
          <w:szCs w:val="28"/>
        </w:rPr>
      </w:pPr>
      <w:r w:rsidRPr="00DF5C79">
        <w:rPr>
          <w:b/>
          <w:sz w:val="28"/>
          <w:szCs w:val="28"/>
          <w:lang w:val="kk-KZ"/>
        </w:rPr>
        <w:t>Іштен жану двигательдеріыің шығаратын энянды заттарымен ауаныц ластануы</w:t>
      </w:r>
    </w:p>
    <w:p w:rsidR="00DF5C79" w:rsidRPr="00DF5C79" w:rsidRDefault="00DF5C79" w:rsidP="00DF5C79">
      <w:pPr>
        <w:ind w:firstLine="360"/>
        <w:jc w:val="both"/>
        <w:rPr>
          <w:b/>
          <w:color w:val="000000"/>
          <w:sz w:val="28"/>
          <w:szCs w:val="28"/>
          <w:lang w:val="kk-KZ"/>
        </w:rPr>
      </w:pPr>
    </w:p>
    <w:p w:rsidR="00DF5C79" w:rsidRPr="00DF5C79" w:rsidRDefault="00DF5C79" w:rsidP="00DF5C79">
      <w:pPr>
        <w:ind w:firstLine="360"/>
        <w:jc w:val="both"/>
        <w:rPr>
          <w:sz w:val="28"/>
          <w:szCs w:val="28"/>
          <w:lang w:val="kk-KZ"/>
        </w:rPr>
      </w:pPr>
      <w:r w:rsidRPr="00DF5C79">
        <w:rPr>
          <w:color w:val="000000"/>
          <w:sz w:val="28"/>
          <w:szCs w:val="28"/>
          <w:lang w:val="kk-KZ"/>
        </w:rPr>
        <w:t>Коқым-соқымдарды, бау-бақша және тамақ қалдықтарының тіпті аз мөлшерін жаққанда, түтін бөлінеді және өткір иісті</w:t>
      </w:r>
      <w:r w:rsidRPr="00DF5C79">
        <w:rPr>
          <w:sz w:val="28"/>
          <w:szCs w:val="28"/>
          <w:lang w:val="kk-KZ"/>
        </w:rPr>
        <w:t xml:space="preserve"> газдар пайда болады. Осындай жағдай ескі шиналарды немесе электр кабельдерінің қаптағыштарынан металды қайта бөліп алу үшін жаққанда да байқалады. Қазір көп жерлерде қалдықтарды осылайша жағу рұқсат етілмейді. Қалдықтарды арнаулы қондырғыларда жағу арқылы мәселені ойдағыдай шешуге болады. Бұл кезде толық жану процесі іске асырылады және бөлініп шыққан аэрозоль бөлшектерді ұстап қалу қамтамасыз етіледі. Тұрмыс қалдықтарын жаққанда пайда болатын проблемалардың орны бір бөлек. Мұндай қалдықтардың үлкен бөлігі поливинилхлоридтен тұратындықтан, жану кезінде ауаға хлорлы сутек бөлініп, қоршаған орта үшін қауіп-қатер тудырады.</w:t>
      </w:r>
    </w:p>
    <w:p w:rsidR="00DF5C79" w:rsidRPr="00DF5C79" w:rsidRDefault="00DF5C79" w:rsidP="00DF5C79">
      <w:pPr>
        <w:shd w:val="clear" w:color="auto" w:fill="FFFFFF"/>
        <w:spacing w:before="122"/>
        <w:ind w:right="14" w:firstLine="360"/>
        <w:jc w:val="both"/>
        <w:rPr>
          <w:sz w:val="28"/>
          <w:szCs w:val="28"/>
          <w:lang w:val="kk-KZ"/>
        </w:rPr>
      </w:pPr>
      <w:r w:rsidRPr="00DF5C79">
        <w:rPr>
          <w:sz w:val="28"/>
          <w:szCs w:val="28"/>
          <w:lang w:val="kk-KZ"/>
        </w:rPr>
        <w:t>Өнеркәсіп дамыған елдерде ауаны ең басты ластайтын - автомобильдер отынының жану өнімдері (~70%) болып табылады. Қазіргі кезде дүние жүзінде 200 млн. астам автомобильдер пайдаланылып жүр. Олар шығаратын газдарда, шамамен 200-дей зат түрлері кездеседі. Солардың ішінде канцерогенді көмірсутектер және тетраэтилқорғасын да бар. Әрбір автомобиль 15  мың км-ден астам жол жүріп өткенде 4350 кг оттек_тұтынып, 3250 кг көміртек диоксидін, 530 кг көміртек оксидін, 93 кг көмірсутектерді, 27 кг азот оксидтерін сыртқа шығарады.</w:t>
      </w:r>
    </w:p>
    <w:p w:rsidR="00DF5C79" w:rsidRPr="00DF5C79" w:rsidRDefault="00DF5C79" w:rsidP="00DF5C79">
      <w:pPr>
        <w:shd w:val="clear" w:color="auto" w:fill="FFFFFF"/>
        <w:ind w:right="14"/>
        <w:jc w:val="both"/>
        <w:rPr>
          <w:sz w:val="28"/>
          <w:szCs w:val="28"/>
          <w:lang w:val="kk-KZ"/>
        </w:rPr>
      </w:pPr>
      <w:r w:rsidRPr="00DF5C79">
        <w:rPr>
          <w:sz w:val="28"/>
          <w:szCs w:val="28"/>
          <w:lang w:val="kk-KZ"/>
        </w:rPr>
        <w:t xml:space="preserve">Бензинге қосылатын антидетонациялық қоспа ретінде тетраэтилқорғасын қолданылғанда, автомобильдердің шығаратын газдарымен бірге қорғасынның оксидтері, хлоридтері, нитраттары, сульфаттары сыртқа шығарылып тасталады. Осы заттардың өте </w:t>
      </w:r>
      <w:r w:rsidRPr="00DF5C79">
        <w:rPr>
          <w:color w:val="000000"/>
          <w:sz w:val="28"/>
          <w:szCs w:val="28"/>
          <w:lang w:val="kk-KZ"/>
        </w:rPr>
        <w:t>майда қатты бөлшектері аэрозольдер түзіп, жолдың жағасында жиналады. Қорғасыннын өте ұсақ бөлшектері, атмосферада бір аптадан төрт аптаға дейіи ұшып жүруі мүмкін.</w:t>
      </w:r>
      <w:r w:rsidRPr="00DF5C79">
        <w:rPr>
          <w:sz w:val="28"/>
          <w:szCs w:val="28"/>
          <w:lang w:val="kk-KZ"/>
        </w:rPr>
        <w:t xml:space="preserve"> Осының нәтижесінде 500 млн. халқы бар 102 қалада (Тәуелсіз Мемлекеттер Достастығында) зиянды заттардың атмосферадағы концентрациясы, қабылданған зиянсыз жоғарғы концентрациядан 10 есе немесе одан да көп артық болып отыр.</w:t>
      </w:r>
    </w:p>
    <w:p w:rsidR="00DF5C79" w:rsidRPr="00DF5C79" w:rsidRDefault="00DF5C79" w:rsidP="00DF5C79">
      <w:pPr>
        <w:shd w:val="clear" w:color="auto" w:fill="FFFFFF"/>
        <w:jc w:val="both"/>
        <w:rPr>
          <w:sz w:val="28"/>
          <w:szCs w:val="28"/>
          <w:lang w:val="kk-KZ"/>
        </w:rPr>
      </w:pPr>
      <w:r w:rsidRPr="00DF5C79">
        <w:rPr>
          <w:sz w:val="28"/>
          <w:szCs w:val="28"/>
          <w:lang w:val="kk-KZ"/>
        </w:rPr>
        <w:t>Автомобильдер шығаратын зиянды газдардың кұрамына катаң бақылау енгізілгенге дейін АҚШ бойынша алынған мәліметтер төменде келтірілген. Бұл деректерден автомобиль транспорты, шамамен 92% СО, 63% көмірсутектер және 46%   азот оксидтерін  шығаратындығын көруге болады.</w:t>
      </w:r>
    </w:p>
    <w:p w:rsidR="00DF5C79" w:rsidRPr="00DF5C79" w:rsidRDefault="00DF5C79" w:rsidP="00DF5C79">
      <w:pPr>
        <w:shd w:val="clear" w:color="auto" w:fill="FFFFFF"/>
        <w:ind w:right="14"/>
        <w:jc w:val="both"/>
        <w:rPr>
          <w:sz w:val="28"/>
          <w:szCs w:val="28"/>
          <w:lang w:val="kk-KZ"/>
        </w:rPr>
      </w:pPr>
      <w:r w:rsidRPr="00DF5C79">
        <w:rPr>
          <w:sz w:val="28"/>
          <w:szCs w:val="28"/>
          <w:lang w:val="kk-KZ"/>
        </w:rPr>
        <w:t>Өндіріс орындарының шығаратын қалдықтары әдетте күлден және басқа заттардан тұрады, ал автомобиль шығаратын қалдықтар құрамында қорғасын қосылыстары да болады.</w:t>
      </w:r>
    </w:p>
    <w:p w:rsidR="00DF5C79" w:rsidRDefault="00DF5C79" w:rsidP="00DF5C79">
      <w:pPr>
        <w:shd w:val="clear" w:color="auto" w:fill="FFFFFF"/>
        <w:ind w:right="14"/>
        <w:jc w:val="center"/>
        <w:rPr>
          <w:sz w:val="28"/>
          <w:szCs w:val="28"/>
          <w:lang w:val="kk-KZ"/>
        </w:rPr>
      </w:pPr>
    </w:p>
    <w:p w:rsidR="00EB06F8" w:rsidRPr="00DF5C79" w:rsidRDefault="00EB06F8" w:rsidP="00DF5C79">
      <w:pPr>
        <w:shd w:val="clear" w:color="auto" w:fill="FFFFFF"/>
        <w:ind w:right="14"/>
        <w:jc w:val="center"/>
        <w:rPr>
          <w:sz w:val="28"/>
          <w:szCs w:val="28"/>
          <w:lang w:val="kk-KZ"/>
        </w:rPr>
      </w:pPr>
    </w:p>
    <w:p w:rsidR="00DF5C79" w:rsidRPr="00DF5C79" w:rsidRDefault="00DF5C79" w:rsidP="00DF5C79">
      <w:pPr>
        <w:shd w:val="clear" w:color="auto" w:fill="FFFFFF"/>
        <w:ind w:right="14"/>
        <w:rPr>
          <w:sz w:val="28"/>
          <w:szCs w:val="28"/>
        </w:rPr>
      </w:pPr>
      <w:r w:rsidRPr="00DF5C79">
        <w:rPr>
          <w:sz w:val="28"/>
          <w:szCs w:val="28"/>
          <w:lang w:val="kk-KZ"/>
        </w:rPr>
        <w:lastRenderedPageBreak/>
        <w:t>9.1-кесте</w:t>
      </w:r>
    </w:p>
    <w:p w:rsidR="00DF5C79" w:rsidRPr="00DF5C79" w:rsidRDefault="00DF5C79" w:rsidP="00DF5C79">
      <w:pPr>
        <w:shd w:val="clear" w:color="auto" w:fill="FFFFFF"/>
        <w:jc w:val="both"/>
        <w:rPr>
          <w:sz w:val="28"/>
          <w:szCs w:val="28"/>
          <w:lang w:val="en-US"/>
        </w:rPr>
      </w:pPr>
      <w:r w:rsidRPr="00DF5C79">
        <w:rPr>
          <w:noProof/>
          <w:sz w:val="28"/>
          <w:szCs w:val="28"/>
        </w:rPr>
        <w:drawing>
          <wp:inline distT="0" distB="0" distL="0" distR="0" wp14:anchorId="6C5CA9EA" wp14:editId="39EF72D7">
            <wp:extent cx="3924300" cy="14859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7">
                      <a:extLst>
                        <a:ext uri="{28A0092B-C50C-407E-A947-70E740481C1C}">
                          <a14:useLocalDpi xmlns:a14="http://schemas.microsoft.com/office/drawing/2010/main" val="0"/>
                        </a:ext>
                      </a:extLst>
                    </a:blip>
                    <a:srcRect l="-17" t="-43" r="-17" b="-43"/>
                    <a:stretch>
                      <a:fillRect/>
                    </a:stretch>
                  </pic:blipFill>
                  <pic:spPr bwMode="auto">
                    <a:xfrm>
                      <a:off x="0" y="0"/>
                      <a:ext cx="3924300" cy="148590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en-US"/>
        </w:rPr>
      </w:pPr>
    </w:p>
    <w:p w:rsidR="00DF5C79" w:rsidRPr="00DF5C79" w:rsidRDefault="00DF5C79" w:rsidP="00DF5C79">
      <w:pPr>
        <w:shd w:val="clear" w:color="auto" w:fill="FFFFFF"/>
        <w:ind w:right="432"/>
        <w:jc w:val="both"/>
        <w:rPr>
          <w:sz w:val="28"/>
          <w:szCs w:val="28"/>
          <w:lang w:val="en-US"/>
        </w:rPr>
      </w:pPr>
      <w:r w:rsidRPr="00DF5C79">
        <w:rPr>
          <w:sz w:val="28"/>
          <w:szCs w:val="28"/>
        </w:rPr>
        <w:t>Уытты</w:t>
      </w:r>
      <w:r w:rsidRPr="00DF5C79">
        <w:rPr>
          <w:sz w:val="28"/>
          <w:szCs w:val="28"/>
          <w:lang w:val="en-US"/>
        </w:rPr>
        <w:t xml:space="preserve"> </w:t>
      </w:r>
      <w:r w:rsidRPr="00DF5C79">
        <w:rPr>
          <w:sz w:val="28"/>
          <w:szCs w:val="28"/>
        </w:rPr>
        <w:t>компоненттер</w:t>
      </w:r>
      <w:r w:rsidRPr="00DF5C79">
        <w:rPr>
          <w:sz w:val="28"/>
          <w:szCs w:val="28"/>
          <w:lang w:val="en-US"/>
        </w:rPr>
        <w:t xml:space="preserve"> </w:t>
      </w:r>
      <w:r w:rsidRPr="00DF5C79">
        <w:rPr>
          <w:sz w:val="28"/>
          <w:szCs w:val="28"/>
        </w:rPr>
        <w:t>және</w:t>
      </w:r>
      <w:r w:rsidRPr="00DF5C79">
        <w:rPr>
          <w:sz w:val="28"/>
          <w:szCs w:val="28"/>
          <w:lang w:val="en-US"/>
        </w:rPr>
        <w:t xml:space="preserve"> </w:t>
      </w:r>
      <w:r w:rsidRPr="00DF5C79">
        <w:rPr>
          <w:sz w:val="28"/>
          <w:szCs w:val="28"/>
        </w:rPr>
        <w:t>олардың</w:t>
      </w:r>
      <w:r w:rsidRPr="00DF5C79">
        <w:rPr>
          <w:sz w:val="28"/>
          <w:szCs w:val="28"/>
          <w:lang w:val="en-US"/>
        </w:rPr>
        <w:t xml:space="preserve"> </w:t>
      </w:r>
      <w:r w:rsidRPr="00DF5C79">
        <w:rPr>
          <w:sz w:val="28"/>
          <w:szCs w:val="28"/>
        </w:rPr>
        <w:t>адамға</w:t>
      </w:r>
      <w:r w:rsidRPr="00DF5C79">
        <w:rPr>
          <w:sz w:val="28"/>
          <w:szCs w:val="28"/>
          <w:lang w:val="en-US"/>
        </w:rPr>
        <w:t xml:space="preserve"> </w:t>
      </w:r>
      <w:r w:rsidRPr="00DF5C79">
        <w:rPr>
          <w:sz w:val="28"/>
          <w:szCs w:val="28"/>
        </w:rPr>
        <w:t>т</w:t>
      </w:r>
      <w:r w:rsidRPr="00DF5C79">
        <w:rPr>
          <w:sz w:val="28"/>
          <w:szCs w:val="28"/>
          <w:lang w:val="kk-KZ"/>
        </w:rPr>
        <w:t>и</w:t>
      </w:r>
      <w:r w:rsidRPr="00DF5C79">
        <w:rPr>
          <w:sz w:val="28"/>
          <w:szCs w:val="28"/>
        </w:rPr>
        <w:t>гізетін</w:t>
      </w:r>
      <w:r w:rsidRPr="00DF5C79">
        <w:rPr>
          <w:sz w:val="28"/>
          <w:szCs w:val="28"/>
          <w:lang w:val="en-US"/>
        </w:rPr>
        <w:t xml:space="preserve"> </w:t>
      </w:r>
      <w:r w:rsidRPr="00DF5C79">
        <w:rPr>
          <w:sz w:val="28"/>
          <w:szCs w:val="28"/>
        </w:rPr>
        <w:t>әсер</w:t>
      </w:r>
      <w:r w:rsidRPr="00DF5C79">
        <w:rPr>
          <w:sz w:val="28"/>
          <w:szCs w:val="28"/>
          <w:lang w:val="kk-KZ"/>
        </w:rPr>
        <w:t>і</w:t>
      </w:r>
    </w:p>
    <w:p w:rsidR="00DF5C79" w:rsidRPr="00DF5C79" w:rsidRDefault="00DF5C79" w:rsidP="00DF5C79">
      <w:pPr>
        <w:shd w:val="clear" w:color="auto" w:fill="FFFFFF"/>
        <w:spacing w:before="230"/>
        <w:ind w:right="72"/>
        <w:jc w:val="both"/>
        <w:rPr>
          <w:sz w:val="28"/>
          <w:szCs w:val="28"/>
          <w:lang w:val="kk-KZ"/>
        </w:rPr>
      </w:pPr>
      <w:r w:rsidRPr="00DF5C79">
        <w:rPr>
          <w:sz w:val="28"/>
          <w:szCs w:val="28"/>
          <w:lang w:val="kk-KZ"/>
        </w:rPr>
        <w:t>Шығарылған газдардың уытты компоненттеріне көміртек оксиді, көмірсутектер, азот оксидтері, күкірт диоксиді және қорғасын қосылыстары жатады. Олардың мөлшері, едәуір дәрежеде, двигательдің жұмыс істеу режиміне және пайдаланылған отындардың түрлеріне байланысты. Бұл қосылыстар белгілі бір концентрацияларда уытты болғандықтан, олардың қауіп тудыратын жағдайларын жан-жақты анықтаудың маңызы зор.</w:t>
      </w:r>
    </w:p>
    <w:p w:rsidR="00DF5C79" w:rsidRPr="00DF5C79" w:rsidRDefault="00DF5C79" w:rsidP="00DF5C79">
      <w:pPr>
        <w:shd w:val="clear" w:color="auto" w:fill="FFFFFF"/>
        <w:ind w:right="58"/>
        <w:jc w:val="both"/>
        <w:rPr>
          <w:sz w:val="28"/>
          <w:szCs w:val="28"/>
          <w:lang w:val="kk-KZ"/>
        </w:rPr>
      </w:pPr>
      <w:r w:rsidRPr="00DF5C79">
        <w:rPr>
          <w:sz w:val="28"/>
          <w:szCs w:val="28"/>
          <w:lang w:val="kk-KZ"/>
        </w:rPr>
        <w:t>Адамның тыныс алу органдарының қызметі — ауадан оттегіні сіңіру және СО2-ін организмнен бөліп шығару. Оттегі суда нашар ериді, бірақ қан гемоглобинімен әрекеттеседі. Тыныс алу жолдары және өкпе арқылы, ұлпа бетінің ауамен барынша жанасуы қамтамасыз етіледі. Ауадағы ластағыш заттар тыныс алу жүйесіне әсер етіп, өкпе ұлпасын кабындырады. Бұл кезде өкпенің активті ауданы кішірейеді, тыныс алу жолдары тарылады.</w:t>
      </w:r>
    </w:p>
    <w:p w:rsidR="00DF5C79" w:rsidRPr="00DF5C79" w:rsidRDefault="00DF5C79" w:rsidP="00DF5C79">
      <w:pPr>
        <w:shd w:val="clear" w:color="auto" w:fill="FFFFFF"/>
        <w:ind w:right="58"/>
        <w:jc w:val="both"/>
        <w:rPr>
          <w:sz w:val="28"/>
          <w:szCs w:val="28"/>
          <w:lang w:val="kk-KZ"/>
        </w:rPr>
      </w:pPr>
      <w:r w:rsidRPr="00DF5C79">
        <w:rPr>
          <w:sz w:val="28"/>
          <w:szCs w:val="28"/>
          <w:lang w:val="kk-KZ"/>
        </w:rPr>
        <w:t>Көміртек оксидінің атмосфера құрамында болу ұзақтығы 3 жылға созылуы мүмкін. СО оттегіге қарағанда гемоглобинмен 200 есе активтілеу әрекеттеседі, сөйтіп карбоксигемоглобин түзеді:</w:t>
      </w:r>
    </w:p>
    <w:p w:rsidR="00DF5C79" w:rsidRPr="00DF5C79" w:rsidRDefault="00DF5C79" w:rsidP="00DF5C79">
      <w:pPr>
        <w:shd w:val="clear" w:color="auto" w:fill="FFFFFF"/>
        <w:spacing w:before="50"/>
        <w:jc w:val="both"/>
        <w:rPr>
          <w:sz w:val="28"/>
          <w:szCs w:val="28"/>
          <w:lang w:val="kk-KZ"/>
        </w:rPr>
      </w:pPr>
      <w:r w:rsidRPr="00DF5C79">
        <w:rPr>
          <w:sz w:val="28"/>
          <w:szCs w:val="28"/>
          <w:lang w:val="kk-KZ"/>
        </w:rPr>
        <w:t xml:space="preserve">                        </w:t>
      </w:r>
      <w:r w:rsidR="00EB06F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32156D42" wp14:editId="7B0D5DEE">
            <wp:extent cx="2225040" cy="3429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8">
                      <a:extLst>
                        <a:ext uri="{28A0092B-C50C-407E-A947-70E740481C1C}">
                          <a14:useLocalDpi xmlns:a14="http://schemas.microsoft.com/office/drawing/2010/main" val="0"/>
                        </a:ext>
                      </a:extLst>
                    </a:blip>
                    <a:srcRect l="-18" t="-185" r="35760" b="-185"/>
                    <a:stretch>
                      <a:fillRect/>
                    </a:stretch>
                  </pic:blipFill>
                  <pic:spPr bwMode="auto">
                    <a:xfrm>
                      <a:off x="0" y="0"/>
                      <a:ext cx="2225040" cy="342900"/>
                    </a:xfrm>
                    <a:prstGeom prst="rect">
                      <a:avLst/>
                    </a:prstGeom>
                    <a:solidFill>
                      <a:srgbClr val="FFFFFF"/>
                    </a:solidFill>
                    <a:ln>
                      <a:noFill/>
                    </a:ln>
                  </pic:spPr>
                </pic:pic>
              </a:graphicData>
            </a:graphic>
          </wp:inline>
        </w:drawing>
      </w:r>
      <w:r w:rsidRPr="00DF5C79">
        <w:rPr>
          <w:sz w:val="28"/>
          <w:szCs w:val="28"/>
          <w:lang w:val="kk-KZ"/>
        </w:rPr>
        <w:t xml:space="preserve">                             (9.1)</w:t>
      </w:r>
    </w:p>
    <w:p w:rsidR="00DF5C79" w:rsidRPr="00C819CE" w:rsidRDefault="00DF5C79" w:rsidP="00DF5C79">
      <w:pPr>
        <w:shd w:val="clear" w:color="auto" w:fill="FFFFFF"/>
        <w:spacing w:before="22"/>
        <w:ind w:right="22"/>
        <w:jc w:val="both"/>
        <w:rPr>
          <w:sz w:val="28"/>
          <w:szCs w:val="28"/>
          <w:lang w:val="kk-KZ"/>
        </w:rPr>
      </w:pPr>
      <w:r w:rsidRPr="00C819CE">
        <w:rPr>
          <w:sz w:val="28"/>
          <w:szCs w:val="28"/>
          <w:lang w:val="kk-KZ"/>
        </w:rPr>
        <w:t xml:space="preserve">Бұл қосылыс, оттегінің организмде </w:t>
      </w:r>
      <w:r w:rsidRPr="00DF5C79">
        <w:rPr>
          <w:sz w:val="28"/>
          <w:szCs w:val="28"/>
          <w:lang w:val="kk-KZ"/>
        </w:rPr>
        <w:t>қ</w:t>
      </w:r>
      <w:r w:rsidRPr="00C819CE">
        <w:rPr>
          <w:sz w:val="28"/>
          <w:szCs w:val="28"/>
          <w:lang w:val="kk-KZ"/>
        </w:rPr>
        <w:t>алыпты тасымалдануына кедергі жасайды. Сондықтан СО тіпті төмен концентрац</w:t>
      </w:r>
      <w:r w:rsidRPr="00DF5C79">
        <w:rPr>
          <w:sz w:val="28"/>
          <w:szCs w:val="28"/>
          <w:lang w:val="kk-KZ"/>
        </w:rPr>
        <w:t>и</w:t>
      </w:r>
      <w:r w:rsidRPr="00C819CE">
        <w:rPr>
          <w:sz w:val="28"/>
          <w:szCs w:val="28"/>
          <w:lang w:val="kk-KZ"/>
        </w:rPr>
        <w:t>яның өзінде адамның денсаулығына знян келтіреді. Көміртек оксидінің мөлшері шамамен 100 млн</w:t>
      </w:r>
      <w:r w:rsidRPr="00DF5C79">
        <w:rPr>
          <w:sz w:val="28"/>
          <w:szCs w:val="28"/>
          <w:lang w:val="kk-KZ"/>
        </w:rPr>
        <w:t>-</w:t>
      </w:r>
      <w:r w:rsidRPr="00C819CE">
        <w:rPr>
          <w:sz w:val="28"/>
          <w:szCs w:val="28"/>
          <w:vertAlign w:val="superscript"/>
          <w:lang w:val="kk-KZ"/>
        </w:rPr>
        <w:t>1</w:t>
      </w:r>
      <w:r w:rsidRPr="00C819CE">
        <w:rPr>
          <w:sz w:val="28"/>
          <w:szCs w:val="28"/>
          <w:lang w:val="kk-KZ"/>
        </w:rPr>
        <w:t xml:space="preserve"> болуы бас ауруын тудырады және ойлау қабілетін төмендетеді. Көміртек оксиді бар ортада 2 сағат болғанда, қанның оттекті тасымалдау қабілеті әдеттегімен салыстырғанда 90%-ке төмендейді. Бұл концентрация, өмірде жиі кездесетін концентрациядан жоғары, бірақ физиологиялық функциялардың нашарлауы 17 млң-</w:t>
      </w:r>
      <w:r w:rsidRPr="00DF5C79">
        <w:rPr>
          <w:sz w:val="28"/>
          <w:szCs w:val="28"/>
          <w:lang w:val="kk-KZ"/>
        </w:rPr>
        <w:t>1</w:t>
      </w:r>
      <w:r w:rsidRPr="00C819CE">
        <w:rPr>
          <w:sz w:val="28"/>
          <w:szCs w:val="28"/>
          <w:lang w:val="kk-KZ"/>
        </w:rPr>
        <w:t xml:space="preserve"> концентрациясында да байқалады.</w:t>
      </w:r>
    </w:p>
    <w:p w:rsidR="00DF5C79" w:rsidRPr="00C819CE" w:rsidRDefault="00DF5C79" w:rsidP="00DF5C79">
      <w:pPr>
        <w:shd w:val="clear" w:color="auto" w:fill="FFFFFF"/>
        <w:ind w:right="7"/>
        <w:jc w:val="both"/>
        <w:rPr>
          <w:sz w:val="28"/>
          <w:szCs w:val="28"/>
          <w:lang w:val="kk-KZ"/>
        </w:rPr>
      </w:pPr>
      <w:r w:rsidRPr="00C819CE">
        <w:rPr>
          <w:sz w:val="28"/>
          <w:szCs w:val="28"/>
          <w:lang w:val="kk-KZ"/>
        </w:rPr>
        <w:t>Күкірт диоксидінің 2—5 млн</w:t>
      </w:r>
      <w:r w:rsidRPr="00C819CE">
        <w:rPr>
          <w:sz w:val="28"/>
          <w:szCs w:val="28"/>
          <w:vertAlign w:val="superscript"/>
          <w:lang w:val="kk-KZ"/>
        </w:rPr>
        <w:t>-1</w:t>
      </w:r>
      <w:r w:rsidRPr="00C819CE">
        <w:rPr>
          <w:sz w:val="28"/>
          <w:szCs w:val="28"/>
          <w:lang w:val="kk-KZ"/>
        </w:rPr>
        <w:t xml:space="preserve"> мөлшері, тыныс алу жолдарының тарылуына әкеледі. Осының салдарынан өкпеге ауаның жетуі SO</w:t>
      </w:r>
      <w:r w:rsidRPr="00C819CE">
        <w:rPr>
          <w:sz w:val="28"/>
          <w:szCs w:val="28"/>
          <w:vertAlign w:val="subscript"/>
          <w:lang w:val="kk-KZ"/>
        </w:rPr>
        <w:t>2</w:t>
      </w:r>
      <w:r w:rsidRPr="00C819CE">
        <w:rPr>
          <w:sz w:val="28"/>
          <w:szCs w:val="28"/>
          <w:lang w:val="kk-KZ"/>
        </w:rPr>
        <w:t>-нің концентрациясы өскенде қиындайды.</w:t>
      </w:r>
    </w:p>
    <w:p w:rsidR="00DF5C79" w:rsidRPr="00C819CE" w:rsidRDefault="00DF5C79" w:rsidP="00DF5C79">
      <w:pPr>
        <w:shd w:val="clear" w:color="auto" w:fill="FFFFFF"/>
        <w:ind w:right="22"/>
        <w:jc w:val="both"/>
        <w:rPr>
          <w:sz w:val="28"/>
          <w:szCs w:val="28"/>
          <w:lang w:val="kk-KZ"/>
        </w:rPr>
      </w:pPr>
      <w:r w:rsidRPr="00C819CE">
        <w:rPr>
          <w:sz w:val="28"/>
          <w:szCs w:val="28"/>
          <w:lang w:val="kk-KZ"/>
        </w:rPr>
        <w:t>Азот диоксиді организмнің жалпы әлсіреуін, бас айналуын және жүрек айнуын тудырады.</w:t>
      </w:r>
    </w:p>
    <w:p w:rsidR="00DF5C79" w:rsidRPr="00596211" w:rsidRDefault="00DF5C79" w:rsidP="00DF5C79">
      <w:pPr>
        <w:shd w:val="clear" w:color="auto" w:fill="FFFFFF"/>
        <w:ind w:right="29"/>
        <w:jc w:val="both"/>
        <w:rPr>
          <w:sz w:val="28"/>
          <w:szCs w:val="28"/>
          <w:lang w:val="kk-KZ"/>
        </w:rPr>
      </w:pPr>
      <w:r w:rsidRPr="00C819CE">
        <w:rPr>
          <w:sz w:val="28"/>
          <w:szCs w:val="28"/>
          <w:lang w:val="kk-KZ"/>
        </w:rPr>
        <w:t>Фотохимиялық смог — азот оксидтерінін кемірсутектермен әрекеттесуінің ө</w:t>
      </w:r>
      <w:r w:rsidRPr="00DF5C79">
        <w:rPr>
          <w:sz w:val="28"/>
          <w:szCs w:val="28"/>
          <w:lang w:val="kk-KZ"/>
        </w:rPr>
        <w:t>н</w:t>
      </w:r>
      <w:r w:rsidRPr="00C819CE">
        <w:rPr>
          <w:sz w:val="28"/>
          <w:szCs w:val="28"/>
          <w:lang w:val="kk-KZ"/>
        </w:rPr>
        <w:t>імі. Жоғарыда айтып өткеніміздей, азот диоксиді күнні</w:t>
      </w:r>
      <w:r w:rsidRPr="00DF5C79">
        <w:rPr>
          <w:sz w:val="28"/>
          <w:szCs w:val="28"/>
          <w:lang w:val="kk-KZ"/>
        </w:rPr>
        <w:t>ң</w:t>
      </w:r>
      <w:r w:rsidRPr="00C819CE">
        <w:rPr>
          <w:sz w:val="28"/>
          <w:szCs w:val="28"/>
          <w:lang w:val="kk-KZ"/>
        </w:rPr>
        <w:t xml:space="preserve"> ультракүлгін сәулелеріні</w:t>
      </w:r>
      <w:r w:rsidRPr="00DF5C79">
        <w:rPr>
          <w:sz w:val="28"/>
          <w:szCs w:val="28"/>
          <w:lang w:val="kk-KZ"/>
        </w:rPr>
        <w:t>ң</w:t>
      </w:r>
      <w:r w:rsidRPr="00C819CE">
        <w:rPr>
          <w:sz w:val="28"/>
          <w:szCs w:val="28"/>
          <w:lang w:val="kk-KZ"/>
        </w:rPr>
        <w:t xml:space="preserve"> әсерінен азот оксидіне және оттегі атомына ыдырайды. </w:t>
      </w:r>
      <w:r w:rsidRPr="003C3842">
        <w:rPr>
          <w:sz w:val="28"/>
          <w:szCs w:val="28"/>
          <w:lang w:val="kk-KZ"/>
        </w:rPr>
        <w:t>Олар көмірсутектермен оңай әрекеттеседі. Т</w:t>
      </w:r>
      <w:r w:rsidRPr="00DF5C79">
        <w:rPr>
          <w:sz w:val="28"/>
          <w:szCs w:val="28"/>
          <w:lang w:val="kk-KZ"/>
        </w:rPr>
        <w:t>і</w:t>
      </w:r>
      <w:r w:rsidRPr="003C3842">
        <w:rPr>
          <w:sz w:val="28"/>
          <w:szCs w:val="28"/>
          <w:lang w:val="kk-KZ"/>
        </w:rPr>
        <w:t>збект</w:t>
      </w:r>
      <w:r w:rsidRPr="00DF5C79">
        <w:rPr>
          <w:sz w:val="28"/>
          <w:szCs w:val="28"/>
          <w:lang w:val="kk-KZ"/>
        </w:rPr>
        <w:t>і</w:t>
      </w:r>
      <w:r w:rsidRPr="003C3842">
        <w:rPr>
          <w:sz w:val="28"/>
          <w:szCs w:val="28"/>
          <w:lang w:val="kk-KZ"/>
        </w:rPr>
        <w:t xml:space="preserve"> реакция нәтижесінде азот </w:t>
      </w:r>
      <w:r w:rsidRPr="003C3842">
        <w:rPr>
          <w:sz w:val="28"/>
          <w:szCs w:val="28"/>
          <w:lang w:val="kk-KZ"/>
        </w:rPr>
        <w:lastRenderedPageBreak/>
        <w:t>ас</w:t>
      </w:r>
      <w:r w:rsidRPr="00DF5C79">
        <w:rPr>
          <w:sz w:val="28"/>
          <w:szCs w:val="28"/>
          <w:lang w:val="kk-KZ"/>
        </w:rPr>
        <w:t>қ</w:t>
      </w:r>
      <w:r w:rsidRPr="003C3842">
        <w:rPr>
          <w:sz w:val="28"/>
          <w:szCs w:val="28"/>
          <w:lang w:val="kk-KZ"/>
        </w:rPr>
        <w:t xml:space="preserve">ын тотығы және органикалық қосылыстар түзіледі, ал олар біршама уытты заттар. </w:t>
      </w:r>
      <w:r w:rsidRPr="00596211">
        <w:rPr>
          <w:sz w:val="28"/>
          <w:szCs w:val="28"/>
          <w:lang w:val="kk-KZ"/>
        </w:rPr>
        <w:t>Шығарылатын газдар қ</w:t>
      </w:r>
      <w:r w:rsidRPr="00DF5C79">
        <w:rPr>
          <w:sz w:val="28"/>
          <w:szCs w:val="28"/>
          <w:lang w:val="kk-KZ"/>
        </w:rPr>
        <w:t>ұ</w:t>
      </w:r>
      <w:r w:rsidRPr="00596211">
        <w:rPr>
          <w:sz w:val="28"/>
          <w:szCs w:val="28"/>
          <w:lang w:val="kk-KZ"/>
        </w:rPr>
        <w:t>рамында азот оксидтері де, және көмірсутектері де болғандықтан, ең алдымен қайсы компонентке бақылау жасау қажет деген сұрақ туады.</w:t>
      </w:r>
    </w:p>
    <w:p w:rsidR="00DF5C79" w:rsidRPr="00DF5C79" w:rsidRDefault="00DF5C79" w:rsidP="00DF5C79">
      <w:pPr>
        <w:shd w:val="clear" w:color="auto" w:fill="FFFFFF"/>
        <w:ind w:right="29"/>
        <w:jc w:val="both"/>
        <w:rPr>
          <w:sz w:val="28"/>
          <w:szCs w:val="28"/>
        </w:rPr>
      </w:pPr>
      <w:r w:rsidRPr="00596211">
        <w:rPr>
          <w:sz w:val="28"/>
          <w:szCs w:val="28"/>
          <w:lang w:val="kk-KZ"/>
        </w:rPr>
        <w:t>Фотохимиялық смогтың пайда болуына әкелетін реакцияның жылдамдығы оны</w:t>
      </w:r>
      <w:r w:rsidRPr="00DF5C79">
        <w:rPr>
          <w:sz w:val="28"/>
          <w:szCs w:val="28"/>
          <w:lang w:val="kk-KZ"/>
        </w:rPr>
        <w:t>ң</w:t>
      </w:r>
      <w:r w:rsidRPr="00596211">
        <w:rPr>
          <w:sz w:val="28"/>
          <w:szCs w:val="28"/>
          <w:lang w:val="kk-KZ"/>
        </w:rPr>
        <w:t xml:space="preserve"> концентрациясына тура пропорционал емес. Двигательде түзілетін азот оксидтері салыстырмалы түрде уытты емес деуге болады, олар ультракүлгін жарықты сіңірмейді және фотохимиялық реакцияға түспейді. </w:t>
      </w:r>
      <w:r w:rsidRPr="00DF5C79">
        <w:rPr>
          <w:sz w:val="28"/>
          <w:szCs w:val="28"/>
        </w:rPr>
        <w:t>Бірақ олар ауада азот   диоксидіне дейін оңай тотығады:</w:t>
      </w:r>
    </w:p>
    <w:p w:rsidR="00DF5C79" w:rsidRPr="00C819CE" w:rsidRDefault="00DF5C79" w:rsidP="00DF5C79">
      <w:pPr>
        <w:shd w:val="clear" w:color="auto" w:fill="FFFFFF"/>
        <w:spacing w:before="72"/>
        <w:jc w:val="both"/>
        <w:rPr>
          <w:sz w:val="28"/>
          <w:szCs w:val="28"/>
          <w:lang w:val="en-US"/>
        </w:rPr>
      </w:pPr>
      <w:r w:rsidRPr="00DF5C79">
        <w:rPr>
          <w:sz w:val="28"/>
          <w:szCs w:val="28"/>
          <w:lang w:val="en-US"/>
        </w:rPr>
        <w:t xml:space="preserve">                            </w:t>
      </w:r>
      <w:r w:rsidR="00EB06F8">
        <w:rPr>
          <w:sz w:val="28"/>
          <w:szCs w:val="28"/>
          <w:lang w:val="en-US"/>
        </w:rPr>
        <w:t xml:space="preserve">              </w:t>
      </w:r>
      <w:r w:rsidRPr="00DF5C79">
        <w:rPr>
          <w:sz w:val="28"/>
          <w:szCs w:val="28"/>
          <w:lang w:val="en-US"/>
        </w:rPr>
        <w:t xml:space="preserve">          </w:t>
      </w:r>
      <w:r w:rsidRPr="00DF5C79">
        <w:rPr>
          <w:noProof/>
          <w:sz w:val="28"/>
          <w:szCs w:val="28"/>
        </w:rPr>
        <w:drawing>
          <wp:inline distT="0" distB="0" distL="0" distR="0" wp14:anchorId="4AD97550" wp14:editId="13764FAA">
            <wp:extent cx="2346960" cy="27432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9">
                      <a:extLst>
                        <a:ext uri="{28A0092B-C50C-407E-A947-70E740481C1C}">
                          <a14:useLocalDpi xmlns:a14="http://schemas.microsoft.com/office/drawing/2010/main" val="0"/>
                        </a:ext>
                      </a:extLst>
                    </a:blip>
                    <a:srcRect l="-18" t="-227" r="30733" b="-227"/>
                    <a:stretch>
                      <a:fillRect/>
                    </a:stretch>
                  </pic:blipFill>
                  <pic:spPr bwMode="auto">
                    <a:xfrm>
                      <a:off x="0" y="0"/>
                      <a:ext cx="2346960" cy="274320"/>
                    </a:xfrm>
                    <a:prstGeom prst="rect">
                      <a:avLst/>
                    </a:prstGeom>
                    <a:solidFill>
                      <a:srgbClr val="FFFFFF"/>
                    </a:solidFill>
                    <a:ln>
                      <a:noFill/>
                    </a:ln>
                  </pic:spPr>
                </pic:pic>
              </a:graphicData>
            </a:graphic>
          </wp:inline>
        </w:drawing>
      </w:r>
      <w:r w:rsidRPr="00DF5C79">
        <w:rPr>
          <w:sz w:val="28"/>
          <w:szCs w:val="28"/>
          <w:lang w:val="en-US"/>
        </w:rPr>
        <w:t xml:space="preserve">                     </w:t>
      </w:r>
      <w:r w:rsidRPr="00DF5C79">
        <w:rPr>
          <w:sz w:val="28"/>
          <w:szCs w:val="28"/>
          <w:lang w:val="kk-KZ"/>
        </w:rPr>
        <w:t>(9.2)</w:t>
      </w:r>
    </w:p>
    <w:p w:rsidR="00DF5C79" w:rsidRPr="00DF5C79" w:rsidRDefault="00DF5C79" w:rsidP="00DF5C79">
      <w:pPr>
        <w:shd w:val="clear" w:color="auto" w:fill="FFFFFF"/>
        <w:spacing w:before="50"/>
        <w:ind w:right="14"/>
        <w:jc w:val="both"/>
        <w:rPr>
          <w:sz w:val="28"/>
          <w:szCs w:val="28"/>
        </w:rPr>
      </w:pPr>
      <w:r w:rsidRPr="00DF5C79">
        <w:rPr>
          <w:sz w:val="28"/>
          <w:szCs w:val="28"/>
        </w:rPr>
        <w:t>Бұл</w:t>
      </w:r>
      <w:r w:rsidRPr="00C819CE">
        <w:rPr>
          <w:sz w:val="28"/>
          <w:szCs w:val="28"/>
          <w:lang w:val="en-US"/>
        </w:rPr>
        <w:t xml:space="preserve"> </w:t>
      </w:r>
      <w:r w:rsidRPr="00DF5C79">
        <w:rPr>
          <w:sz w:val="28"/>
          <w:szCs w:val="28"/>
        </w:rPr>
        <w:t>реакцияның</w:t>
      </w:r>
      <w:r w:rsidRPr="00C819CE">
        <w:rPr>
          <w:sz w:val="28"/>
          <w:szCs w:val="28"/>
          <w:lang w:val="en-US"/>
        </w:rPr>
        <w:t xml:space="preserve"> </w:t>
      </w:r>
      <w:r w:rsidRPr="00DF5C79">
        <w:rPr>
          <w:sz w:val="28"/>
          <w:szCs w:val="28"/>
        </w:rPr>
        <w:t>жылдамдығы</w:t>
      </w:r>
      <w:r w:rsidRPr="00C819CE">
        <w:rPr>
          <w:sz w:val="28"/>
          <w:szCs w:val="28"/>
          <w:lang w:val="en-US"/>
        </w:rPr>
        <w:t xml:space="preserve">, </w:t>
      </w:r>
      <w:r w:rsidRPr="00DF5C79">
        <w:rPr>
          <w:sz w:val="28"/>
          <w:szCs w:val="28"/>
        </w:rPr>
        <w:t>негізінде</w:t>
      </w:r>
      <w:r w:rsidRPr="00C819CE">
        <w:rPr>
          <w:sz w:val="28"/>
          <w:szCs w:val="28"/>
          <w:lang w:val="en-US"/>
        </w:rPr>
        <w:t xml:space="preserve">, </w:t>
      </w:r>
      <w:r w:rsidRPr="00DF5C79">
        <w:rPr>
          <w:sz w:val="28"/>
          <w:szCs w:val="28"/>
        </w:rPr>
        <w:t>едәуір</w:t>
      </w:r>
      <w:r w:rsidRPr="00C819CE">
        <w:rPr>
          <w:sz w:val="28"/>
          <w:szCs w:val="28"/>
          <w:lang w:val="en-US"/>
        </w:rPr>
        <w:t xml:space="preserve"> </w:t>
      </w:r>
      <w:r w:rsidRPr="00DF5C79">
        <w:rPr>
          <w:sz w:val="28"/>
          <w:szCs w:val="28"/>
        </w:rPr>
        <w:t>дәрежеде</w:t>
      </w:r>
      <w:r w:rsidRPr="00C819CE">
        <w:rPr>
          <w:sz w:val="28"/>
          <w:szCs w:val="28"/>
          <w:lang w:val="en-US"/>
        </w:rPr>
        <w:t xml:space="preserve"> </w:t>
      </w:r>
      <w:r w:rsidRPr="00DF5C79">
        <w:rPr>
          <w:sz w:val="28"/>
          <w:szCs w:val="28"/>
        </w:rPr>
        <w:t>азот</w:t>
      </w:r>
      <w:r w:rsidRPr="00C819CE">
        <w:rPr>
          <w:sz w:val="28"/>
          <w:szCs w:val="28"/>
          <w:lang w:val="en-US"/>
        </w:rPr>
        <w:t xml:space="preserve"> </w:t>
      </w:r>
      <w:r w:rsidRPr="00DF5C79">
        <w:rPr>
          <w:sz w:val="28"/>
          <w:szCs w:val="28"/>
        </w:rPr>
        <w:t>оксидінің</w:t>
      </w:r>
      <w:r w:rsidRPr="00C819CE">
        <w:rPr>
          <w:sz w:val="28"/>
          <w:szCs w:val="28"/>
          <w:lang w:val="en-US"/>
        </w:rPr>
        <w:t xml:space="preserve"> </w:t>
      </w:r>
      <w:r w:rsidRPr="00DF5C79">
        <w:rPr>
          <w:sz w:val="28"/>
          <w:szCs w:val="28"/>
        </w:rPr>
        <w:t>концентрациясымен</w:t>
      </w:r>
      <w:r w:rsidRPr="00C819CE">
        <w:rPr>
          <w:sz w:val="28"/>
          <w:szCs w:val="28"/>
          <w:lang w:val="en-US"/>
        </w:rPr>
        <w:t xml:space="preserve"> </w:t>
      </w:r>
      <w:r w:rsidRPr="00DF5C79">
        <w:rPr>
          <w:sz w:val="28"/>
          <w:szCs w:val="28"/>
        </w:rPr>
        <w:t>анықталады</w:t>
      </w:r>
      <w:r w:rsidRPr="00C819CE">
        <w:rPr>
          <w:sz w:val="28"/>
          <w:szCs w:val="28"/>
          <w:lang w:val="en-US"/>
        </w:rPr>
        <w:t xml:space="preserve"> (</w:t>
      </w:r>
      <w:r w:rsidRPr="00DF5C79">
        <w:rPr>
          <w:sz w:val="28"/>
          <w:szCs w:val="28"/>
        </w:rPr>
        <w:t>жылдамдық</w:t>
      </w:r>
      <w:r w:rsidRPr="00C819CE">
        <w:rPr>
          <w:sz w:val="28"/>
          <w:szCs w:val="28"/>
          <w:lang w:val="en-US"/>
        </w:rPr>
        <w:t xml:space="preserve"> </w:t>
      </w:r>
      <w:r w:rsidRPr="00DF5C79">
        <w:rPr>
          <w:sz w:val="28"/>
          <w:szCs w:val="28"/>
        </w:rPr>
        <w:t>т</w:t>
      </w:r>
      <w:r w:rsidRPr="00DF5C79">
        <w:rPr>
          <w:sz w:val="28"/>
          <w:szCs w:val="28"/>
          <w:lang w:val="kk-KZ"/>
        </w:rPr>
        <w:t>ұ</w:t>
      </w:r>
      <w:r w:rsidRPr="00DF5C79">
        <w:rPr>
          <w:sz w:val="28"/>
          <w:szCs w:val="28"/>
        </w:rPr>
        <w:t>рақтысы</w:t>
      </w:r>
      <w:r w:rsidRPr="00C819CE">
        <w:rPr>
          <w:sz w:val="28"/>
          <w:szCs w:val="28"/>
          <w:lang w:val="en-US"/>
        </w:rPr>
        <w:t xml:space="preserve"> </w:t>
      </w:r>
      <w:r w:rsidRPr="00DF5C79">
        <w:rPr>
          <w:sz w:val="28"/>
          <w:szCs w:val="28"/>
        </w:rPr>
        <w:t>концентрациялар</w:t>
      </w:r>
      <w:r w:rsidRPr="00C819CE">
        <w:rPr>
          <w:sz w:val="28"/>
          <w:szCs w:val="28"/>
          <w:lang w:val="en-US"/>
        </w:rPr>
        <w:t xml:space="preserve"> </w:t>
      </w:r>
      <w:r w:rsidRPr="00DF5C79">
        <w:rPr>
          <w:sz w:val="28"/>
          <w:szCs w:val="28"/>
        </w:rPr>
        <w:t>көбейтіндісіне</w:t>
      </w:r>
      <w:r w:rsidRPr="00C819CE">
        <w:rPr>
          <w:sz w:val="28"/>
          <w:szCs w:val="28"/>
          <w:lang w:val="en-US"/>
        </w:rPr>
        <w:t xml:space="preserve"> [</w:t>
      </w:r>
      <w:r w:rsidRPr="00DF5C79">
        <w:rPr>
          <w:sz w:val="28"/>
          <w:szCs w:val="28"/>
          <w:lang w:val="en-US"/>
        </w:rPr>
        <w:t>N</w:t>
      </w:r>
      <w:r w:rsidRPr="00DF5C79">
        <w:rPr>
          <w:sz w:val="28"/>
          <w:szCs w:val="28"/>
        </w:rPr>
        <w:t>О</w:t>
      </w:r>
      <w:r w:rsidRPr="00C819CE">
        <w:rPr>
          <w:sz w:val="28"/>
          <w:szCs w:val="28"/>
          <w:lang w:val="en-US"/>
        </w:rPr>
        <w:t>]</w:t>
      </w:r>
      <w:r w:rsidRPr="00C819CE">
        <w:rPr>
          <w:sz w:val="28"/>
          <w:szCs w:val="28"/>
          <w:vertAlign w:val="superscript"/>
          <w:lang w:val="en-US"/>
        </w:rPr>
        <w:t>2</w:t>
      </w:r>
      <w:r w:rsidRPr="00C819CE">
        <w:rPr>
          <w:sz w:val="28"/>
          <w:szCs w:val="28"/>
          <w:lang w:val="en-US"/>
        </w:rPr>
        <w:t xml:space="preserve"> • </w:t>
      </w:r>
      <w:r w:rsidRPr="00C819CE">
        <w:rPr>
          <w:iCs/>
          <w:sz w:val="28"/>
          <w:szCs w:val="28"/>
          <w:lang w:val="en-US"/>
        </w:rPr>
        <w:t>[</w:t>
      </w:r>
      <w:r w:rsidRPr="00DF5C79">
        <w:rPr>
          <w:iCs/>
          <w:sz w:val="28"/>
          <w:szCs w:val="28"/>
          <w:lang w:val="en-US"/>
        </w:rPr>
        <w:t>O</w:t>
      </w:r>
      <w:r w:rsidRPr="00C819CE">
        <w:rPr>
          <w:iCs/>
          <w:sz w:val="28"/>
          <w:szCs w:val="28"/>
          <w:vertAlign w:val="subscript"/>
          <w:lang w:val="en-US"/>
        </w:rPr>
        <w:t>2</w:t>
      </w:r>
      <w:r w:rsidRPr="00C819CE">
        <w:rPr>
          <w:iCs/>
          <w:sz w:val="28"/>
          <w:szCs w:val="28"/>
          <w:lang w:val="en-US"/>
        </w:rPr>
        <w:t>]</w:t>
      </w:r>
      <w:r w:rsidRPr="00C819CE">
        <w:rPr>
          <w:i/>
          <w:iCs/>
          <w:sz w:val="28"/>
          <w:szCs w:val="28"/>
          <w:lang w:val="en-US"/>
        </w:rPr>
        <w:t xml:space="preserve"> </w:t>
      </w:r>
      <w:r w:rsidRPr="00DF5C79">
        <w:rPr>
          <w:sz w:val="28"/>
          <w:szCs w:val="28"/>
        </w:rPr>
        <w:t>пропорционал</w:t>
      </w:r>
      <w:r w:rsidRPr="00C819CE">
        <w:rPr>
          <w:sz w:val="28"/>
          <w:szCs w:val="28"/>
          <w:lang w:val="en-US"/>
        </w:rPr>
        <w:t xml:space="preserve">). </w:t>
      </w:r>
      <w:r w:rsidRPr="00DF5C79">
        <w:rPr>
          <w:sz w:val="28"/>
          <w:szCs w:val="28"/>
        </w:rPr>
        <w:t>Шығарылатын</w:t>
      </w:r>
      <w:r w:rsidRPr="00C819CE">
        <w:rPr>
          <w:sz w:val="28"/>
          <w:szCs w:val="28"/>
          <w:lang w:val="en-US"/>
        </w:rPr>
        <w:t xml:space="preserve"> </w:t>
      </w:r>
      <w:r w:rsidRPr="00DF5C79">
        <w:rPr>
          <w:sz w:val="28"/>
          <w:szCs w:val="28"/>
        </w:rPr>
        <w:t>газ</w:t>
      </w:r>
      <w:r w:rsidRPr="00C819CE">
        <w:rPr>
          <w:sz w:val="28"/>
          <w:szCs w:val="28"/>
          <w:lang w:val="en-US"/>
        </w:rPr>
        <w:t xml:space="preserve"> </w:t>
      </w:r>
      <w:r w:rsidRPr="00DF5C79">
        <w:rPr>
          <w:sz w:val="28"/>
          <w:szCs w:val="28"/>
        </w:rPr>
        <w:t>ауаның</w:t>
      </w:r>
      <w:r w:rsidRPr="00C819CE">
        <w:rPr>
          <w:sz w:val="28"/>
          <w:szCs w:val="28"/>
          <w:lang w:val="en-US"/>
        </w:rPr>
        <w:t xml:space="preserve"> </w:t>
      </w:r>
      <w:r w:rsidRPr="00DF5C79">
        <w:rPr>
          <w:sz w:val="28"/>
          <w:szCs w:val="28"/>
        </w:rPr>
        <w:t>артық</w:t>
      </w:r>
      <w:r w:rsidRPr="00C819CE">
        <w:rPr>
          <w:sz w:val="28"/>
          <w:szCs w:val="28"/>
          <w:lang w:val="en-US"/>
        </w:rPr>
        <w:t xml:space="preserve"> </w:t>
      </w:r>
      <w:r w:rsidRPr="00DF5C79">
        <w:rPr>
          <w:sz w:val="28"/>
          <w:szCs w:val="28"/>
        </w:rPr>
        <w:t>мөлшерімен</w:t>
      </w:r>
      <w:r w:rsidRPr="00C819CE">
        <w:rPr>
          <w:sz w:val="28"/>
          <w:szCs w:val="28"/>
          <w:lang w:val="en-US"/>
        </w:rPr>
        <w:t xml:space="preserve"> </w:t>
      </w:r>
      <w:r w:rsidRPr="00DF5C79">
        <w:rPr>
          <w:sz w:val="28"/>
          <w:szCs w:val="28"/>
        </w:rPr>
        <w:t>жанасатындықтан</w:t>
      </w:r>
      <w:r w:rsidRPr="00C819CE">
        <w:rPr>
          <w:sz w:val="28"/>
          <w:szCs w:val="28"/>
          <w:lang w:val="en-US"/>
        </w:rPr>
        <w:t xml:space="preserve">, </w:t>
      </w:r>
      <w:r w:rsidRPr="00DF5C79">
        <w:rPr>
          <w:sz w:val="28"/>
          <w:szCs w:val="28"/>
        </w:rPr>
        <w:t>тотығу</w:t>
      </w:r>
      <w:r w:rsidRPr="00C819CE">
        <w:rPr>
          <w:sz w:val="28"/>
          <w:szCs w:val="28"/>
          <w:lang w:val="en-US"/>
        </w:rPr>
        <w:t xml:space="preserve"> </w:t>
      </w:r>
      <w:r w:rsidRPr="00DF5C79">
        <w:rPr>
          <w:sz w:val="28"/>
          <w:szCs w:val="28"/>
        </w:rPr>
        <w:t>жылдамдағы</w:t>
      </w:r>
      <w:r w:rsidRPr="00C819CE">
        <w:rPr>
          <w:sz w:val="28"/>
          <w:szCs w:val="28"/>
          <w:lang w:val="en-US"/>
        </w:rPr>
        <w:t xml:space="preserve"> [</w:t>
      </w:r>
      <w:r w:rsidRPr="00DF5C79">
        <w:rPr>
          <w:sz w:val="28"/>
          <w:szCs w:val="28"/>
          <w:lang w:val="en-US"/>
        </w:rPr>
        <w:t>N</w:t>
      </w:r>
      <w:r w:rsidRPr="00DF5C79">
        <w:rPr>
          <w:sz w:val="28"/>
          <w:szCs w:val="28"/>
        </w:rPr>
        <w:t>О</w:t>
      </w:r>
      <w:r w:rsidRPr="00C819CE">
        <w:rPr>
          <w:sz w:val="28"/>
          <w:szCs w:val="28"/>
          <w:lang w:val="en-US"/>
        </w:rPr>
        <w:t>]</w:t>
      </w:r>
      <w:r w:rsidRPr="00C819CE">
        <w:rPr>
          <w:sz w:val="28"/>
          <w:szCs w:val="28"/>
          <w:vertAlign w:val="superscript"/>
          <w:lang w:val="en-US"/>
        </w:rPr>
        <w:t>2</w:t>
      </w:r>
      <w:r w:rsidRPr="00C819CE">
        <w:rPr>
          <w:sz w:val="28"/>
          <w:szCs w:val="28"/>
          <w:lang w:val="en-US"/>
        </w:rPr>
        <w:t xml:space="preserve"> </w:t>
      </w:r>
      <w:r w:rsidRPr="00DF5C79">
        <w:rPr>
          <w:sz w:val="28"/>
          <w:szCs w:val="28"/>
        </w:rPr>
        <w:t>шамасына</w:t>
      </w:r>
      <w:r w:rsidRPr="00C819CE">
        <w:rPr>
          <w:sz w:val="28"/>
          <w:szCs w:val="28"/>
          <w:lang w:val="en-US"/>
        </w:rPr>
        <w:t xml:space="preserve"> </w:t>
      </w:r>
      <w:r w:rsidRPr="00DF5C79">
        <w:rPr>
          <w:sz w:val="28"/>
          <w:szCs w:val="28"/>
        </w:rPr>
        <w:t>тәуелді</w:t>
      </w:r>
      <w:r w:rsidRPr="00C819CE">
        <w:rPr>
          <w:sz w:val="28"/>
          <w:szCs w:val="28"/>
          <w:lang w:val="en-US"/>
        </w:rPr>
        <w:t xml:space="preserve"> </w:t>
      </w:r>
      <w:r w:rsidRPr="00DF5C79">
        <w:rPr>
          <w:sz w:val="28"/>
          <w:szCs w:val="28"/>
        </w:rPr>
        <w:t>болады</w:t>
      </w:r>
      <w:r w:rsidRPr="00C819CE">
        <w:rPr>
          <w:sz w:val="28"/>
          <w:szCs w:val="28"/>
          <w:lang w:val="en-US"/>
        </w:rPr>
        <w:t xml:space="preserve">. </w:t>
      </w:r>
      <w:r w:rsidRPr="00DF5C79">
        <w:rPr>
          <w:sz w:val="28"/>
          <w:szCs w:val="28"/>
        </w:rPr>
        <w:t>Бұл</w:t>
      </w:r>
      <w:r w:rsidRPr="003C3842">
        <w:rPr>
          <w:sz w:val="28"/>
          <w:szCs w:val="28"/>
          <w:lang w:val="en-US"/>
        </w:rPr>
        <w:t xml:space="preserve"> </w:t>
      </w:r>
      <w:r w:rsidRPr="00DF5C79">
        <w:rPr>
          <w:sz w:val="28"/>
          <w:szCs w:val="28"/>
        </w:rPr>
        <w:t>реакция</w:t>
      </w:r>
      <w:r w:rsidRPr="003C3842">
        <w:rPr>
          <w:sz w:val="28"/>
          <w:szCs w:val="28"/>
          <w:lang w:val="en-US"/>
        </w:rPr>
        <w:t xml:space="preserve"> </w:t>
      </w:r>
      <w:r w:rsidRPr="00DF5C79">
        <w:rPr>
          <w:sz w:val="28"/>
          <w:szCs w:val="28"/>
        </w:rPr>
        <w:t>газдардың</w:t>
      </w:r>
      <w:r w:rsidRPr="003C3842">
        <w:rPr>
          <w:sz w:val="28"/>
          <w:szCs w:val="28"/>
          <w:lang w:val="en-US"/>
        </w:rPr>
        <w:t xml:space="preserve"> </w:t>
      </w:r>
      <w:r w:rsidRPr="00DF5C79">
        <w:rPr>
          <w:sz w:val="28"/>
          <w:szCs w:val="28"/>
        </w:rPr>
        <w:t>сыртқа</w:t>
      </w:r>
      <w:r w:rsidRPr="003C3842">
        <w:rPr>
          <w:sz w:val="28"/>
          <w:szCs w:val="28"/>
          <w:lang w:val="en-US"/>
        </w:rPr>
        <w:t xml:space="preserve"> </w:t>
      </w:r>
      <w:r w:rsidRPr="00DF5C79">
        <w:rPr>
          <w:sz w:val="28"/>
          <w:szCs w:val="28"/>
        </w:rPr>
        <w:t>шығарылуының</w:t>
      </w:r>
      <w:r w:rsidRPr="003C3842">
        <w:rPr>
          <w:sz w:val="28"/>
          <w:szCs w:val="28"/>
          <w:lang w:val="en-US"/>
        </w:rPr>
        <w:t xml:space="preserve"> </w:t>
      </w:r>
      <w:r w:rsidRPr="00DF5C79">
        <w:rPr>
          <w:sz w:val="28"/>
          <w:szCs w:val="28"/>
        </w:rPr>
        <w:t>әсіресе</w:t>
      </w:r>
      <w:r w:rsidRPr="003C3842">
        <w:rPr>
          <w:sz w:val="28"/>
          <w:szCs w:val="28"/>
          <w:lang w:val="en-US"/>
        </w:rPr>
        <w:t xml:space="preserve"> </w:t>
      </w:r>
      <w:r w:rsidRPr="00DF5C79">
        <w:rPr>
          <w:sz w:val="28"/>
          <w:szCs w:val="28"/>
        </w:rPr>
        <w:t>алғашқы</w:t>
      </w:r>
      <w:r w:rsidRPr="003C3842">
        <w:rPr>
          <w:sz w:val="28"/>
          <w:szCs w:val="28"/>
          <w:lang w:val="en-US"/>
        </w:rPr>
        <w:t xml:space="preserve"> </w:t>
      </w:r>
      <w:r w:rsidRPr="00DF5C79">
        <w:rPr>
          <w:sz w:val="28"/>
          <w:szCs w:val="28"/>
        </w:rPr>
        <w:t>сатыларына</w:t>
      </w:r>
      <w:r w:rsidRPr="003C3842">
        <w:rPr>
          <w:sz w:val="28"/>
          <w:szCs w:val="28"/>
          <w:lang w:val="en-US"/>
        </w:rPr>
        <w:t xml:space="preserve"> </w:t>
      </w:r>
      <w:r w:rsidRPr="00DF5C79">
        <w:rPr>
          <w:sz w:val="28"/>
          <w:szCs w:val="28"/>
        </w:rPr>
        <w:t>тән</w:t>
      </w:r>
      <w:r w:rsidRPr="003C3842">
        <w:rPr>
          <w:sz w:val="28"/>
          <w:szCs w:val="28"/>
          <w:lang w:val="en-US"/>
        </w:rPr>
        <w:t xml:space="preserve">. </w:t>
      </w:r>
      <w:r w:rsidRPr="00DF5C79">
        <w:rPr>
          <w:sz w:val="28"/>
          <w:szCs w:val="28"/>
        </w:rPr>
        <w:t>Азот</w:t>
      </w:r>
      <w:r w:rsidRPr="003C3842">
        <w:rPr>
          <w:sz w:val="28"/>
          <w:szCs w:val="28"/>
          <w:lang w:val="en-US"/>
        </w:rPr>
        <w:t xml:space="preserve"> </w:t>
      </w:r>
      <w:r w:rsidRPr="00DF5C79">
        <w:rPr>
          <w:sz w:val="28"/>
          <w:szCs w:val="28"/>
        </w:rPr>
        <w:t>диоксидінің</w:t>
      </w:r>
      <w:r w:rsidRPr="003C3842">
        <w:rPr>
          <w:sz w:val="28"/>
          <w:szCs w:val="28"/>
          <w:lang w:val="en-US"/>
        </w:rPr>
        <w:t xml:space="preserve"> </w:t>
      </w:r>
      <w:r w:rsidRPr="00DF5C79">
        <w:rPr>
          <w:sz w:val="28"/>
          <w:szCs w:val="28"/>
        </w:rPr>
        <w:t>фотол</w:t>
      </w:r>
      <w:r w:rsidRPr="00DF5C79">
        <w:rPr>
          <w:sz w:val="28"/>
          <w:szCs w:val="28"/>
          <w:lang w:val="kk-KZ"/>
        </w:rPr>
        <w:t>изі</w:t>
      </w:r>
      <w:r w:rsidRPr="003C3842">
        <w:rPr>
          <w:sz w:val="28"/>
          <w:szCs w:val="28"/>
          <w:lang w:val="en-US"/>
        </w:rPr>
        <w:t xml:space="preserve"> </w:t>
      </w:r>
      <w:r w:rsidRPr="00DF5C79">
        <w:rPr>
          <w:sz w:val="28"/>
          <w:szCs w:val="28"/>
        </w:rPr>
        <w:t>нәтижесінде</w:t>
      </w:r>
      <w:r w:rsidRPr="003C3842">
        <w:rPr>
          <w:sz w:val="28"/>
          <w:szCs w:val="28"/>
          <w:lang w:val="en-US"/>
        </w:rPr>
        <w:t xml:space="preserve"> </w:t>
      </w:r>
      <w:r w:rsidRPr="00DF5C79">
        <w:rPr>
          <w:sz w:val="28"/>
          <w:szCs w:val="28"/>
        </w:rPr>
        <w:t>түзілген</w:t>
      </w:r>
      <w:r w:rsidRPr="003C3842">
        <w:rPr>
          <w:sz w:val="28"/>
          <w:szCs w:val="28"/>
          <w:lang w:val="en-US"/>
        </w:rPr>
        <w:t xml:space="preserve"> </w:t>
      </w:r>
      <w:r w:rsidRPr="00DF5C79">
        <w:rPr>
          <w:sz w:val="28"/>
          <w:szCs w:val="28"/>
        </w:rPr>
        <w:t>озон</w:t>
      </w:r>
      <w:r w:rsidRPr="003C3842">
        <w:rPr>
          <w:sz w:val="28"/>
          <w:szCs w:val="28"/>
          <w:lang w:val="en-US"/>
        </w:rPr>
        <w:t xml:space="preserve"> </w:t>
      </w:r>
      <w:r w:rsidRPr="00DF5C79">
        <w:rPr>
          <w:sz w:val="28"/>
          <w:szCs w:val="28"/>
        </w:rPr>
        <w:t>және</w:t>
      </w:r>
      <w:r w:rsidRPr="003C3842">
        <w:rPr>
          <w:sz w:val="28"/>
          <w:szCs w:val="28"/>
          <w:lang w:val="en-US"/>
        </w:rPr>
        <w:t xml:space="preserve"> </w:t>
      </w:r>
      <w:r w:rsidRPr="00DF5C79">
        <w:rPr>
          <w:sz w:val="28"/>
          <w:szCs w:val="28"/>
        </w:rPr>
        <w:t>оттек</w:t>
      </w:r>
      <w:r w:rsidRPr="003C3842">
        <w:rPr>
          <w:sz w:val="28"/>
          <w:szCs w:val="28"/>
          <w:lang w:val="en-US"/>
        </w:rPr>
        <w:t xml:space="preserve"> </w:t>
      </w:r>
      <w:r w:rsidRPr="00DF5C79">
        <w:rPr>
          <w:sz w:val="28"/>
          <w:szCs w:val="28"/>
        </w:rPr>
        <w:t>атомдары</w:t>
      </w:r>
      <w:r w:rsidRPr="003C3842">
        <w:rPr>
          <w:sz w:val="28"/>
          <w:szCs w:val="28"/>
          <w:lang w:val="en-US"/>
        </w:rPr>
        <w:t xml:space="preserve"> </w:t>
      </w:r>
      <w:r w:rsidRPr="00DF5C79">
        <w:rPr>
          <w:sz w:val="28"/>
          <w:szCs w:val="28"/>
        </w:rPr>
        <w:t>көмірсутектермен</w:t>
      </w:r>
      <w:r w:rsidRPr="003C3842">
        <w:rPr>
          <w:sz w:val="28"/>
          <w:szCs w:val="28"/>
          <w:lang w:val="en-US"/>
        </w:rPr>
        <w:t xml:space="preserve">, </w:t>
      </w:r>
      <w:r w:rsidRPr="00DF5C79">
        <w:rPr>
          <w:sz w:val="28"/>
          <w:szCs w:val="28"/>
        </w:rPr>
        <w:t>солардың</w:t>
      </w:r>
      <w:r w:rsidRPr="003C3842">
        <w:rPr>
          <w:sz w:val="28"/>
          <w:szCs w:val="28"/>
          <w:lang w:val="en-US"/>
        </w:rPr>
        <w:t xml:space="preserve"> </w:t>
      </w:r>
      <w:r w:rsidRPr="00DF5C79">
        <w:rPr>
          <w:sz w:val="28"/>
          <w:szCs w:val="28"/>
        </w:rPr>
        <w:t>ішінде</w:t>
      </w:r>
      <w:r w:rsidRPr="003C3842">
        <w:rPr>
          <w:sz w:val="28"/>
          <w:szCs w:val="28"/>
          <w:lang w:val="en-US"/>
        </w:rPr>
        <w:t xml:space="preserve"> </w:t>
      </w:r>
      <w:r w:rsidRPr="00DF5C79">
        <w:rPr>
          <w:sz w:val="28"/>
          <w:szCs w:val="28"/>
        </w:rPr>
        <w:t>е</w:t>
      </w:r>
      <w:r w:rsidRPr="00DF5C79">
        <w:rPr>
          <w:sz w:val="28"/>
          <w:szCs w:val="28"/>
          <w:lang w:val="kk-KZ"/>
        </w:rPr>
        <w:t>ң</w:t>
      </w:r>
      <w:r w:rsidRPr="003C3842">
        <w:rPr>
          <w:sz w:val="28"/>
          <w:szCs w:val="28"/>
          <w:lang w:val="en-US"/>
        </w:rPr>
        <w:t xml:space="preserve"> </w:t>
      </w:r>
      <w:r w:rsidRPr="00DF5C79">
        <w:rPr>
          <w:sz w:val="28"/>
          <w:szCs w:val="28"/>
        </w:rPr>
        <w:t>алдымен</w:t>
      </w:r>
      <w:r w:rsidRPr="003C3842">
        <w:rPr>
          <w:sz w:val="28"/>
          <w:szCs w:val="28"/>
          <w:lang w:val="en-US"/>
        </w:rPr>
        <w:t xml:space="preserve"> </w:t>
      </w:r>
      <w:r w:rsidRPr="00DF5C79">
        <w:rPr>
          <w:sz w:val="28"/>
          <w:szCs w:val="28"/>
        </w:rPr>
        <w:t>қос</w:t>
      </w:r>
      <w:r w:rsidRPr="003C3842">
        <w:rPr>
          <w:sz w:val="28"/>
          <w:szCs w:val="28"/>
          <w:lang w:val="en-US"/>
        </w:rPr>
        <w:t xml:space="preserve"> </w:t>
      </w:r>
      <w:r w:rsidRPr="00DF5C79">
        <w:rPr>
          <w:sz w:val="28"/>
          <w:szCs w:val="28"/>
        </w:rPr>
        <w:t>байланысты</w:t>
      </w:r>
      <w:r w:rsidRPr="003C3842">
        <w:rPr>
          <w:sz w:val="28"/>
          <w:szCs w:val="28"/>
          <w:lang w:val="en-US"/>
        </w:rPr>
        <w:t xml:space="preserve"> </w:t>
      </w:r>
      <w:r w:rsidRPr="00DF5C79">
        <w:rPr>
          <w:sz w:val="28"/>
          <w:szCs w:val="28"/>
        </w:rPr>
        <w:t>көмірсутектермен</w:t>
      </w:r>
      <w:r w:rsidRPr="003C3842">
        <w:rPr>
          <w:sz w:val="28"/>
          <w:szCs w:val="28"/>
          <w:lang w:val="en-US"/>
        </w:rPr>
        <w:t xml:space="preserve">, </w:t>
      </w:r>
      <w:r w:rsidRPr="00DF5C79">
        <w:rPr>
          <w:sz w:val="28"/>
          <w:szCs w:val="28"/>
        </w:rPr>
        <w:t>реакцияға</w:t>
      </w:r>
      <w:r w:rsidRPr="003C3842">
        <w:rPr>
          <w:sz w:val="28"/>
          <w:szCs w:val="28"/>
          <w:lang w:val="en-US"/>
        </w:rPr>
        <w:t xml:space="preserve"> </w:t>
      </w:r>
      <w:r w:rsidRPr="00DF5C79">
        <w:rPr>
          <w:sz w:val="28"/>
          <w:szCs w:val="28"/>
        </w:rPr>
        <w:t>түсуі</w:t>
      </w:r>
      <w:r w:rsidRPr="003C3842">
        <w:rPr>
          <w:sz w:val="28"/>
          <w:szCs w:val="28"/>
          <w:lang w:val="en-US"/>
        </w:rPr>
        <w:t xml:space="preserve"> </w:t>
      </w:r>
      <w:r w:rsidRPr="00DF5C79">
        <w:rPr>
          <w:sz w:val="28"/>
          <w:szCs w:val="28"/>
        </w:rPr>
        <w:t>мүмкін</w:t>
      </w:r>
      <w:r w:rsidRPr="003C3842">
        <w:rPr>
          <w:sz w:val="28"/>
          <w:szCs w:val="28"/>
          <w:lang w:val="en-US"/>
        </w:rPr>
        <w:t xml:space="preserve">. </w:t>
      </w:r>
      <w:r w:rsidRPr="00DF5C79">
        <w:rPr>
          <w:sz w:val="28"/>
          <w:szCs w:val="28"/>
        </w:rPr>
        <w:t>Мысалы бутен-2 озонмен әрекеттеседі:</w:t>
      </w:r>
    </w:p>
    <w:p w:rsidR="00DF5C79" w:rsidRPr="00C819CE" w:rsidRDefault="00DF5C79" w:rsidP="00DF5C79">
      <w:pPr>
        <w:shd w:val="clear" w:color="auto" w:fill="FFFFFF"/>
        <w:spacing w:before="130"/>
        <w:jc w:val="both"/>
        <w:rPr>
          <w:sz w:val="28"/>
          <w:szCs w:val="28"/>
          <w:lang w:val="en-US"/>
        </w:rPr>
      </w:pPr>
      <w:r w:rsidRPr="00DF5C79">
        <w:rPr>
          <w:sz w:val="28"/>
          <w:szCs w:val="28"/>
          <w:lang w:val="en-US"/>
        </w:rPr>
        <w:t xml:space="preserve">            </w:t>
      </w:r>
      <w:r w:rsidR="00EB06F8">
        <w:rPr>
          <w:sz w:val="28"/>
          <w:szCs w:val="28"/>
          <w:lang w:val="en-US"/>
        </w:rPr>
        <w:t xml:space="preserve">                 </w:t>
      </w:r>
      <w:r w:rsidRPr="00DF5C79">
        <w:rPr>
          <w:sz w:val="28"/>
          <w:szCs w:val="28"/>
          <w:lang w:val="en-US"/>
        </w:rPr>
        <w:t xml:space="preserve">      </w:t>
      </w:r>
      <w:r w:rsidRPr="00DF5C79">
        <w:rPr>
          <w:noProof/>
          <w:sz w:val="28"/>
          <w:szCs w:val="28"/>
        </w:rPr>
        <w:drawing>
          <wp:inline distT="0" distB="0" distL="0" distR="0" wp14:anchorId="3CDAD8D1" wp14:editId="32BC9C46">
            <wp:extent cx="3383280" cy="47244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a:extLst>
                        <a:ext uri="{28A0092B-C50C-407E-A947-70E740481C1C}">
                          <a14:useLocalDpi xmlns:a14="http://schemas.microsoft.com/office/drawing/2010/main" val="0"/>
                        </a:ext>
                      </a:extLst>
                    </a:blip>
                    <a:srcRect l="-18" t="-82" r="-18" b="39821"/>
                    <a:stretch>
                      <a:fillRect/>
                    </a:stretch>
                  </pic:blipFill>
                  <pic:spPr bwMode="auto">
                    <a:xfrm>
                      <a:off x="0" y="0"/>
                      <a:ext cx="3383280" cy="472440"/>
                    </a:xfrm>
                    <a:prstGeom prst="rect">
                      <a:avLst/>
                    </a:prstGeom>
                    <a:solidFill>
                      <a:srgbClr val="FFFFFF"/>
                    </a:solidFill>
                    <a:ln>
                      <a:noFill/>
                    </a:ln>
                  </pic:spPr>
                </pic:pic>
              </a:graphicData>
            </a:graphic>
          </wp:inline>
        </w:drawing>
      </w:r>
      <w:r w:rsidRPr="00DF5C79">
        <w:rPr>
          <w:sz w:val="28"/>
          <w:szCs w:val="28"/>
          <w:lang w:val="en-US"/>
        </w:rPr>
        <w:t xml:space="preserve">              </w:t>
      </w:r>
      <w:r w:rsidRPr="00DF5C79">
        <w:rPr>
          <w:sz w:val="28"/>
          <w:szCs w:val="28"/>
          <w:lang w:val="kk-KZ"/>
        </w:rPr>
        <w:t>(9.3)</w:t>
      </w:r>
    </w:p>
    <w:p w:rsidR="00DF5C79" w:rsidRPr="00C819CE" w:rsidRDefault="00DF5C79" w:rsidP="00DF5C79">
      <w:pPr>
        <w:shd w:val="clear" w:color="auto" w:fill="FFFFFF"/>
        <w:jc w:val="both"/>
        <w:rPr>
          <w:sz w:val="28"/>
          <w:szCs w:val="28"/>
          <w:lang w:val="en-US"/>
        </w:rPr>
      </w:pPr>
      <w:r w:rsidRPr="00DF5C79">
        <w:rPr>
          <w:sz w:val="28"/>
          <w:szCs w:val="28"/>
        </w:rPr>
        <w:t>Бос</w:t>
      </w:r>
      <w:r w:rsidRPr="00C819CE">
        <w:rPr>
          <w:sz w:val="28"/>
          <w:szCs w:val="28"/>
          <w:lang w:val="en-US"/>
        </w:rPr>
        <w:t xml:space="preserve"> </w:t>
      </w:r>
      <w:r w:rsidRPr="00DF5C79">
        <w:rPr>
          <w:sz w:val="28"/>
          <w:szCs w:val="28"/>
        </w:rPr>
        <w:t>радикалдардың</w:t>
      </w:r>
      <w:r w:rsidRPr="00C819CE">
        <w:rPr>
          <w:sz w:val="28"/>
          <w:szCs w:val="28"/>
          <w:lang w:val="en-US"/>
        </w:rPr>
        <w:t xml:space="preserve"> </w:t>
      </w:r>
      <w:r w:rsidRPr="00DF5C79">
        <w:rPr>
          <w:sz w:val="28"/>
          <w:szCs w:val="28"/>
        </w:rPr>
        <w:t>әрекеттесу</w:t>
      </w:r>
      <w:r w:rsidRPr="00C819CE">
        <w:rPr>
          <w:sz w:val="28"/>
          <w:szCs w:val="28"/>
          <w:lang w:val="en-US"/>
        </w:rPr>
        <w:t xml:space="preserve"> </w:t>
      </w:r>
      <w:r w:rsidRPr="00DF5C79">
        <w:rPr>
          <w:sz w:val="28"/>
          <w:szCs w:val="28"/>
        </w:rPr>
        <w:t>қабілет</w:t>
      </w:r>
      <w:r w:rsidRPr="00DF5C79">
        <w:rPr>
          <w:sz w:val="28"/>
          <w:szCs w:val="28"/>
          <w:lang w:val="kk-KZ"/>
        </w:rPr>
        <w:t>і</w:t>
      </w:r>
      <w:r w:rsidRPr="00C819CE">
        <w:rPr>
          <w:sz w:val="28"/>
          <w:szCs w:val="28"/>
          <w:lang w:val="en-US"/>
        </w:rPr>
        <w:t xml:space="preserve"> </w:t>
      </w:r>
      <w:r w:rsidRPr="00DF5C79">
        <w:rPr>
          <w:sz w:val="28"/>
          <w:szCs w:val="28"/>
        </w:rPr>
        <w:t>жоғары</w:t>
      </w:r>
      <w:r w:rsidRPr="00C819CE">
        <w:rPr>
          <w:sz w:val="28"/>
          <w:szCs w:val="28"/>
          <w:lang w:val="en-US"/>
        </w:rPr>
        <w:t xml:space="preserve"> </w:t>
      </w:r>
      <w:r w:rsidRPr="00DF5C79">
        <w:rPr>
          <w:sz w:val="28"/>
          <w:szCs w:val="28"/>
        </w:rPr>
        <w:t>болғандықтан</w:t>
      </w:r>
      <w:r w:rsidRPr="00C819CE">
        <w:rPr>
          <w:sz w:val="28"/>
          <w:szCs w:val="28"/>
          <w:lang w:val="en-US"/>
        </w:rPr>
        <w:t xml:space="preserve">, </w:t>
      </w:r>
      <w:r w:rsidRPr="00DF5C79">
        <w:rPr>
          <w:sz w:val="28"/>
          <w:szCs w:val="28"/>
        </w:rPr>
        <w:t>олар</w:t>
      </w:r>
      <w:r w:rsidRPr="00C819CE">
        <w:rPr>
          <w:sz w:val="28"/>
          <w:szCs w:val="28"/>
          <w:lang w:val="en-US"/>
        </w:rPr>
        <w:t xml:space="preserve"> </w:t>
      </w:r>
      <w:r w:rsidRPr="00DF5C79">
        <w:rPr>
          <w:sz w:val="28"/>
          <w:szCs w:val="28"/>
        </w:rPr>
        <w:t>оттегімен</w:t>
      </w:r>
      <w:r w:rsidRPr="00C819CE">
        <w:rPr>
          <w:sz w:val="28"/>
          <w:szCs w:val="28"/>
          <w:lang w:val="en-US"/>
        </w:rPr>
        <w:t xml:space="preserve"> </w:t>
      </w:r>
      <w:r w:rsidRPr="00DF5C79">
        <w:rPr>
          <w:sz w:val="28"/>
          <w:szCs w:val="28"/>
        </w:rPr>
        <w:t>және</w:t>
      </w:r>
      <w:r w:rsidRPr="00C819CE">
        <w:rPr>
          <w:sz w:val="28"/>
          <w:szCs w:val="28"/>
          <w:lang w:val="en-US"/>
        </w:rPr>
        <w:t xml:space="preserve"> </w:t>
      </w:r>
      <w:r w:rsidRPr="00DF5C79">
        <w:rPr>
          <w:sz w:val="28"/>
          <w:szCs w:val="28"/>
        </w:rPr>
        <w:t>азот</w:t>
      </w:r>
      <w:r w:rsidRPr="00C819CE">
        <w:rPr>
          <w:sz w:val="28"/>
          <w:szCs w:val="28"/>
          <w:lang w:val="en-US"/>
        </w:rPr>
        <w:t xml:space="preserve"> </w:t>
      </w:r>
      <w:r w:rsidRPr="00DF5C79">
        <w:rPr>
          <w:sz w:val="28"/>
          <w:szCs w:val="28"/>
        </w:rPr>
        <w:t>оксидтерімен</w:t>
      </w:r>
      <w:r w:rsidRPr="00C819CE">
        <w:rPr>
          <w:sz w:val="28"/>
          <w:szCs w:val="28"/>
          <w:lang w:val="en-US"/>
        </w:rPr>
        <w:t xml:space="preserve"> </w:t>
      </w:r>
      <w:r w:rsidRPr="00DF5C79">
        <w:rPr>
          <w:sz w:val="28"/>
          <w:szCs w:val="28"/>
        </w:rPr>
        <w:t>ары</w:t>
      </w:r>
      <w:r w:rsidRPr="00C819CE">
        <w:rPr>
          <w:sz w:val="28"/>
          <w:szCs w:val="28"/>
          <w:lang w:val="en-US"/>
        </w:rPr>
        <w:t xml:space="preserve"> </w:t>
      </w:r>
      <w:r w:rsidRPr="00DF5C79">
        <w:rPr>
          <w:sz w:val="28"/>
          <w:szCs w:val="28"/>
        </w:rPr>
        <w:t>қарай</w:t>
      </w:r>
      <w:r w:rsidRPr="00C819CE">
        <w:rPr>
          <w:sz w:val="28"/>
          <w:szCs w:val="28"/>
          <w:lang w:val="en-US"/>
        </w:rPr>
        <w:t xml:space="preserve"> </w:t>
      </w:r>
      <w:r w:rsidRPr="00DF5C79">
        <w:rPr>
          <w:sz w:val="28"/>
          <w:szCs w:val="28"/>
        </w:rPr>
        <w:t>реакцияға</w:t>
      </w:r>
      <w:r w:rsidRPr="00C819CE">
        <w:rPr>
          <w:sz w:val="28"/>
          <w:szCs w:val="28"/>
          <w:lang w:val="en-US"/>
        </w:rPr>
        <w:t xml:space="preserve"> </w:t>
      </w:r>
      <w:r w:rsidRPr="00DF5C79">
        <w:rPr>
          <w:sz w:val="28"/>
          <w:szCs w:val="28"/>
        </w:rPr>
        <w:t>түсіп</w:t>
      </w:r>
      <w:r w:rsidRPr="00C819CE">
        <w:rPr>
          <w:sz w:val="28"/>
          <w:szCs w:val="28"/>
          <w:lang w:val="en-US"/>
        </w:rPr>
        <w:t xml:space="preserve">, </w:t>
      </w:r>
      <w:r w:rsidRPr="00DF5C79">
        <w:rPr>
          <w:sz w:val="28"/>
          <w:szCs w:val="28"/>
        </w:rPr>
        <w:t>уытты</w:t>
      </w:r>
      <w:r w:rsidRPr="00C819CE">
        <w:rPr>
          <w:sz w:val="28"/>
          <w:szCs w:val="28"/>
          <w:lang w:val="en-US"/>
        </w:rPr>
        <w:t xml:space="preserve"> </w:t>
      </w:r>
      <w:r w:rsidRPr="00DF5C79">
        <w:rPr>
          <w:sz w:val="28"/>
          <w:szCs w:val="28"/>
        </w:rPr>
        <w:t>өнімдер</w:t>
      </w:r>
      <w:r w:rsidRPr="00C819CE">
        <w:rPr>
          <w:sz w:val="28"/>
          <w:szCs w:val="28"/>
          <w:lang w:val="en-US"/>
        </w:rPr>
        <w:t xml:space="preserve"> </w:t>
      </w:r>
      <w:r w:rsidRPr="00DF5C79">
        <w:rPr>
          <w:sz w:val="28"/>
          <w:szCs w:val="28"/>
        </w:rPr>
        <w:t>түзеді</w:t>
      </w:r>
      <w:r w:rsidRPr="00C819CE">
        <w:rPr>
          <w:sz w:val="28"/>
          <w:szCs w:val="28"/>
          <w:lang w:val="en-US"/>
        </w:rPr>
        <w:t>.</w:t>
      </w:r>
    </w:p>
    <w:p w:rsidR="00DF5C79" w:rsidRPr="00DF5C79" w:rsidRDefault="00DF5C79" w:rsidP="00DF5C79">
      <w:pPr>
        <w:jc w:val="both"/>
        <w:rPr>
          <w:sz w:val="28"/>
          <w:szCs w:val="28"/>
          <w:lang w:val="kk-KZ"/>
        </w:rPr>
      </w:pPr>
      <w:r w:rsidRPr="00DF5C79">
        <w:rPr>
          <w:sz w:val="28"/>
          <w:szCs w:val="28"/>
          <w:lang w:val="kk-KZ"/>
        </w:rPr>
        <w:t>Көмірсутектер осы реакцияның «жанар майы» болып табылады, сондықтан бір қарағанда ең алдымен солардың мөлшерін бақылау керек сияқты. Бірақ смогтың түзілуінің жылдамдығы азот оксидінің концентрациясына тәуелді және NО</w:t>
      </w:r>
      <w:r w:rsidRPr="00DF5C79">
        <w:rPr>
          <w:sz w:val="28"/>
          <w:szCs w:val="28"/>
          <w:vertAlign w:val="subscript"/>
          <w:lang w:val="kk-KZ"/>
        </w:rPr>
        <w:t>2</w:t>
      </w:r>
      <w:r w:rsidRPr="00DF5C79">
        <w:rPr>
          <w:sz w:val="28"/>
          <w:szCs w:val="28"/>
          <w:lang w:val="kk-KZ"/>
        </w:rPr>
        <w:t>-нің уытты болуы, оксидтер мөлшерін бақылау қажеттігін тудырады.</w:t>
      </w:r>
    </w:p>
    <w:p w:rsidR="00DF5C79" w:rsidRPr="00DF5C79" w:rsidRDefault="00DF5C79" w:rsidP="00DF5C79">
      <w:pPr>
        <w:jc w:val="both"/>
        <w:rPr>
          <w:sz w:val="28"/>
          <w:szCs w:val="28"/>
          <w:lang w:val="kk-KZ"/>
        </w:rPr>
      </w:pPr>
      <w:r w:rsidRPr="00DF5C79">
        <w:rPr>
          <w:sz w:val="28"/>
          <w:szCs w:val="28"/>
          <w:lang w:val="kk-KZ"/>
        </w:rPr>
        <w:t>Көмірсутектер аз концентрацияларда уытты емес, бірақ фотохимнялық смогтың түзілуіне қатысатындықтан, олардың мөлшерін кадағалау керек. Қанықпаған көмірсутектердің реакцияға түсу қабілеті анағұрлым жоғары және олар келесі көрсетілген сатылар арқылы өзгеріске ұшырайды:</w:t>
      </w:r>
    </w:p>
    <w:p w:rsidR="00DF5C79" w:rsidRPr="00DF5C79" w:rsidRDefault="00DF5C79" w:rsidP="00DF5C79">
      <w:pPr>
        <w:shd w:val="clear" w:color="auto" w:fill="FFFFFF"/>
        <w:spacing w:before="115"/>
        <w:ind w:right="403"/>
        <w:jc w:val="center"/>
        <w:rPr>
          <w:sz w:val="28"/>
          <w:szCs w:val="28"/>
          <w:lang w:val="kk-KZ"/>
        </w:rPr>
      </w:pPr>
      <w:r w:rsidRPr="00DF5C79">
        <w:rPr>
          <w:b/>
          <w:sz w:val="28"/>
          <w:szCs w:val="28"/>
          <w:lang w:val="kk-KZ"/>
        </w:rPr>
        <w:t>Олефиндер -&gt; бүйір   тізбекті   ароматты   көмірсутектер -&gt; қаныққан көмірсутектер</w:t>
      </w:r>
    </w:p>
    <w:p w:rsidR="00DF5C79" w:rsidRPr="00DF5C79" w:rsidRDefault="00DF5C79" w:rsidP="00DF5C79">
      <w:pPr>
        <w:shd w:val="clear" w:color="auto" w:fill="FFFFFF"/>
        <w:spacing w:before="122"/>
        <w:ind w:right="187"/>
        <w:jc w:val="both"/>
        <w:rPr>
          <w:sz w:val="28"/>
          <w:szCs w:val="28"/>
          <w:lang w:val="kk-KZ"/>
        </w:rPr>
      </w:pPr>
      <w:r w:rsidRPr="00DF5C79">
        <w:rPr>
          <w:sz w:val="28"/>
          <w:szCs w:val="28"/>
          <w:lang w:val="kk-KZ"/>
        </w:rPr>
        <w:t>Олефиндер әртүрлі мөлшерде бензин құрамында кездеседі және атмосфераға буланудың нәтижесінде немесе жанар майдың жанбаған бөлігі ретінде шығарылады.</w:t>
      </w:r>
    </w:p>
    <w:p w:rsidR="00DF5C79" w:rsidRPr="00DF5C79" w:rsidRDefault="00DF5C79" w:rsidP="00DF5C79">
      <w:pPr>
        <w:shd w:val="clear" w:color="auto" w:fill="FFFFFF"/>
        <w:ind w:right="166"/>
        <w:jc w:val="both"/>
        <w:rPr>
          <w:sz w:val="28"/>
          <w:szCs w:val="28"/>
          <w:lang w:val="kk-KZ"/>
        </w:rPr>
      </w:pPr>
      <w:r w:rsidRPr="00DF5C79">
        <w:rPr>
          <w:sz w:val="28"/>
          <w:szCs w:val="28"/>
          <w:lang w:val="kk-KZ"/>
        </w:rPr>
        <w:t xml:space="preserve">Автомобильдер шығаратын газдардың құрамына кіретін полициклді ароматты көмірсутектер канцерогенді заттарға жатады. Сондықтан олардың мөлшерін қатаң қадағалап отыру керек. Мұндай заттардың түзілуі жанар майда ароматты көмірсутектердің болуына тікелей байланысты емес. Двигательдің сипаты бұл көмірсутектердің мөлшеріне, жанар май түріне </w:t>
      </w:r>
      <w:r w:rsidRPr="00DF5C79">
        <w:rPr>
          <w:sz w:val="28"/>
          <w:szCs w:val="28"/>
          <w:lang w:val="kk-KZ"/>
        </w:rPr>
        <w:lastRenderedPageBreak/>
        <w:t>қарағанда, көбірек әсер етеді.</w:t>
      </w:r>
    </w:p>
    <w:p w:rsidR="00DF5C79" w:rsidRPr="00DF5C79" w:rsidRDefault="00DF5C79" w:rsidP="00DF5C79">
      <w:pPr>
        <w:shd w:val="clear" w:color="auto" w:fill="FFFFFF"/>
        <w:ind w:right="137"/>
        <w:jc w:val="both"/>
        <w:rPr>
          <w:sz w:val="28"/>
          <w:szCs w:val="28"/>
        </w:rPr>
      </w:pPr>
      <w:r w:rsidRPr="00DF5C79">
        <w:rPr>
          <w:sz w:val="28"/>
          <w:szCs w:val="28"/>
          <w:lang w:val="kk-KZ"/>
        </w:rPr>
        <w:t xml:space="preserve">Двигательдердің шығаратын зиянды заттарындағы қорғасын бөлшектері, атмосфераның қорғасынмен ластануының басты көзіне жатады. Отынға тетраэтил қорғасын немесе тетраметил қорғасын қосу арқылы октан санын жоғарылатады, сөйтіп олар антидетонатор ретінде әсер етеді. Отын жанғаннан кейін, газдарда макробөлшектер түрінде қорғасынның хлорбромидтері пайда болады. Бөлшектердің өлшемі әртүрлі, бірақ 80%-ке жуығының диаметрі 0,9 мкм-ден кіші. Бұл бөлшектер аэрозольдер түзеді. Ауыр, жылдам тұнатын бөлшектер {5 мкм және одан үлкен) шығарылатын өнімдер массасының шамамен 30%-ін құрайды. </w:t>
      </w:r>
      <w:r w:rsidRPr="00DF5C79">
        <w:rPr>
          <w:sz w:val="28"/>
          <w:szCs w:val="28"/>
        </w:rPr>
        <w:t>Т</w:t>
      </w:r>
      <w:r w:rsidRPr="00DF5C79">
        <w:rPr>
          <w:sz w:val="28"/>
          <w:szCs w:val="28"/>
          <w:lang w:val="kk-KZ"/>
        </w:rPr>
        <w:t>ө</w:t>
      </w:r>
      <w:r w:rsidRPr="00DF5C79">
        <w:rPr>
          <w:sz w:val="28"/>
          <w:szCs w:val="28"/>
        </w:rPr>
        <w:t>менде</w:t>
      </w:r>
      <w:r w:rsidRPr="00DF5C79">
        <w:rPr>
          <w:sz w:val="28"/>
          <w:szCs w:val="28"/>
          <w:lang w:val="en-US"/>
        </w:rPr>
        <w:t xml:space="preserve"> </w:t>
      </w:r>
      <w:r w:rsidRPr="00DF5C79">
        <w:rPr>
          <w:sz w:val="28"/>
          <w:szCs w:val="28"/>
        </w:rPr>
        <w:t>ауада</w:t>
      </w:r>
      <w:r w:rsidRPr="00DF5C79">
        <w:rPr>
          <w:sz w:val="28"/>
          <w:szCs w:val="28"/>
          <w:lang w:val="en-US"/>
        </w:rPr>
        <w:t xml:space="preserve"> </w:t>
      </w:r>
      <w:r w:rsidRPr="00DF5C79">
        <w:rPr>
          <w:sz w:val="28"/>
          <w:szCs w:val="28"/>
        </w:rPr>
        <w:t>болатын</w:t>
      </w:r>
      <w:r w:rsidRPr="00DF5C79">
        <w:rPr>
          <w:sz w:val="28"/>
          <w:szCs w:val="28"/>
          <w:lang w:val="en-US"/>
        </w:rPr>
        <w:t xml:space="preserve"> </w:t>
      </w:r>
      <w:r w:rsidRPr="00DF5C79">
        <w:rPr>
          <w:sz w:val="28"/>
          <w:szCs w:val="28"/>
        </w:rPr>
        <w:t>б</w:t>
      </w:r>
      <w:r w:rsidRPr="00DF5C79">
        <w:rPr>
          <w:sz w:val="28"/>
          <w:szCs w:val="28"/>
          <w:lang w:val="kk-KZ"/>
        </w:rPr>
        <w:t>ө</w:t>
      </w:r>
      <w:r w:rsidRPr="00DF5C79">
        <w:rPr>
          <w:sz w:val="28"/>
          <w:szCs w:val="28"/>
        </w:rPr>
        <w:t>лшектерді</w:t>
      </w:r>
      <w:r w:rsidRPr="00DF5C79">
        <w:rPr>
          <w:sz w:val="28"/>
          <w:szCs w:val="28"/>
          <w:lang w:val="kk-KZ"/>
        </w:rPr>
        <w:t>ң</w:t>
      </w:r>
      <w:r w:rsidRPr="00DF5C79">
        <w:rPr>
          <w:sz w:val="28"/>
          <w:szCs w:val="28"/>
          <w:lang w:val="en-US"/>
        </w:rPr>
        <w:t xml:space="preserve"> </w:t>
      </w:r>
      <w:r w:rsidRPr="00DF5C79">
        <w:rPr>
          <w:sz w:val="28"/>
          <w:szCs w:val="28"/>
        </w:rPr>
        <w:t>орташа</w:t>
      </w:r>
      <w:r w:rsidRPr="00DF5C79">
        <w:rPr>
          <w:sz w:val="28"/>
          <w:szCs w:val="28"/>
          <w:lang w:val="en-US"/>
        </w:rPr>
        <w:t xml:space="preserve"> </w:t>
      </w:r>
      <w:r w:rsidRPr="00DF5C79">
        <w:rPr>
          <w:sz w:val="28"/>
          <w:szCs w:val="28"/>
        </w:rPr>
        <w:t>кұрамы</w:t>
      </w:r>
      <w:r w:rsidRPr="00DF5C79">
        <w:rPr>
          <w:sz w:val="28"/>
          <w:szCs w:val="28"/>
          <w:lang w:val="en-US"/>
        </w:rPr>
        <w:t xml:space="preserve">   (</w:t>
      </w:r>
      <w:r w:rsidRPr="00DF5C79">
        <w:rPr>
          <w:sz w:val="28"/>
          <w:szCs w:val="28"/>
        </w:rPr>
        <w:t>масс</w:t>
      </w:r>
      <w:r w:rsidRPr="00DF5C79">
        <w:rPr>
          <w:sz w:val="28"/>
          <w:szCs w:val="28"/>
          <w:lang w:val="en-US"/>
        </w:rPr>
        <w:t xml:space="preserve"> %)   </w:t>
      </w:r>
      <w:r w:rsidRPr="00DF5C79">
        <w:rPr>
          <w:sz w:val="28"/>
          <w:szCs w:val="28"/>
        </w:rPr>
        <w:t>келтірілген</w:t>
      </w:r>
      <w:r w:rsidRPr="00DF5C79">
        <w:rPr>
          <w:sz w:val="28"/>
          <w:szCs w:val="28"/>
          <w:lang w:val="en-US"/>
        </w:rPr>
        <w:t>:</w:t>
      </w:r>
    </w:p>
    <w:p w:rsidR="00DF5C79" w:rsidRPr="00DF5C79" w:rsidRDefault="00DF5C79" w:rsidP="00DF5C79">
      <w:pPr>
        <w:shd w:val="clear" w:color="auto" w:fill="FFFFFF"/>
        <w:ind w:right="14"/>
        <w:rPr>
          <w:sz w:val="28"/>
          <w:szCs w:val="28"/>
          <w:lang w:val="en-US"/>
        </w:rPr>
      </w:pPr>
    </w:p>
    <w:p w:rsidR="00DF5C79" w:rsidRPr="00DF5C79" w:rsidRDefault="00DF5C79" w:rsidP="00DF5C79">
      <w:pPr>
        <w:shd w:val="clear" w:color="auto" w:fill="FFFFFF"/>
        <w:ind w:right="14"/>
        <w:rPr>
          <w:sz w:val="28"/>
          <w:szCs w:val="28"/>
        </w:rPr>
      </w:pPr>
      <w:r w:rsidRPr="00DF5C79">
        <w:rPr>
          <w:sz w:val="28"/>
          <w:szCs w:val="28"/>
          <w:lang w:val="kk-KZ"/>
        </w:rPr>
        <w:t>9.2-кесте</w:t>
      </w:r>
    </w:p>
    <w:p w:rsidR="00DF5C79" w:rsidRPr="00DF5C79" w:rsidRDefault="00DF5C79" w:rsidP="00DF5C79">
      <w:pPr>
        <w:shd w:val="clear" w:color="auto" w:fill="FFFFFF"/>
        <w:spacing w:before="115"/>
        <w:jc w:val="both"/>
        <w:rPr>
          <w:sz w:val="28"/>
          <w:szCs w:val="28"/>
        </w:rPr>
      </w:pPr>
      <w:r w:rsidRPr="00DF5C79">
        <w:rPr>
          <w:noProof/>
          <w:sz w:val="28"/>
          <w:szCs w:val="28"/>
        </w:rPr>
        <w:drawing>
          <wp:inline distT="0" distB="0" distL="0" distR="0" wp14:anchorId="08C3F4D0" wp14:editId="609378B2">
            <wp:extent cx="4038600" cy="13335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1">
                      <a:extLst>
                        <a:ext uri="{28A0092B-C50C-407E-A947-70E740481C1C}">
                          <a14:useLocalDpi xmlns:a14="http://schemas.microsoft.com/office/drawing/2010/main" val="0"/>
                        </a:ext>
                      </a:extLst>
                    </a:blip>
                    <a:srcRect l="-15" t="-47" r="-15" b="-47"/>
                    <a:stretch>
                      <a:fillRect/>
                    </a:stretch>
                  </pic:blipFill>
                  <pic:spPr bwMode="auto">
                    <a:xfrm>
                      <a:off x="0" y="0"/>
                      <a:ext cx="4038600" cy="1333500"/>
                    </a:xfrm>
                    <a:prstGeom prst="rect">
                      <a:avLst/>
                    </a:prstGeom>
                    <a:solidFill>
                      <a:srgbClr val="FFFFFF"/>
                    </a:solidFill>
                    <a:ln>
                      <a:noFill/>
                    </a:ln>
                  </pic:spPr>
                </pic:pic>
              </a:graphicData>
            </a:graphic>
          </wp:inline>
        </w:drawing>
      </w:r>
    </w:p>
    <w:p w:rsidR="00DF5C79" w:rsidRPr="00DF5C79" w:rsidRDefault="00DF5C79" w:rsidP="00DF5C79">
      <w:pPr>
        <w:shd w:val="clear" w:color="auto" w:fill="FFFFFF"/>
        <w:jc w:val="both"/>
        <w:rPr>
          <w:sz w:val="28"/>
          <w:szCs w:val="28"/>
        </w:rPr>
      </w:pPr>
      <w:r w:rsidRPr="00DF5C79">
        <w:rPr>
          <w:sz w:val="28"/>
          <w:szCs w:val="28"/>
        </w:rPr>
        <w:t>Атмосферада қорғасын мөлшері, ауа райы жағдайына байланысты әрт</w:t>
      </w:r>
      <w:r w:rsidRPr="00DF5C79">
        <w:rPr>
          <w:sz w:val="28"/>
          <w:szCs w:val="28"/>
          <w:lang w:val="kk-KZ"/>
        </w:rPr>
        <w:t>ү</w:t>
      </w:r>
      <w:r w:rsidRPr="00DF5C79">
        <w:rPr>
          <w:sz w:val="28"/>
          <w:szCs w:val="28"/>
        </w:rPr>
        <w:t>рлі болады. Жылы ауа қабаттары жылжып, фотохимиялық смогтың ко</w:t>
      </w:r>
      <w:r w:rsidRPr="00DF5C79">
        <w:rPr>
          <w:sz w:val="28"/>
          <w:szCs w:val="28"/>
          <w:lang w:val="kk-KZ"/>
        </w:rPr>
        <w:t>н</w:t>
      </w:r>
      <w:r w:rsidRPr="00DF5C79">
        <w:rPr>
          <w:sz w:val="28"/>
          <w:szCs w:val="28"/>
        </w:rPr>
        <w:t>центрленуіне жағдай жасайды, ал бұл ауадағы корғасын аэрозольдері концентрациясынын өсуіне әкелуі мүмкін.</w:t>
      </w:r>
    </w:p>
    <w:p w:rsidR="00DF5C79" w:rsidRPr="00DF5C79" w:rsidRDefault="00DF5C79" w:rsidP="00DF5C79">
      <w:pPr>
        <w:shd w:val="clear" w:color="auto" w:fill="FFFFFF"/>
        <w:ind w:right="7"/>
        <w:jc w:val="both"/>
        <w:rPr>
          <w:sz w:val="28"/>
          <w:szCs w:val="28"/>
        </w:rPr>
      </w:pPr>
      <w:r w:rsidRPr="00DF5C79">
        <w:rPr>
          <w:sz w:val="28"/>
          <w:szCs w:val="28"/>
        </w:rPr>
        <w:t xml:space="preserve">Қорғасын көп мөлшерде адамның канында және ұлпаларында жиналуы мүмкін. Осындай кауіп-катерге байланысты, кейбір елдерде мысалы АҚШ-да бензиндегі </w:t>
      </w:r>
      <w:r w:rsidRPr="00DF5C79">
        <w:rPr>
          <w:sz w:val="28"/>
          <w:szCs w:val="28"/>
          <w:lang w:val="kk-KZ"/>
        </w:rPr>
        <w:t>қ</w:t>
      </w:r>
      <w:r w:rsidRPr="00DF5C79">
        <w:rPr>
          <w:sz w:val="28"/>
          <w:szCs w:val="28"/>
        </w:rPr>
        <w:t>орғасын мөлшерін қадағалау шаралары ұсынылды және жартылай енгізілді.</w:t>
      </w:r>
    </w:p>
    <w:p w:rsidR="00DF5C79" w:rsidRPr="00DF5C79" w:rsidRDefault="00DF5C79" w:rsidP="00DF5C79">
      <w:pPr>
        <w:shd w:val="clear" w:color="auto" w:fill="FFFFFF"/>
        <w:spacing w:before="209"/>
        <w:jc w:val="both"/>
        <w:rPr>
          <w:b/>
          <w:bCs/>
          <w:color w:val="000000"/>
          <w:sz w:val="28"/>
          <w:szCs w:val="28"/>
          <w:lang w:val="kk-KZ"/>
        </w:rPr>
      </w:pPr>
    </w:p>
    <w:p w:rsidR="00DF5C79" w:rsidRPr="00DF5C79" w:rsidRDefault="00DF5C79" w:rsidP="00DF5C79">
      <w:pPr>
        <w:shd w:val="clear" w:color="auto" w:fill="FFFFFF"/>
        <w:spacing w:before="209"/>
        <w:jc w:val="both"/>
        <w:rPr>
          <w:b/>
          <w:bCs/>
          <w:color w:val="000000"/>
          <w:sz w:val="28"/>
          <w:szCs w:val="28"/>
          <w:lang w:val="kk-KZ"/>
        </w:rPr>
      </w:pPr>
    </w:p>
    <w:p w:rsidR="00DF5C79" w:rsidRPr="00DF5C79" w:rsidRDefault="00DF5C79" w:rsidP="00DF5C79">
      <w:pPr>
        <w:shd w:val="clear" w:color="auto" w:fill="FFFFFF"/>
        <w:spacing w:before="209"/>
        <w:jc w:val="both"/>
        <w:rPr>
          <w:b/>
          <w:bCs/>
          <w:color w:val="000000"/>
          <w:sz w:val="28"/>
          <w:szCs w:val="28"/>
          <w:lang w:val="kk-KZ"/>
        </w:rPr>
      </w:pPr>
    </w:p>
    <w:p w:rsidR="00DF5C79" w:rsidRPr="00DF5C79" w:rsidRDefault="00DF5C79" w:rsidP="00DF5C79">
      <w:pPr>
        <w:shd w:val="clear" w:color="auto" w:fill="FFFFFF"/>
        <w:jc w:val="center"/>
        <w:rPr>
          <w:b/>
          <w:bCs/>
          <w:color w:val="000000"/>
          <w:spacing w:val="-1"/>
          <w:sz w:val="28"/>
          <w:szCs w:val="28"/>
          <w:lang w:val="kk-KZ"/>
        </w:rPr>
      </w:pPr>
    </w:p>
    <w:p w:rsidR="00DF5C79" w:rsidRPr="00DF5C79" w:rsidRDefault="00DF5C79" w:rsidP="00DF5C79">
      <w:pPr>
        <w:shd w:val="clear" w:color="auto" w:fill="FFFFFF"/>
        <w:jc w:val="center"/>
        <w:rPr>
          <w:b/>
          <w:bCs/>
          <w:color w:val="000000"/>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Default="00DF5C79"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Default="00EB06F8" w:rsidP="00DF5C79">
      <w:pPr>
        <w:shd w:val="clear" w:color="auto" w:fill="FFFFFF"/>
        <w:jc w:val="center"/>
        <w:rPr>
          <w:b/>
          <w:bCs/>
          <w:spacing w:val="-1"/>
          <w:sz w:val="28"/>
          <w:szCs w:val="28"/>
          <w:lang w:val="kk-KZ"/>
        </w:rPr>
      </w:pPr>
    </w:p>
    <w:p w:rsidR="00EB06F8" w:rsidRPr="00DF5C79" w:rsidRDefault="00EB06F8"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b/>
          <w:bCs/>
          <w:spacing w:val="-1"/>
          <w:sz w:val="28"/>
          <w:szCs w:val="28"/>
          <w:lang w:val="kk-KZ"/>
        </w:rPr>
      </w:pPr>
    </w:p>
    <w:p w:rsidR="00DF5C79" w:rsidRPr="00DF5C79" w:rsidRDefault="00DF5C79" w:rsidP="00DF5C79">
      <w:pPr>
        <w:shd w:val="clear" w:color="auto" w:fill="FFFFFF"/>
        <w:jc w:val="center"/>
        <w:rPr>
          <w:sz w:val="28"/>
          <w:szCs w:val="28"/>
        </w:rPr>
      </w:pPr>
      <w:r w:rsidRPr="00DF5C79">
        <w:rPr>
          <w:b/>
          <w:bCs/>
          <w:spacing w:val="-1"/>
          <w:sz w:val="28"/>
          <w:szCs w:val="28"/>
          <w:lang w:val="kk-KZ"/>
        </w:rPr>
        <w:lastRenderedPageBreak/>
        <w:t>10. АУАНЫҢ ЛАСТАНУ ҚӨЗДЕРІ</w:t>
      </w:r>
      <w:r w:rsidRPr="00DF5C79">
        <w:rPr>
          <w:b/>
          <w:bCs/>
          <w:spacing w:val="55"/>
          <w:sz w:val="28"/>
          <w:szCs w:val="28"/>
          <w:lang w:val="kk-KZ"/>
        </w:rPr>
        <w:t xml:space="preserve"> </w:t>
      </w:r>
    </w:p>
    <w:p w:rsidR="00DF5C79" w:rsidRPr="00DF5C79" w:rsidRDefault="00DF5C79" w:rsidP="00C94DCF">
      <w:pPr>
        <w:numPr>
          <w:ilvl w:val="1"/>
          <w:numId w:val="9"/>
        </w:numPr>
        <w:suppressAutoHyphens/>
        <w:autoSpaceDN/>
        <w:adjustRightInd/>
        <w:rPr>
          <w:sz w:val="28"/>
          <w:szCs w:val="28"/>
        </w:rPr>
      </w:pPr>
      <w:r w:rsidRPr="00DF5C79">
        <w:rPr>
          <w:b/>
          <w:sz w:val="28"/>
          <w:szCs w:val="28"/>
          <w:lang w:val="kk-KZ"/>
        </w:rPr>
        <w:t>Жанар майдың құрамы және сапасы</w:t>
      </w:r>
    </w:p>
    <w:p w:rsidR="00DF5C79" w:rsidRPr="00DF5C79" w:rsidRDefault="00DF5C79" w:rsidP="00C94DCF">
      <w:pPr>
        <w:numPr>
          <w:ilvl w:val="1"/>
          <w:numId w:val="9"/>
        </w:numPr>
        <w:suppressAutoHyphens/>
        <w:autoSpaceDN/>
        <w:adjustRightInd/>
        <w:rPr>
          <w:sz w:val="28"/>
          <w:szCs w:val="28"/>
        </w:rPr>
      </w:pPr>
      <w:r w:rsidRPr="00DF5C79">
        <w:rPr>
          <w:b/>
          <w:sz w:val="28"/>
          <w:szCs w:val="28"/>
          <w:lang w:val="kk-KZ"/>
        </w:rPr>
        <w:t>Автомобильдердің шығаратын газдарын химиялық тазарту әдістері</w:t>
      </w:r>
    </w:p>
    <w:p w:rsidR="00DF5C79" w:rsidRPr="00DF5C79" w:rsidRDefault="00DF5C79" w:rsidP="00DF5C79">
      <w:pPr>
        <w:rPr>
          <w:b/>
          <w:sz w:val="28"/>
          <w:szCs w:val="28"/>
          <w:lang w:val="kk-KZ"/>
        </w:rPr>
      </w:pPr>
    </w:p>
    <w:p w:rsidR="00DF5C79" w:rsidRPr="00DF5C79" w:rsidRDefault="00DF5C79" w:rsidP="00DF5C79">
      <w:pPr>
        <w:shd w:val="clear" w:color="auto" w:fill="FFFFFF"/>
        <w:spacing w:before="144"/>
        <w:ind w:right="14"/>
        <w:jc w:val="both"/>
        <w:rPr>
          <w:sz w:val="28"/>
          <w:szCs w:val="28"/>
          <w:lang w:val="kk-KZ"/>
        </w:rPr>
      </w:pPr>
      <w:r w:rsidRPr="00DF5C79">
        <w:rPr>
          <w:color w:val="000000"/>
          <w:sz w:val="28"/>
          <w:szCs w:val="28"/>
          <w:lang w:val="kk-KZ"/>
        </w:rPr>
        <w:t>Іштен жану двигательдерінің отыны — бензин немесе дизель отыны негізінен көмірсутектерден тұрады. Отын толық жанса, көміртек диоксиді, су түзіледі және жылу бөлінеді:</w:t>
      </w:r>
    </w:p>
    <w:p w:rsidR="00DF5C79" w:rsidRPr="00DF5C79" w:rsidRDefault="00564C18" w:rsidP="00DF5C79">
      <w:pPr>
        <w:shd w:val="clear" w:color="auto" w:fill="FFFFFF"/>
        <w:spacing w:before="122"/>
        <w:jc w:val="both"/>
        <w:rPr>
          <w:sz w:val="28"/>
          <w:szCs w:val="28"/>
          <w:lang w:val="kk-KZ"/>
        </w:rPr>
      </w:pPr>
      <w:r>
        <w:rPr>
          <w:sz w:val="28"/>
          <w:szCs w:val="28"/>
          <w:lang w:val="kk-KZ"/>
        </w:rPr>
        <w:t xml:space="preserve">            </w:t>
      </w:r>
      <w:r w:rsidR="00DF5C79" w:rsidRPr="00DF5C79">
        <w:rPr>
          <w:sz w:val="28"/>
          <w:szCs w:val="28"/>
          <w:lang w:val="kk-KZ"/>
        </w:rPr>
        <w:t xml:space="preserve">   </w:t>
      </w:r>
      <w:r w:rsidR="00DF5C79" w:rsidRPr="00DF5C79">
        <w:rPr>
          <w:noProof/>
          <w:sz w:val="28"/>
          <w:szCs w:val="28"/>
        </w:rPr>
        <w:drawing>
          <wp:inline distT="0" distB="0" distL="0" distR="0" wp14:anchorId="148A3A28" wp14:editId="15E5BCD1">
            <wp:extent cx="3627120" cy="65532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a:extLst>
                        <a:ext uri="{28A0092B-C50C-407E-A947-70E740481C1C}">
                          <a14:useLocalDpi xmlns:a14="http://schemas.microsoft.com/office/drawing/2010/main" val="0"/>
                        </a:ext>
                      </a:extLst>
                    </a:blip>
                    <a:srcRect l="-20" t="-98" r="13992" b="-98"/>
                    <a:stretch>
                      <a:fillRect/>
                    </a:stretch>
                  </pic:blipFill>
                  <pic:spPr bwMode="auto">
                    <a:xfrm>
                      <a:off x="0" y="0"/>
                      <a:ext cx="3627120" cy="655320"/>
                    </a:xfrm>
                    <a:prstGeom prst="rect">
                      <a:avLst/>
                    </a:prstGeom>
                    <a:solidFill>
                      <a:srgbClr val="FFFFFF"/>
                    </a:solidFill>
                    <a:ln>
                      <a:noFill/>
                    </a:ln>
                  </pic:spPr>
                </pic:pic>
              </a:graphicData>
            </a:graphic>
          </wp:inline>
        </w:drawing>
      </w:r>
      <w:r w:rsidR="00DF5C79" w:rsidRPr="00DF5C79">
        <w:rPr>
          <w:sz w:val="28"/>
          <w:szCs w:val="28"/>
          <w:lang w:val="kk-KZ"/>
        </w:rPr>
        <w:t xml:space="preserve">                    (10.1)</w:t>
      </w:r>
    </w:p>
    <w:p w:rsidR="00DF5C79" w:rsidRPr="00C819CE" w:rsidRDefault="00DF5C79" w:rsidP="00DF5C79">
      <w:pPr>
        <w:shd w:val="clear" w:color="auto" w:fill="FFFFFF"/>
        <w:spacing w:before="22"/>
        <w:ind w:right="22"/>
        <w:jc w:val="both"/>
        <w:rPr>
          <w:sz w:val="28"/>
          <w:szCs w:val="28"/>
          <w:lang w:val="kk-KZ"/>
        </w:rPr>
      </w:pPr>
      <w:r w:rsidRPr="00C819CE">
        <w:rPr>
          <w:sz w:val="28"/>
          <w:szCs w:val="28"/>
          <w:lang w:val="kk-KZ"/>
        </w:rPr>
        <w:t>Іштен жану двигателі химиялық реакцияның жылу энергиясын механикалық энергияға айналдыруға арналған химиялық реактор болып табылады. Жылудың ең көп мөлшері отын толық жанғанда бөлінеді.</w:t>
      </w:r>
    </w:p>
    <w:p w:rsidR="00DF5C79" w:rsidRPr="00C819CE" w:rsidRDefault="00DF5C79" w:rsidP="00DF5C79">
      <w:pPr>
        <w:shd w:val="clear" w:color="auto" w:fill="FFFFFF"/>
        <w:ind w:right="22"/>
        <w:jc w:val="both"/>
        <w:rPr>
          <w:sz w:val="28"/>
          <w:szCs w:val="28"/>
          <w:lang w:val="kk-KZ"/>
        </w:rPr>
      </w:pPr>
      <w:r w:rsidRPr="00C819CE">
        <w:rPr>
          <w:sz w:val="28"/>
          <w:szCs w:val="28"/>
          <w:lang w:val="kk-KZ"/>
        </w:rPr>
        <w:t>Азот жану реакциясына түспенді және бөлініп шығатын энергияға әсерін тигізбейді. Бірақ оттегімен бірге ауада болып, жану процесінде қызады.</w:t>
      </w:r>
    </w:p>
    <w:p w:rsidR="00DF5C79" w:rsidRPr="00C819CE" w:rsidRDefault="00DF5C79" w:rsidP="00DF5C79">
      <w:pPr>
        <w:shd w:val="clear" w:color="auto" w:fill="FFFFFF"/>
        <w:ind w:right="22"/>
        <w:jc w:val="both"/>
        <w:rPr>
          <w:sz w:val="28"/>
          <w:szCs w:val="28"/>
          <w:lang w:val="kk-KZ"/>
        </w:rPr>
      </w:pPr>
      <w:r w:rsidRPr="00C819CE">
        <w:rPr>
          <w:sz w:val="28"/>
          <w:szCs w:val="28"/>
          <w:lang w:val="kk-KZ"/>
        </w:rPr>
        <w:t>Көмірсутект</w:t>
      </w:r>
      <w:r w:rsidRPr="00DF5C79">
        <w:rPr>
          <w:sz w:val="28"/>
          <w:szCs w:val="28"/>
          <w:lang w:val="kk-KZ"/>
        </w:rPr>
        <w:t>і</w:t>
      </w:r>
      <w:r w:rsidRPr="00C819CE">
        <w:rPr>
          <w:sz w:val="28"/>
          <w:szCs w:val="28"/>
          <w:lang w:val="kk-KZ"/>
        </w:rPr>
        <w:t>ң 1 мол</w:t>
      </w:r>
      <w:r w:rsidRPr="00DF5C79">
        <w:rPr>
          <w:sz w:val="28"/>
          <w:szCs w:val="28"/>
          <w:lang w:val="kk-KZ"/>
        </w:rPr>
        <w:t xml:space="preserve"> </w:t>
      </w:r>
      <w:r w:rsidRPr="00C819CE">
        <w:rPr>
          <w:sz w:val="28"/>
          <w:szCs w:val="28"/>
          <w:lang w:val="kk-KZ"/>
        </w:rPr>
        <w:t xml:space="preserve"> жанғанда бөлінетін жылудың мөлшері, молекулалық салмақ өскен сайын жоғарылайды. Сұйық көмірсутектер үшін оны</w:t>
      </w:r>
      <w:r w:rsidRPr="00DF5C79">
        <w:rPr>
          <w:sz w:val="28"/>
          <w:szCs w:val="28"/>
          <w:lang w:val="kk-KZ"/>
        </w:rPr>
        <w:t>ң</w:t>
      </w:r>
      <w:r w:rsidRPr="00C819CE">
        <w:rPr>
          <w:sz w:val="28"/>
          <w:szCs w:val="28"/>
          <w:lang w:val="kk-KZ"/>
        </w:rPr>
        <w:t xml:space="preserve"> мәні шамамен 44,4 кДж/г бо-лады. Бірақ бұл барлық көмірсутектср, </w:t>
      </w:r>
      <w:r w:rsidRPr="00DF5C79">
        <w:rPr>
          <w:sz w:val="28"/>
          <w:szCs w:val="28"/>
          <w:lang w:val="kk-KZ"/>
        </w:rPr>
        <w:t>і</w:t>
      </w:r>
      <w:r w:rsidRPr="00C819CE">
        <w:rPr>
          <w:sz w:val="28"/>
          <w:szCs w:val="28"/>
          <w:lang w:val="kk-KZ"/>
        </w:rPr>
        <w:t>штен жану двигательдері үшін жақсы отын болады деген с</w:t>
      </w:r>
      <w:r w:rsidRPr="00DF5C79">
        <w:rPr>
          <w:sz w:val="28"/>
          <w:szCs w:val="28"/>
          <w:lang w:val="kk-KZ"/>
        </w:rPr>
        <w:t>ө</w:t>
      </w:r>
      <w:r w:rsidRPr="00C819CE">
        <w:rPr>
          <w:sz w:val="28"/>
          <w:szCs w:val="28"/>
          <w:lang w:val="kk-KZ"/>
        </w:rPr>
        <w:t>з емес. Жылудың механикалық энергиясына айналуының эффективтілігі, жалынның таралу жылдамдығына байланысты. Молекулалық структурасы әртүрлі көмірсутектер бір-бірінен двигательде жану сипатына қарай өзгешеленеді.</w:t>
      </w:r>
    </w:p>
    <w:p w:rsidR="00DF5C79" w:rsidRPr="00DF5C79" w:rsidRDefault="00DF5C79" w:rsidP="00DF5C79">
      <w:pPr>
        <w:shd w:val="clear" w:color="auto" w:fill="FFFFFF"/>
        <w:spacing w:before="22"/>
        <w:ind w:right="29"/>
        <w:jc w:val="both"/>
        <w:rPr>
          <w:sz w:val="28"/>
          <w:szCs w:val="28"/>
        </w:rPr>
      </w:pPr>
      <w:r w:rsidRPr="00C819CE">
        <w:rPr>
          <w:sz w:val="28"/>
          <w:szCs w:val="28"/>
          <w:lang w:val="kk-KZ"/>
        </w:rPr>
        <w:t>Отынның маңызды қасиетіне, оның жану камерас</w:t>
      </w:r>
      <w:r w:rsidRPr="00DF5C79">
        <w:rPr>
          <w:sz w:val="28"/>
          <w:szCs w:val="28"/>
          <w:lang w:val="kk-KZ"/>
        </w:rPr>
        <w:t>ын</w:t>
      </w:r>
      <w:r w:rsidRPr="00C819CE">
        <w:rPr>
          <w:sz w:val="28"/>
          <w:szCs w:val="28"/>
          <w:lang w:val="kk-KZ"/>
        </w:rPr>
        <w:t>да уақытынан бұрын тұтануға тұрақты болу қабілет</w:t>
      </w:r>
      <w:r w:rsidRPr="00DF5C79">
        <w:rPr>
          <w:sz w:val="28"/>
          <w:szCs w:val="28"/>
          <w:lang w:val="kk-KZ"/>
        </w:rPr>
        <w:t>і</w:t>
      </w:r>
      <w:r w:rsidRPr="00C819CE">
        <w:rPr>
          <w:sz w:val="28"/>
          <w:szCs w:val="28"/>
          <w:lang w:val="kk-KZ"/>
        </w:rPr>
        <w:t xml:space="preserve"> жатады. Д</w:t>
      </w:r>
      <w:r w:rsidRPr="00DF5C79">
        <w:rPr>
          <w:sz w:val="28"/>
          <w:szCs w:val="28"/>
          <w:lang w:val="kk-KZ"/>
        </w:rPr>
        <w:t>в</w:t>
      </w:r>
      <w:r w:rsidRPr="00C819CE">
        <w:rPr>
          <w:sz w:val="28"/>
          <w:szCs w:val="28"/>
          <w:lang w:val="kk-KZ"/>
        </w:rPr>
        <w:t xml:space="preserve">игательдегі дүрсіл, ерте болған жарыла тұтануды және энергияның босқа жұмсалғандығын білдіреді. </w:t>
      </w:r>
      <w:r w:rsidRPr="00DF5C79">
        <w:rPr>
          <w:sz w:val="28"/>
          <w:szCs w:val="28"/>
        </w:rPr>
        <w:t>Көмірсутектер тізбекті реакция түзе жанады. Ондағы температура аса жоғары емес (200—400°С). Қалыпты тізбекті көмірсутектердің  (параф</w:t>
      </w:r>
      <w:r w:rsidRPr="00DF5C79">
        <w:rPr>
          <w:sz w:val="28"/>
          <w:szCs w:val="28"/>
          <w:lang w:val="kk-KZ"/>
        </w:rPr>
        <w:t>и</w:t>
      </w:r>
      <w:r w:rsidRPr="00DF5C79">
        <w:rPr>
          <w:sz w:val="28"/>
          <w:szCs w:val="28"/>
        </w:rPr>
        <w:t>ндердің)  жануы кезінде,    қысым неғұрлым көп жә</w:t>
      </w:r>
      <w:r w:rsidRPr="00DF5C79">
        <w:rPr>
          <w:sz w:val="28"/>
          <w:szCs w:val="28"/>
          <w:lang w:val="kk-KZ"/>
        </w:rPr>
        <w:t>н</w:t>
      </w:r>
      <w:r w:rsidRPr="00DF5C79">
        <w:rPr>
          <w:sz w:val="28"/>
          <w:szCs w:val="28"/>
        </w:rPr>
        <w:t>е комірсутек тізбегі ұзын болса, парафиндер жылдам жанады. Двигатель цилиндріндегі қалыпты параф</w:t>
      </w:r>
      <w:r w:rsidRPr="00DF5C79">
        <w:rPr>
          <w:sz w:val="28"/>
          <w:szCs w:val="28"/>
          <w:lang w:val="kk-KZ"/>
        </w:rPr>
        <w:t>и</w:t>
      </w:r>
      <w:r w:rsidRPr="00DF5C79">
        <w:rPr>
          <w:sz w:val="28"/>
          <w:szCs w:val="28"/>
        </w:rPr>
        <w:t>ндердіқ ауамен қоспасы қопарылысқа бейім болады. Егер алканды К—Н деп белгілесек (мұнда К-көмірсутек радикалы), қопарылу реакциясы былай өрнектеледі;</w:t>
      </w:r>
    </w:p>
    <w:p w:rsidR="00DF5C79" w:rsidRPr="00C819CE" w:rsidRDefault="00DF5C79" w:rsidP="00DF5C79">
      <w:pPr>
        <w:shd w:val="clear" w:color="auto" w:fill="FFFFFF"/>
        <w:spacing w:before="101"/>
        <w:rPr>
          <w:sz w:val="28"/>
          <w:szCs w:val="28"/>
        </w:rPr>
      </w:pPr>
      <w:r w:rsidRPr="00C819CE">
        <w:rPr>
          <w:sz w:val="28"/>
          <w:szCs w:val="28"/>
        </w:rPr>
        <w:t xml:space="preserve">  </w:t>
      </w:r>
      <w:r w:rsidR="00564C18" w:rsidRPr="00C819CE">
        <w:rPr>
          <w:sz w:val="28"/>
          <w:szCs w:val="28"/>
        </w:rPr>
        <w:t xml:space="preserve">              </w:t>
      </w:r>
      <w:r w:rsidRPr="00C819CE">
        <w:rPr>
          <w:sz w:val="28"/>
          <w:szCs w:val="28"/>
        </w:rPr>
        <w:t xml:space="preserve">                          </w:t>
      </w:r>
      <w:r w:rsidRPr="00DF5C79">
        <w:rPr>
          <w:noProof/>
          <w:sz w:val="28"/>
          <w:szCs w:val="28"/>
        </w:rPr>
        <w:drawing>
          <wp:inline distT="0" distB="0" distL="0" distR="0" wp14:anchorId="29895ED1" wp14:editId="160736F2">
            <wp:extent cx="2697480" cy="27432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3">
                      <a:extLst>
                        <a:ext uri="{28A0092B-C50C-407E-A947-70E740481C1C}">
                          <a14:useLocalDpi xmlns:a14="http://schemas.microsoft.com/office/drawing/2010/main" val="0"/>
                        </a:ext>
                      </a:extLst>
                    </a:blip>
                    <a:srcRect l="-18" t="-235" r="21527" b="-235"/>
                    <a:stretch>
                      <a:fillRect/>
                    </a:stretch>
                  </pic:blipFill>
                  <pic:spPr bwMode="auto">
                    <a:xfrm>
                      <a:off x="0" y="0"/>
                      <a:ext cx="2697480" cy="274320"/>
                    </a:xfrm>
                    <a:prstGeom prst="rect">
                      <a:avLst/>
                    </a:prstGeom>
                    <a:solidFill>
                      <a:srgbClr val="FFFFFF"/>
                    </a:solidFill>
                    <a:ln>
                      <a:noFill/>
                    </a:ln>
                  </pic:spPr>
                </pic:pic>
              </a:graphicData>
            </a:graphic>
          </wp:inline>
        </w:drawing>
      </w:r>
      <w:r w:rsidRPr="00C819CE">
        <w:rPr>
          <w:sz w:val="28"/>
          <w:szCs w:val="28"/>
        </w:rPr>
        <w:t xml:space="preserve">                    </w:t>
      </w:r>
      <w:r w:rsidRPr="00DF5C79">
        <w:rPr>
          <w:sz w:val="28"/>
          <w:szCs w:val="28"/>
          <w:lang w:val="kk-KZ"/>
        </w:rPr>
        <w:t>(10.2)</w:t>
      </w:r>
    </w:p>
    <w:p w:rsidR="00DF5C79" w:rsidRPr="00DF5C79" w:rsidRDefault="00DF5C79" w:rsidP="00DF5C79">
      <w:pPr>
        <w:shd w:val="clear" w:color="auto" w:fill="FFFFFF"/>
        <w:ind w:right="29"/>
        <w:jc w:val="both"/>
        <w:rPr>
          <w:sz w:val="28"/>
          <w:szCs w:val="28"/>
        </w:rPr>
      </w:pPr>
      <w:r w:rsidRPr="00DF5C79">
        <w:rPr>
          <w:sz w:val="28"/>
          <w:szCs w:val="28"/>
        </w:rPr>
        <w:t>Демек, жанармай қысым күшімен, ауамен араласқанда, ас</w:t>
      </w:r>
      <w:r w:rsidRPr="00DF5C79">
        <w:rPr>
          <w:sz w:val="28"/>
          <w:szCs w:val="28"/>
          <w:lang w:val="kk-KZ"/>
        </w:rPr>
        <w:t>қ</w:t>
      </w:r>
      <w:r w:rsidRPr="00DF5C79">
        <w:rPr>
          <w:sz w:val="28"/>
          <w:szCs w:val="28"/>
        </w:rPr>
        <w:t xml:space="preserve">ын тотықтар түзеді. Олар альдегидтер, кетондар, спирттер, қышқылдар, сонымен бірге өте аз уақыт өмір сүретін бос радикалдар </w:t>
      </w:r>
      <w:r w:rsidRPr="00DF5C79">
        <w:rPr>
          <w:sz w:val="28"/>
          <w:szCs w:val="28"/>
          <w:lang w:val="en-US"/>
        </w:rPr>
        <w:t>R</w:t>
      </w:r>
      <w:r w:rsidRPr="00DF5C79">
        <w:rPr>
          <w:sz w:val="28"/>
          <w:szCs w:val="28"/>
        </w:rPr>
        <w:t xml:space="preserve"> түзе ыдырайды. Мұндай бірнеше бағыттағы реакциялар қопарылыс қаупін тездетеді.</w:t>
      </w:r>
    </w:p>
    <w:p w:rsidR="00DF5C79" w:rsidRPr="00DF5C79" w:rsidRDefault="00DF5C79" w:rsidP="00DF5C79">
      <w:pPr>
        <w:shd w:val="clear" w:color="auto" w:fill="FFFFFF"/>
        <w:ind w:right="14"/>
        <w:jc w:val="both"/>
        <w:rPr>
          <w:sz w:val="28"/>
          <w:szCs w:val="28"/>
        </w:rPr>
      </w:pPr>
      <w:r w:rsidRPr="00DF5C79">
        <w:rPr>
          <w:sz w:val="28"/>
          <w:szCs w:val="28"/>
          <w:lang w:val="kk-KZ"/>
        </w:rPr>
        <w:t xml:space="preserve">         </w:t>
      </w:r>
      <w:r w:rsidRPr="00DF5C79">
        <w:rPr>
          <w:sz w:val="28"/>
          <w:szCs w:val="28"/>
        </w:rPr>
        <w:t>Тармақталған тізбекті парафиндерді</w:t>
      </w:r>
      <w:r w:rsidRPr="00DF5C79">
        <w:rPr>
          <w:sz w:val="28"/>
          <w:szCs w:val="28"/>
          <w:lang w:val="kk-KZ"/>
        </w:rPr>
        <w:t>ң</w:t>
      </w:r>
      <w:r w:rsidRPr="00DF5C79">
        <w:rPr>
          <w:sz w:val="28"/>
          <w:szCs w:val="28"/>
        </w:rPr>
        <w:t xml:space="preserve"> мұндай кемшіліктері болмайды. Қалыпты немесе түзу тізбекті құрылыстан изомерлі көмірсутекке ауысқанда, әсіресе төртіншілік көміртек атомы бар көмірсутектерде, айталық, құрылысы </w:t>
      </w:r>
      <w:r w:rsidRPr="00DF5C79">
        <w:rPr>
          <w:sz w:val="28"/>
          <w:szCs w:val="28"/>
          <w:lang w:val="kk-KZ"/>
        </w:rPr>
        <w:t>и</w:t>
      </w:r>
      <w:r w:rsidRPr="00DF5C79">
        <w:rPr>
          <w:sz w:val="28"/>
          <w:szCs w:val="28"/>
        </w:rPr>
        <w:t>зооктандікі сияқтыларында, детонация  мүмкіндігі  біра</w:t>
      </w:r>
      <w:r w:rsidRPr="00DF5C79">
        <w:rPr>
          <w:sz w:val="28"/>
          <w:szCs w:val="28"/>
          <w:lang w:val="kk-KZ"/>
        </w:rPr>
        <w:t>з</w:t>
      </w:r>
      <w:r w:rsidRPr="00DF5C79">
        <w:rPr>
          <w:sz w:val="28"/>
          <w:szCs w:val="28"/>
        </w:rPr>
        <w:t xml:space="preserve"> төмендейдІ:</w:t>
      </w:r>
    </w:p>
    <w:p w:rsidR="00DF5C79" w:rsidRPr="00DF5C79" w:rsidRDefault="00DF5C79" w:rsidP="00DF5C79">
      <w:pPr>
        <w:shd w:val="clear" w:color="auto" w:fill="FFFFFF"/>
        <w:spacing w:before="115"/>
        <w:jc w:val="center"/>
        <w:rPr>
          <w:sz w:val="28"/>
          <w:szCs w:val="28"/>
          <w:lang w:val="kk-KZ"/>
        </w:rPr>
      </w:pPr>
      <w:r w:rsidRPr="00DF5C79">
        <w:rPr>
          <w:noProof/>
          <w:sz w:val="28"/>
          <w:szCs w:val="28"/>
        </w:rPr>
        <w:lastRenderedPageBreak/>
        <w:drawing>
          <wp:inline distT="0" distB="0" distL="0" distR="0" wp14:anchorId="2DD38C2D" wp14:editId="27B55EE9">
            <wp:extent cx="3383280" cy="10744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4">
                      <a:extLst>
                        <a:ext uri="{28A0092B-C50C-407E-A947-70E740481C1C}">
                          <a14:useLocalDpi xmlns:a14="http://schemas.microsoft.com/office/drawing/2010/main" val="0"/>
                        </a:ext>
                      </a:extLst>
                    </a:blip>
                    <a:srcRect l="-18" t="-60" r="-18" b="-60"/>
                    <a:stretch>
                      <a:fillRect/>
                    </a:stretch>
                  </pic:blipFill>
                  <pic:spPr bwMode="auto">
                    <a:xfrm>
                      <a:off x="0" y="0"/>
                      <a:ext cx="3383280" cy="1074420"/>
                    </a:xfrm>
                    <a:prstGeom prst="rect">
                      <a:avLst/>
                    </a:prstGeom>
                    <a:solidFill>
                      <a:srgbClr val="FFFFFF"/>
                    </a:solidFill>
                    <a:ln>
                      <a:noFill/>
                    </a:ln>
                  </pic:spPr>
                </pic:pic>
              </a:graphicData>
            </a:graphic>
          </wp:inline>
        </w:drawing>
      </w:r>
    </w:p>
    <w:p w:rsidR="00DF5C79" w:rsidRPr="00596211" w:rsidRDefault="00DF5C79" w:rsidP="00DF5C79">
      <w:pPr>
        <w:shd w:val="clear" w:color="auto" w:fill="FFFFFF"/>
        <w:spacing w:before="22"/>
        <w:ind w:right="14"/>
        <w:jc w:val="both"/>
        <w:rPr>
          <w:sz w:val="28"/>
          <w:szCs w:val="28"/>
          <w:lang w:val="kk-KZ"/>
        </w:rPr>
      </w:pPr>
      <w:r w:rsidRPr="00DF5C79">
        <w:rPr>
          <w:sz w:val="28"/>
          <w:szCs w:val="28"/>
          <w:lang w:val="kk-KZ"/>
        </w:rPr>
        <w:t xml:space="preserve">         </w:t>
      </w:r>
      <w:r w:rsidRPr="00C819CE">
        <w:rPr>
          <w:sz w:val="28"/>
          <w:szCs w:val="28"/>
          <w:lang w:val="kk-KZ"/>
        </w:rPr>
        <w:t>Моторға қажетті жанар майлар үшіп д</w:t>
      </w:r>
      <w:r w:rsidRPr="00DF5C79">
        <w:rPr>
          <w:sz w:val="28"/>
          <w:szCs w:val="28"/>
          <w:lang w:val="kk-KZ"/>
        </w:rPr>
        <w:t>е</w:t>
      </w:r>
      <w:r w:rsidRPr="00C819CE">
        <w:rPr>
          <w:sz w:val="28"/>
          <w:szCs w:val="28"/>
          <w:lang w:val="kk-KZ"/>
        </w:rPr>
        <w:t>тонация қабілетін шартты атаумен «октан саны» деп атайды. Октан саны отынны</w:t>
      </w:r>
      <w:r w:rsidRPr="00DF5C79">
        <w:rPr>
          <w:sz w:val="28"/>
          <w:szCs w:val="28"/>
          <w:lang w:val="kk-KZ"/>
        </w:rPr>
        <w:t>ң</w:t>
      </w:r>
      <w:r w:rsidRPr="00C819CE">
        <w:rPr>
          <w:sz w:val="28"/>
          <w:szCs w:val="28"/>
          <w:lang w:val="kk-KZ"/>
        </w:rPr>
        <w:t xml:space="preserve"> детонацияға қарсы қасиетін сипаттайтын сан. Оның өлшенетін бірлігі ретінде әртүрлі мөлшерде араласқан изооктан (СНз)з С—СН</w:t>
      </w:r>
      <w:r w:rsidRPr="00C819CE">
        <w:rPr>
          <w:sz w:val="28"/>
          <w:szCs w:val="28"/>
          <w:vertAlign w:val="subscript"/>
          <w:lang w:val="kk-KZ"/>
        </w:rPr>
        <w:t>2</w:t>
      </w:r>
      <w:r w:rsidRPr="00C819CE">
        <w:rPr>
          <w:sz w:val="28"/>
          <w:szCs w:val="28"/>
          <w:lang w:val="kk-KZ"/>
        </w:rPr>
        <w:t>—СН(СН</w:t>
      </w:r>
      <w:r w:rsidRPr="00C819CE">
        <w:rPr>
          <w:sz w:val="28"/>
          <w:szCs w:val="28"/>
          <w:vertAlign w:val="subscript"/>
          <w:lang w:val="kk-KZ"/>
        </w:rPr>
        <w:t>3</w:t>
      </w:r>
      <w:r w:rsidRPr="00C819CE">
        <w:rPr>
          <w:sz w:val="28"/>
          <w:szCs w:val="28"/>
          <w:lang w:val="kk-KZ"/>
        </w:rPr>
        <w:t>)2 мен гептанның С</w:t>
      </w:r>
      <w:r w:rsidRPr="00C819CE">
        <w:rPr>
          <w:sz w:val="28"/>
          <w:szCs w:val="28"/>
          <w:vertAlign w:val="subscript"/>
          <w:lang w:val="kk-KZ"/>
        </w:rPr>
        <w:t>7</w:t>
      </w:r>
      <w:r w:rsidRPr="00C819CE">
        <w:rPr>
          <w:sz w:val="28"/>
          <w:szCs w:val="28"/>
          <w:lang w:val="kk-KZ"/>
        </w:rPr>
        <w:t>Н</w:t>
      </w:r>
      <w:r w:rsidRPr="00DF5C79">
        <w:rPr>
          <w:sz w:val="28"/>
          <w:szCs w:val="28"/>
          <w:lang w:val="kk-KZ"/>
        </w:rPr>
        <w:t>16</w:t>
      </w:r>
      <w:r w:rsidRPr="00C819CE">
        <w:rPr>
          <w:sz w:val="28"/>
          <w:szCs w:val="28"/>
          <w:lang w:val="kk-KZ"/>
        </w:rPr>
        <w:t xml:space="preserve"> қоспасы алынады. Шартты түрде изооктанның октан саны 100, ал түзу тізбекті гептандыкі 0-ге тең деп есептеледі. Егер сыналған отынның октан саны 80-ге тең болса, оның ауамен қоспасы 80% изооктаны, 20% гептаны бар қоспадай детонацияланады. </w:t>
      </w:r>
      <w:r w:rsidRPr="003C3842">
        <w:rPr>
          <w:sz w:val="28"/>
          <w:szCs w:val="28"/>
          <w:lang w:val="kk-KZ"/>
        </w:rPr>
        <w:t>Р</w:t>
      </w:r>
      <w:r w:rsidRPr="00DF5C79">
        <w:rPr>
          <w:sz w:val="28"/>
          <w:szCs w:val="28"/>
          <w:lang w:val="kk-KZ"/>
        </w:rPr>
        <w:t>е</w:t>
      </w:r>
      <w:r w:rsidRPr="003C3842">
        <w:rPr>
          <w:sz w:val="28"/>
          <w:szCs w:val="28"/>
          <w:lang w:val="kk-KZ"/>
        </w:rPr>
        <w:t>алды отында октан саны 50—70-ке тең болады. Қаз</w:t>
      </w:r>
      <w:r w:rsidRPr="00DF5C79">
        <w:rPr>
          <w:sz w:val="28"/>
          <w:szCs w:val="28"/>
          <w:lang w:val="kk-KZ"/>
        </w:rPr>
        <w:t>і</w:t>
      </w:r>
      <w:r w:rsidRPr="003C3842">
        <w:rPr>
          <w:sz w:val="28"/>
          <w:szCs w:val="28"/>
          <w:lang w:val="kk-KZ"/>
        </w:rPr>
        <w:t xml:space="preserve">ргі кезде, жеңіл автомобиль моторы үшін қолданылатын бензиннің октан саны 90-нан төмен болмайды. </w:t>
      </w:r>
      <w:r w:rsidRPr="00596211">
        <w:rPr>
          <w:sz w:val="28"/>
          <w:szCs w:val="28"/>
          <w:lang w:val="kk-KZ"/>
        </w:rPr>
        <w:t>Мұнайдан қажетті жанармай алу үшін, алғашқы фракцияны 20— 200°С-та онан әрі өңдеп, көмірсутек тізбегін барынша тармақты етуге бағыттау керек.</w:t>
      </w:r>
    </w:p>
    <w:p w:rsidR="00DF5C79" w:rsidRPr="00DF5C79" w:rsidRDefault="00DF5C79" w:rsidP="00DF5C79">
      <w:pPr>
        <w:shd w:val="clear" w:color="auto" w:fill="FFFFFF"/>
        <w:spacing w:before="22"/>
        <w:ind w:right="14"/>
        <w:jc w:val="both"/>
        <w:rPr>
          <w:sz w:val="28"/>
          <w:szCs w:val="28"/>
          <w:lang w:val="kk-KZ"/>
        </w:rPr>
      </w:pPr>
      <w:r w:rsidRPr="00DF5C79">
        <w:rPr>
          <w:sz w:val="28"/>
          <w:szCs w:val="28"/>
          <w:lang w:val="kk-KZ"/>
        </w:rPr>
        <w:t xml:space="preserve">         Парафиндер қатарында, октан саны көміртек тізбегінің ұзындығы артқан сайын төмендейді. Олефиндердің октан саны, оларға сәйкес парафиндердікінен жоғары болады және ол қос байланыстың молекула центріне калай ығысуына байланысты көбейеді. НафтендердІң (циклоалкандардың) октан саны парафиндердікінен көп, ал ароматты көмірсутектердің октан сандары    одан да жоғары болады  (7.2-кесте).</w:t>
      </w:r>
    </w:p>
    <w:p w:rsidR="00DF5C79" w:rsidRPr="00DF5C79" w:rsidRDefault="00DF5C79" w:rsidP="00DF5C79">
      <w:pPr>
        <w:shd w:val="clear" w:color="auto" w:fill="FFFFFF"/>
        <w:jc w:val="both"/>
        <w:rPr>
          <w:sz w:val="28"/>
          <w:szCs w:val="28"/>
          <w:lang w:val="kk-KZ"/>
        </w:rPr>
      </w:pPr>
      <w:r w:rsidRPr="00DF5C79">
        <w:rPr>
          <w:sz w:val="28"/>
          <w:szCs w:val="28"/>
          <w:lang w:val="kk-KZ"/>
        </w:rPr>
        <w:t xml:space="preserve">         Жанармайдың октан санын жоғарылату үшін оған тізбекті реакцияны тез тежейтін заттарды қосады. 1923 жылдан бері мұндай қоспа ретінде тетраэтилқорғасын (ТЭҚ) (С</w:t>
      </w:r>
      <w:r w:rsidRPr="00DF5C79">
        <w:rPr>
          <w:sz w:val="28"/>
          <w:szCs w:val="28"/>
          <w:vertAlign w:val="subscript"/>
          <w:lang w:val="kk-KZ"/>
        </w:rPr>
        <w:t>2</w:t>
      </w:r>
      <w:r w:rsidRPr="00DF5C79">
        <w:rPr>
          <w:sz w:val="28"/>
          <w:szCs w:val="28"/>
          <w:lang w:val="kk-KZ"/>
        </w:rPr>
        <w:t>Н</w:t>
      </w:r>
      <w:r w:rsidRPr="00DF5C79">
        <w:rPr>
          <w:sz w:val="28"/>
          <w:szCs w:val="28"/>
          <w:vertAlign w:val="subscript"/>
          <w:lang w:val="kk-KZ"/>
        </w:rPr>
        <w:t>5</w:t>
      </w:r>
      <w:r w:rsidRPr="00DF5C79">
        <w:rPr>
          <w:sz w:val="28"/>
          <w:szCs w:val="28"/>
          <w:lang w:val="kk-KZ"/>
        </w:rPr>
        <w:t>)4РЬ 0,2—0,8 мл/л қолданылып келеді. ТЭҚ —түссіз сұйықтық. Осы зат қосылған бензин жанғанда қорғасынның және қорғасын (II) оксидінің қатты бөлшектері түзіледі. Жану кезінде пайда болған тізбекті реакцияның радикалдары осы бөлшектермен кездесіп жойылады. Бұл қопарылу каупін азайтады. Бензинге тетраэтилқорғасынмен бірге 1,2-дибромметан да қосылады (бұл екеуінің қоспасын әдетте этил сұйығы деп атайды). Ол қорғасын және оның оксидімен әрекеттесіп, қорғасын (II) бромидін түзеді. Қорғасын бромиді ұшқыш сұйық зат болғандықтан, ол автомобиль двигателінен газдар-мен бірге сыртқа шығарылады.</w:t>
      </w:r>
    </w:p>
    <w:p w:rsidR="00DF5C79" w:rsidRPr="00DF5C79" w:rsidRDefault="00DF5C79" w:rsidP="00DF5C79">
      <w:pPr>
        <w:shd w:val="clear" w:color="auto" w:fill="FFFFFF"/>
        <w:spacing w:before="50"/>
        <w:jc w:val="both"/>
        <w:rPr>
          <w:sz w:val="28"/>
          <w:szCs w:val="28"/>
          <w:lang w:val="kk-KZ"/>
        </w:rPr>
      </w:pPr>
      <w:r w:rsidRPr="00DF5C79">
        <w:rPr>
          <w:sz w:val="28"/>
          <w:szCs w:val="28"/>
          <w:lang w:val="kk-KZ"/>
        </w:rPr>
        <w:t xml:space="preserve">         1960 жылдан бастап тетраметилкорғасын (СН</w:t>
      </w:r>
      <w:r w:rsidRPr="00DF5C79">
        <w:rPr>
          <w:sz w:val="28"/>
          <w:szCs w:val="28"/>
          <w:vertAlign w:val="subscript"/>
          <w:lang w:val="kk-KZ"/>
        </w:rPr>
        <w:t>3</w:t>
      </w:r>
      <w:r w:rsidRPr="00DF5C79">
        <w:rPr>
          <w:sz w:val="28"/>
          <w:szCs w:val="28"/>
          <w:lang w:val="kk-KZ"/>
        </w:rPr>
        <w:t>)4РЬ және оның аралас метил этилді косылыстары қолданылып жүр. Бензинге қорғасын алкилдерін қосу арқылы, оның октан санын 6—8 бірлікке жоғарылатады. Бұл октан санын жоғарылатудың ең арзан әдісі болып отыр. Осылайша күн санап өсіп келе жатқан бензинге деген мұқтаждықты азайтуға болады. Бірақ этилденген бензиндер өте улы.</w:t>
      </w:r>
    </w:p>
    <w:p w:rsidR="00DF5C79" w:rsidRPr="00DF5C79" w:rsidRDefault="00DF5C79" w:rsidP="00DF5C79">
      <w:pPr>
        <w:shd w:val="clear" w:color="auto" w:fill="FFFFFF"/>
        <w:jc w:val="both"/>
        <w:rPr>
          <w:sz w:val="28"/>
          <w:szCs w:val="28"/>
          <w:lang w:val="kk-KZ"/>
        </w:rPr>
      </w:pPr>
      <w:r w:rsidRPr="00DF5C79">
        <w:rPr>
          <w:sz w:val="28"/>
          <w:szCs w:val="28"/>
          <w:lang w:val="kk-KZ"/>
        </w:rPr>
        <w:t xml:space="preserve">         Антидетонаторлар ретінде пайдаланылатын жаңа қоспаларға ауыспалы металдардың карбонилдері жатады. Темірдің карбонилі Ғе(СО)</w:t>
      </w:r>
      <w:r w:rsidRPr="00DF5C79">
        <w:rPr>
          <w:sz w:val="28"/>
          <w:szCs w:val="28"/>
          <w:vertAlign w:val="subscript"/>
          <w:lang w:val="kk-KZ"/>
        </w:rPr>
        <w:t>5</w:t>
      </w:r>
      <w:r w:rsidRPr="00DF5C79">
        <w:rPr>
          <w:sz w:val="28"/>
          <w:szCs w:val="28"/>
          <w:lang w:val="kk-KZ"/>
        </w:rPr>
        <w:t xml:space="preserve"> біраз уақыт Еуропада қолданылып жүрді, бірақ двигательдердегі абразивті темір </w:t>
      </w:r>
      <w:r w:rsidRPr="00DF5C79">
        <w:rPr>
          <w:sz w:val="28"/>
          <w:szCs w:val="28"/>
          <w:lang w:val="kk-KZ"/>
        </w:rPr>
        <w:lastRenderedPageBreak/>
        <w:t>оксидінің әсе-рінен одан бас тартуға тура келді. Құрамында марганец карбонилі бар органикалық косылыстар да этил сұйығына карағанда эффективті болғандықтан қолданылады. Бірак бұл қосылыстар өте қымбат тұрады.</w:t>
      </w:r>
    </w:p>
    <w:p w:rsidR="00DF5C79" w:rsidRPr="00DF5C79" w:rsidRDefault="00DF5C79" w:rsidP="00DF5C79">
      <w:pPr>
        <w:shd w:val="clear" w:color="auto" w:fill="FFFFFF"/>
        <w:jc w:val="both"/>
        <w:rPr>
          <w:sz w:val="28"/>
          <w:szCs w:val="28"/>
          <w:lang w:val="kk-KZ"/>
        </w:rPr>
      </w:pPr>
      <w:r w:rsidRPr="00DF5C79">
        <w:rPr>
          <w:color w:val="000000"/>
          <w:sz w:val="28"/>
          <w:szCs w:val="28"/>
          <w:lang w:val="kk-KZ"/>
        </w:rPr>
        <w:t xml:space="preserve">         Металл карбонилдері — уытты заттар. Сондықтан оларды пайдалану арқылы автомобильдер газдарының уыттылық проблемасы шешілмейді. Қазіргі кездс октан санын жоғарылатуға арналған уытты емес эффективті қоспалар жоқ.</w:t>
      </w:r>
    </w:p>
    <w:p w:rsidR="00DF5C79" w:rsidRPr="00DF5C79" w:rsidRDefault="00DF5C79" w:rsidP="00DF5C79">
      <w:pPr>
        <w:ind w:firstLine="708"/>
        <w:jc w:val="both"/>
        <w:rPr>
          <w:sz w:val="28"/>
          <w:szCs w:val="28"/>
        </w:rPr>
      </w:pPr>
      <w:r w:rsidRPr="00DF5C79">
        <w:rPr>
          <w:color w:val="000000"/>
          <w:sz w:val="28"/>
          <w:szCs w:val="28"/>
          <w:lang w:val="kk-KZ"/>
        </w:rPr>
        <w:t>Құрамында антидетонациялық, қоспа болмайтын октан саны жоғары отын алу үшін мұнай өңдеу процестері қолданылады. Бұл октан санын</w:t>
      </w:r>
      <w:r w:rsidRPr="00DF5C79">
        <w:rPr>
          <w:sz w:val="28"/>
          <w:szCs w:val="28"/>
          <w:lang w:val="kk-KZ"/>
        </w:rPr>
        <w:t xml:space="preserve"> жоғарылатудық екінші жолына жатады.</w:t>
      </w:r>
    </w:p>
    <w:p w:rsidR="00DF5C79" w:rsidRPr="00DF5C79" w:rsidRDefault="00DF5C79" w:rsidP="00DF5C79">
      <w:pPr>
        <w:ind w:firstLine="708"/>
        <w:jc w:val="both"/>
        <w:rPr>
          <w:sz w:val="28"/>
          <w:szCs w:val="28"/>
          <w:lang w:val="kk-KZ"/>
        </w:rPr>
      </w:pPr>
    </w:p>
    <w:p w:rsidR="00DF5C79" w:rsidRPr="00DF5C79" w:rsidRDefault="00DF5C79" w:rsidP="00DF5C79">
      <w:pPr>
        <w:ind w:firstLine="708"/>
        <w:rPr>
          <w:sz w:val="28"/>
          <w:szCs w:val="28"/>
        </w:rPr>
      </w:pPr>
      <w:r w:rsidRPr="00DF5C79">
        <w:rPr>
          <w:sz w:val="28"/>
          <w:szCs w:val="28"/>
          <w:lang w:val="kk-KZ"/>
        </w:rPr>
        <w:t>10.1-кесте</w:t>
      </w:r>
    </w:p>
    <w:p w:rsidR="00DF5C79" w:rsidRPr="00DF5C79" w:rsidRDefault="00DF5C79" w:rsidP="00DF5C79">
      <w:pPr>
        <w:jc w:val="both"/>
        <w:rPr>
          <w:sz w:val="28"/>
          <w:szCs w:val="28"/>
          <w:lang w:val="en-US"/>
        </w:rPr>
      </w:pPr>
      <w:r w:rsidRPr="00DF5C79">
        <w:rPr>
          <w:noProof/>
          <w:sz w:val="28"/>
          <w:szCs w:val="28"/>
        </w:rPr>
        <w:drawing>
          <wp:inline distT="0" distB="0" distL="0" distR="0" wp14:anchorId="7406CBD6" wp14:editId="43C6BD9D">
            <wp:extent cx="4046220" cy="487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5">
                      <a:extLst>
                        <a:ext uri="{28A0092B-C50C-407E-A947-70E740481C1C}">
                          <a14:useLocalDpi xmlns:a14="http://schemas.microsoft.com/office/drawing/2010/main" val="0"/>
                        </a:ext>
                      </a:extLst>
                    </a:blip>
                    <a:srcRect l="-15" t="4456" r="-15" b="-12"/>
                    <a:stretch>
                      <a:fillRect/>
                    </a:stretch>
                  </pic:blipFill>
                  <pic:spPr bwMode="auto">
                    <a:xfrm>
                      <a:off x="0" y="0"/>
                      <a:ext cx="4046220" cy="4876800"/>
                    </a:xfrm>
                    <a:prstGeom prst="rect">
                      <a:avLst/>
                    </a:prstGeom>
                    <a:solidFill>
                      <a:srgbClr val="FFFFFF"/>
                    </a:solidFill>
                    <a:ln>
                      <a:noFill/>
                    </a:ln>
                  </pic:spPr>
                </pic:pic>
              </a:graphicData>
            </a:graphic>
          </wp:inline>
        </w:drawing>
      </w:r>
    </w:p>
    <w:p w:rsidR="00DF5C79" w:rsidRPr="00DF5C79" w:rsidRDefault="00DF5C79" w:rsidP="00DF5C79">
      <w:pPr>
        <w:jc w:val="both"/>
        <w:rPr>
          <w:sz w:val="28"/>
          <w:szCs w:val="28"/>
          <w:lang w:val="en-US"/>
        </w:rPr>
      </w:pPr>
    </w:p>
    <w:p w:rsidR="00DF5C79" w:rsidRPr="00DF5C79" w:rsidRDefault="00DF5C79" w:rsidP="00DF5C79">
      <w:pPr>
        <w:shd w:val="clear" w:color="auto" w:fill="FFFFFF"/>
        <w:spacing w:before="122"/>
        <w:ind w:right="36" w:firstLine="708"/>
        <w:jc w:val="both"/>
        <w:rPr>
          <w:sz w:val="28"/>
          <w:szCs w:val="28"/>
        </w:rPr>
      </w:pPr>
      <w:r w:rsidRPr="00DF5C79">
        <w:rPr>
          <w:sz w:val="28"/>
          <w:szCs w:val="28"/>
          <w:lang w:val="kk-KZ"/>
        </w:rPr>
        <w:t xml:space="preserve">Бензин шығымын арттыру үшін жер майын, керосин, мазутты және дизельді отындарды крекингілейді. Крекинг жолымен алынған бензинде тікелей айдау жолымен алынған бензиннен гөрі олефин және ароматты көмірсутектер көбірек болады. Сондықтан жанармайдың октан саны жоғары болады  (7.2-кесте). Каталиттік крекинг, бензин алу үшін аса тиімді. </w:t>
      </w:r>
      <w:r w:rsidRPr="00DF5C79">
        <w:rPr>
          <w:sz w:val="28"/>
          <w:szCs w:val="28"/>
        </w:rPr>
        <w:t>Онда газ б</w:t>
      </w:r>
      <w:r w:rsidRPr="00DF5C79">
        <w:rPr>
          <w:sz w:val="28"/>
          <w:szCs w:val="28"/>
          <w:lang w:val="kk-KZ"/>
        </w:rPr>
        <w:t>е</w:t>
      </w:r>
      <w:r w:rsidRPr="00DF5C79">
        <w:rPr>
          <w:sz w:val="28"/>
          <w:szCs w:val="28"/>
        </w:rPr>
        <w:t xml:space="preserve">н олефин аздау да, ароматты көмірсутектер басым болады. Бензин сапасын </w:t>
      </w:r>
      <w:r w:rsidRPr="00DF5C79">
        <w:rPr>
          <w:sz w:val="28"/>
          <w:szCs w:val="28"/>
        </w:rPr>
        <w:lastRenderedPageBreak/>
        <w:t>жоғарылату үшін р</w:t>
      </w:r>
      <w:r w:rsidRPr="00DF5C79">
        <w:rPr>
          <w:sz w:val="28"/>
          <w:szCs w:val="28"/>
          <w:lang w:val="kk-KZ"/>
        </w:rPr>
        <w:t>и</w:t>
      </w:r>
      <w:r w:rsidRPr="00DF5C79">
        <w:rPr>
          <w:sz w:val="28"/>
          <w:szCs w:val="28"/>
        </w:rPr>
        <w:t>форминг процесі қолданылады. Онда тура әдістермен немесе крекингілеу жолымен алынған бензинді Р</w:t>
      </w:r>
      <w:r w:rsidRPr="00DF5C79">
        <w:rPr>
          <w:sz w:val="28"/>
          <w:szCs w:val="28"/>
          <w:lang w:val="en-US"/>
        </w:rPr>
        <w:t>t</w:t>
      </w:r>
      <w:r w:rsidRPr="00DF5C79">
        <w:rPr>
          <w:sz w:val="28"/>
          <w:szCs w:val="28"/>
        </w:rPr>
        <w:t xml:space="preserve"> немесе </w:t>
      </w:r>
      <w:r w:rsidRPr="00DF5C79">
        <w:rPr>
          <w:sz w:val="28"/>
          <w:szCs w:val="28"/>
          <w:lang w:val="en-US"/>
        </w:rPr>
        <w:t>Ni</w:t>
      </w:r>
      <w:r w:rsidRPr="00DF5C79">
        <w:rPr>
          <w:sz w:val="28"/>
          <w:szCs w:val="28"/>
        </w:rPr>
        <w:t xml:space="preserve"> катализаторы арқылы жібереді. Б</w:t>
      </w:r>
      <w:r w:rsidRPr="00DF5C79">
        <w:rPr>
          <w:sz w:val="28"/>
          <w:szCs w:val="28"/>
          <w:lang w:val="kk-KZ"/>
        </w:rPr>
        <w:t>ұ</w:t>
      </w:r>
      <w:r w:rsidRPr="00DF5C79">
        <w:rPr>
          <w:sz w:val="28"/>
          <w:szCs w:val="28"/>
        </w:rPr>
        <w:t>л кезде циклогександар сутексіздендірілі</w:t>
      </w:r>
      <w:r w:rsidRPr="00DF5C79">
        <w:rPr>
          <w:sz w:val="28"/>
          <w:szCs w:val="28"/>
          <w:lang w:val="kk-KZ"/>
        </w:rPr>
        <w:t>п</w:t>
      </w:r>
      <w:r w:rsidRPr="00DF5C79">
        <w:rPr>
          <w:sz w:val="28"/>
          <w:szCs w:val="28"/>
        </w:rPr>
        <w:t>, ароматты көмірсутектерге түрленеді, ал алкандар изомерленіп тармақты тізбекке айналады немесе олар сутексізденіп циклден</w:t>
      </w:r>
      <w:r w:rsidRPr="00DF5C79">
        <w:rPr>
          <w:sz w:val="28"/>
          <w:szCs w:val="28"/>
          <w:lang w:val="kk-KZ"/>
        </w:rPr>
        <w:t>е</w:t>
      </w:r>
      <w:r w:rsidRPr="00DF5C79">
        <w:rPr>
          <w:sz w:val="28"/>
          <w:szCs w:val="28"/>
        </w:rPr>
        <w:t>ді.</w:t>
      </w:r>
    </w:p>
    <w:p w:rsidR="00DF5C79" w:rsidRPr="00DF5C79" w:rsidRDefault="00DF5C79" w:rsidP="00DF5C79">
      <w:pPr>
        <w:shd w:val="clear" w:color="auto" w:fill="FFFFFF"/>
        <w:spacing w:before="7"/>
        <w:jc w:val="both"/>
        <w:rPr>
          <w:sz w:val="28"/>
          <w:szCs w:val="28"/>
        </w:rPr>
      </w:pPr>
      <w:r w:rsidRPr="00DF5C79">
        <w:rPr>
          <w:sz w:val="28"/>
          <w:szCs w:val="28"/>
        </w:rPr>
        <w:t>Изомерлену процесінде   кейде  АІСІ</w:t>
      </w:r>
      <w:r w:rsidRPr="00DF5C79">
        <w:rPr>
          <w:sz w:val="28"/>
          <w:szCs w:val="28"/>
          <w:lang w:val="kk-KZ"/>
        </w:rPr>
        <w:t xml:space="preserve">3, </w:t>
      </w:r>
      <w:r w:rsidRPr="00DF5C79">
        <w:rPr>
          <w:sz w:val="28"/>
          <w:szCs w:val="28"/>
        </w:rPr>
        <w:t>НСО</w:t>
      </w:r>
      <w:r w:rsidRPr="00DF5C79">
        <w:rPr>
          <w:sz w:val="28"/>
          <w:szCs w:val="28"/>
          <w:lang w:val="kk-KZ"/>
        </w:rPr>
        <w:t>4</w:t>
      </w:r>
      <w:r w:rsidRPr="00DF5C79">
        <w:rPr>
          <w:sz w:val="28"/>
          <w:szCs w:val="28"/>
        </w:rPr>
        <w:t xml:space="preserve"> және НҒ сияқты қосылыстар колданылады:</w:t>
      </w:r>
    </w:p>
    <w:p w:rsidR="00DF5C79" w:rsidRPr="00DF5C79" w:rsidRDefault="00DF5C79" w:rsidP="00DF5C79">
      <w:pPr>
        <w:shd w:val="clear" w:color="auto" w:fill="FFFFFF"/>
        <w:spacing w:before="50"/>
        <w:jc w:val="both"/>
        <w:rPr>
          <w:sz w:val="28"/>
          <w:szCs w:val="28"/>
        </w:rPr>
      </w:pPr>
      <w:r w:rsidRPr="00DF5C79">
        <w:rPr>
          <w:noProof/>
          <w:sz w:val="28"/>
          <w:szCs w:val="28"/>
        </w:rPr>
        <w:drawing>
          <wp:inline distT="0" distB="0" distL="0" distR="0" wp14:anchorId="3A650707" wp14:editId="50CB6CF6">
            <wp:extent cx="3055620" cy="70104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6">
                      <a:extLst>
                        <a:ext uri="{28A0092B-C50C-407E-A947-70E740481C1C}">
                          <a14:useLocalDpi xmlns:a14="http://schemas.microsoft.com/office/drawing/2010/main" val="0"/>
                        </a:ext>
                      </a:extLst>
                    </a:blip>
                    <a:srcRect l="-18" t="-92" r="14702" b="-92"/>
                    <a:stretch>
                      <a:fillRect/>
                    </a:stretch>
                  </pic:blipFill>
                  <pic:spPr bwMode="auto">
                    <a:xfrm>
                      <a:off x="0" y="0"/>
                      <a:ext cx="3055620" cy="701040"/>
                    </a:xfrm>
                    <a:prstGeom prst="rect">
                      <a:avLst/>
                    </a:prstGeom>
                    <a:solidFill>
                      <a:srgbClr val="FFFFFF"/>
                    </a:solidFill>
                    <a:ln>
                      <a:noFill/>
                    </a:ln>
                  </pic:spPr>
                </pic:pic>
              </a:graphicData>
            </a:graphic>
          </wp:inline>
        </w:drawing>
      </w:r>
      <w:r w:rsidRPr="00DF5C79">
        <w:rPr>
          <w:sz w:val="28"/>
          <w:szCs w:val="28"/>
          <w:lang w:val="kk-KZ"/>
        </w:rPr>
        <w:t>(10.3)</w:t>
      </w:r>
    </w:p>
    <w:p w:rsidR="00DF5C79" w:rsidRPr="00DF5C79" w:rsidRDefault="00DF5C79" w:rsidP="00564C18">
      <w:pPr>
        <w:shd w:val="clear" w:color="auto" w:fill="FFFFFF"/>
        <w:spacing w:before="86"/>
        <w:jc w:val="both"/>
        <w:rPr>
          <w:sz w:val="28"/>
          <w:szCs w:val="28"/>
        </w:rPr>
      </w:pPr>
      <w:r w:rsidRPr="00DF5C79">
        <w:rPr>
          <w:sz w:val="28"/>
          <w:szCs w:val="28"/>
        </w:rPr>
        <w:t>Циклдеу және ароматт</w:t>
      </w:r>
      <w:r w:rsidRPr="00DF5C79">
        <w:rPr>
          <w:sz w:val="28"/>
          <w:szCs w:val="28"/>
          <w:lang w:val="kk-KZ"/>
        </w:rPr>
        <w:t>а</w:t>
      </w:r>
      <w:r w:rsidRPr="00DF5C79">
        <w:rPr>
          <w:sz w:val="28"/>
          <w:szCs w:val="28"/>
        </w:rPr>
        <w:t xml:space="preserve">у (500°С, 10—20 атм, Р1):   </w:t>
      </w:r>
      <w:r w:rsidRPr="00DF5C79">
        <w:rPr>
          <w:noProof/>
          <w:sz w:val="28"/>
          <w:szCs w:val="28"/>
        </w:rPr>
        <w:drawing>
          <wp:inline distT="0" distB="0" distL="0" distR="0" wp14:anchorId="11E6E0D3" wp14:editId="614BBF8A">
            <wp:extent cx="3497580" cy="84582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7">
                      <a:extLst>
                        <a:ext uri="{28A0092B-C50C-407E-A947-70E740481C1C}">
                          <a14:useLocalDpi xmlns:a14="http://schemas.microsoft.com/office/drawing/2010/main" val="0"/>
                        </a:ext>
                      </a:extLst>
                    </a:blip>
                    <a:srcRect l="-17" t="-75" r="10547" b="-75"/>
                    <a:stretch>
                      <a:fillRect/>
                    </a:stretch>
                  </pic:blipFill>
                  <pic:spPr bwMode="auto">
                    <a:xfrm>
                      <a:off x="0" y="0"/>
                      <a:ext cx="3497580" cy="8458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(10.4)</w:t>
      </w:r>
    </w:p>
    <w:p w:rsidR="00DF5C79" w:rsidRPr="00DF5C79" w:rsidRDefault="00DF5C79" w:rsidP="00DF5C79">
      <w:pPr>
        <w:shd w:val="clear" w:color="auto" w:fill="FFFFFF"/>
        <w:spacing w:before="58"/>
        <w:ind w:right="7"/>
        <w:jc w:val="both"/>
        <w:rPr>
          <w:sz w:val="28"/>
          <w:szCs w:val="28"/>
        </w:rPr>
      </w:pPr>
      <w:r w:rsidRPr="00DF5C79">
        <w:rPr>
          <w:sz w:val="28"/>
          <w:szCs w:val="28"/>
        </w:rPr>
        <w:t>Мұнай өндеудегі газ фракциясын (этан, пропан және бутаннан тұратын) алкилдеу және изомерлеу реакцияларына т</w:t>
      </w:r>
      <w:r w:rsidRPr="00DF5C79">
        <w:rPr>
          <w:sz w:val="28"/>
          <w:szCs w:val="28"/>
          <w:lang w:val="kk-KZ"/>
        </w:rPr>
        <w:t>ү</w:t>
      </w:r>
      <w:r w:rsidRPr="00DF5C79">
        <w:rPr>
          <w:sz w:val="28"/>
          <w:szCs w:val="28"/>
        </w:rPr>
        <w:t>сіріп, жоғары сортты бензин алуға болады. Бензинді алкилдеуші реагент ретінде изобутан, изобутилен немесе олардың қоспасы қолданылады:</w:t>
      </w:r>
    </w:p>
    <w:p w:rsidR="00DF5C79" w:rsidRPr="00DF5C79" w:rsidRDefault="00DF5C79" w:rsidP="00DF5C79">
      <w:pPr>
        <w:shd w:val="clear" w:color="auto" w:fill="FFFFFF"/>
        <w:spacing w:before="79"/>
        <w:jc w:val="both"/>
        <w:rPr>
          <w:sz w:val="28"/>
          <w:szCs w:val="28"/>
        </w:rPr>
      </w:pPr>
      <w:r w:rsidRPr="00DF5C79">
        <w:rPr>
          <w:noProof/>
          <w:sz w:val="28"/>
          <w:szCs w:val="28"/>
        </w:rPr>
        <w:drawing>
          <wp:inline distT="0" distB="0" distL="0" distR="0" wp14:anchorId="23EA868E" wp14:editId="7738AAEF">
            <wp:extent cx="3497580" cy="5715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8">
                      <a:extLst>
                        <a:ext uri="{28A0092B-C50C-407E-A947-70E740481C1C}">
                          <a14:useLocalDpi xmlns:a14="http://schemas.microsoft.com/office/drawing/2010/main" val="0"/>
                        </a:ext>
                      </a:extLst>
                    </a:blip>
                    <a:srcRect l="-17" t="-111" r="10547" b="-111"/>
                    <a:stretch>
                      <a:fillRect/>
                    </a:stretch>
                  </pic:blipFill>
                  <pic:spPr bwMode="auto">
                    <a:xfrm>
                      <a:off x="0" y="0"/>
                      <a:ext cx="3497580" cy="571500"/>
                    </a:xfrm>
                    <a:prstGeom prst="rect">
                      <a:avLst/>
                    </a:prstGeom>
                    <a:solidFill>
                      <a:srgbClr val="FFFFFF"/>
                    </a:solidFill>
                    <a:ln>
                      <a:noFill/>
                    </a:ln>
                  </pic:spPr>
                </pic:pic>
              </a:graphicData>
            </a:graphic>
          </wp:inline>
        </w:drawing>
      </w:r>
      <w:r w:rsidRPr="00DF5C79">
        <w:rPr>
          <w:sz w:val="28"/>
          <w:szCs w:val="28"/>
          <w:lang w:val="kk-KZ"/>
        </w:rPr>
        <w:t>(10.5)</w:t>
      </w:r>
    </w:p>
    <w:p w:rsidR="00DF5C79" w:rsidRPr="00DF5C79" w:rsidRDefault="00DF5C79" w:rsidP="00DF5C79">
      <w:pPr>
        <w:shd w:val="clear" w:color="auto" w:fill="FFFFFF"/>
        <w:spacing w:before="65"/>
        <w:ind w:right="7"/>
        <w:jc w:val="both"/>
        <w:rPr>
          <w:sz w:val="28"/>
          <w:szCs w:val="28"/>
        </w:rPr>
      </w:pPr>
      <w:r w:rsidRPr="00DF5C79">
        <w:rPr>
          <w:sz w:val="28"/>
          <w:szCs w:val="28"/>
        </w:rPr>
        <w:t>Сонымен, жоғары сапалы бензин алу және оны кеңінен қолда</w:t>
      </w:r>
      <w:r w:rsidRPr="00DF5C79">
        <w:rPr>
          <w:sz w:val="28"/>
          <w:szCs w:val="28"/>
          <w:lang w:val="kk-KZ"/>
        </w:rPr>
        <w:t>н</w:t>
      </w:r>
      <w:r w:rsidRPr="00DF5C79">
        <w:rPr>
          <w:sz w:val="28"/>
          <w:szCs w:val="28"/>
        </w:rPr>
        <w:t>у ар</w:t>
      </w:r>
      <w:r w:rsidRPr="00DF5C79">
        <w:rPr>
          <w:sz w:val="28"/>
          <w:szCs w:val="28"/>
          <w:lang w:val="kk-KZ"/>
        </w:rPr>
        <w:t>қ</w:t>
      </w:r>
      <w:r w:rsidRPr="00DF5C79">
        <w:rPr>
          <w:sz w:val="28"/>
          <w:szCs w:val="28"/>
        </w:rPr>
        <w:t>ылы антидетонациялық қоспалардан бас тартуға болады.</w:t>
      </w:r>
    </w:p>
    <w:p w:rsidR="00DF5C79" w:rsidRPr="00DF5C79" w:rsidRDefault="00DF5C79" w:rsidP="00DF5C79">
      <w:pPr>
        <w:shd w:val="clear" w:color="auto" w:fill="FFFFFF"/>
        <w:ind w:right="158" w:firstLine="708"/>
        <w:jc w:val="both"/>
        <w:rPr>
          <w:sz w:val="28"/>
          <w:szCs w:val="28"/>
          <w:lang w:val="kk-KZ"/>
        </w:rPr>
      </w:pPr>
      <w:r w:rsidRPr="00DF5C79">
        <w:rPr>
          <w:sz w:val="28"/>
          <w:szCs w:val="28"/>
          <w:lang w:val="kk-KZ"/>
        </w:rPr>
        <w:t>Автомобильдерден шығарылатын газдарды химиялық тазарту әдістері жеткілікті толық зерттелген. Бірақ көп уақытқа дейін двигательден бөлініп шығатын қосалқы қалдықтарды азайту мақсатында оның механикалық модификацияларын жетілдіруге аса көп көңіл бөлінді. Енді бұл бағыт мүмкіндігінше қарастырылып біткен сон, химиялық тазалау әдістерін қолдануға зор ықылас қойылып отыр.</w:t>
      </w:r>
    </w:p>
    <w:p w:rsidR="00DF5C79" w:rsidRPr="00DF5C79" w:rsidRDefault="00DF5C79" w:rsidP="00DF5C79">
      <w:pPr>
        <w:shd w:val="clear" w:color="auto" w:fill="FFFFFF"/>
        <w:ind w:right="130" w:firstLine="708"/>
        <w:jc w:val="both"/>
        <w:rPr>
          <w:sz w:val="28"/>
          <w:szCs w:val="28"/>
          <w:lang w:val="kk-KZ"/>
        </w:rPr>
      </w:pPr>
      <w:r w:rsidRPr="00DF5C79">
        <w:rPr>
          <w:sz w:val="28"/>
          <w:szCs w:val="28"/>
          <w:lang w:val="kk-KZ"/>
        </w:rPr>
        <w:t xml:space="preserve">Химиялық тазарту процесі үш басты реакцияларды қамтиды: ауа қатысында көміртек оксиді мен көмірсутектердің тотығуы, азот оксидінің СО-мен әрекеттесуі, азот оксидінің азотқа дейін ыдырауы. </w:t>
      </w:r>
      <w:r w:rsidRPr="00C819CE">
        <w:rPr>
          <w:sz w:val="28"/>
          <w:szCs w:val="28"/>
          <w:lang w:val="kk-KZ"/>
        </w:rPr>
        <w:t>Бұл реакциялар термиялық немесе каталиттік тотығу жағдайларында жүреді.</w:t>
      </w:r>
    </w:p>
    <w:p w:rsidR="00DF5C79" w:rsidRPr="00DF5C79" w:rsidRDefault="00DF5C79" w:rsidP="00DF5C79">
      <w:pPr>
        <w:shd w:val="clear" w:color="auto" w:fill="FFFFFF"/>
        <w:ind w:right="72" w:firstLine="708"/>
        <w:jc w:val="both"/>
        <w:rPr>
          <w:sz w:val="28"/>
          <w:szCs w:val="28"/>
          <w:lang w:val="kk-KZ"/>
        </w:rPr>
      </w:pPr>
      <w:r w:rsidRPr="00DF5C79">
        <w:rPr>
          <w:sz w:val="28"/>
          <w:szCs w:val="28"/>
          <w:lang w:val="kk-KZ"/>
        </w:rPr>
        <w:t xml:space="preserve">Сөйтіп химиялық тазартудың ерекшелігіне төмен концентрациялы жылдам қозғалатын газдардың тотығуы жатады. Газдар ағынының жылдамдығы жоғары болғандықтан, химиялық реакция өте тез жүруі керек. Автомобильдегі шығарылатын газдар нейтралдағыштарының атқаратын міндеті СО мен көмірсутектерді үлкен температура интервалында (250—800°С) ылғал, күкірт және қорғасын қосылыстары қатысында толық тотықтыру болып табылады. Нейтралдағыштарда әдетте платина катализаторы қолданылады. Бұл платинаның әртүрлі реакцияларды жылдамдата алатындығына байланысты. Осы сияқты катализаторлар төмен </w:t>
      </w:r>
      <w:r w:rsidRPr="00DF5C79">
        <w:rPr>
          <w:sz w:val="28"/>
          <w:szCs w:val="28"/>
          <w:lang w:val="kk-KZ"/>
        </w:rPr>
        <w:lastRenderedPageBreak/>
        <w:t>температураларда эффективті жұмыс істейді, жоғары температураларға тұрақты болады, ұзақ уақыт қолданылады және газ ағынының үлкен жылдамдығында тұрақты жұмыс істей алады. Бірақ мұндай катализаторлар өте қымбат тұрады.</w:t>
      </w:r>
    </w:p>
    <w:p w:rsidR="00DF5C79" w:rsidRPr="00DF5C79" w:rsidRDefault="00DF5C79" w:rsidP="00DF5C79">
      <w:pPr>
        <w:shd w:val="clear" w:color="auto" w:fill="FFFFFF"/>
        <w:ind w:right="50" w:firstLine="708"/>
        <w:jc w:val="both"/>
        <w:rPr>
          <w:sz w:val="28"/>
          <w:szCs w:val="28"/>
          <w:lang w:val="kk-KZ"/>
        </w:rPr>
      </w:pPr>
      <w:r w:rsidRPr="00DF5C79">
        <w:rPr>
          <w:sz w:val="28"/>
          <w:szCs w:val="28"/>
          <w:lang w:val="kk-KZ"/>
        </w:rPr>
        <w:t>Каталиттік нейтралдағыштар қондырғысы - нейтралданатын газды жіберуге, шығаруға арналған кіру және шығу құрылғыларынан, корпустан және онда орналасқан каталиттік реакциялар жүретін реактордан тұрады. Реакторнейтралдағыш, үлкен температура өзгерістерінде, көтеріңкі тербелістерде және агрессиялық  (адуынды)   орта жағдайларында жұмыс істейді.</w:t>
      </w:r>
    </w:p>
    <w:p w:rsidR="00DF5C79" w:rsidRPr="00DF5C79" w:rsidRDefault="00DF5C79" w:rsidP="00DF5C79">
      <w:pPr>
        <w:shd w:val="clear" w:color="auto" w:fill="FFFFFF"/>
        <w:ind w:right="29" w:firstLine="708"/>
        <w:jc w:val="both"/>
        <w:rPr>
          <w:sz w:val="28"/>
          <w:szCs w:val="28"/>
          <w:lang w:val="kk-KZ"/>
        </w:rPr>
      </w:pPr>
      <w:r w:rsidRPr="00DF5C79">
        <w:rPr>
          <w:sz w:val="28"/>
          <w:szCs w:val="28"/>
          <w:lang w:val="kk-KZ"/>
        </w:rPr>
        <w:t>Нейтралдағыштарда өтетін реакциялардың сипатына қарай олар үш түрге бөлінеді: тотықтыру, тотықсыздандыру және бифункционалды нейтралдағыштар. Тотықтыру нейтралдағыштарында, отынның толық жанбауының өнімдері — көміртек оксиді мен көмірсутектердің тотығуы жүреді:</w:t>
      </w:r>
    </w:p>
    <w:p w:rsidR="00DF5C79" w:rsidRPr="00DF5C79" w:rsidRDefault="00DF5C79" w:rsidP="00DF5C79">
      <w:pPr>
        <w:shd w:val="clear" w:color="auto" w:fill="FFFFFF"/>
        <w:spacing w:before="22"/>
        <w:jc w:val="both"/>
        <w:rPr>
          <w:sz w:val="28"/>
          <w:szCs w:val="28"/>
          <w:lang w:val="kk-KZ"/>
        </w:rPr>
      </w:pP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54027940" wp14:editId="7DF271C6">
            <wp:extent cx="2484120" cy="2743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9">
                      <a:extLst>
                        <a:ext uri="{28A0092B-C50C-407E-A947-70E740481C1C}">
                          <a14:useLocalDpi xmlns:a14="http://schemas.microsoft.com/office/drawing/2010/main" val="0"/>
                        </a:ext>
                      </a:extLst>
                    </a:blip>
                    <a:srcRect l="-18" t="-122" r="28944" b="48293"/>
                    <a:stretch>
                      <a:fillRect/>
                    </a:stretch>
                  </pic:blipFill>
                  <pic:spPr bwMode="auto">
                    <a:xfrm>
                      <a:off x="0" y="0"/>
                      <a:ext cx="2484120" cy="274320"/>
                    </a:xfrm>
                    <a:prstGeom prst="rect">
                      <a:avLst/>
                    </a:prstGeom>
                    <a:solidFill>
                      <a:srgbClr val="FFFFFF"/>
                    </a:solidFill>
                    <a:ln>
                      <a:noFill/>
                    </a:ln>
                  </pic:spPr>
                </pic:pic>
              </a:graphicData>
            </a:graphic>
          </wp:inline>
        </w:drawing>
      </w:r>
      <w:r w:rsidRPr="00DF5C79">
        <w:rPr>
          <w:sz w:val="28"/>
          <w:szCs w:val="28"/>
          <w:lang w:val="kk-KZ"/>
        </w:rPr>
        <w:t xml:space="preserve">                                 (10.6)</w:t>
      </w:r>
    </w:p>
    <w:p w:rsidR="00DF5C79" w:rsidRPr="00DF5C79" w:rsidRDefault="00DF5C79" w:rsidP="00DF5C79">
      <w:pPr>
        <w:shd w:val="clear" w:color="auto" w:fill="FFFFFF"/>
        <w:spacing w:before="22"/>
        <w:jc w:val="both"/>
        <w:rPr>
          <w:sz w:val="28"/>
          <w:szCs w:val="28"/>
          <w:lang w:val="kk-KZ"/>
        </w:rPr>
      </w:pP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5903BDDA" wp14:editId="7F973706">
            <wp:extent cx="2941320" cy="2971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a:extLst>
                        <a:ext uri="{28A0092B-C50C-407E-A947-70E740481C1C}">
                          <a14:useLocalDpi xmlns:a14="http://schemas.microsoft.com/office/drawing/2010/main" val="0"/>
                        </a:ext>
                      </a:extLst>
                    </a:blip>
                    <a:srcRect l="-18" t="42928" r="15884" b="-122"/>
                    <a:stretch>
                      <a:fillRect/>
                    </a:stretch>
                  </pic:blipFill>
                  <pic:spPr bwMode="auto">
                    <a:xfrm>
                      <a:off x="0" y="0"/>
                      <a:ext cx="2941320" cy="297180"/>
                    </a:xfrm>
                    <a:prstGeom prst="rect">
                      <a:avLst/>
                    </a:prstGeom>
                    <a:solidFill>
                      <a:srgbClr val="FFFFFF"/>
                    </a:solidFill>
                    <a:ln>
                      <a:noFill/>
                    </a:ln>
                  </pic:spPr>
                </pic:pic>
              </a:graphicData>
            </a:graphic>
          </wp:inline>
        </w:drawing>
      </w:r>
      <w:r w:rsidRPr="00DF5C79">
        <w:rPr>
          <w:sz w:val="28"/>
          <w:szCs w:val="28"/>
          <w:lang w:val="kk-KZ"/>
        </w:rPr>
        <w:t xml:space="preserve">                             (10.7)</w:t>
      </w:r>
    </w:p>
    <w:p w:rsidR="00DF5C79" w:rsidRPr="00DF5C79" w:rsidRDefault="00DF5C79" w:rsidP="00DF5C79">
      <w:pPr>
        <w:shd w:val="clear" w:color="auto" w:fill="FFFFFF"/>
        <w:ind w:right="7"/>
        <w:jc w:val="both"/>
        <w:rPr>
          <w:sz w:val="28"/>
          <w:szCs w:val="28"/>
        </w:rPr>
      </w:pPr>
      <w:r w:rsidRPr="00DF5C79">
        <w:rPr>
          <w:sz w:val="28"/>
          <w:szCs w:val="28"/>
          <w:lang w:val="kk-KZ"/>
        </w:rPr>
        <w:t>Бұл реакцияларды, термиялық немесе каталиттік тотықтыру жүйелерінде іске асырады. К</w:t>
      </w:r>
      <w:r w:rsidRPr="00DF5C79">
        <w:rPr>
          <w:sz w:val="28"/>
          <w:szCs w:val="28"/>
        </w:rPr>
        <w:t xml:space="preserve">аталиттік жүйеде </w:t>
      </w:r>
      <w:r w:rsidRPr="00DF5C79">
        <w:rPr>
          <w:sz w:val="28"/>
          <w:szCs w:val="28"/>
          <w:lang w:val="kk-KZ"/>
        </w:rPr>
        <w:t>-</w:t>
      </w:r>
      <w:r w:rsidRPr="00DF5C79">
        <w:rPr>
          <w:sz w:val="28"/>
          <w:szCs w:val="28"/>
        </w:rPr>
        <w:t xml:space="preserve"> мыс, хром, </w:t>
      </w:r>
      <w:r w:rsidRPr="00DF5C79">
        <w:rPr>
          <w:sz w:val="28"/>
          <w:szCs w:val="28"/>
          <w:lang w:val="kk-KZ"/>
        </w:rPr>
        <w:t>м</w:t>
      </w:r>
      <w:r w:rsidRPr="00DF5C79">
        <w:rPr>
          <w:sz w:val="28"/>
          <w:szCs w:val="28"/>
        </w:rPr>
        <w:t>ар</w:t>
      </w:r>
      <w:r w:rsidRPr="00DF5C79">
        <w:rPr>
          <w:sz w:val="28"/>
          <w:szCs w:val="28"/>
          <w:lang w:val="kk-KZ"/>
        </w:rPr>
        <w:t>г</w:t>
      </w:r>
      <w:r w:rsidRPr="00DF5C79">
        <w:rPr>
          <w:sz w:val="28"/>
          <w:szCs w:val="28"/>
        </w:rPr>
        <w:t>анец және кобальт окс</w:t>
      </w:r>
      <w:r w:rsidRPr="00DF5C79">
        <w:rPr>
          <w:sz w:val="28"/>
          <w:szCs w:val="28"/>
          <w:lang w:val="kk-KZ"/>
        </w:rPr>
        <w:t>и</w:t>
      </w:r>
      <w:r w:rsidRPr="00DF5C79">
        <w:rPr>
          <w:sz w:val="28"/>
          <w:szCs w:val="28"/>
        </w:rPr>
        <w:t>дтері эффектетвті катализаторлар ретінде колданылады. Ванадий окс</w:t>
      </w:r>
      <w:r w:rsidRPr="00DF5C79">
        <w:rPr>
          <w:sz w:val="28"/>
          <w:szCs w:val="28"/>
          <w:lang w:val="kk-KZ"/>
        </w:rPr>
        <w:t>и</w:t>
      </w:r>
      <w:r w:rsidRPr="00DF5C79">
        <w:rPr>
          <w:sz w:val="28"/>
          <w:szCs w:val="28"/>
        </w:rPr>
        <w:t>д</w:t>
      </w:r>
      <w:r w:rsidRPr="00DF5C79">
        <w:rPr>
          <w:sz w:val="28"/>
          <w:szCs w:val="28"/>
          <w:lang w:val="kk-KZ"/>
        </w:rPr>
        <w:t>і</w:t>
      </w:r>
      <w:r w:rsidRPr="00DF5C79">
        <w:rPr>
          <w:sz w:val="28"/>
          <w:szCs w:val="28"/>
        </w:rPr>
        <w:t xml:space="preserve"> СО-нің тотығуына жарамайды, біра</w:t>
      </w:r>
      <w:r w:rsidRPr="00DF5C79">
        <w:rPr>
          <w:sz w:val="28"/>
          <w:szCs w:val="28"/>
          <w:lang w:val="kk-KZ"/>
        </w:rPr>
        <w:t>қ</w:t>
      </w:r>
      <w:r w:rsidRPr="00DF5C79">
        <w:rPr>
          <w:sz w:val="28"/>
          <w:szCs w:val="28"/>
        </w:rPr>
        <w:t xml:space="preserve"> көмірсутектер тотығуынын эффективті катализаторы бола алады. Асыл металдар </w:t>
      </w:r>
      <w:r w:rsidRPr="00DF5C79">
        <w:rPr>
          <w:sz w:val="28"/>
          <w:szCs w:val="28"/>
          <w:lang w:val="kk-KZ"/>
        </w:rPr>
        <w:t>-</w:t>
      </w:r>
      <w:r w:rsidRPr="00DF5C79">
        <w:rPr>
          <w:sz w:val="28"/>
          <w:szCs w:val="28"/>
        </w:rPr>
        <w:t xml:space="preserve"> платина мен палладий өте жоғары каталиттік активттлік көр</w:t>
      </w:r>
      <w:r w:rsidRPr="00DF5C79">
        <w:rPr>
          <w:sz w:val="28"/>
          <w:szCs w:val="28"/>
          <w:lang w:val="kk-KZ"/>
        </w:rPr>
        <w:t>с</w:t>
      </w:r>
      <w:r w:rsidRPr="00DF5C79">
        <w:rPr>
          <w:sz w:val="28"/>
          <w:szCs w:val="28"/>
        </w:rPr>
        <w:t>етед</w:t>
      </w:r>
      <w:r w:rsidRPr="00DF5C79">
        <w:rPr>
          <w:sz w:val="28"/>
          <w:szCs w:val="28"/>
          <w:lang w:val="kk-KZ"/>
        </w:rPr>
        <w:t>і</w:t>
      </w:r>
      <w:r w:rsidRPr="00DF5C79">
        <w:rPr>
          <w:sz w:val="28"/>
          <w:szCs w:val="28"/>
        </w:rPr>
        <w:t>.</w:t>
      </w:r>
    </w:p>
    <w:p w:rsidR="00DF5C79" w:rsidRPr="00DF5C79" w:rsidRDefault="00DF5C79" w:rsidP="00DF5C79">
      <w:pPr>
        <w:shd w:val="clear" w:color="auto" w:fill="FFFFFF"/>
        <w:ind w:right="7" w:firstLine="708"/>
        <w:jc w:val="both"/>
        <w:rPr>
          <w:sz w:val="28"/>
          <w:szCs w:val="28"/>
        </w:rPr>
      </w:pPr>
      <w:r w:rsidRPr="00DF5C79">
        <w:rPr>
          <w:sz w:val="28"/>
          <w:szCs w:val="28"/>
          <w:lang w:val="kk-KZ"/>
        </w:rPr>
        <w:t>Азот оксидінің шығарылуын азайту проблемасын шешудің ең тиімді жолы газдар кұрамындағы СО-мен азот оксидін тотықсыздандыру болып табылады:</w:t>
      </w:r>
    </w:p>
    <w:p w:rsidR="00DF5C79" w:rsidRPr="00DF5C79" w:rsidRDefault="00DF5C79" w:rsidP="00DF5C79">
      <w:pPr>
        <w:shd w:val="clear" w:color="auto" w:fill="FFFFFF"/>
        <w:spacing w:before="101"/>
        <w:jc w:val="both"/>
        <w:rPr>
          <w:sz w:val="28"/>
          <w:szCs w:val="28"/>
        </w:rPr>
      </w:pPr>
      <w:r w:rsidRPr="00DF5C79">
        <w:rPr>
          <w:sz w:val="28"/>
          <w:szCs w:val="28"/>
        </w:rPr>
        <w:t xml:space="preserve">              </w:t>
      </w:r>
      <w:r w:rsidR="00564C18">
        <w:rPr>
          <w:sz w:val="28"/>
          <w:szCs w:val="28"/>
        </w:rPr>
        <w:t xml:space="preserve">               </w:t>
      </w:r>
      <w:r w:rsidRPr="00DF5C79">
        <w:rPr>
          <w:sz w:val="28"/>
          <w:szCs w:val="28"/>
        </w:rPr>
        <w:t xml:space="preserve">  </w:t>
      </w:r>
      <w:r w:rsidRPr="00DF5C79">
        <w:rPr>
          <w:noProof/>
          <w:sz w:val="28"/>
          <w:szCs w:val="28"/>
        </w:rPr>
        <w:drawing>
          <wp:inline distT="0" distB="0" distL="0" distR="0" wp14:anchorId="6726D16C" wp14:editId="573CF9F8">
            <wp:extent cx="3116580" cy="2743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0">
                      <a:extLst>
                        <a:ext uri="{28A0092B-C50C-407E-A947-70E740481C1C}">
                          <a14:useLocalDpi xmlns:a14="http://schemas.microsoft.com/office/drawing/2010/main" val="0"/>
                        </a:ext>
                      </a:extLst>
                    </a:blip>
                    <a:srcRect l="-18" t="-227" r="13107" b="-227"/>
                    <a:stretch>
                      <a:fillRect/>
                    </a:stretch>
                  </pic:blipFill>
                  <pic:spPr bwMode="auto">
                    <a:xfrm>
                      <a:off x="0" y="0"/>
                      <a:ext cx="3116580" cy="27432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(10.8)</w:t>
      </w:r>
    </w:p>
    <w:p w:rsidR="00DF5C79" w:rsidRPr="00DF5C79" w:rsidRDefault="00DF5C79" w:rsidP="00DF5C79">
      <w:pPr>
        <w:shd w:val="clear" w:color="auto" w:fill="FFFFFF"/>
        <w:spacing w:before="58"/>
        <w:ind w:right="7"/>
        <w:jc w:val="both"/>
        <w:rPr>
          <w:sz w:val="28"/>
          <w:szCs w:val="28"/>
        </w:rPr>
      </w:pPr>
      <w:r w:rsidRPr="00DF5C79">
        <w:rPr>
          <w:sz w:val="28"/>
          <w:szCs w:val="28"/>
        </w:rPr>
        <w:t>Тотықсыздандыру нейтралдағыштарында өтетін бұл реакция, газдарды</w:t>
      </w:r>
      <w:r w:rsidRPr="00DF5C79">
        <w:rPr>
          <w:sz w:val="28"/>
          <w:szCs w:val="28"/>
          <w:lang w:val="kk-KZ"/>
        </w:rPr>
        <w:t>ң</w:t>
      </w:r>
      <w:r w:rsidRPr="00DF5C79">
        <w:rPr>
          <w:sz w:val="28"/>
          <w:szCs w:val="28"/>
        </w:rPr>
        <w:t xml:space="preserve"> реалды </w:t>
      </w:r>
      <w:r w:rsidRPr="00DF5C79">
        <w:rPr>
          <w:sz w:val="28"/>
          <w:szCs w:val="28"/>
          <w:lang w:val="kk-KZ"/>
        </w:rPr>
        <w:t>қ</w:t>
      </w:r>
      <w:r w:rsidRPr="00DF5C79">
        <w:rPr>
          <w:sz w:val="28"/>
          <w:szCs w:val="28"/>
        </w:rPr>
        <w:t>оспасы үшін олар шығарылатын температурада термодинамикалық тұрғыдан тиімді. Ауа жеткілікті болган жағдайда әдетте СО-нің тотығуы жүреді. Бұл кезде екі реакц</w:t>
      </w:r>
      <w:r w:rsidRPr="00DF5C79">
        <w:rPr>
          <w:sz w:val="28"/>
          <w:szCs w:val="28"/>
          <w:lang w:val="kk-KZ"/>
        </w:rPr>
        <w:t>и</w:t>
      </w:r>
      <w:r w:rsidRPr="00DF5C79">
        <w:rPr>
          <w:sz w:val="28"/>
          <w:szCs w:val="28"/>
        </w:rPr>
        <w:t>я да бір катализатор қатысуымен өтеді.</w:t>
      </w:r>
    </w:p>
    <w:p w:rsidR="00DF5C79" w:rsidRPr="00DF5C79" w:rsidRDefault="00DF5C79" w:rsidP="00DF5C79">
      <w:pPr>
        <w:shd w:val="clear" w:color="auto" w:fill="FFFFFF"/>
        <w:ind w:right="14"/>
        <w:jc w:val="both"/>
        <w:rPr>
          <w:sz w:val="28"/>
          <w:szCs w:val="28"/>
        </w:rPr>
      </w:pPr>
      <w:r w:rsidRPr="00DF5C79">
        <w:rPr>
          <w:sz w:val="28"/>
          <w:szCs w:val="28"/>
        </w:rPr>
        <w:t xml:space="preserve">Реакция басқаша жүрсе, </w:t>
      </w:r>
      <w:r w:rsidRPr="00DF5C79">
        <w:rPr>
          <w:sz w:val="28"/>
          <w:szCs w:val="28"/>
          <w:lang w:val="en-US"/>
        </w:rPr>
        <w:t>N</w:t>
      </w:r>
      <w:r w:rsidRPr="00DF5C79">
        <w:rPr>
          <w:sz w:val="28"/>
          <w:szCs w:val="28"/>
          <w:vertAlign w:val="subscript"/>
        </w:rPr>
        <w:t>2</w:t>
      </w:r>
      <w:r w:rsidRPr="00DF5C79">
        <w:rPr>
          <w:sz w:val="28"/>
          <w:szCs w:val="28"/>
        </w:rPr>
        <w:t>0 түзілуі және СО-нің газдар кұрамындағы ылғалмен әрекеттесуі байқалады:</w:t>
      </w:r>
    </w:p>
    <w:p w:rsidR="00DF5C79" w:rsidRPr="00DF5C79" w:rsidRDefault="00DF5C79" w:rsidP="00DF5C79">
      <w:pPr>
        <w:shd w:val="clear" w:color="auto" w:fill="FFFFFF"/>
        <w:spacing w:before="166"/>
        <w:rPr>
          <w:sz w:val="28"/>
          <w:szCs w:val="28"/>
        </w:rPr>
      </w:pPr>
      <w:r w:rsidRPr="00DF5C79">
        <w:rPr>
          <w:sz w:val="28"/>
          <w:szCs w:val="28"/>
        </w:rPr>
        <w:t xml:space="preserve">          </w:t>
      </w:r>
      <w:r w:rsidR="00564C18">
        <w:rPr>
          <w:sz w:val="28"/>
          <w:szCs w:val="28"/>
        </w:rPr>
        <w:t xml:space="preserve">                    </w:t>
      </w:r>
      <w:r w:rsidRPr="00DF5C79">
        <w:rPr>
          <w:noProof/>
          <w:sz w:val="28"/>
          <w:szCs w:val="28"/>
        </w:rPr>
        <w:drawing>
          <wp:inline distT="0" distB="0" distL="0" distR="0" wp14:anchorId="594E81D9" wp14:editId="33D84B1B">
            <wp:extent cx="2011680" cy="2438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1">
                      <a:extLst>
                        <a:ext uri="{28A0092B-C50C-407E-A947-70E740481C1C}">
                          <a14:useLocalDpi xmlns:a14="http://schemas.microsoft.com/office/drawing/2010/main" val="0"/>
                        </a:ext>
                      </a:extLst>
                    </a:blip>
                    <a:srcRect l="-18" t="-3088" r="41467" b="54054"/>
                    <a:stretch>
                      <a:fillRect/>
                    </a:stretch>
                  </pic:blipFill>
                  <pic:spPr bwMode="auto">
                    <a:xfrm>
                      <a:off x="0" y="0"/>
                      <a:ext cx="2011680" cy="24384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(10.9)</w:t>
      </w:r>
    </w:p>
    <w:p w:rsidR="00DF5C79" w:rsidRPr="00DF5C79" w:rsidRDefault="00DF5C79" w:rsidP="00DF5C79">
      <w:pPr>
        <w:shd w:val="clear" w:color="auto" w:fill="FFFFFF"/>
        <w:spacing w:before="166"/>
        <w:jc w:val="both"/>
        <w:rPr>
          <w:sz w:val="28"/>
          <w:szCs w:val="28"/>
        </w:rPr>
      </w:pPr>
      <w:r w:rsidRPr="00DF5C79">
        <w:rPr>
          <w:sz w:val="28"/>
          <w:szCs w:val="28"/>
        </w:rPr>
        <w:t xml:space="preserve">                       </w:t>
      </w:r>
      <w:r w:rsidR="00564C18">
        <w:rPr>
          <w:sz w:val="28"/>
          <w:szCs w:val="28"/>
        </w:rPr>
        <w:t xml:space="preserve">        </w:t>
      </w:r>
      <w:r w:rsidRPr="00DF5C79">
        <w:rPr>
          <w:sz w:val="28"/>
          <w:szCs w:val="28"/>
        </w:rPr>
        <w:t xml:space="preserve">   </w:t>
      </w:r>
      <w:r w:rsidRPr="00DF5C79">
        <w:rPr>
          <w:noProof/>
          <w:sz w:val="28"/>
          <w:szCs w:val="28"/>
        </w:rPr>
        <w:drawing>
          <wp:inline distT="0" distB="0" distL="0" distR="0" wp14:anchorId="0BC62C85" wp14:editId="4CA69866">
            <wp:extent cx="1958340" cy="3276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1">
                      <a:extLst>
                        <a:ext uri="{28A0092B-C50C-407E-A947-70E740481C1C}">
                          <a14:useLocalDpi xmlns:a14="http://schemas.microsoft.com/office/drawing/2010/main" val="0"/>
                        </a:ext>
                      </a:extLst>
                    </a:blip>
                    <a:srcRect l="-18" t="33977" r="43129" b="-128"/>
                    <a:stretch>
                      <a:fillRect/>
                    </a:stretch>
                  </pic:blipFill>
                  <pic:spPr bwMode="auto">
                    <a:xfrm>
                      <a:off x="0" y="0"/>
                      <a:ext cx="1958340" cy="32766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(10.20)</w:t>
      </w:r>
    </w:p>
    <w:p w:rsidR="00DF5C79" w:rsidRPr="00DF5C79" w:rsidRDefault="00DF5C79" w:rsidP="00DF5C79">
      <w:pPr>
        <w:shd w:val="clear" w:color="auto" w:fill="FFFFFF"/>
        <w:spacing w:before="79"/>
        <w:ind w:right="22"/>
        <w:jc w:val="both"/>
        <w:rPr>
          <w:sz w:val="28"/>
          <w:szCs w:val="28"/>
        </w:rPr>
      </w:pPr>
      <w:r w:rsidRPr="00DF5C79">
        <w:rPr>
          <w:sz w:val="28"/>
          <w:szCs w:val="28"/>
          <w:lang w:val="kk-KZ"/>
        </w:rPr>
        <w:t>Осылайша түзілген сутек азот оксидімен әрекеттескенде аммиак бөлініп шығады:</w:t>
      </w:r>
    </w:p>
    <w:p w:rsidR="00DF5C79" w:rsidRPr="00DF5C79" w:rsidRDefault="00DF5C79" w:rsidP="00DF5C79">
      <w:pPr>
        <w:shd w:val="clear" w:color="auto" w:fill="FFFFFF"/>
        <w:spacing w:before="137"/>
        <w:jc w:val="both"/>
        <w:rPr>
          <w:sz w:val="28"/>
          <w:szCs w:val="28"/>
        </w:rPr>
      </w:pPr>
      <w:r w:rsidRPr="00DF5C79">
        <w:rPr>
          <w:sz w:val="28"/>
          <w:szCs w:val="28"/>
        </w:rPr>
        <w:t xml:space="preserve">                         </w:t>
      </w:r>
      <w:r w:rsidR="00564C18">
        <w:rPr>
          <w:sz w:val="28"/>
          <w:szCs w:val="28"/>
        </w:rPr>
        <w:t xml:space="preserve">      </w:t>
      </w:r>
      <w:r w:rsidRPr="00DF5C79">
        <w:rPr>
          <w:sz w:val="28"/>
          <w:szCs w:val="28"/>
        </w:rPr>
        <w:t xml:space="preserve">  </w:t>
      </w:r>
      <w:r w:rsidRPr="00DF5C79">
        <w:rPr>
          <w:noProof/>
          <w:sz w:val="28"/>
          <w:szCs w:val="28"/>
        </w:rPr>
        <w:drawing>
          <wp:inline distT="0" distB="0" distL="0" distR="0" wp14:anchorId="2E314FBB" wp14:editId="34CC8822">
            <wp:extent cx="210312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2">
                      <a:extLst>
                        <a:ext uri="{28A0092B-C50C-407E-A947-70E740481C1C}">
                          <a14:useLocalDpi xmlns:a14="http://schemas.microsoft.com/office/drawing/2010/main" val="0"/>
                        </a:ext>
                      </a:extLst>
                    </a:blip>
                    <a:srcRect l="-18" t="-278" r="36989" b="-278"/>
                    <a:stretch>
                      <a:fillRect/>
                    </a:stretch>
                  </pic:blipFill>
                  <pic:spPr bwMode="auto">
                    <a:xfrm>
                      <a:off x="0" y="0"/>
                      <a:ext cx="2103120" cy="22860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(10.21)</w:t>
      </w:r>
    </w:p>
    <w:p w:rsidR="00DF5C79" w:rsidRPr="00DF5C79" w:rsidRDefault="00DF5C79" w:rsidP="00DF5C79">
      <w:pPr>
        <w:shd w:val="clear" w:color="auto" w:fill="FFFFFF"/>
        <w:spacing w:before="65"/>
        <w:jc w:val="both"/>
        <w:rPr>
          <w:sz w:val="28"/>
          <w:szCs w:val="28"/>
        </w:rPr>
      </w:pPr>
      <w:r w:rsidRPr="00DF5C79">
        <w:rPr>
          <w:sz w:val="28"/>
          <w:szCs w:val="28"/>
        </w:rPr>
        <w:t>Бұл жағымсыз процесс, өйткені аммиак катализатор арқылы</w:t>
      </w:r>
      <w:r w:rsidRPr="00DF5C79">
        <w:rPr>
          <w:sz w:val="28"/>
          <w:szCs w:val="28"/>
          <w:lang w:val="kk-KZ"/>
        </w:rPr>
        <w:t xml:space="preserve"> </w:t>
      </w:r>
      <w:r w:rsidRPr="00DF5C79">
        <w:rPr>
          <w:sz w:val="28"/>
          <w:szCs w:val="28"/>
        </w:rPr>
        <w:t xml:space="preserve">газдарды </w:t>
      </w:r>
      <w:r w:rsidRPr="00DF5C79">
        <w:rPr>
          <w:sz w:val="28"/>
          <w:szCs w:val="28"/>
        </w:rPr>
        <w:lastRenderedPageBreak/>
        <w:t>өткізгенде тотығып, азот оксиді қай</w:t>
      </w:r>
      <w:r w:rsidRPr="00DF5C79">
        <w:rPr>
          <w:sz w:val="28"/>
          <w:szCs w:val="28"/>
          <w:lang w:val="kk-KZ"/>
        </w:rPr>
        <w:t>т</w:t>
      </w:r>
      <w:r w:rsidRPr="00DF5C79">
        <w:rPr>
          <w:sz w:val="28"/>
          <w:szCs w:val="28"/>
        </w:rPr>
        <w:t>адан пайда болады:</w:t>
      </w:r>
    </w:p>
    <w:p w:rsidR="00DF5C79" w:rsidRPr="00DF5C79" w:rsidRDefault="00DF5C79" w:rsidP="00DF5C79">
      <w:pPr>
        <w:shd w:val="clear" w:color="auto" w:fill="FFFFFF"/>
        <w:spacing w:before="130"/>
        <w:jc w:val="both"/>
        <w:rPr>
          <w:sz w:val="28"/>
          <w:szCs w:val="28"/>
        </w:rPr>
      </w:pPr>
      <w:r w:rsidRPr="00DF5C79">
        <w:rPr>
          <w:sz w:val="28"/>
          <w:szCs w:val="28"/>
        </w:rPr>
        <w:t xml:space="preserve">           </w:t>
      </w:r>
      <w:r w:rsidR="00564C18">
        <w:rPr>
          <w:sz w:val="28"/>
          <w:szCs w:val="28"/>
        </w:rPr>
        <w:t xml:space="preserve">                          </w:t>
      </w:r>
      <w:r w:rsidRPr="00DF5C79">
        <w:rPr>
          <w:sz w:val="28"/>
          <w:szCs w:val="28"/>
        </w:rPr>
        <w:t xml:space="preserve"> </w:t>
      </w:r>
      <w:r w:rsidRPr="00DF5C79">
        <w:rPr>
          <w:noProof/>
          <w:sz w:val="28"/>
          <w:szCs w:val="28"/>
        </w:rPr>
        <w:drawing>
          <wp:inline distT="0" distB="0" distL="0" distR="0" wp14:anchorId="258F59F8" wp14:editId="077B3BDD">
            <wp:extent cx="2484120" cy="24384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a:extLst>
                        <a:ext uri="{28A0092B-C50C-407E-A947-70E740481C1C}">
                          <a14:useLocalDpi xmlns:a14="http://schemas.microsoft.com/office/drawing/2010/main" val="0"/>
                        </a:ext>
                      </a:extLst>
                    </a:blip>
                    <a:srcRect l="-18" t="-267" r="26541" b="-267"/>
                    <a:stretch>
                      <a:fillRect/>
                    </a:stretch>
                  </pic:blipFill>
                  <pic:spPr bwMode="auto">
                    <a:xfrm>
                      <a:off x="0" y="0"/>
                      <a:ext cx="2484120" cy="243840"/>
                    </a:xfrm>
                    <a:prstGeom prst="rect">
                      <a:avLst/>
                    </a:prstGeom>
                    <a:solidFill>
                      <a:srgbClr val="FFFFFF"/>
                    </a:solidFill>
                    <a:ln>
                      <a:noFill/>
                    </a:ln>
                  </pic:spPr>
                </pic:pic>
              </a:graphicData>
            </a:graphic>
          </wp:inline>
        </w:drawing>
      </w:r>
      <w:r w:rsidRPr="00DF5C79">
        <w:rPr>
          <w:sz w:val="28"/>
          <w:szCs w:val="28"/>
        </w:rPr>
        <w:t xml:space="preserve">                         </w:t>
      </w:r>
      <w:r w:rsidRPr="00DF5C79">
        <w:rPr>
          <w:sz w:val="28"/>
          <w:szCs w:val="28"/>
          <w:lang w:val="kk-KZ"/>
        </w:rPr>
        <w:t>(10.22)</w:t>
      </w:r>
    </w:p>
    <w:p w:rsidR="00DF5C79" w:rsidRPr="00DF5C79" w:rsidRDefault="00DF5C79" w:rsidP="00DF5C79">
      <w:pPr>
        <w:jc w:val="both"/>
        <w:rPr>
          <w:sz w:val="28"/>
          <w:szCs w:val="28"/>
        </w:rPr>
      </w:pPr>
      <w:r w:rsidRPr="00DF5C79">
        <w:rPr>
          <w:sz w:val="28"/>
          <w:szCs w:val="28"/>
        </w:rPr>
        <w:t xml:space="preserve">Азот оксидінің ыдырау реакциясының ең эффективті катализаторларына </w:t>
      </w:r>
      <w:r w:rsidRPr="00DF5C79">
        <w:rPr>
          <w:sz w:val="28"/>
          <w:szCs w:val="28"/>
          <w:lang w:val="kk-KZ"/>
        </w:rPr>
        <w:t xml:space="preserve">- </w:t>
      </w:r>
      <w:r w:rsidRPr="00DF5C79">
        <w:rPr>
          <w:sz w:val="28"/>
          <w:szCs w:val="28"/>
        </w:rPr>
        <w:t>металл қ</w:t>
      </w:r>
      <w:r w:rsidRPr="00DF5C79">
        <w:rPr>
          <w:sz w:val="28"/>
          <w:szCs w:val="28"/>
          <w:lang w:val="kk-KZ"/>
        </w:rPr>
        <w:t>ұ</w:t>
      </w:r>
      <w:r w:rsidRPr="00DF5C79">
        <w:rPr>
          <w:sz w:val="28"/>
          <w:szCs w:val="28"/>
        </w:rPr>
        <w:t>ймалары (монель—металл және тот баспайтын құрыш) немесе металдар оксидтеріні</w:t>
      </w:r>
      <w:r w:rsidRPr="00DF5C79">
        <w:rPr>
          <w:sz w:val="28"/>
          <w:szCs w:val="28"/>
          <w:lang w:val="kk-KZ"/>
        </w:rPr>
        <w:t>ң</w:t>
      </w:r>
      <w:r w:rsidRPr="00DF5C79">
        <w:rPr>
          <w:sz w:val="28"/>
          <w:szCs w:val="28"/>
        </w:rPr>
        <w:t xml:space="preserve"> қоспалары жатады. Бифункционалды нейтралда</w:t>
      </w:r>
      <w:r w:rsidRPr="00DF5C79">
        <w:rPr>
          <w:sz w:val="28"/>
          <w:szCs w:val="28"/>
          <w:lang w:val="kk-KZ"/>
        </w:rPr>
        <w:t>ғ</w:t>
      </w:r>
      <w:r w:rsidRPr="00DF5C79">
        <w:rPr>
          <w:sz w:val="28"/>
          <w:szCs w:val="28"/>
        </w:rPr>
        <w:t>ыштарда каталиттік жүйеде бір мезгілде тотығу және тотықсыздану процестері (N0 және СО-нің тотықсыздануы мен көмірсутектер және қалған СО-нің тотығуы) жүреді. Мұнда екі түрлі катализаторлар қолданылады.</w:t>
      </w:r>
    </w:p>
    <w:p w:rsidR="00DF5C79" w:rsidRPr="00DF5C79" w:rsidRDefault="00DF5C79" w:rsidP="00DF5C79">
      <w:pPr>
        <w:jc w:val="both"/>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Default="00DF5C79" w:rsidP="00DF5C79">
      <w:pPr>
        <w:shd w:val="clear" w:color="auto" w:fill="FFFFFF"/>
        <w:spacing w:before="173"/>
        <w:jc w:val="center"/>
        <w:rPr>
          <w:sz w:val="28"/>
          <w:szCs w:val="28"/>
          <w:lang w:val="kk-KZ"/>
        </w:rPr>
      </w:pPr>
    </w:p>
    <w:p w:rsidR="00564C18" w:rsidRDefault="00564C18" w:rsidP="00DF5C79">
      <w:pPr>
        <w:shd w:val="clear" w:color="auto" w:fill="FFFFFF"/>
        <w:spacing w:before="173"/>
        <w:jc w:val="center"/>
        <w:rPr>
          <w:sz w:val="28"/>
          <w:szCs w:val="28"/>
          <w:lang w:val="kk-KZ"/>
        </w:rPr>
      </w:pPr>
    </w:p>
    <w:p w:rsidR="00564C18" w:rsidRDefault="00564C18" w:rsidP="00DF5C79">
      <w:pPr>
        <w:shd w:val="clear" w:color="auto" w:fill="FFFFFF"/>
        <w:spacing w:before="173"/>
        <w:jc w:val="center"/>
        <w:rPr>
          <w:sz w:val="28"/>
          <w:szCs w:val="28"/>
          <w:lang w:val="kk-KZ"/>
        </w:rPr>
      </w:pPr>
    </w:p>
    <w:p w:rsidR="00564C18" w:rsidRDefault="00564C18" w:rsidP="00DF5C79">
      <w:pPr>
        <w:shd w:val="clear" w:color="auto" w:fill="FFFFFF"/>
        <w:spacing w:before="173"/>
        <w:jc w:val="center"/>
        <w:rPr>
          <w:sz w:val="28"/>
          <w:szCs w:val="28"/>
          <w:lang w:val="kk-KZ"/>
        </w:rPr>
      </w:pPr>
    </w:p>
    <w:p w:rsidR="00564C18" w:rsidRDefault="00564C18" w:rsidP="00DF5C79">
      <w:pPr>
        <w:shd w:val="clear" w:color="auto" w:fill="FFFFFF"/>
        <w:spacing w:before="173"/>
        <w:jc w:val="center"/>
        <w:rPr>
          <w:sz w:val="28"/>
          <w:szCs w:val="28"/>
          <w:lang w:val="kk-KZ"/>
        </w:rPr>
      </w:pPr>
    </w:p>
    <w:p w:rsidR="00564C18" w:rsidRPr="00DF5C79" w:rsidRDefault="00564C18" w:rsidP="00DF5C79">
      <w:pPr>
        <w:shd w:val="clear" w:color="auto" w:fill="FFFFFF"/>
        <w:spacing w:before="173"/>
        <w:jc w:val="center"/>
        <w:rPr>
          <w:sz w:val="28"/>
          <w:szCs w:val="28"/>
          <w:lang w:val="kk-KZ"/>
        </w:rPr>
      </w:pPr>
    </w:p>
    <w:p w:rsidR="00DF5C79" w:rsidRPr="00DF5C79" w:rsidRDefault="00DF5C79" w:rsidP="00DF5C79">
      <w:pPr>
        <w:shd w:val="clear" w:color="auto" w:fill="FFFFFF"/>
        <w:spacing w:before="173"/>
        <w:jc w:val="center"/>
        <w:rPr>
          <w:sz w:val="28"/>
          <w:szCs w:val="28"/>
          <w:lang w:val="kk-KZ"/>
        </w:rPr>
      </w:pPr>
    </w:p>
    <w:p w:rsidR="00DF5C79" w:rsidRPr="00DF5C79" w:rsidRDefault="00DF5C79" w:rsidP="00DF5C79">
      <w:pPr>
        <w:shd w:val="clear" w:color="auto" w:fill="FFFFFF"/>
        <w:jc w:val="center"/>
        <w:rPr>
          <w:sz w:val="28"/>
          <w:szCs w:val="28"/>
        </w:rPr>
      </w:pPr>
      <w:r w:rsidRPr="00DF5C79">
        <w:rPr>
          <w:b/>
          <w:bCs/>
          <w:sz w:val="28"/>
          <w:szCs w:val="28"/>
          <w:lang w:val="kk-KZ"/>
        </w:rPr>
        <w:lastRenderedPageBreak/>
        <w:t>11. ОЗОН ЖӘНЕ ФРЕОНДАР</w:t>
      </w:r>
      <w:r w:rsidRPr="00DF5C79">
        <w:rPr>
          <w:b/>
          <w:bCs/>
          <w:spacing w:val="55"/>
          <w:sz w:val="28"/>
          <w:szCs w:val="28"/>
          <w:lang w:val="kk-KZ"/>
        </w:rPr>
        <w:t xml:space="preserve"> </w:t>
      </w:r>
    </w:p>
    <w:p w:rsidR="00DF5C79" w:rsidRPr="00DF5C79" w:rsidRDefault="00DF5C79" w:rsidP="00DF5C79">
      <w:pPr>
        <w:ind w:left="720"/>
        <w:rPr>
          <w:sz w:val="28"/>
          <w:szCs w:val="28"/>
        </w:rPr>
      </w:pPr>
      <w:r w:rsidRPr="00DF5C79">
        <w:rPr>
          <w:b/>
          <w:sz w:val="28"/>
          <w:szCs w:val="28"/>
          <w:lang w:val="kk-KZ"/>
        </w:rPr>
        <w:t>11.1 Стратосферадағы озон</w:t>
      </w:r>
    </w:p>
    <w:p w:rsidR="00DF5C79" w:rsidRPr="00DF5C79" w:rsidRDefault="00DF5C79" w:rsidP="00DF5C79">
      <w:pPr>
        <w:ind w:left="720"/>
        <w:rPr>
          <w:sz w:val="28"/>
          <w:szCs w:val="28"/>
        </w:rPr>
      </w:pPr>
      <w:r w:rsidRPr="00DF5C79">
        <w:rPr>
          <w:b/>
          <w:sz w:val="28"/>
          <w:szCs w:val="28"/>
          <w:lang w:val="kk-KZ"/>
        </w:rPr>
        <w:t>11.2 Стратосферадағы реакциялар</w:t>
      </w:r>
    </w:p>
    <w:p w:rsidR="00DF5C79" w:rsidRPr="00DF5C79" w:rsidRDefault="00DF5C79" w:rsidP="00DF5C79">
      <w:pPr>
        <w:rPr>
          <w:b/>
          <w:bCs/>
          <w:sz w:val="28"/>
          <w:szCs w:val="28"/>
          <w:lang w:val="kk-KZ"/>
        </w:rPr>
      </w:pPr>
    </w:p>
    <w:p w:rsidR="00DF5C79" w:rsidRPr="00DF5C79" w:rsidRDefault="00DF5C79" w:rsidP="00DF5C79">
      <w:pPr>
        <w:shd w:val="clear" w:color="auto" w:fill="FFFFFF"/>
        <w:spacing w:before="173"/>
        <w:ind w:firstLine="708"/>
        <w:jc w:val="both"/>
        <w:rPr>
          <w:sz w:val="28"/>
          <w:szCs w:val="28"/>
          <w:lang w:val="kk-KZ"/>
        </w:rPr>
      </w:pPr>
      <w:r w:rsidRPr="00DF5C79">
        <w:rPr>
          <w:sz w:val="28"/>
          <w:szCs w:val="28"/>
          <w:lang w:val="kk-KZ"/>
        </w:rPr>
        <w:t>1980 жылдары атмосферадағы озон кабатының сол ортадағы тепе-теңдігінің бұзылғандығы анықталды, ал Жердің полюстерінің үстінде «озон ойықтары» деп аталатын озон концентрациясы төмендеген аймақтар табылды. Үлкен биіктікте (20—30 км және одан жоғары) орналасқан озон қабаты қорғаныс фильтрінің ролін атқарып, Жердегі тіршілікті күннің өткір ультракүлгін сәулелерінен қорғайды. Бұл сәулелер әдетте адам үшін, флора мен фауна үшін зиян келтіреді.</w:t>
      </w:r>
    </w:p>
    <w:p w:rsidR="00DF5C79" w:rsidRPr="00DF5C79" w:rsidRDefault="00DF5C79" w:rsidP="00DF5C79">
      <w:pPr>
        <w:shd w:val="clear" w:color="auto" w:fill="FFFFFF"/>
        <w:ind w:right="7" w:firstLine="708"/>
        <w:jc w:val="both"/>
        <w:rPr>
          <w:sz w:val="28"/>
          <w:szCs w:val="28"/>
          <w:lang w:val="kk-KZ"/>
        </w:rPr>
      </w:pPr>
      <w:r w:rsidRPr="00DF5C79">
        <w:rPr>
          <w:spacing w:val="-1"/>
          <w:sz w:val="28"/>
          <w:szCs w:val="28"/>
          <w:lang w:val="kk-KZ"/>
        </w:rPr>
        <w:t xml:space="preserve">«Озон ойықтары» фреондар (хлорфторлы көмірсутектер) </w:t>
      </w:r>
      <w:r w:rsidRPr="00DF5C79">
        <w:rPr>
          <w:sz w:val="28"/>
          <w:szCs w:val="28"/>
          <w:lang w:val="kk-KZ"/>
        </w:rPr>
        <w:t>әсерінен озонның ыдырауынан пайда болатыны белгілі болды. Сонымен катар азот оксидтері, авиация отынының жану өнімдері және атомдық жарылыстар да озон қабатының құрамына әсер етеді екен.</w:t>
      </w:r>
    </w:p>
    <w:p w:rsidR="00DF5C79" w:rsidRPr="00DF5C79" w:rsidRDefault="00DF5C79" w:rsidP="00DF5C79">
      <w:pPr>
        <w:shd w:val="clear" w:color="auto" w:fill="FFFFFF"/>
        <w:ind w:right="7" w:firstLine="708"/>
        <w:jc w:val="both"/>
        <w:rPr>
          <w:sz w:val="28"/>
          <w:szCs w:val="28"/>
          <w:lang w:val="kk-KZ"/>
        </w:rPr>
      </w:pPr>
      <w:r w:rsidRPr="00DF5C79">
        <w:rPr>
          <w:sz w:val="28"/>
          <w:szCs w:val="28"/>
          <w:lang w:val="kk-KZ"/>
        </w:rPr>
        <w:t>1974 ж. Молина мен Роуленд қоршаған ортада пайда болған фреондар стратосферада озон концентрациясын төмендетуі мүмкін екендігін болжайтын модельді ұсынды. Егер осы болжам дұрыс болса, озонның стратосферадағы концентрациясының кенеттен төмендеуі үлкен зардаптар тудыруы мүмкін. Бұл жағдайда жер бетіне түсетін ультракүлгін сәулелерінің мөлшері көбейеді, осыдан олардың жорамалдауы бойынша, тері ісігі ауруының саны өсіп кетуі мүмкін. Сонымен қатар ол климатқа әсер етуі мүмкін.</w:t>
      </w:r>
    </w:p>
    <w:p w:rsidR="00DF5C79" w:rsidRPr="00DF5C79" w:rsidRDefault="00DF5C79" w:rsidP="00DF5C79">
      <w:pPr>
        <w:shd w:val="clear" w:color="auto" w:fill="FFFFFF"/>
        <w:spacing w:before="79"/>
        <w:ind w:right="7"/>
        <w:jc w:val="both"/>
        <w:rPr>
          <w:sz w:val="28"/>
          <w:szCs w:val="28"/>
          <w:lang w:val="kk-KZ"/>
        </w:rPr>
      </w:pPr>
      <w:r w:rsidRPr="00DF5C79">
        <w:rPr>
          <w:sz w:val="28"/>
          <w:szCs w:val="28"/>
          <w:lang w:val="kk-KZ"/>
        </w:rPr>
        <w:t>Молина мен Роуленд өз модельдерінің негізінде мынадай болжамдар жасады:</w:t>
      </w:r>
    </w:p>
    <w:p w:rsidR="00DF5C79" w:rsidRPr="00DF5C79" w:rsidRDefault="00DF5C79" w:rsidP="00C94DCF">
      <w:pPr>
        <w:numPr>
          <w:ilvl w:val="0"/>
          <w:numId w:val="6"/>
        </w:numPr>
        <w:shd w:val="clear" w:color="auto" w:fill="FFFFFF"/>
        <w:tabs>
          <w:tab w:val="left" w:pos="648"/>
        </w:tabs>
        <w:suppressAutoHyphens/>
        <w:autoSpaceDN/>
        <w:adjustRightInd/>
        <w:spacing w:before="36"/>
        <w:ind w:right="14"/>
        <w:jc w:val="both"/>
        <w:rPr>
          <w:sz w:val="28"/>
          <w:szCs w:val="28"/>
          <w:lang w:val="kk-KZ"/>
        </w:rPr>
      </w:pPr>
      <w:r w:rsidRPr="00DF5C79">
        <w:rPr>
          <w:sz w:val="28"/>
          <w:szCs w:val="28"/>
          <w:lang w:val="kk-KZ"/>
        </w:rPr>
        <w:t>Фреондардың көп мөлшері алдымен тропосфераға тікелей енеді, онда олар өте тұрақты болады;</w:t>
      </w:r>
    </w:p>
    <w:p w:rsidR="00DF5C79" w:rsidRPr="00DF5C79" w:rsidRDefault="00DF5C79" w:rsidP="00C94DCF">
      <w:pPr>
        <w:numPr>
          <w:ilvl w:val="0"/>
          <w:numId w:val="6"/>
        </w:numPr>
        <w:shd w:val="clear" w:color="auto" w:fill="FFFFFF"/>
        <w:tabs>
          <w:tab w:val="left" w:pos="648"/>
        </w:tabs>
        <w:suppressAutoHyphens/>
        <w:autoSpaceDN/>
        <w:adjustRightInd/>
        <w:spacing w:before="36"/>
        <w:jc w:val="both"/>
        <w:rPr>
          <w:sz w:val="28"/>
          <w:szCs w:val="28"/>
          <w:lang w:val="kk-KZ"/>
        </w:rPr>
      </w:pPr>
      <w:r w:rsidRPr="00DF5C79">
        <w:rPr>
          <w:sz w:val="28"/>
          <w:szCs w:val="28"/>
          <w:lang w:val="kk-KZ"/>
        </w:rPr>
        <w:t>Бұл қосылыстар стратосфераға атмосфералық диффузия процестері нәтижесінде өтеді;</w:t>
      </w:r>
    </w:p>
    <w:p w:rsidR="00DF5C79" w:rsidRPr="00DF5C79" w:rsidRDefault="00DF5C79" w:rsidP="00C94DCF">
      <w:pPr>
        <w:numPr>
          <w:ilvl w:val="0"/>
          <w:numId w:val="6"/>
        </w:numPr>
        <w:shd w:val="clear" w:color="auto" w:fill="FFFFFF"/>
        <w:tabs>
          <w:tab w:val="left" w:pos="648"/>
        </w:tabs>
        <w:suppressAutoHyphens/>
        <w:autoSpaceDN/>
        <w:adjustRightInd/>
        <w:spacing w:before="43"/>
        <w:ind w:right="7"/>
        <w:jc w:val="both"/>
        <w:rPr>
          <w:sz w:val="28"/>
          <w:szCs w:val="28"/>
          <w:lang w:val="kk-KZ"/>
        </w:rPr>
      </w:pPr>
      <w:r w:rsidRPr="00DF5C79">
        <w:rPr>
          <w:sz w:val="28"/>
          <w:szCs w:val="28"/>
          <w:lang w:val="kk-KZ"/>
        </w:rPr>
        <w:t>Стратосферада жоғары энергиялы (толқын ұзындығы қысқа) ультракүлгін сәулелері фреондар молекуласынан хлор атомын бөліп шығарады, ал ол озон ыдырауының катализаторы ролін атқарады.</w:t>
      </w:r>
    </w:p>
    <w:p w:rsidR="00DF5C79" w:rsidRPr="00DF5C79" w:rsidRDefault="00DF5C79" w:rsidP="00DF5C79">
      <w:pPr>
        <w:ind w:firstLine="708"/>
        <w:jc w:val="both"/>
        <w:rPr>
          <w:sz w:val="28"/>
          <w:szCs w:val="28"/>
          <w:lang w:val="kk-KZ"/>
        </w:rPr>
      </w:pPr>
      <w:r w:rsidRPr="00DF5C79">
        <w:rPr>
          <w:sz w:val="28"/>
          <w:szCs w:val="28"/>
          <w:lang w:val="kk-KZ"/>
        </w:rPr>
        <w:t>Ұсынылып отырған болжам бойынша процестің схемасы 11.1-суретте келтірілген. Егер модель негізінде жасалған болжамдар дұрыс болса, онда бұл қосылыстар өзінің тұрақтылығына байланысты көптеген экологиялық қиыншылықтар тудырады.</w:t>
      </w:r>
    </w:p>
    <w:p w:rsidR="00DF5C79" w:rsidRPr="00DF5C79" w:rsidRDefault="00DF5C79" w:rsidP="00DF5C79">
      <w:pPr>
        <w:shd w:val="clear" w:color="auto" w:fill="FFFFFF"/>
        <w:spacing w:before="29"/>
        <w:ind w:right="50" w:firstLine="708"/>
        <w:jc w:val="both"/>
        <w:rPr>
          <w:sz w:val="28"/>
          <w:szCs w:val="28"/>
          <w:lang w:val="kk-KZ"/>
        </w:rPr>
      </w:pPr>
      <w:r w:rsidRPr="00DF5C79">
        <w:rPr>
          <w:sz w:val="28"/>
          <w:szCs w:val="28"/>
          <w:lang w:val="kk-KZ"/>
        </w:rPr>
        <w:t>Осы модельдің негізінде айтылған болжаулардың маңызы зор, сондықтан мамандар оған үлкен мән беріп жүр. Модельдің дұрыс екенін дәлелдеу үшін бірнеше сұрақтарға жауап беру керек;</w:t>
      </w:r>
    </w:p>
    <w:p w:rsidR="00DF5C79" w:rsidRPr="00DF5C79" w:rsidRDefault="00DF5C79" w:rsidP="00C94DCF">
      <w:pPr>
        <w:numPr>
          <w:ilvl w:val="0"/>
          <w:numId w:val="4"/>
        </w:numPr>
        <w:shd w:val="clear" w:color="auto" w:fill="FFFFFF"/>
        <w:tabs>
          <w:tab w:val="left" w:pos="641"/>
        </w:tabs>
        <w:suppressAutoHyphens/>
        <w:autoSpaceDN/>
        <w:adjustRightInd/>
        <w:ind w:right="43"/>
        <w:jc w:val="both"/>
        <w:rPr>
          <w:sz w:val="28"/>
          <w:szCs w:val="28"/>
        </w:rPr>
      </w:pPr>
      <w:r w:rsidRPr="00DF5C79">
        <w:rPr>
          <w:sz w:val="28"/>
          <w:szCs w:val="28"/>
        </w:rPr>
        <w:t>Стратосферада фреондар ыдырауының негізінде кандай процестер жүреді?</w:t>
      </w:r>
    </w:p>
    <w:p w:rsidR="00DF5C79" w:rsidRPr="00DF5C79" w:rsidRDefault="00DF5C79" w:rsidP="00C94DCF">
      <w:pPr>
        <w:numPr>
          <w:ilvl w:val="0"/>
          <w:numId w:val="4"/>
        </w:numPr>
        <w:shd w:val="clear" w:color="auto" w:fill="FFFFFF"/>
        <w:tabs>
          <w:tab w:val="left" w:pos="641"/>
        </w:tabs>
        <w:suppressAutoHyphens/>
        <w:autoSpaceDN/>
        <w:adjustRightInd/>
        <w:jc w:val="both"/>
        <w:rPr>
          <w:sz w:val="28"/>
          <w:szCs w:val="28"/>
        </w:rPr>
      </w:pPr>
      <w:r w:rsidRPr="00DF5C79">
        <w:rPr>
          <w:sz w:val="28"/>
          <w:szCs w:val="28"/>
        </w:rPr>
        <w:t>Фреондарды стратосферада анықтауға болады ма?</w:t>
      </w:r>
    </w:p>
    <w:p w:rsidR="00DF5C79" w:rsidRPr="00DF5C79" w:rsidRDefault="00DF5C79" w:rsidP="00C94DCF">
      <w:pPr>
        <w:numPr>
          <w:ilvl w:val="0"/>
          <w:numId w:val="4"/>
        </w:numPr>
        <w:shd w:val="clear" w:color="auto" w:fill="FFFFFF"/>
        <w:tabs>
          <w:tab w:val="left" w:pos="641"/>
        </w:tabs>
        <w:suppressAutoHyphens/>
        <w:autoSpaceDN/>
        <w:adjustRightInd/>
        <w:ind w:right="36"/>
        <w:jc w:val="both"/>
        <w:rPr>
          <w:sz w:val="28"/>
          <w:szCs w:val="28"/>
        </w:rPr>
      </w:pPr>
      <w:r w:rsidRPr="00DF5C79">
        <w:rPr>
          <w:sz w:val="28"/>
          <w:szCs w:val="28"/>
        </w:rPr>
        <w:t>Болжанып отырған реакциялар шындығында да атмосферада жүреді ме?</w:t>
      </w:r>
    </w:p>
    <w:p w:rsidR="00DF5C79" w:rsidRPr="00DF5C79" w:rsidRDefault="00DF5C79" w:rsidP="00C94DCF">
      <w:pPr>
        <w:numPr>
          <w:ilvl w:val="0"/>
          <w:numId w:val="4"/>
        </w:numPr>
        <w:shd w:val="clear" w:color="auto" w:fill="FFFFFF"/>
        <w:tabs>
          <w:tab w:val="left" w:pos="641"/>
        </w:tabs>
        <w:suppressAutoHyphens/>
        <w:autoSpaceDN/>
        <w:adjustRightInd/>
        <w:jc w:val="both"/>
        <w:rPr>
          <w:sz w:val="28"/>
          <w:szCs w:val="28"/>
        </w:rPr>
      </w:pPr>
      <w:r w:rsidRPr="00DF5C79">
        <w:rPr>
          <w:sz w:val="28"/>
          <w:szCs w:val="28"/>
        </w:rPr>
        <w:t>Стратосферадағы озон қабатыны</w:t>
      </w:r>
      <w:r w:rsidRPr="00DF5C79">
        <w:rPr>
          <w:sz w:val="28"/>
          <w:szCs w:val="28"/>
          <w:lang w:val="kk-KZ"/>
        </w:rPr>
        <w:t>ң</w:t>
      </w:r>
      <w:r w:rsidRPr="00DF5C79">
        <w:rPr>
          <w:sz w:val="28"/>
          <w:szCs w:val="28"/>
        </w:rPr>
        <w:t xml:space="preserve"> қалыңдығы азая ма?</w:t>
      </w:r>
    </w:p>
    <w:p w:rsidR="00DF5C79" w:rsidRPr="00DF5C79" w:rsidRDefault="00DF5C79" w:rsidP="00DF5C79">
      <w:pPr>
        <w:shd w:val="clear" w:color="auto" w:fill="FFFFFF"/>
        <w:spacing w:before="202"/>
        <w:ind w:right="29" w:firstLine="708"/>
        <w:jc w:val="both"/>
        <w:rPr>
          <w:sz w:val="28"/>
          <w:szCs w:val="28"/>
          <w:lang w:val="kk-KZ"/>
        </w:rPr>
      </w:pPr>
      <w:r w:rsidRPr="00DF5C79">
        <w:rPr>
          <w:sz w:val="28"/>
          <w:szCs w:val="28"/>
          <w:lang w:val="kk-KZ"/>
        </w:rPr>
        <w:lastRenderedPageBreak/>
        <w:t>Стратосферадағы озон мөлшері тұрақты денгейде болғанда оның түзілу және ыдырау процестері арасындағы динамикалық тепе-теңдік сақталып тұрады. Озонның түзілуі - фотохимиялық процесс, оны жалпы түрде келесі реакциялармен сипаттауға болады:</w:t>
      </w:r>
    </w:p>
    <w:p w:rsidR="00DF5C79" w:rsidRPr="00DF5C79" w:rsidRDefault="00DF5C79" w:rsidP="00DF5C79">
      <w:pPr>
        <w:shd w:val="clear" w:color="auto" w:fill="FFFFFF"/>
        <w:spacing w:before="166"/>
        <w:jc w:val="both"/>
        <w:rPr>
          <w:sz w:val="28"/>
          <w:szCs w:val="28"/>
          <w:lang w:val="kk-KZ"/>
        </w:rPr>
      </w:pP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1DB44CAD" wp14:editId="28EE55F3">
            <wp:extent cx="1783080" cy="2438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4">
                      <a:extLst>
                        <a:ext uri="{28A0092B-C50C-407E-A947-70E740481C1C}">
                          <a14:useLocalDpi xmlns:a14="http://schemas.microsoft.com/office/drawing/2010/main" val="0"/>
                        </a:ext>
                      </a:extLst>
                    </a:blip>
                    <a:srcRect l="-23" t="-131" r="36505" b="49541"/>
                    <a:stretch>
                      <a:fillRect/>
                    </a:stretch>
                  </pic:blipFill>
                  <pic:spPr bwMode="auto">
                    <a:xfrm>
                      <a:off x="0" y="0"/>
                      <a:ext cx="1783080" cy="243840"/>
                    </a:xfrm>
                    <a:prstGeom prst="rect">
                      <a:avLst/>
                    </a:prstGeom>
                    <a:solidFill>
                      <a:srgbClr val="FFFFFF"/>
                    </a:solidFill>
                    <a:ln>
                      <a:noFill/>
                    </a:ln>
                  </pic:spPr>
                </pic:pic>
              </a:graphicData>
            </a:graphic>
          </wp:inline>
        </w:drawing>
      </w:r>
      <w:r w:rsidRPr="00DF5C79">
        <w:rPr>
          <w:sz w:val="28"/>
          <w:szCs w:val="28"/>
          <w:lang w:val="kk-KZ"/>
        </w:rPr>
        <w:t xml:space="preserve">                                    (11.1)</w:t>
      </w:r>
    </w:p>
    <w:p w:rsidR="00DF5C79" w:rsidRPr="00DF5C79" w:rsidRDefault="00DF5C79" w:rsidP="00DF5C79">
      <w:pPr>
        <w:shd w:val="clear" w:color="auto" w:fill="FFFFFF"/>
        <w:spacing w:before="166"/>
        <w:jc w:val="both"/>
        <w:rPr>
          <w:sz w:val="28"/>
          <w:szCs w:val="28"/>
          <w:lang w:val="kk-KZ"/>
        </w:rPr>
      </w:pP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5A642198" wp14:editId="4E69A7A6">
            <wp:extent cx="1729740" cy="2819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4">
                      <a:extLst>
                        <a:ext uri="{28A0092B-C50C-407E-A947-70E740481C1C}">
                          <a14:useLocalDpi xmlns:a14="http://schemas.microsoft.com/office/drawing/2010/main" val="0"/>
                        </a:ext>
                      </a:extLst>
                    </a:blip>
                    <a:srcRect l="-23" t="40891" r="38535" b="-131"/>
                    <a:stretch>
                      <a:fillRect/>
                    </a:stretch>
                  </pic:blipFill>
                  <pic:spPr bwMode="auto">
                    <a:xfrm>
                      <a:off x="0" y="0"/>
                      <a:ext cx="1729740" cy="281940"/>
                    </a:xfrm>
                    <a:prstGeom prst="rect">
                      <a:avLst/>
                    </a:prstGeom>
                    <a:solidFill>
                      <a:srgbClr val="FFFFFF"/>
                    </a:solidFill>
                    <a:ln>
                      <a:noFill/>
                    </a:ln>
                  </pic:spPr>
                </pic:pic>
              </a:graphicData>
            </a:graphic>
          </wp:inline>
        </w:drawing>
      </w:r>
      <w:r w:rsidRPr="00DF5C79">
        <w:rPr>
          <w:sz w:val="28"/>
          <w:szCs w:val="28"/>
          <w:lang w:val="kk-KZ"/>
        </w:rPr>
        <w:t xml:space="preserve">                                       (11.2)</w:t>
      </w:r>
    </w:p>
    <w:p w:rsidR="00DF5C79" w:rsidRPr="00DF5C79" w:rsidRDefault="00DF5C79" w:rsidP="00DF5C79">
      <w:pPr>
        <w:shd w:val="clear" w:color="auto" w:fill="FFFFFF"/>
        <w:spacing w:before="108"/>
        <w:jc w:val="center"/>
        <w:rPr>
          <w:sz w:val="28"/>
          <w:szCs w:val="28"/>
          <w:lang w:val="kk-KZ"/>
        </w:rPr>
      </w:pPr>
      <w:r w:rsidRPr="00DF5C79">
        <w:rPr>
          <w:sz w:val="28"/>
          <w:szCs w:val="28"/>
          <w:lang w:val="kk-KZ"/>
        </w:rPr>
        <w:t xml:space="preserve">Толқын ұзыңдығы 242-нм-ден кіші болатын ультракүлгін сәулелері әсерінен оттегі молекулалары атомдарға ыдырайды, ал олар оттегі молекуларымен жылдам қосылып, озон түзеді. </w:t>
      </w:r>
      <w:r w:rsidRPr="00C819CE">
        <w:rPr>
          <w:sz w:val="28"/>
          <w:szCs w:val="28"/>
          <w:lang w:val="kk-KZ"/>
        </w:rPr>
        <w:t xml:space="preserve">Бұл реакцияда бөлінетін артық энергияны </w:t>
      </w:r>
      <w:r w:rsidRPr="00DF5C79">
        <w:rPr>
          <w:sz w:val="28"/>
          <w:szCs w:val="28"/>
          <w:lang w:val="kk-KZ"/>
        </w:rPr>
        <w:t>N</w:t>
      </w:r>
      <w:r w:rsidRPr="00C819CE">
        <w:rPr>
          <w:sz w:val="28"/>
          <w:szCs w:val="28"/>
          <w:vertAlign w:val="subscript"/>
          <w:lang w:val="kk-KZ"/>
        </w:rPr>
        <w:t>2</w:t>
      </w:r>
      <w:r w:rsidRPr="00C819CE">
        <w:rPr>
          <w:sz w:val="28"/>
          <w:szCs w:val="28"/>
          <w:lang w:val="kk-KZ"/>
        </w:rPr>
        <w:t xml:space="preserve"> немесе 0</w:t>
      </w:r>
      <w:r w:rsidRPr="00C819CE">
        <w:rPr>
          <w:sz w:val="28"/>
          <w:szCs w:val="28"/>
          <w:vertAlign w:val="subscript"/>
          <w:lang w:val="kk-KZ"/>
        </w:rPr>
        <w:t>2</w:t>
      </w:r>
      <w:r w:rsidRPr="00C819CE">
        <w:rPr>
          <w:sz w:val="28"/>
          <w:szCs w:val="28"/>
          <w:lang w:val="kk-KZ"/>
        </w:rPr>
        <w:t xml:space="preserve"> </w:t>
      </w:r>
      <w:r w:rsidRPr="00DF5C79">
        <w:rPr>
          <w:noProof/>
          <w:sz w:val="28"/>
          <w:szCs w:val="28"/>
        </w:rPr>
        <w:drawing>
          <wp:inline distT="0" distB="0" distL="0" distR="0" wp14:anchorId="46516691" wp14:editId="3BD8ABA8">
            <wp:extent cx="3931920" cy="19583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5">
                      <a:extLst>
                        <a:ext uri="{28A0092B-C50C-407E-A947-70E740481C1C}">
                          <a14:useLocalDpi xmlns:a14="http://schemas.microsoft.com/office/drawing/2010/main" val="0"/>
                        </a:ext>
                      </a:extLst>
                    </a:blip>
                    <a:srcRect l="-17" t="-27" r="-17" b="13779"/>
                    <a:stretch>
                      <a:fillRect/>
                    </a:stretch>
                  </pic:blipFill>
                  <pic:spPr bwMode="auto">
                    <a:xfrm>
                      <a:off x="0" y="0"/>
                      <a:ext cx="3931920" cy="1958340"/>
                    </a:xfrm>
                    <a:prstGeom prst="rect">
                      <a:avLst/>
                    </a:prstGeom>
                    <a:solidFill>
                      <a:srgbClr val="FFFFFF"/>
                    </a:solidFill>
                    <a:ln>
                      <a:noFill/>
                    </a:ln>
                  </pic:spPr>
                </pic:pic>
              </a:graphicData>
            </a:graphic>
          </wp:inline>
        </w:drawing>
      </w:r>
    </w:p>
    <w:p w:rsidR="00DF5C79" w:rsidRPr="00DF5C79" w:rsidRDefault="00DF5C79" w:rsidP="00DF5C79">
      <w:pPr>
        <w:shd w:val="clear" w:color="auto" w:fill="FFFFFF"/>
        <w:spacing w:before="108"/>
        <w:jc w:val="center"/>
        <w:rPr>
          <w:sz w:val="28"/>
          <w:szCs w:val="28"/>
          <w:lang w:val="kk-KZ"/>
        </w:rPr>
      </w:pPr>
      <w:r w:rsidRPr="00DF5C79">
        <w:rPr>
          <w:sz w:val="28"/>
          <w:szCs w:val="28"/>
          <w:lang w:val="kk-KZ"/>
        </w:rPr>
        <w:t>11.1-сурет. Фторхлорметандардың таралуы.</w:t>
      </w:r>
    </w:p>
    <w:p w:rsidR="00DF5C79" w:rsidRPr="00DF5C79" w:rsidRDefault="00DF5C79" w:rsidP="00DF5C79">
      <w:pPr>
        <w:shd w:val="clear" w:color="auto" w:fill="FFFFFF"/>
        <w:spacing w:before="108"/>
        <w:jc w:val="both"/>
        <w:rPr>
          <w:sz w:val="28"/>
          <w:szCs w:val="28"/>
          <w:lang w:val="kk-KZ"/>
        </w:rPr>
      </w:pPr>
    </w:p>
    <w:p w:rsidR="00DF5C79" w:rsidRPr="00DF5C79" w:rsidRDefault="00DF5C79" w:rsidP="00DF5C79">
      <w:pPr>
        <w:shd w:val="clear" w:color="auto" w:fill="FFFFFF"/>
        <w:ind w:right="50"/>
        <w:jc w:val="both"/>
        <w:rPr>
          <w:sz w:val="28"/>
          <w:szCs w:val="28"/>
          <w:lang w:val="kk-KZ"/>
        </w:rPr>
      </w:pPr>
      <w:r w:rsidRPr="00DF5C79">
        <w:rPr>
          <w:sz w:val="28"/>
          <w:szCs w:val="28"/>
          <w:lang w:val="kk-KZ"/>
        </w:rPr>
        <w:t>молекуласы сіңіретіндіктен, озон молекуласының тұрақтылығы артады.</w:t>
      </w:r>
    </w:p>
    <w:p w:rsidR="00DF5C79" w:rsidRPr="00DF5C79" w:rsidRDefault="00DF5C79" w:rsidP="00DF5C79">
      <w:pPr>
        <w:shd w:val="clear" w:color="auto" w:fill="FFFFFF"/>
        <w:spacing w:before="36"/>
        <w:ind w:firstLine="708"/>
        <w:jc w:val="both"/>
        <w:rPr>
          <w:sz w:val="28"/>
          <w:szCs w:val="28"/>
          <w:lang w:val="kk-KZ"/>
        </w:rPr>
      </w:pPr>
      <w:r w:rsidRPr="00DF5C79">
        <w:rPr>
          <w:sz w:val="28"/>
          <w:szCs w:val="28"/>
          <w:lang w:val="kk-KZ"/>
        </w:rPr>
        <w:t>Озон  күн сәулесін толқын  ұзындығы 240—320 нм   аумағында өте күшті сіңіріп, мына теңдеу бойынша фотодиссоциацияланады:</w:t>
      </w:r>
    </w:p>
    <w:p w:rsidR="00DF5C79" w:rsidRPr="00DF5C79" w:rsidRDefault="00DF5C79" w:rsidP="00DF5C79">
      <w:pPr>
        <w:shd w:val="clear" w:color="auto" w:fill="FFFFFF"/>
        <w:spacing w:before="79"/>
        <w:jc w:val="both"/>
        <w:rPr>
          <w:sz w:val="28"/>
          <w:szCs w:val="28"/>
          <w:lang w:val="kk-KZ"/>
        </w:rPr>
      </w:pPr>
      <w:r w:rsidRPr="00DF5C79">
        <w:rPr>
          <w:sz w:val="28"/>
          <w:szCs w:val="28"/>
          <w:lang w:val="kk-KZ"/>
        </w:rPr>
        <w:t xml:space="preserve">                        </w:t>
      </w:r>
      <w:r w:rsidR="00564C18">
        <w:rPr>
          <w:sz w:val="28"/>
          <w:szCs w:val="28"/>
          <w:lang w:val="kk-KZ"/>
        </w:rPr>
        <w:t xml:space="preserve">             </w:t>
      </w:r>
      <w:r w:rsidRPr="00DF5C79">
        <w:rPr>
          <w:sz w:val="28"/>
          <w:szCs w:val="28"/>
          <w:lang w:val="kk-KZ"/>
        </w:rPr>
        <w:t xml:space="preserve">        </w:t>
      </w:r>
      <w:r w:rsidRPr="00DF5C79">
        <w:rPr>
          <w:noProof/>
          <w:sz w:val="28"/>
          <w:szCs w:val="28"/>
        </w:rPr>
        <w:drawing>
          <wp:inline distT="0" distB="0" distL="0" distR="0" wp14:anchorId="023E23DA" wp14:editId="24F2112D">
            <wp:extent cx="2080260" cy="2743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6">
                      <a:extLst>
                        <a:ext uri="{28A0092B-C50C-407E-A947-70E740481C1C}">
                          <a14:useLocalDpi xmlns:a14="http://schemas.microsoft.com/office/drawing/2010/main" val="0"/>
                        </a:ext>
                      </a:extLst>
                    </a:blip>
                    <a:srcRect l="-23" t="-240" r="23106" b="-240"/>
                    <a:stretch>
                      <a:fillRect/>
                    </a:stretch>
                  </pic:blipFill>
                  <pic:spPr bwMode="auto">
                    <a:xfrm>
                      <a:off x="0" y="0"/>
                      <a:ext cx="2080260" cy="274320"/>
                    </a:xfrm>
                    <a:prstGeom prst="rect">
                      <a:avLst/>
                    </a:prstGeom>
                    <a:solidFill>
                      <a:srgbClr val="FFFFFF"/>
                    </a:solidFill>
                    <a:ln>
                      <a:noFill/>
                    </a:ln>
                  </pic:spPr>
                </pic:pic>
              </a:graphicData>
            </a:graphic>
          </wp:inline>
        </w:drawing>
      </w:r>
      <w:r w:rsidRPr="00DF5C79">
        <w:rPr>
          <w:sz w:val="28"/>
          <w:szCs w:val="28"/>
          <w:lang w:val="kk-KZ"/>
        </w:rPr>
        <w:t xml:space="preserve">                                (11.3)</w:t>
      </w:r>
    </w:p>
    <w:p w:rsidR="00DF5C79" w:rsidRPr="00C819CE" w:rsidRDefault="00DF5C79" w:rsidP="00DF5C79">
      <w:pPr>
        <w:shd w:val="clear" w:color="auto" w:fill="FFFFFF"/>
        <w:spacing w:before="65"/>
        <w:ind w:right="29"/>
        <w:jc w:val="both"/>
        <w:rPr>
          <w:sz w:val="28"/>
          <w:szCs w:val="28"/>
          <w:lang w:val="kk-KZ"/>
        </w:rPr>
      </w:pPr>
      <w:r w:rsidRPr="00C819CE">
        <w:rPr>
          <w:sz w:val="28"/>
          <w:szCs w:val="28"/>
          <w:lang w:val="kk-KZ"/>
        </w:rPr>
        <w:t xml:space="preserve">Бұл реакция озонның біржақты ыдырауына әкелмейді, өйткені түзілген оттегі атомы, оттегі молекуласымен </w:t>
      </w:r>
      <w:r w:rsidRPr="00DF5C79">
        <w:rPr>
          <w:sz w:val="28"/>
          <w:szCs w:val="28"/>
          <w:lang w:val="kk-KZ"/>
        </w:rPr>
        <w:t>қ</w:t>
      </w:r>
      <w:r w:rsidRPr="00C819CE">
        <w:rPr>
          <w:sz w:val="28"/>
          <w:szCs w:val="28"/>
          <w:lang w:val="kk-KZ"/>
        </w:rPr>
        <w:t>айта қосылып, озон түзілуі мүмкін. Дәл осы сәулелерді озонның сіңіру қасиеті, Жер бетін жоғары энергиялы ультракүлгін радиациядан қорғап отырады.</w:t>
      </w:r>
    </w:p>
    <w:p w:rsidR="00DF5C79" w:rsidRPr="00C819CE" w:rsidRDefault="00DF5C79" w:rsidP="00DF5C79">
      <w:pPr>
        <w:shd w:val="clear" w:color="auto" w:fill="FFFFFF"/>
        <w:spacing w:before="36"/>
        <w:ind w:right="29"/>
        <w:jc w:val="both"/>
        <w:rPr>
          <w:sz w:val="28"/>
          <w:szCs w:val="28"/>
          <w:lang w:val="kk-KZ"/>
        </w:rPr>
      </w:pPr>
      <w:r w:rsidRPr="00C819CE">
        <w:rPr>
          <w:sz w:val="28"/>
          <w:szCs w:val="28"/>
          <w:lang w:val="kk-KZ"/>
        </w:rPr>
        <w:t>Озон ыдырауының негізгі процесі, азот оксидтері катализатор ретінде әсер еткенде жүреді:</w:t>
      </w:r>
    </w:p>
    <w:p w:rsidR="00DF5C79" w:rsidRPr="00C819CE" w:rsidRDefault="00DF5C79" w:rsidP="00DF5C79">
      <w:pPr>
        <w:shd w:val="clear" w:color="auto" w:fill="FFFFFF"/>
        <w:spacing w:before="108"/>
        <w:jc w:val="both"/>
        <w:rPr>
          <w:sz w:val="28"/>
          <w:szCs w:val="28"/>
          <w:lang w:val="kk-KZ"/>
        </w:rPr>
      </w:pPr>
      <w:r w:rsidRPr="00C819CE">
        <w:rPr>
          <w:sz w:val="28"/>
          <w:szCs w:val="28"/>
          <w:lang w:val="kk-KZ"/>
        </w:rPr>
        <w:t xml:space="preserve">                    </w:t>
      </w:r>
      <w:r w:rsidR="00564C18" w:rsidRPr="00C819CE">
        <w:rPr>
          <w:sz w:val="28"/>
          <w:szCs w:val="28"/>
          <w:lang w:val="kk-KZ"/>
        </w:rPr>
        <w:t xml:space="preserve">           </w:t>
      </w:r>
      <w:r w:rsidRPr="00C819CE">
        <w:rPr>
          <w:sz w:val="28"/>
          <w:szCs w:val="28"/>
          <w:lang w:val="kk-KZ"/>
        </w:rPr>
        <w:t xml:space="preserve">           </w:t>
      </w:r>
      <w:r w:rsidRPr="00DF5C79">
        <w:rPr>
          <w:noProof/>
          <w:sz w:val="28"/>
          <w:szCs w:val="28"/>
        </w:rPr>
        <w:drawing>
          <wp:inline distT="0" distB="0" distL="0" distR="0" wp14:anchorId="7589C0EA" wp14:editId="40BAD27C">
            <wp:extent cx="2080260" cy="5562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7">
                      <a:extLst>
                        <a:ext uri="{28A0092B-C50C-407E-A947-70E740481C1C}">
                          <a14:useLocalDpi xmlns:a14="http://schemas.microsoft.com/office/drawing/2010/main" val="0"/>
                        </a:ext>
                      </a:extLst>
                    </a:blip>
                    <a:srcRect l="-23" t="-114" r="23894" b="-114"/>
                    <a:stretch>
                      <a:fillRect/>
                    </a:stretch>
                  </pic:blipFill>
                  <pic:spPr bwMode="auto">
                    <a:xfrm>
                      <a:off x="0" y="0"/>
                      <a:ext cx="2080260" cy="556260"/>
                    </a:xfrm>
                    <a:prstGeom prst="rect">
                      <a:avLst/>
                    </a:prstGeom>
                    <a:solidFill>
                      <a:srgbClr val="FFFFFF"/>
                    </a:solidFill>
                    <a:ln>
                      <a:noFill/>
                    </a:ln>
                  </pic:spPr>
                </pic:pic>
              </a:graphicData>
            </a:graphic>
          </wp:inline>
        </w:drawing>
      </w:r>
      <w:r w:rsidRPr="00C819CE">
        <w:rPr>
          <w:sz w:val="28"/>
          <w:szCs w:val="28"/>
          <w:lang w:val="kk-KZ"/>
        </w:rPr>
        <w:t xml:space="preserve">                                 </w:t>
      </w:r>
      <w:r w:rsidRPr="00DF5C79">
        <w:rPr>
          <w:sz w:val="28"/>
          <w:szCs w:val="28"/>
          <w:lang w:val="kk-KZ"/>
        </w:rPr>
        <w:t>(11.4)</w:t>
      </w:r>
    </w:p>
    <w:p w:rsidR="00DF5C79" w:rsidRPr="00C819CE" w:rsidRDefault="00DF5C79" w:rsidP="00DF5C79">
      <w:pPr>
        <w:shd w:val="clear" w:color="auto" w:fill="FFFFFF"/>
        <w:spacing w:before="86"/>
        <w:ind w:right="14"/>
        <w:jc w:val="both"/>
        <w:rPr>
          <w:sz w:val="28"/>
          <w:szCs w:val="28"/>
          <w:lang w:val="kk-KZ"/>
        </w:rPr>
      </w:pPr>
      <w:r w:rsidRPr="00C819CE">
        <w:rPr>
          <w:sz w:val="28"/>
          <w:szCs w:val="28"/>
          <w:lang w:val="kk-KZ"/>
        </w:rPr>
        <w:t xml:space="preserve">Сонымен </w:t>
      </w:r>
      <w:r w:rsidRPr="00DF5C79">
        <w:rPr>
          <w:sz w:val="28"/>
          <w:szCs w:val="28"/>
          <w:lang w:val="kk-KZ"/>
        </w:rPr>
        <w:t>қ</w:t>
      </w:r>
      <w:r w:rsidRPr="00C819CE">
        <w:rPr>
          <w:sz w:val="28"/>
          <w:szCs w:val="28"/>
          <w:lang w:val="kk-KZ"/>
        </w:rPr>
        <w:t>атар озон ыдырауы</w:t>
      </w:r>
      <w:r w:rsidRPr="00DF5C79">
        <w:rPr>
          <w:sz w:val="28"/>
          <w:szCs w:val="28"/>
          <w:lang w:val="kk-KZ"/>
        </w:rPr>
        <w:t>ны</w:t>
      </w:r>
      <w:r w:rsidRPr="00C819CE">
        <w:rPr>
          <w:sz w:val="28"/>
          <w:szCs w:val="28"/>
          <w:lang w:val="kk-KZ"/>
        </w:rPr>
        <w:t>ң бас</w:t>
      </w:r>
      <w:r w:rsidRPr="00DF5C79">
        <w:rPr>
          <w:sz w:val="28"/>
          <w:szCs w:val="28"/>
          <w:lang w:val="kk-KZ"/>
        </w:rPr>
        <w:t>қ</w:t>
      </w:r>
      <w:r w:rsidRPr="00C819CE">
        <w:rPr>
          <w:sz w:val="28"/>
          <w:szCs w:val="28"/>
          <w:lang w:val="kk-KZ"/>
        </w:rPr>
        <w:t>а процестері де маңызды орын алуы мүмкін, сондықтан стратосферада оның мөлшерінің деңгейі, озонны</w:t>
      </w:r>
      <w:r w:rsidRPr="00DF5C79">
        <w:rPr>
          <w:sz w:val="28"/>
          <w:szCs w:val="28"/>
          <w:lang w:val="kk-KZ"/>
        </w:rPr>
        <w:t>ң</w:t>
      </w:r>
      <w:r w:rsidRPr="00C819CE">
        <w:rPr>
          <w:sz w:val="28"/>
          <w:szCs w:val="28"/>
          <w:lang w:val="kk-KZ"/>
        </w:rPr>
        <w:t xml:space="preserve"> түзілу және ыдырау процестері арасындағы тепе-теңдікпен анықталады.</w:t>
      </w:r>
    </w:p>
    <w:p w:rsidR="00DF5C79" w:rsidRPr="00DF5C79" w:rsidRDefault="00DF5C79" w:rsidP="00DF5C79">
      <w:pPr>
        <w:shd w:val="clear" w:color="auto" w:fill="FFFFFF"/>
        <w:spacing w:before="43"/>
        <w:ind w:firstLine="708"/>
        <w:jc w:val="both"/>
        <w:rPr>
          <w:sz w:val="28"/>
          <w:szCs w:val="28"/>
          <w:lang w:val="kk-KZ"/>
        </w:rPr>
      </w:pPr>
      <w:r w:rsidRPr="00DF5C79">
        <w:rPr>
          <w:sz w:val="28"/>
          <w:szCs w:val="28"/>
          <w:lang w:val="kk-KZ"/>
        </w:rPr>
        <w:t xml:space="preserve">Фреондар қысқа тізбекті алифатты қосылыстардың фтор-хлор туындылары болып табылады. Олар иіссіз және уыттылығы аз заттар. Фторхлорметандар (ФХМ) осы класс қосылыстарына жатады. Аса маңызды </w:t>
      </w:r>
      <w:r w:rsidRPr="00DF5C79">
        <w:rPr>
          <w:sz w:val="28"/>
          <w:szCs w:val="28"/>
          <w:lang w:val="kk-KZ"/>
        </w:rPr>
        <w:lastRenderedPageBreak/>
        <w:t xml:space="preserve">фреондар </w:t>
      </w:r>
      <w:r w:rsidRPr="00DF5C79">
        <w:rPr>
          <w:iCs/>
          <w:sz w:val="28"/>
          <w:szCs w:val="28"/>
          <w:lang w:val="kk-KZ"/>
        </w:rPr>
        <w:t>Ғ-11</w:t>
      </w:r>
      <w:r w:rsidRPr="00DF5C79">
        <w:rPr>
          <w:i/>
          <w:iCs/>
          <w:sz w:val="28"/>
          <w:szCs w:val="28"/>
          <w:lang w:val="kk-KZ"/>
        </w:rPr>
        <w:t xml:space="preserve"> </w:t>
      </w:r>
      <w:r w:rsidRPr="00DF5C79">
        <w:rPr>
          <w:sz w:val="28"/>
          <w:szCs w:val="28"/>
          <w:lang w:val="kk-KZ"/>
        </w:rPr>
        <w:t>(СҒСІ</w:t>
      </w:r>
      <w:r w:rsidRPr="00DF5C79">
        <w:rPr>
          <w:sz w:val="28"/>
          <w:szCs w:val="28"/>
          <w:vertAlign w:val="subscript"/>
          <w:lang w:val="kk-KZ"/>
        </w:rPr>
        <w:t>3</w:t>
      </w:r>
      <w:r w:rsidRPr="00DF5C79">
        <w:rPr>
          <w:sz w:val="28"/>
          <w:szCs w:val="28"/>
          <w:lang w:val="kk-KZ"/>
        </w:rPr>
        <w:t>) және Ғ-12 (СҒ</w:t>
      </w:r>
      <w:r w:rsidRPr="00DF5C79">
        <w:rPr>
          <w:sz w:val="28"/>
          <w:szCs w:val="28"/>
          <w:vertAlign w:val="subscript"/>
          <w:lang w:val="kk-KZ"/>
        </w:rPr>
        <w:t>2</w:t>
      </w:r>
      <w:r w:rsidRPr="00DF5C79">
        <w:rPr>
          <w:sz w:val="28"/>
          <w:szCs w:val="28"/>
          <w:lang w:val="kk-KZ"/>
        </w:rPr>
        <w:t>СІ</w:t>
      </w:r>
      <w:r w:rsidRPr="00DF5C79">
        <w:rPr>
          <w:sz w:val="28"/>
          <w:szCs w:val="28"/>
          <w:vertAlign w:val="subscript"/>
          <w:lang w:val="kk-KZ"/>
        </w:rPr>
        <w:t>2</w:t>
      </w:r>
      <w:r w:rsidRPr="00DF5C79">
        <w:rPr>
          <w:sz w:val="28"/>
          <w:szCs w:val="28"/>
          <w:lang w:val="kk-KZ"/>
        </w:rPr>
        <w:t>). Экологиялық тұрғыдан бұл қосылыстардың қанша мөлшерде және қалай қолданылатындығын анықтаудың маңызы зор. Алғашкы кезде олар тоңазытқыштарда, кондиционерлерде мұздатқыш заттар ретінде, ал кейінірек аэрозольдерге арналған пропелленттер (аэроэольдерді шашырататын заттар) ретінде қолданылып жүрді (8.1-кесте). Осыған байланысты олар атмоофераға тікелей енді. Соңғы жылдары пропеллент ретінде колдануға тыйым салынған. Фреондар инертті, тұрақты және жанбайтын болғандықтан, еріткіштер ретінде де пайдаланылады.</w:t>
      </w:r>
    </w:p>
    <w:p w:rsidR="00DF5C79" w:rsidRPr="00DF5C79" w:rsidRDefault="00DF5C79" w:rsidP="00DF5C79">
      <w:pPr>
        <w:ind w:firstLine="708"/>
        <w:jc w:val="both"/>
        <w:rPr>
          <w:sz w:val="28"/>
          <w:szCs w:val="28"/>
          <w:lang w:val="kk-KZ"/>
        </w:rPr>
      </w:pPr>
      <w:r w:rsidRPr="00DF5C79">
        <w:rPr>
          <w:sz w:val="28"/>
          <w:szCs w:val="28"/>
          <w:lang w:val="kk-KZ"/>
        </w:rPr>
        <w:t xml:space="preserve">Дүние жүзінде мұндай заттар көп мөлшерде өндіріледі. 1965—1974 ж. аралығында, жыл сайын Ғ-11 өндіру 13,9%-ке, ал Ғ-12—9,9%-ке артты. Егер барлық өндірілген ФХМ мөлшері тропосферада болса, онда </w:t>
      </w:r>
      <w:r w:rsidRPr="00DF5C79">
        <w:rPr>
          <w:spacing w:val="10"/>
          <w:sz w:val="28"/>
          <w:szCs w:val="28"/>
          <w:lang w:val="kk-KZ"/>
        </w:rPr>
        <w:t>Ғ-11-дің</w:t>
      </w:r>
      <w:r w:rsidRPr="00DF5C79">
        <w:rPr>
          <w:sz w:val="28"/>
          <w:szCs w:val="28"/>
          <w:lang w:val="kk-KZ"/>
        </w:rPr>
        <w:t xml:space="preserve"> орташа концентрациясы 129-10-</w:t>
      </w:r>
      <w:r w:rsidRPr="00DF5C79">
        <w:rPr>
          <w:sz w:val="28"/>
          <w:szCs w:val="28"/>
          <w:vertAlign w:val="superscript"/>
          <w:lang w:val="kk-KZ"/>
        </w:rPr>
        <w:t>10</w:t>
      </w:r>
      <w:r w:rsidRPr="00DF5C79">
        <w:rPr>
          <w:sz w:val="28"/>
          <w:szCs w:val="28"/>
          <w:lang w:val="kk-KZ"/>
        </w:rPr>
        <w:t>%, ал Ғ-12-нікі  220-10-</w:t>
      </w:r>
      <w:r w:rsidRPr="00DF5C79">
        <w:rPr>
          <w:sz w:val="28"/>
          <w:szCs w:val="28"/>
          <w:vertAlign w:val="superscript"/>
          <w:lang w:val="kk-KZ"/>
        </w:rPr>
        <w:t>10</w:t>
      </w:r>
      <w:r w:rsidRPr="00DF5C79">
        <w:rPr>
          <w:sz w:val="28"/>
          <w:szCs w:val="28"/>
          <w:lang w:val="kk-KZ"/>
        </w:rPr>
        <w:t>% болар едізалау кабілеті өте жоғары.</w:t>
      </w:r>
    </w:p>
    <w:p w:rsidR="00DF5C79" w:rsidRPr="00DF5C79" w:rsidRDefault="00DF5C79" w:rsidP="00DF5C79">
      <w:pPr>
        <w:ind w:firstLine="708"/>
        <w:jc w:val="both"/>
        <w:rPr>
          <w:sz w:val="28"/>
          <w:szCs w:val="28"/>
          <w:lang w:val="kk-KZ"/>
        </w:rPr>
      </w:pPr>
      <w:r w:rsidRPr="00DF5C79">
        <w:rPr>
          <w:sz w:val="28"/>
          <w:szCs w:val="28"/>
          <w:lang w:val="kk-KZ"/>
        </w:rPr>
        <w:t xml:space="preserve"> </w:t>
      </w:r>
    </w:p>
    <w:p w:rsidR="00DF5C79" w:rsidRPr="00DF5C79" w:rsidRDefault="00DF5C79" w:rsidP="00DF5C79">
      <w:pPr>
        <w:ind w:firstLine="708"/>
        <w:jc w:val="center"/>
        <w:rPr>
          <w:b/>
          <w:sz w:val="28"/>
          <w:szCs w:val="28"/>
          <w:lang w:val="kk-KZ" w:eastAsia="ko-KR"/>
        </w:rPr>
      </w:pPr>
    </w:p>
    <w:p w:rsidR="00DF5C79" w:rsidRPr="00DF5C79" w:rsidRDefault="00DF5C79" w:rsidP="00DF5C79">
      <w:pPr>
        <w:ind w:firstLine="426"/>
        <w:jc w:val="both"/>
        <w:rPr>
          <w:b/>
          <w:sz w:val="28"/>
          <w:szCs w:val="28"/>
          <w:lang w:val="kk-KZ" w:eastAsia="ko-KR"/>
        </w:rPr>
      </w:pPr>
    </w:p>
    <w:p w:rsidR="00DF5C79" w:rsidRPr="00DF5C79" w:rsidRDefault="00DF5C79" w:rsidP="00DF5C79">
      <w:pPr>
        <w:ind w:firstLine="426"/>
        <w:jc w:val="both"/>
        <w:rPr>
          <w:b/>
          <w:sz w:val="28"/>
          <w:szCs w:val="28"/>
          <w:lang w:val="kk-KZ" w:eastAsia="ko-KR"/>
        </w:rPr>
      </w:pPr>
    </w:p>
    <w:p w:rsidR="00DF5C79" w:rsidRPr="00DF5C79" w:rsidRDefault="00DF5C79" w:rsidP="00DF5C79">
      <w:pPr>
        <w:ind w:firstLine="426"/>
        <w:jc w:val="both"/>
        <w:rPr>
          <w:sz w:val="28"/>
          <w:szCs w:val="28"/>
          <w:lang w:val="kk-KZ" w:eastAsia="ko-KR"/>
        </w:rPr>
      </w:pPr>
    </w:p>
    <w:p w:rsidR="00DF5C79" w:rsidRPr="00DF5C79" w:rsidRDefault="00DF5C79" w:rsidP="00DF5C79">
      <w:pPr>
        <w:ind w:firstLine="426"/>
        <w:jc w:val="both"/>
        <w:rPr>
          <w:sz w:val="28"/>
          <w:szCs w:val="28"/>
          <w:lang w:val="kk-KZ" w:eastAsia="ko-KR"/>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564C18" w:rsidRDefault="00564C18" w:rsidP="00DF5C79">
      <w:pPr>
        <w:jc w:val="center"/>
        <w:rPr>
          <w:b/>
          <w:bCs/>
          <w:sz w:val="28"/>
          <w:szCs w:val="28"/>
          <w:lang w:val="kk-KZ"/>
        </w:rPr>
      </w:pPr>
    </w:p>
    <w:p w:rsidR="00071A91" w:rsidRDefault="00424F03" w:rsidP="00071A91">
      <w:pPr>
        <w:outlineLvl w:val="0"/>
        <w:rPr>
          <w:b/>
          <w:bCs/>
          <w:kern w:val="36"/>
          <w:sz w:val="24"/>
          <w:szCs w:val="24"/>
          <w:lang w:val="kk-KZ"/>
        </w:rPr>
      </w:pPr>
      <w:r>
        <w:rPr>
          <w:b/>
          <w:bCs/>
          <w:kern w:val="36"/>
          <w:sz w:val="24"/>
          <w:szCs w:val="24"/>
          <w:lang w:val="kk-KZ"/>
        </w:rPr>
        <w:lastRenderedPageBreak/>
        <w:t xml:space="preserve">12. </w:t>
      </w:r>
      <w:r w:rsidRPr="00605E00">
        <w:rPr>
          <w:b/>
          <w:bCs/>
          <w:kern w:val="36"/>
          <w:sz w:val="24"/>
          <w:szCs w:val="24"/>
          <w:lang w:val="kk-KZ"/>
        </w:rPr>
        <w:t>ЭКОЛОГИЯЛЫҚ ХИМИЯ ПӘНІ БОЙЫНША</w:t>
      </w:r>
    </w:p>
    <w:p w:rsidR="00424F03" w:rsidRPr="00605E00" w:rsidRDefault="00424F03" w:rsidP="00071A91">
      <w:pPr>
        <w:outlineLvl w:val="0"/>
        <w:rPr>
          <w:b/>
          <w:bCs/>
          <w:kern w:val="36"/>
          <w:sz w:val="24"/>
          <w:szCs w:val="24"/>
          <w:lang w:val="kk-KZ"/>
        </w:rPr>
      </w:pPr>
    </w:p>
    <w:p w:rsidR="00071A91" w:rsidRPr="00EA5BD4" w:rsidRDefault="00071A91" w:rsidP="00071A91">
      <w:pPr>
        <w:outlineLvl w:val="0"/>
        <w:rPr>
          <w:b/>
          <w:bCs/>
          <w:kern w:val="36"/>
          <w:sz w:val="24"/>
          <w:szCs w:val="24"/>
          <w:lang w:val="kk-KZ"/>
        </w:rPr>
      </w:pPr>
      <w:r w:rsidRPr="00EA5BD4">
        <w:rPr>
          <w:b/>
          <w:bCs/>
          <w:kern w:val="36"/>
          <w:sz w:val="24"/>
          <w:szCs w:val="24"/>
          <w:lang w:val="kk-KZ"/>
        </w:rPr>
        <w:t>Тестілік бақылау сұрақтары</w:t>
      </w:r>
    </w:p>
    <w:p w:rsidR="00071A91" w:rsidRPr="00EA5BD4" w:rsidRDefault="00071A91" w:rsidP="00071A91">
      <w:pPr>
        <w:rPr>
          <w:sz w:val="24"/>
          <w:szCs w:val="24"/>
          <w:lang w:val="kk-KZ"/>
        </w:rPr>
      </w:pPr>
      <w:r w:rsidRPr="00EA5BD4">
        <w:rPr>
          <w:sz w:val="24"/>
          <w:szCs w:val="24"/>
          <w:lang w:val="kk-KZ"/>
        </w:rPr>
        <w:t>1. Биосфера неше сфераға бөлінеді?</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2. Жасанды экожүйе:</w:t>
      </w:r>
    </w:p>
    <w:p w:rsidR="00071A91" w:rsidRPr="00605E00" w:rsidRDefault="00071A91" w:rsidP="00071A91">
      <w:pPr>
        <w:rPr>
          <w:sz w:val="24"/>
          <w:szCs w:val="24"/>
        </w:rPr>
      </w:pPr>
      <w:r w:rsidRPr="00605E00">
        <w:rPr>
          <w:sz w:val="24"/>
          <w:szCs w:val="24"/>
        </w:rPr>
        <w:t>А) шөл</w:t>
      </w:r>
    </w:p>
    <w:p w:rsidR="00071A91" w:rsidRPr="00605E00" w:rsidRDefault="00071A91" w:rsidP="00071A91">
      <w:pPr>
        <w:rPr>
          <w:sz w:val="24"/>
          <w:szCs w:val="24"/>
        </w:rPr>
      </w:pPr>
      <w:r w:rsidRPr="00605E00">
        <w:rPr>
          <w:sz w:val="24"/>
          <w:szCs w:val="24"/>
        </w:rPr>
        <w:t>В) орман</w:t>
      </w:r>
    </w:p>
    <w:p w:rsidR="00071A91" w:rsidRPr="00605E00" w:rsidRDefault="00071A91" w:rsidP="00071A91">
      <w:pPr>
        <w:rPr>
          <w:sz w:val="24"/>
          <w:szCs w:val="24"/>
        </w:rPr>
      </w:pPr>
      <w:r w:rsidRPr="00605E00">
        <w:rPr>
          <w:sz w:val="24"/>
          <w:szCs w:val="24"/>
        </w:rPr>
        <w:t>С) тундра</w:t>
      </w:r>
    </w:p>
    <w:p w:rsidR="00071A91" w:rsidRPr="00605E00" w:rsidRDefault="00071A91" w:rsidP="00071A91">
      <w:pPr>
        <w:rPr>
          <w:sz w:val="24"/>
          <w:szCs w:val="24"/>
        </w:rPr>
      </w:pPr>
      <w:r w:rsidRPr="00605E00">
        <w:rPr>
          <w:sz w:val="24"/>
          <w:szCs w:val="24"/>
        </w:rPr>
        <w:t>Д) қала</w:t>
      </w:r>
    </w:p>
    <w:p w:rsidR="00071A91" w:rsidRPr="00605E00" w:rsidRDefault="00071A91" w:rsidP="00071A91">
      <w:pPr>
        <w:rPr>
          <w:sz w:val="24"/>
          <w:szCs w:val="24"/>
        </w:rPr>
      </w:pPr>
      <w:r w:rsidRPr="00605E00">
        <w:rPr>
          <w:sz w:val="24"/>
          <w:szCs w:val="24"/>
        </w:rPr>
        <w:t>Е) теңіз</w:t>
      </w:r>
    </w:p>
    <w:p w:rsidR="00071A91" w:rsidRPr="00605E00" w:rsidRDefault="00071A91" w:rsidP="00071A91">
      <w:pPr>
        <w:rPr>
          <w:sz w:val="24"/>
          <w:szCs w:val="24"/>
        </w:rPr>
      </w:pPr>
      <w:r w:rsidRPr="00605E00">
        <w:rPr>
          <w:sz w:val="24"/>
          <w:szCs w:val="24"/>
        </w:rPr>
        <w:t>3. Табиғи экожүйелер:</w:t>
      </w:r>
    </w:p>
    <w:p w:rsidR="00071A91" w:rsidRPr="00605E00" w:rsidRDefault="00071A91" w:rsidP="00071A91">
      <w:pPr>
        <w:rPr>
          <w:sz w:val="24"/>
          <w:szCs w:val="24"/>
        </w:rPr>
      </w:pPr>
      <w:r w:rsidRPr="00605E00">
        <w:rPr>
          <w:sz w:val="24"/>
          <w:szCs w:val="24"/>
        </w:rPr>
        <w:t>А) тундра</w:t>
      </w:r>
    </w:p>
    <w:p w:rsidR="00071A91" w:rsidRPr="00605E00" w:rsidRDefault="00071A91" w:rsidP="00071A91">
      <w:pPr>
        <w:rPr>
          <w:sz w:val="24"/>
          <w:szCs w:val="24"/>
        </w:rPr>
      </w:pPr>
      <w:r w:rsidRPr="00605E00">
        <w:rPr>
          <w:sz w:val="24"/>
          <w:szCs w:val="24"/>
        </w:rPr>
        <w:t>В) қала</w:t>
      </w:r>
    </w:p>
    <w:p w:rsidR="00071A91" w:rsidRPr="00605E00" w:rsidRDefault="00071A91" w:rsidP="00071A91">
      <w:pPr>
        <w:rPr>
          <w:sz w:val="24"/>
          <w:szCs w:val="24"/>
        </w:rPr>
      </w:pPr>
      <w:r w:rsidRPr="00605E00">
        <w:rPr>
          <w:sz w:val="24"/>
          <w:szCs w:val="24"/>
        </w:rPr>
        <w:t>С) агрожүйе</w:t>
      </w:r>
    </w:p>
    <w:p w:rsidR="00071A91" w:rsidRPr="00605E00" w:rsidRDefault="00071A91" w:rsidP="00071A91">
      <w:pPr>
        <w:rPr>
          <w:sz w:val="24"/>
          <w:szCs w:val="24"/>
        </w:rPr>
      </w:pPr>
      <w:r w:rsidRPr="00605E00">
        <w:rPr>
          <w:sz w:val="24"/>
          <w:szCs w:val="24"/>
        </w:rPr>
        <w:t>Д) аквариум</w:t>
      </w:r>
    </w:p>
    <w:p w:rsidR="00071A91" w:rsidRPr="00605E00" w:rsidRDefault="00071A91" w:rsidP="00071A91">
      <w:pPr>
        <w:rPr>
          <w:sz w:val="24"/>
          <w:szCs w:val="24"/>
        </w:rPr>
      </w:pPr>
      <w:r w:rsidRPr="00605E00">
        <w:rPr>
          <w:sz w:val="24"/>
          <w:szCs w:val="24"/>
        </w:rPr>
        <w:t>Е) космостық кеме</w:t>
      </w:r>
    </w:p>
    <w:p w:rsidR="00071A91" w:rsidRPr="00605E00" w:rsidRDefault="00071A91" w:rsidP="00071A91">
      <w:pPr>
        <w:rPr>
          <w:sz w:val="24"/>
          <w:szCs w:val="24"/>
        </w:rPr>
      </w:pPr>
      <w:r w:rsidRPr="00605E00">
        <w:rPr>
          <w:sz w:val="24"/>
          <w:szCs w:val="24"/>
        </w:rPr>
        <w:t>4. Құрылымдық белгілері бойынша экожүйелер неше түрге бөлінеді?</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5. Энергия көздері бойынша экожүйелердің неше типі бар?</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6. Теңіздер мен мұхиттар әлемі:</w:t>
      </w:r>
    </w:p>
    <w:p w:rsidR="00071A91" w:rsidRPr="00605E00" w:rsidRDefault="00071A91" w:rsidP="00071A91">
      <w:pPr>
        <w:rPr>
          <w:sz w:val="24"/>
          <w:szCs w:val="24"/>
        </w:rPr>
      </w:pPr>
      <w:r w:rsidRPr="00605E00">
        <w:rPr>
          <w:sz w:val="24"/>
          <w:szCs w:val="24"/>
        </w:rPr>
        <w:t>А) маринобиосфера</w:t>
      </w:r>
    </w:p>
    <w:p w:rsidR="00071A91" w:rsidRPr="00605E00" w:rsidRDefault="00071A91" w:rsidP="00071A91">
      <w:pPr>
        <w:rPr>
          <w:sz w:val="24"/>
          <w:szCs w:val="24"/>
        </w:rPr>
      </w:pPr>
      <w:r w:rsidRPr="00605E00">
        <w:rPr>
          <w:sz w:val="24"/>
          <w:szCs w:val="24"/>
        </w:rPr>
        <w:t>В) аквабиосфера</w:t>
      </w:r>
    </w:p>
    <w:p w:rsidR="00071A91" w:rsidRPr="00605E00" w:rsidRDefault="00071A91" w:rsidP="00071A91">
      <w:pPr>
        <w:rPr>
          <w:sz w:val="24"/>
          <w:szCs w:val="24"/>
        </w:rPr>
      </w:pPr>
      <w:r w:rsidRPr="00605E00">
        <w:rPr>
          <w:sz w:val="24"/>
          <w:szCs w:val="24"/>
        </w:rPr>
        <w:t>С) геобиосфера</w:t>
      </w:r>
    </w:p>
    <w:p w:rsidR="00071A91" w:rsidRPr="00605E00" w:rsidRDefault="00071A91" w:rsidP="00071A91">
      <w:pPr>
        <w:rPr>
          <w:sz w:val="24"/>
          <w:szCs w:val="24"/>
        </w:rPr>
      </w:pPr>
      <w:r w:rsidRPr="00605E00">
        <w:rPr>
          <w:sz w:val="24"/>
          <w:szCs w:val="24"/>
        </w:rPr>
        <w:t>Д) тропобиосфера</w:t>
      </w:r>
    </w:p>
    <w:p w:rsidR="00071A91" w:rsidRPr="00605E00" w:rsidRDefault="00071A91" w:rsidP="00071A91">
      <w:pPr>
        <w:rPr>
          <w:sz w:val="24"/>
          <w:szCs w:val="24"/>
        </w:rPr>
      </w:pPr>
      <w:r w:rsidRPr="00605E00">
        <w:rPr>
          <w:sz w:val="24"/>
          <w:szCs w:val="24"/>
        </w:rPr>
        <w:t>Е) альтобиосфера</w:t>
      </w:r>
    </w:p>
    <w:p w:rsidR="00071A91" w:rsidRPr="00605E00" w:rsidRDefault="00071A91" w:rsidP="00071A91">
      <w:pPr>
        <w:rPr>
          <w:sz w:val="24"/>
          <w:szCs w:val="24"/>
        </w:rPr>
      </w:pPr>
      <w:r w:rsidRPr="00605E00">
        <w:rPr>
          <w:sz w:val="24"/>
          <w:szCs w:val="24"/>
        </w:rPr>
        <w:t>7. Күнмен қозғалатын және адаммен субсидирленетін экожүйелер:</w:t>
      </w:r>
    </w:p>
    <w:p w:rsidR="00071A91" w:rsidRPr="00605E00" w:rsidRDefault="00071A91" w:rsidP="00071A91">
      <w:pPr>
        <w:rPr>
          <w:sz w:val="24"/>
          <w:szCs w:val="24"/>
        </w:rPr>
      </w:pPr>
      <w:r w:rsidRPr="00605E00">
        <w:rPr>
          <w:sz w:val="24"/>
          <w:szCs w:val="24"/>
        </w:rPr>
        <w:t>А) агроэкожүйелер</w:t>
      </w:r>
    </w:p>
    <w:p w:rsidR="00071A91" w:rsidRPr="00605E00" w:rsidRDefault="00071A91" w:rsidP="00071A91">
      <w:pPr>
        <w:rPr>
          <w:sz w:val="24"/>
          <w:szCs w:val="24"/>
        </w:rPr>
      </w:pPr>
      <w:r w:rsidRPr="00605E00">
        <w:rPr>
          <w:sz w:val="24"/>
          <w:szCs w:val="24"/>
        </w:rPr>
        <w:t>В) аквариумдер</w:t>
      </w:r>
    </w:p>
    <w:p w:rsidR="00071A91" w:rsidRPr="00605E00" w:rsidRDefault="00071A91" w:rsidP="00071A91">
      <w:pPr>
        <w:rPr>
          <w:sz w:val="24"/>
          <w:szCs w:val="24"/>
        </w:rPr>
      </w:pPr>
      <w:r w:rsidRPr="00605E00">
        <w:rPr>
          <w:sz w:val="24"/>
          <w:szCs w:val="24"/>
        </w:rPr>
        <w:t>С) агроэкожүйелер мен аквариумдер</w:t>
      </w:r>
    </w:p>
    <w:p w:rsidR="00071A91" w:rsidRPr="00605E00" w:rsidRDefault="00071A91" w:rsidP="00071A91">
      <w:pPr>
        <w:rPr>
          <w:sz w:val="24"/>
          <w:szCs w:val="24"/>
        </w:rPr>
      </w:pPr>
      <w:r w:rsidRPr="00605E00">
        <w:rPr>
          <w:sz w:val="24"/>
          <w:szCs w:val="24"/>
        </w:rPr>
        <w:t>Д) қалалар</w:t>
      </w:r>
    </w:p>
    <w:p w:rsidR="00071A91" w:rsidRPr="00605E00" w:rsidRDefault="00071A91" w:rsidP="00071A91">
      <w:pPr>
        <w:rPr>
          <w:sz w:val="24"/>
          <w:szCs w:val="24"/>
        </w:rPr>
      </w:pPr>
      <w:r w:rsidRPr="00605E00">
        <w:rPr>
          <w:sz w:val="24"/>
          <w:szCs w:val="24"/>
        </w:rPr>
        <w:t xml:space="preserve">Е) қала шеті </w:t>
      </w:r>
    </w:p>
    <w:p w:rsidR="00071A91" w:rsidRPr="00605E00" w:rsidRDefault="00071A91" w:rsidP="00071A91">
      <w:pPr>
        <w:rPr>
          <w:sz w:val="24"/>
          <w:szCs w:val="24"/>
        </w:rPr>
      </w:pPr>
      <w:r w:rsidRPr="00605E00">
        <w:rPr>
          <w:sz w:val="24"/>
          <w:szCs w:val="24"/>
        </w:rPr>
        <w:t>8. Отын арқылы қозғалатын экожүйелер:</w:t>
      </w:r>
    </w:p>
    <w:p w:rsidR="00071A91" w:rsidRPr="00605E00" w:rsidRDefault="00071A91" w:rsidP="00071A91">
      <w:pPr>
        <w:rPr>
          <w:sz w:val="24"/>
          <w:szCs w:val="24"/>
        </w:rPr>
      </w:pPr>
      <w:r w:rsidRPr="00605E00">
        <w:rPr>
          <w:sz w:val="24"/>
          <w:szCs w:val="24"/>
        </w:rPr>
        <w:t>А) агроэкожүйелер</w:t>
      </w:r>
    </w:p>
    <w:p w:rsidR="00071A91" w:rsidRPr="00605E00" w:rsidRDefault="00071A91" w:rsidP="00071A91">
      <w:pPr>
        <w:rPr>
          <w:sz w:val="24"/>
          <w:szCs w:val="24"/>
        </w:rPr>
      </w:pPr>
      <w:r w:rsidRPr="00605E00">
        <w:rPr>
          <w:sz w:val="24"/>
          <w:szCs w:val="24"/>
        </w:rPr>
        <w:t>В) аквариумдер</w:t>
      </w:r>
    </w:p>
    <w:p w:rsidR="00071A91" w:rsidRPr="00605E00" w:rsidRDefault="00071A91" w:rsidP="00071A91">
      <w:pPr>
        <w:rPr>
          <w:sz w:val="24"/>
          <w:szCs w:val="24"/>
        </w:rPr>
      </w:pPr>
      <w:r w:rsidRPr="00605E00">
        <w:rPr>
          <w:sz w:val="24"/>
          <w:szCs w:val="24"/>
        </w:rPr>
        <w:t>С) қалалар мен қала шеті</w:t>
      </w:r>
    </w:p>
    <w:p w:rsidR="00071A91" w:rsidRPr="00605E00" w:rsidRDefault="00071A91" w:rsidP="00071A91">
      <w:pPr>
        <w:rPr>
          <w:sz w:val="24"/>
          <w:szCs w:val="24"/>
        </w:rPr>
      </w:pPr>
      <w:r w:rsidRPr="00605E00">
        <w:rPr>
          <w:sz w:val="24"/>
          <w:szCs w:val="24"/>
        </w:rPr>
        <w:t>Д) ашық мұхиттар</w:t>
      </w:r>
    </w:p>
    <w:p w:rsidR="00071A91" w:rsidRPr="00605E00" w:rsidRDefault="00071A91" w:rsidP="00071A91">
      <w:pPr>
        <w:rPr>
          <w:sz w:val="24"/>
          <w:szCs w:val="24"/>
        </w:rPr>
      </w:pPr>
      <w:r w:rsidRPr="00605E00">
        <w:rPr>
          <w:sz w:val="24"/>
          <w:szCs w:val="24"/>
        </w:rPr>
        <w:t>Е) биік таулы ормандар</w:t>
      </w:r>
    </w:p>
    <w:p w:rsidR="00071A91" w:rsidRPr="00605E00" w:rsidRDefault="00071A91" w:rsidP="00071A91">
      <w:pPr>
        <w:rPr>
          <w:sz w:val="24"/>
          <w:szCs w:val="24"/>
        </w:rPr>
      </w:pPr>
      <w:r w:rsidRPr="00605E00">
        <w:rPr>
          <w:sz w:val="24"/>
          <w:szCs w:val="24"/>
        </w:rPr>
        <w:t>9. Топырақ ерітіндісінің pH ... кемуі иондардың қозғалғыштығын арттырады:</w:t>
      </w:r>
    </w:p>
    <w:p w:rsidR="00071A91" w:rsidRPr="00605E00" w:rsidRDefault="00071A91" w:rsidP="00071A91">
      <w:pPr>
        <w:rPr>
          <w:sz w:val="24"/>
          <w:szCs w:val="24"/>
        </w:rPr>
      </w:pPr>
      <w:r w:rsidRPr="00605E00">
        <w:rPr>
          <w:sz w:val="24"/>
          <w:szCs w:val="24"/>
        </w:rPr>
        <w:lastRenderedPageBreak/>
        <w:t>А) Al</w:t>
      </w:r>
    </w:p>
    <w:p w:rsidR="00071A91" w:rsidRPr="00605E00" w:rsidRDefault="00071A91" w:rsidP="00071A91">
      <w:pPr>
        <w:rPr>
          <w:sz w:val="24"/>
          <w:szCs w:val="24"/>
        </w:rPr>
      </w:pPr>
      <w:r w:rsidRPr="00605E00">
        <w:rPr>
          <w:sz w:val="24"/>
          <w:szCs w:val="24"/>
        </w:rPr>
        <w:t>В) Cu</w:t>
      </w:r>
    </w:p>
    <w:p w:rsidR="00071A91" w:rsidRPr="00605E00" w:rsidRDefault="00071A91" w:rsidP="00071A91">
      <w:pPr>
        <w:rPr>
          <w:sz w:val="24"/>
          <w:szCs w:val="24"/>
        </w:rPr>
      </w:pPr>
      <w:r w:rsidRPr="00605E00">
        <w:rPr>
          <w:sz w:val="24"/>
          <w:szCs w:val="24"/>
        </w:rPr>
        <w:t xml:space="preserve">С) Mn </w:t>
      </w:r>
    </w:p>
    <w:p w:rsidR="00071A91" w:rsidRPr="00605E00" w:rsidRDefault="00071A91" w:rsidP="00071A91">
      <w:pPr>
        <w:rPr>
          <w:sz w:val="24"/>
          <w:szCs w:val="24"/>
        </w:rPr>
      </w:pPr>
      <w:r w:rsidRPr="00605E00">
        <w:rPr>
          <w:sz w:val="24"/>
          <w:szCs w:val="24"/>
        </w:rPr>
        <w:t>Д) Fe</w:t>
      </w:r>
    </w:p>
    <w:p w:rsidR="00071A91" w:rsidRPr="00605E00" w:rsidRDefault="00071A91" w:rsidP="00071A91">
      <w:pPr>
        <w:rPr>
          <w:sz w:val="24"/>
          <w:szCs w:val="24"/>
        </w:rPr>
      </w:pPr>
      <w:r w:rsidRPr="00605E00">
        <w:rPr>
          <w:sz w:val="24"/>
          <w:szCs w:val="24"/>
        </w:rPr>
        <w:t>Е) Al, Cu, Mn, Fe</w:t>
      </w:r>
    </w:p>
    <w:p w:rsidR="00071A91" w:rsidRPr="00605E00" w:rsidRDefault="00071A91" w:rsidP="00071A91">
      <w:pPr>
        <w:rPr>
          <w:sz w:val="24"/>
          <w:szCs w:val="24"/>
        </w:rPr>
      </w:pPr>
      <w:r w:rsidRPr="00605E00">
        <w:rPr>
          <w:sz w:val="24"/>
          <w:szCs w:val="24"/>
        </w:rPr>
        <w:t>10. Қандай иондардың қозғалғыштығының артуы ферменттердің белсенділігінің төмендеуі мен өсімдіктердің протоплазмасының қасиеттерінің нашарлауын шарттайды?</w:t>
      </w:r>
    </w:p>
    <w:p w:rsidR="00071A91" w:rsidRPr="00605E00" w:rsidRDefault="00071A91" w:rsidP="00071A91">
      <w:pPr>
        <w:rPr>
          <w:sz w:val="24"/>
          <w:szCs w:val="24"/>
        </w:rPr>
      </w:pPr>
      <w:r w:rsidRPr="00605E00">
        <w:rPr>
          <w:sz w:val="24"/>
          <w:szCs w:val="24"/>
        </w:rPr>
        <w:t>А) Cu</w:t>
      </w:r>
    </w:p>
    <w:p w:rsidR="00071A91" w:rsidRPr="00605E00" w:rsidRDefault="00071A91" w:rsidP="00071A91">
      <w:pPr>
        <w:rPr>
          <w:sz w:val="24"/>
          <w:szCs w:val="24"/>
        </w:rPr>
      </w:pPr>
      <w:r w:rsidRPr="00605E00">
        <w:rPr>
          <w:sz w:val="24"/>
          <w:szCs w:val="24"/>
        </w:rPr>
        <w:t>В) Al</w:t>
      </w:r>
    </w:p>
    <w:p w:rsidR="00071A91" w:rsidRPr="00605E00" w:rsidRDefault="00071A91" w:rsidP="00071A91">
      <w:pPr>
        <w:rPr>
          <w:sz w:val="24"/>
          <w:szCs w:val="24"/>
        </w:rPr>
      </w:pPr>
      <w:r w:rsidRPr="00605E00">
        <w:rPr>
          <w:sz w:val="24"/>
          <w:szCs w:val="24"/>
        </w:rPr>
        <w:t>С) Cu, Al</w:t>
      </w:r>
    </w:p>
    <w:p w:rsidR="00071A91" w:rsidRPr="00605E00" w:rsidRDefault="00071A91" w:rsidP="00071A91">
      <w:pPr>
        <w:rPr>
          <w:sz w:val="24"/>
          <w:szCs w:val="24"/>
          <w:lang w:val="en-US"/>
        </w:rPr>
      </w:pPr>
      <w:r w:rsidRPr="00605E00">
        <w:rPr>
          <w:sz w:val="24"/>
          <w:szCs w:val="24"/>
        </w:rPr>
        <w:t>Д</w:t>
      </w:r>
      <w:r w:rsidRPr="00605E00">
        <w:rPr>
          <w:sz w:val="24"/>
          <w:szCs w:val="24"/>
          <w:lang w:val="en-US"/>
        </w:rPr>
        <w:t>) Mn</w:t>
      </w:r>
    </w:p>
    <w:p w:rsidR="00071A91" w:rsidRPr="00605E00" w:rsidRDefault="00071A91" w:rsidP="00071A91">
      <w:pPr>
        <w:rPr>
          <w:sz w:val="24"/>
          <w:szCs w:val="24"/>
          <w:lang w:val="en-US"/>
        </w:rPr>
      </w:pPr>
      <w:r w:rsidRPr="00605E00">
        <w:rPr>
          <w:sz w:val="24"/>
          <w:szCs w:val="24"/>
        </w:rPr>
        <w:t>Е</w:t>
      </w:r>
      <w:r w:rsidRPr="00605E00">
        <w:rPr>
          <w:sz w:val="24"/>
          <w:szCs w:val="24"/>
          <w:lang w:val="en-US"/>
        </w:rPr>
        <w:t>) Cu, Mn, Al, Fe</w:t>
      </w:r>
    </w:p>
    <w:p w:rsidR="00071A91" w:rsidRPr="00605E00" w:rsidRDefault="00071A91" w:rsidP="00071A91">
      <w:pPr>
        <w:rPr>
          <w:sz w:val="24"/>
          <w:szCs w:val="24"/>
          <w:lang w:val="en-US"/>
        </w:rPr>
      </w:pPr>
      <w:r w:rsidRPr="00605E00">
        <w:rPr>
          <w:sz w:val="24"/>
          <w:szCs w:val="24"/>
          <w:lang w:val="en-US"/>
        </w:rPr>
        <w:t xml:space="preserve">11. </w:t>
      </w:r>
      <w:r w:rsidRPr="00605E00">
        <w:rPr>
          <w:sz w:val="24"/>
          <w:szCs w:val="24"/>
        </w:rPr>
        <w:t>Тундра</w:t>
      </w:r>
      <w:r w:rsidRPr="00605E00">
        <w:rPr>
          <w:sz w:val="24"/>
          <w:szCs w:val="24"/>
          <w:lang w:val="en-US"/>
        </w:rPr>
        <w:t xml:space="preserve">, </w:t>
      </w:r>
      <w:r w:rsidRPr="00605E00">
        <w:rPr>
          <w:sz w:val="24"/>
          <w:szCs w:val="24"/>
        </w:rPr>
        <w:t>күлді</w:t>
      </w:r>
      <w:r w:rsidRPr="00605E00">
        <w:rPr>
          <w:sz w:val="24"/>
          <w:szCs w:val="24"/>
          <w:lang w:val="en-US"/>
        </w:rPr>
        <w:t xml:space="preserve">, </w:t>
      </w:r>
      <w:r w:rsidRPr="00605E00">
        <w:rPr>
          <w:sz w:val="24"/>
          <w:szCs w:val="24"/>
        </w:rPr>
        <w:t>қошқыл</w:t>
      </w:r>
      <w:r w:rsidRPr="00605E00">
        <w:rPr>
          <w:sz w:val="24"/>
          <w:szCs w:val="24"/>
          <w:lang w:val="en-US"/>
        </w:rPr>
        <w:t xml:space="preserve"> </w:t>
      </w:r>
      <w:r w:rsidRPr="00605E00">
        <w:rPr>
          <w:sz w:val="24"/>
          <w:szCs w:val="24"/>
        </w:rPr>
        <w:t>орман</w:t>
      </w:r>
      <w:r w:rsidRPr="00605E00">
        <w:rPr>
          <w:sz w:val="24"/>
          <w:szCs w:val="24"/>
          <w:lang w:val="en-US"/>
        </w:rPr>
        <w:t xml:space="preserve"> </w:t>
      </w:r>
      <w:r w:rsidRPr="00605E00">
        <w:rPr>
          <w:sz w:val="24"/>
          <w:szCs w:val="24"/>
        </w:rPr>
        <w:t>топырақтарында</w:t>
      </w:r>
      <w:r w:rsidRPr="00605E00">
        <w:rPr>
          <w:sz w:val="24"/>
          <w:szCs w:val="24"/>
          <w:lang w:val="en-US"/>
        </w:rPr>
        <w:t xml:space="preserve">, </w:t>
      </w:r>
      <w:r w:rsidRPr="00605E00">
        <w:rPr>
          <w:sz w:val="24"/>
          <w:szCs w:val="24"/>
        </w:rPr>
        <w:t>қызыл</w:t>
      </w:r>
      <w:r w:rsidRPr="00605E00">
        <w:rPr>
          <w:sz w:val="24"/>
          <w:szCs w:val="24"/>
          <w:lang w:val="en-US"/>
        </w:rPr>
        <w:t xml:space="preserve"> </w:t>
      </w:r>
      <w:r w:rsidRPr="00605E00">
        <w:rPr>
          <w:sz w:val="24"/>
          <w:szCs w:val="24"/>
        </w:rPr>
        <w:t>және</w:t>
      </w:r>
      <w:r w:rsidRPr="00605E00">
        <w:rPr>
          <w:sz w:val="24"/>
          <w:szCs w:val="24"/>
          <w:lang w:val="en-US"/>
        </w:rPr>
        <w:t xml:space="preserve"> </w:t>
      </w:r>
      <w:r w:rsidRPr="00605E00">
        <w:rPr>
          <w:sz w:val="24"/>
          <w:szCs w:val="24"/>
        </w:rPr>
        <w:t>алмасушы</w:t>
      </w:r>
      <w:r w:rsidRPr="00605E00">
        <w:rPr>
          <w:sz w:val="24"/>
          <w:szCs w:val="24"/>
          <w:lang w:val="en-US"/>
        </w:rPr>
        <w:t xml:space="preserve"> </w:t>
      </w:r>
      <w:r w:rsidRPr="00605E00">
        <w:rPr>
          <w:sz w:val="24"/>
          <w:szCs w:val="24"/>
        </w:rPr>
        <w:t>катиондардың</w:t>
      </w:r>
      <w:r w:rsidRPr="00605E00">
        <w:rPr>
          <w:sz w:val="24"/>
          <w:szCs w:val="24"/>
          <w:lang w:val="en-US"/>
        </w:rPr>
        <w:t xml:space="preserve"> </w:t>
      </w:r>
      <w:r w:rsidRPr="00605E00">
        <w:rPr>
          <w:sz w:val="24"/>
          <w:szCs w:val="24"/>
        </w:rPr>
        <w:t>ортасының</w:t>
      </w:r>
      <w:r w:rsidRPr="00605E00">
        <w:rPr>
          <w:sz w:val="24"/>
          <w:szCs w:val="24"/>
          <w:lang w:val="en-US"/>
        </w:rPr>
        <w:t xml:space="preserve"> </w:t>
      </w:r>
      <w:r w:rsidRPr="00605E00">
        <w:rPr>
          <w:sz w:val="24"/>
          <w:szCs w:val="24"/>
        </w:rPr>
        <w:t>сары</w:t>
      </w:r>
      <w:r w:rsidRPr="00605E00">
        <w:rPr>
          <w:sz w:val="24"/>
          <w:szCs w:val="24"/>
          <w:lang w:val="en-US"/>
        </w:rPr>
        <w:t xml:space="preserve"> </w:t>
      </w:r>
      <w:r w:rsidRPr="00605E00">
        <w:rPr>
          <w:sz w:val="24"/>
          <w:szCs w:val="24"/>
        </w:rPr>
        <w:t>жерлерінде</w:t>
      </w:r>
      <w:r w:rsidRPr="00605E00">
        <w:rPr>
          <w:sz w:val="24"/>
          <w:szCs w:val="24"/>
          <w:lang w:val="en-US"/>
        </w:rPr>
        <w:t xml:space="preserve"> </w:t>
      </w:r>
      <w:r w:rsidRPr="00605E00">
        <w:rPr>
          <w:sz w:val="24"/>
          <w:szCs w:val="24"/>
        </w:rPr>
        <w:t>иемденеді</w:t>
      </w:r>
      <w:r w:rsidRPr="00605E00">
        <w:rPr>
          <w:sz w:val="24"/>
          <w:szCs w:val="24"/>
          <w:lang w:val="en-US"/>
        </w:rPr>
        <w:t>:</w:t>
      </w:r>
    </w:p>
    <w:p w:rsidR="00071A91" w:rsidRPr="00605E00" w:rsidRDefault="00071A91" w:rsidP="00071A91">
      <w:pPr>
        <w:rPr>
          <w:sz w:val="24"/>
          <w:szCs w:val="24"/>
        </w:rPr>
      </w:pPr>
      <w:r w:rsidRPr="00605E00">
        <w:rPr>
          <w:sz w:val="24"/>
          <w:szCs w:val="24"/>
        </w:rPr>
        <w:t>А) АІ3+</w:t>
      </w:r>
    </w:p>
    <w:p w:rsidR="00071A91" w:rsidRPr="00605E00" w:rsidRDefault="00071A91" w:rsidP="00071A91">
      <w:pPr>
        <w:rPr>
          <w:sz w:val="24"/>
          <w:szCs w:val="24"/>
        </w:rPr>
      </w:pPr>
      <w:r w:rsidRPr="00605E00">
        <w:rPr>
          <w:sz w:val="24"/>
          <w:szCs w:val="24"/>
        </w:rPr>
        <w:t>В) Са2+</w:t>
      </w:r>
    </w:p>
    <w:p w:rsidR="00071A91" w:rsidRPr="00605E00" w:rsidRDefault="00071A91" w:rsidP="00071A91">
      <w:pPr>
        <w:rPr>
          <w:sz w:val="24"/>
          <w:szCs w:val="24"/>
        </w:rPr>
      </w:pPr>
      <w:r w:rsidRPr="00605E00">
        <w:rPr>
          <w:sz w:val="24"/>
          <w:szCs w:val="24"/>
        </w:rPr>
        <w:t>С) Мg2+</w:t>
      </w:r>
    </w:p>
    <w:p w:rsidR="00071A91" w:rsidRPr="00605E00" w:rsidRDefault="00071A91" w:rsidP="00071A91">
      <w:pPr>
        <w:rPr>
          <w:sz w:val="24"/>
          <w:szCs w:val="24"/>
        </w:rPr>
      </w:pPr>
      <w:r w:rsidRPr="00605E00">
        <w:rPr>
          <w:sz w:val="24"/>
          <w:szCs w:val="24"/>
        </w:rPr>
        <w:t>Д) Н+</w:t>
      </w:r>
    </w:p>
    <w:p w:rsidR="00071A91" w:rsidRPr="00605E00" w:rsidRDefault="00071A91" w:rsidP="00071A91">
      <w:pPr>
        <w:rPr>
          <w:sz w:val="24"/>
          <w:szCs w:val="24"/>
        </w:rPr>
      </w:pPr>
      <w:r w:rsidRPr="00605E00">
        <w:rPr>
          <w:sz w:val="24"/>
          <w:szCs w:val="24"/>
        </w:rPr>
        <w:t>Е) АІ3+, Н+</w:t>
      </w:r>
    </w:p>
    <w:p w:rsidR="00071A91" w:rsidRPr="00605E00" w:rsidRDefault="00071A91" w:rsidP="00071A91">
      <w:pPr>
        <w:rPr>
          <w:sz w:val="24"/>
          <w:szCs w:val="24"/>
        </w:rPr>
      </w:pPr>
      <w:r w:rsidRPr="00605E00">
        <w:rPr>
          <w:sz w:val="24"/>
          <w:szCs w:val="24"/>
        </w:rPr>
        <w:t>12. Қара жерде, ашық қоңыр топырақтар мен сұр жерлерде алмасу процестері келесі иондардың қайсысымен келтірілген:</w:t>
      </w:r>
    </w:p>
    <w:p w:rsidR="00071A91" w:rsidRPr="00605E00" w:rsidRDefault="00071A91" w:rsidP="00071A91">
      <w:pPr>
        <w:rPr>
          <w:sz w:val="24"/>
          <w:szCs w:val="24"/>
        </w:rPr>
      </w:pPr>
      <w:r w:rsidRPr="00605E00">
        <w:rPr>
          <w:sz w:val="24"/>
          <w:szCs w:val="24"/>
        </w:rPr>
        <w:t>А) АІ3+, Са2+</w:t>
      </w:r>
    </w:p>
    <w:p w:rsidR="00071A91" w:rsidRPr="00605E00" w:rsidRDefault="00071A91" w:rsidP="00071A91">
      <w:pPr>
        <w:rPr>
          <w:sz w:val="24"/>
          <w:szCs w:val="24"/>
        </w:rPr>
      </w:pPr>
      <w:r w:rsidRPr="00605E00">
        <w:rPr>
          <w:sz w:val="24"/>
          <w:szCs w:val="24"/>
        </w:rPr>
        <w:t>В) Мg2+, Са2+</w:t>
      </w:r>
    </w:p>
    <w:p w:rsidR="00071A91" w:rsidRPr="00605E00" w:rsidRDefault="00071A91" w:rsidP="00071A91">
      <w:pPr>
        <w:rPr>
          <w:sz w:val="24"/>
          <w:szCs w:val="24"/>
        </w:rPr>
      </w:pPr>
      <w:r w:rsidRPr="00605E00">
        <w:rPr>
          <w:sz w:val="24"/>
          <w:szCs w:val="24"/>
        </w:rPr>
        <w:t>С) АІ3+, Н+</w:t>
      </w:r>
    </w:p>
    <w:p w:rsidR="00071A91" w:rsidRPr="00605E00" w:rsidRDefault="00071A91" w:rsidP="00071A91">
      <w:pPr>
        <w:rPr>
          <w:sz w:val="24"/>
          <w:szCs w:val="24"/>
        </w:rPr>
      </w:pPr>
      <w:r w:rsidRPr="00605E00">
        <w:rPr>
          <w:sz w:val="24"/>
          <w:szCs w:val="24"/>
        </w:rPr>
        <w:t>Д) Na+, АІ3+,</w:t>
      </w:r>
    </w:p>
    <w:p w:rsidR="00071A91" w:rsidRPr="00605E00" w:rsidRDefault="00071A91" w:rsidP="00071A91">
      <w:pPr>
        <w:rPr>
          <w:sz w:val="24"/>
          <w:szCs w:val="24"/>
        </w:rPr>
      </w:pPr>
      <w:r w:rsidRPr="00605E00">
        <w:rPr>
          <w:sz w:val="24"/>
          <w:szCs w:val="24"/>
        </w:rPr>
        <w:t>Е) Na+, Zn2+</w:t>
      </w:r>
    </w:p>
    <w:p w:rsidR="00071A91" w:rsidRPr="00605E00" w:rsidRDefault="00071A91" w:rsidP="00071A91">
      <w:pPr>
        <w:rPr>
          <w:sz w:val="24"/>
          <w:szCs w:val="24"/>
        </w:rPr>
      </w:pPr>
      <w:r w:rsidRPr="00605E00">
        <w:rPr>
          <w:sz w:val="24"/>
          <w:szCs w:val="24"/>
        </w:rPr>
        <w:t>13. Тұзданған топырақтарда болады:</w:t>
      </w:r>
    </w:p>
    <w:p w:rsidR="00071A91" w:rsidRPr="00605E00" w:rsidRDefault="00071A91" w:rsidP="00071A91">
      <w:pPr>
        <w:rPr>
          <w:sz w:val="24"/>
          <w:szCs w:val="24"/>
        </w:rPr>
      </w:pPr>
      <w:r w:rsidRPr="00605E00">
        <w:rPr>
          <w:sz w:val="24"/>
          <w:szCs w:val="24"/>
        </w:rPr>
        <w:t>А) Мg2+</w:t>
      </w:r>
    </w:p>
    <w:p w:rsidR="00071A91" w:rsidRPr="00605E00" w:rsidRDefault="00071A91" w:rsidP="00071A91">
      <w:pPr>
        <w:rPr>
          <w:sz w:val="24"/>
          <w:szCs w:val="24"/>
        </w:rPr>
      </w:pPr>
      <w:r w:rsidRPr="00605E00">
        <w:rPr>
          <w:sz w:val="24"/>
          <w:szCs w:val="24"/>
        </w:rPr>
        <w:t>В) Са2+</w:t>
      </w:r>
    </w:p>
    <w:p w:rsidR="00071A91" w:rsidRPr="00605E00" w:rsidRDefault="00071A91" w:rsidP="00071A91">
      <w:pPr>
        <w:rPr>
          <w:sz w:val="24"/>
          <w:szCs w:val="24"/>
        </w:rPr>
      </w:pPr>
      <w:r w:rsidRPr="00605E00">
        <w:rPr>
          <w:sz w:val="24"/>
          <w:szCs w:val="24"/>
        </w:rPr>
        <w:t>С) Zn2+</w:t>
      </w:r>
    </w:p>
    <w:p w:rsidR="00071A91" w:rsidRPr="00605E00" w:rsidRDefault="00071A91" w:rsidP="00071A91">
      <w:pPr>
        <w:rPr>
          <w:sz w:val="24"/>
          <w:szCs w:val="24"/>
        </w:rPr>
      </w:pPr>
      <w:r w:rsidRPr="00605E00">
        <w:rPr>
          <w:sz w:val="24"/>
          <w:szCs w:val="24"/>
        </w:rPr>
        <w:t>Д) Na+</w:t>
      </w:r>
    </w:p>
    <w:p w:rsidR="00071A91" w:rsidRPr="00605E00" w:rsidRDefault="00071A91" w:rsidP="00071A91">
      <w:pPr>
        <w:rPr>
          <w:sz w:val="24"/>
          <w:szCs w:val="24"/>
        </w:rPr>
      </w:pPr>
      <w:r w:rsidRPr="00605E00">
        <w:rPr>
          <w:sz w:val="24"/>
          <w:szCs w:val="24"/>
        </w:rPr>
        <w:t>Е) Рb2+</w:t>
      </w:r>
    </w:p>
    <w:p w:rsidR="00071A91" w:rsidRPr="00605E00" w:rsidRDefault="00071A91" w:rsidP="00071A91">
      <w:pPr>
        <w:rPr>
          <w:sz w:val="24"/>
          <w:szCs w:val="24"/>
        </w:rPr>
      </w:pPr>
      <w:r w:rsidRPr="00605E00">
        <w:rPr>
          <w:sz w:val="24"/>
          <w:szCs w:val="24"/>
        </w:rPr>
        <w:t>14. Күшті қышқыл топырақтың рН:</w:t>
      </w:r>
    </w:p>
    <w:p w:rsidR="00071A91" w:rsidRPr="00605E00" w:rsidRDefault="00071A91" w:rsidP="00071A91">
      <w:pPr>
        <w:rPr>
          <w:sz w:val="24"/>
          <w:szCs w:val="24"/>
        </w:rPr>
      </w:pPr>
      <w:r w:rsidRPr="00605E00">
        <w:rPr>
          <w:sz w:val="24"/>
          <w:szCs w:val="24"/>
        </w:rPr>
        <w:t>А) 1-2</w:t>
      </w:r>
    </w:p>
    <w:p w:rsidR="00071A91" w:rsidRPr="00605E00" w:rsidRDefault="00071A91" w:rsidP="00071A91">
      <w:pPr>
        <w:rPr>
          <w:sz w:val="24"/>
          <w:szCs w:val="24"/>
        </w:rPr>
      </w:pPr>
      <w:r w:rsidRPr="00605E00">
        <w:rPr>
          <w:sz w:val="24"/>
          <w:szCs w:val="24"/>
        </w:rPr>
        <w:t>В) 2-3</w:t>
      </w:r>
    </w:p>
    <w:p w:rsidR="00071A91" w:rsidRPr="00605E00" w:rsidRDefault="00071A91" w:rsidP="00071A91">
      <w:pPr>
        <w:rPr>
          <w:sz w:val="24"/>
          <w:szCs w:val="24"/>
        </w:rPr>
      </w:pPr>
      <w:r w:rsidRPr="00605E00">
        <w:rPr>
          <w:sz w:val="24"/>
          <w:szCs w:val="24"/>
        </w:rPr>
        <w:t>С) 3-4</w:t>
      </w:r>
    </w:p>
    <w:p w:rsidR="00071A91" w:rsidRPr="00605E00" w:rsidRDefault="00071A91" w:rsidP="00071A91">
      <w:pPr>
        <w:rPr>
          <w:sz w:val="24"/>
          <w:szCs w:val="24"/>
        </w:rPr>
      </w:pPr>
      <w:r w:rsidRPr="00605E00">
        <w:rPr>
          <w:sz w:val="24"/>
          <w:szCs w:val="24"/>
        </w:rPr>
        <w:t>Д) 4-5</w:t>
      </w:r>
    </w:p>
    <w:p w:rsidR="00071A91" w:rsidRPr="00605E00" w:rsidRDefault="00071A91" w:rsidP="00071A91">
      <w:pPr>
        <w:rPr>
          <w:sz w:val="24"/>
          <w:szCs w:val="24"/>
        </w:rPr>
      </w:pPr>
      <w:r w:rsidRPr="00605E00">
        <w:rPr>
          <w:sz w:val="24"/>
          <w:szCs w:val="24"/>
        </w:rPr>
        <w:t>Е) 5-6</w:t>
      </w:r>
    </w:p>
    <w:p w:rsidR="00071A91" w:rsidRPr="00605E00" w:rsidRDefault="00071A91" w:rsidP="00071A91">
      <w:pPr>
        <w:rPr>
          <w:sz w:val="24"/>
          <w:szCs w:val="24"/>
        </w:rPr>
      </w:pPr>
      <w:r w:rsidRPr="00605E00">
        <w:rPr>
          <w:sz w:val="24"/>
          <w:szCs w:val="24"/>
        </w:rPr>
        <w:t>15. Қышқыл топырақтың рН:</w:t>
      </w:r>
    </w:p>
    <w:p w:rsidR="00071A91" w:rsidRPr="00605E00" w:rsidRDefault="00071A91" w:rsidP="00071A91">
      <w:pPr>
        <w:rPr>
          <w:sz w:val="24"/>
          <w:szCs w:val="24"/>
        </w:rPr>
      </w:pPr>
      <w:r w:rsidRPr="00605E00">
        <w:rPr>
          <w:sz w:val="24"/>
          <w:szCs w:val="24"/>
        </w:rPr>
        <w:t>А) 4-5</w:t>
      </w:r>
    </w:p>
    <w:p w:rsidR="00071A91" w:rsidRPr="00605E00" w:rsidRDefault="00071A91" w:rsidP="00071A91">
      <w:pPr>
        <w:rPr>
          <w:sz w:val="24"/>
          <w:szCs w:val="24"/>
        </w:rPr>
      </w:pPr>
      <w:r w:rsidRPr="00605E00">
        <w:rPr>
          <w:sz w:val="24"/>
          <w:szCs w:val="24"/>
        </w:rPr>
        <w:t>В) 5-6</w:t>
      </w:r>
    </w:p>
    <w:p w:rsidR="00071A91" w:rsidRPr="00605E00" w:rsidRDefault="00071A91" w:rsidP="00071A91">
      <w:pPr>
        <w:rPr>
          <w:sz w:val="24"/>
          <w:szCs w:val="24"/>
        </w:rPr>
      </w:pPr>
      <w:r w:rsidRPr="00605E00">
        <w:rPr>
          <w:sz w:val="24"/>
          <w:szCs w:val="24"/>
        </w:rPr>
        <w:t>С) 6-7</w:t>
      </w:r>
    </w:p>
    <w:p w:rsidR="00071A91" w:rsidRPr="00605E00" w:rsidRDefault="00071A91" w:rsidP="00071A91">
      <w:pPr>
        <w:rPr>
          <w:sz w:val="24"/>
          <w:szCs w:val="24"/>
        </w:rPr>
      </w:pPr>
      <w:r w:rsidRPr="00605E00">
        <w:rPr>
          <w:sz w:val="24"/>
          <w:szCs w:val="24"/>
        </w:rPr>
        <w:t>Д) 3-4</w:t>
      </w:r>
    </w:p>
    <w:p w:rsidR="00071A91" w:rsidRPr="00605E00" w:rsidRDefault="00071A91" w:rsidP="00071A91">
      <w:pPr>
        <w:rPr>
          <w:sz w:val="24"/>
          <w:szCs w:val="24"/>
        </w:rPr>
      </w:pPr>
      <w:r w:rsidRPr="00605E00">
        <w:rPr>
          <w:sz w:val="24"/>
          <w:szCs w:val="24"/>
        </w:rPr>
        <w:t>Е) 2-3</w:t>
      </w:r>
    </w:p>
    <w:p w:rsidR="00071A91" w:rsidRPr="00605E00" w:rsidRDefault="00071A91" w:rsidP="00071A91">
      <w:pPr>
        <w:rPr>
          <w:sz w:val="24"/>
          <w:szCs w:val="24"/>
        </w:rPr>
      </w:pPr>
      <w:r w:rsidRPr="00605E00">
        <w:rPr>
          <w:sz w:val="24"/>
          <w:szCs w:val="24"/>
        </w:rPr>
        <w:t>16. Әлсіз сілтілік топырақтың рН:</w:t>
      </w:r>
    </w:p>
    <w:p w:rsidR="00071A91" w:rsidRPr="00605E00" w:rsidRDefault="00071A91" w:rsidP="00071A91">
      <w:pPr>
        <w:rPr>
          <w:sz w:val="24"/>
          <w:szCs w:val="24"/>
        </w:rPr>
      </w:pPr>
      <w:r w:rsidRPr="00605E00">
        <w:rPr>
          <w:sz w:val="24"/>
          <w:szCs w:val="24"/>
        </w:rPr>
        <w:t>А) 8-9</w:t>
      </w:r>
    </w:p>
    <w:p w:rsidR="00071A91" w:rsidRPr="00605E00" w:rsidRDefault="00071A91" w:rsidP="00071A91">
      <w:pPr>
        <w:rPr>
          <w:sz w:val="24"/>
          <w:szCs w:val="24"/>
        </w:rPr>
      </w:pPr>
      <w:r w:rsidRPr="00605E00">
        <w:rPr>
          <w:sz w:val="24"/>
          <w:szCs w:val="24"/>
        </w:rPr>
        <w:t>В) 9-10</w:t>
      </w:r>
    </w:p>
    <w:p w:rsidR="00071A91" w:rsidRPr="00605E00" w:rsidRDefault="00071A91" w:rsidP="00071A91">
      <w:pPr>
        <w:rPr>
          <w:sz w:val="24"/>
          <w:szCs w:val="24"/>
        </w:rPr>
      </w:pPr>
      <w:r w:rsidRPr="00605E00">
        <w:rPr>
          <w:sz w:val="24"/>
          <w:szCs w:val="24"/>
        </w:rPr>
        <w:t>С) 7-8</w:t>
      </w:r>
    </w:p>
    <w:p w:rsidR="00071A91" w:rsidRPr="00605E00" w:rsidRDefault="00071A91" w:rsidP="00071A91">
      <w:pPr>
        <w:rPr>
          <w:sz w:val="24"/>
          <w:szCs w:val="24"/>
        </w:rPr>
      </w:pPr>
      <w:r w:rsidRPr="00605E00">
        <w:rPr>
          <w:sz w:val="24"/>
          <w:szCs w:val="24"/>
        </w:rPr>
        <w:t>Д) 10-11</w:t>
      </w:r>
    </w:p>
    <w:p w:rsidR="00071A91" w:rsidRPr="00605E00" w:rsidRDefault="00071A91" w:rsidP="00071A91">
      <w:pPr>
        <w:rPr>
          <w:sz w:val="24"/>
          <w:szCs w:val="24"/>
        </w:rPr>
      </w:pPr>
      <w:r w:rsidRPr="00605E00">
        <w:rPr>
          <w:sz w:val="24"/>
          <w:szCs w:val="24"/>
        </w:rPr>
        <w:t>Е) 11-2</w:t>
      </w:r>
    </w:p>
    <w:p w:rsidR="00071A91" w:rsidRPr="00605E00" w:rsidRDefault="00071A91" w:rsidP="00071A91">
      <w:pPr>
        <w:rPr>
          <w:sz w:val="24"/>
          <w:szCs w:val="24"/>
        </w:rPr>
      </w:pPr>
      <w:r w:rsidRPr="00605E00">
        <w:rPr>
          <w:sz w:val="24"/>
          <w:szCs w:val="24"/>
        </w:rPr>
        <w:t>17. Күшті сілтілік топырақтың рН:</w:t>
      </w:r>
    </w:p>
    <w:p w:rsidR="00071A91" w:rsidRPr="00605E00" w:rsidRDefault="00071A91" w:rsidP="00071A91">
      <w:pPr>
        <w:rPr>
          <w:sz w:val="24"/>
          <w:szCs w:val="24"/>
        </w:rPr>
      </w:pPr>
      <w:r w:rsidRPr="00605E00">
        <w:rPr>
          <w:sz w:val="24"/>
          <w:szCs w:val="24"/>
        </w:rPr>
        <w:t>А) 8-9</w:t>
      </w:r>
    </w:p>
    <w:p w:rsidR="00071A91" w:rsidRPr="00605E00" w:rsidRDefault="00071A91" w:rsidP="00071A91">
      <w:pPr>
        <w:rPr>
          <w:sz w:val="24"/>
          <w:szCs w:val="24"/>
        </w:rPr>
      </w:pPr>
      <w:r w:rsidRPr="00605E00">
        <w:rPr>
          <w:sz w:val="24"/>
          <w:szCs w:val="24"/>
        </w:rPr>
        <w:lastRenderedPageBreak/>
        <w:t>В) 9-11</w:t>
      </w:r>
    </w:p>
    <w:p w:rsidR="00071A91" w:rsidRPr="00605E00" w:rsidRDefault="00071A91" w:rsidP="00071A91">
      <w:pPr>
        <w:rPr>
          <w:sz w:val="24"/>
          <w:szCs w:val="24"/>
        </w:rPr>
      </w:pPr>
      <w:r w:rsidRPr="00605E00">
        <w:rPr>
          <w:sz w:val="24"/>
          <w:szCs w:val="24"/>
        </w:rPr>
        <w:t>С) 7-8</w:t>
      </w:r>
    </w:p>
    <w:p w:rsidR="00071A91" w:rsidRPr="00605E00" w:rsidRDefault="00071A91" w:rsidP="00071A91">
      <w:pPr>
        <w:rPr>
          <w:sz w:val="24"/>
          <w:szCs w:val="24"/>
        </w:rPr>
      </w:pPr>
      <w:r w:rsidRPr="00605E00">
        <w:rPr>
          <w:sz w:val="24"/>
          <w:szCs w:val="24"/>
        </w:rPr>
        <w:t>Д) 8</w:t>
      </w:r>
    </w:p>
    <w:p w:rsidR="00071A91" w:rsidRPr="00605E00" w:rsidRDefault="00071A91" w:rsidP="00071A91">
      <w:pPr>
        <w:rPr>
          <w:sz w:val="24"/>
          <w:szCs w:val="24"/>
        </w:rPr>
      </w:pPr>
      <w:r w:rsidRPr="00605E00">
        <w:rPr>
          <w:sz w:val="24"/>
          <w:szCs w:val="24"/>
        </w:rPr>
        <w:t>Е) 7</w:t>
      </w:r>
    </w:p>
    <w:p w:rsidR="00071A91" w:rsidRPr="00605E00" w:rsidRDefault="00071A91" w:rsidP="00071A91">
      <w:pPr>
        <w:rPr>
          <w:sz w:val="24"/>
          <w:szCs w:val="24"/>
        </w:rPr>
      </w:pPr>
      <w:r w:rsidRPr="00605E00">
        <w:rPr>
          <w:sz w:val="24"/>
          <w:szCs w:val="24"/>
        </w:rPr>
        <w:t>18. Бірлік периодтық экологиялық фактор:</w:t>
      </w:r>
    </w:p>
    <w:p w:rsidR="00071A91" w:rsidRPr="00605E00" w:rsidRDefault="00071A91" w:rsidP="00071A91">
      <w:pPr>
        <w:rPr>
          <w:sz w:val="24"/>
          <w:szCs w:val="24"/>
        </w:rPr>
      </w:pPr>
      <w:r w:rsidRPr="00605E00">
        <w:rPr>
          <w:sz w:val="24"/>
          <w:szCs w:val="24"/>
        </w:rPr>
        <w:t>А) температура</w:t>
      </w:r>
    </w:p>
    <w:p w:rsidR="00071A91" w:rsidRPr="00605E00" w:rsidRDefault="00071A91" w:rsidP="00071A91">
      <w:pPr>
        <w:rPr>
          <w:sz w:val="24"/>
          <w:szCs w:val="24"/>
        </w:rPr>
      </w:pPr>
      <w:r w:rsidRPr="00605E00">
        <w:rPr>
          <w:sz w:val="24"/>
          <w:szCs w:val="24"/>
        </w:rPr>
        <w:t>В) ылғалдылық</w:t>
      </w:r>
    </w:p>
    <w:p w:rsidR="00071A91" w:rsidRPr="00605E00" w:rsidRDefault="00071A91" w:rsidP="00071A91">
      <w:pPr>
        <w:rPr>
          <w:sz w:val="24"/>
          <w:szCs w:val="24"/>
        </w:rPr>
      </w:pPr>
      <w:r w:rsidRPr="00605E00">
        <w:rPr>
          <w:sz w:val="24"/>
          <w:szCs w:val="24"/>
        </w:rPr>
        <w:t>С) шашындар</w:t>
      </w:r>
    </w:p>
    <w:p w:rsidR="00071A91" w:rsidRPr="00605E00" w:rsidRDefault="00071A91" w:rsidP="00071A91">
      <w:pPr>
        <w:rPr>
          <w:sz w:val="24"/>
          <w:szCs w:val="24"/>
        </w:rPr>
      </w:pPr>
      <w:r w:rsidRPr="00605E00">
        <w:rPr>
          <w:sz w:val="24"/>
          <w:szCs w:val="24"/>
        </w:rPr>
        <w:t>Д) өсімдік тағамының динамикасы</w:t>
      </w:r>
    </w:p>
    <w:p w:rsidR="00071A91" w:rsidRPr="00605E00" w:rsidRDefault="00071A91" w:rsidP="00071A91">
      <w:pPr>
        <w:rPr>
          <w:sz w:val="24"/>
          <w:szCs w:val="24"/>
        </w:rPr>
      </w:pPr>
      <w:r w:rsidRPr="00605E00">
        <w:rPr>
          <w:sz w:val="24"/>
          <w:szCs w:val="24"/>
        </w:rPr>
        <w:t>Е) ішкі өзара әсер</w:t>
      </w:r>
    </w:p>
    <w:p w:rsidR="00071A91" w:rsidRPr="00605E00" w:rsidRDefault="00071A91" w:rsidP="00071A91">
      <w:pPr>
        <w:rPr>
          <w:sz w:val="24"/>
          <w:szCs w:val="24"/>
        </w:rPr>
      </w:pPr>
      <w:r w:rsidRPr="00605E00">
        <w:rPr>
          <w:sz w:val="24"/>
          <w:szCs w:val="24"/>
        </w:rPr>
        <w:t>19. Екінші периодтық экологиялық фактор:</w:t>
      </w:r>
    </w:p>
    <w:p w:rsidR="00071A91" w:rsidRPr="00605E00" w:rsidRDefault="00071A91" w:rsidP="00071A91">
      <w:pPr>
        <w:rPr>
          <w:sz w:val="24"/>
          <w:szCs w:val="24"/>
        </w:rPr>
      </w:pPr>
      <w:r w:rsidRPr="00605E00">
        <w:rPr>
          <w:sz w:val="24"/>
          <w:szCs w:val="24"/>
        </w:rPr>
        <w:t>А) температура</w:t>
      </w:r>
    </w:p>
    <w:p w:rsidR="00071A91" w:rsidRPr="00605E00" w:rsidRDefault="00071A91" w:rsidP="00071A91">
      <w:pPr>
        <w:rPr>
          <w:sz w:val="24"/>
          <w:szCs w:val="24"/>
        </w:rPr>
      </w:pPr>
      <w:r w:rsidRPr="00605E00">
        <w:rPr>
          <w:sz w:val="24"/>
          <w:szCs w:val="24"/>
        </w:rPr>
        <w:t>В) жарық</w:t>
      </w:r>
    </w:p>
    <w:p w:rsidR="00071A91" w:rsidRPr="00605E00" w:rsidRDefault="00071A91" w:rsidP="00071A91">
      <w:pPr>
        <w:rPr>
          <w:sz w:val="24"/>
          <w:szCs w:val="24"/>
        </w:rPr>
      </w:pPr>
      <w:r w:rsidRPr="00605E00">
        <w:rPr>
          <w:sz w:val="24"/>
          <w:szCs w:val="24"/>
        </w:rPr>
        <w:t>С) ылғалдылық</w:t>
      </w:r>
    </w:p>
    <w:p w:rsidR="00071A91" w:rsidRPr="00605E00" w:rsidRDefault="00071A91" w:rsidP="00071A91">
      <w:pPr>
        <w:rPr>
          <w:sz w:val="24"/>
          <w:szCs w:val="24"/>
        </w:rPr>
      </w:pPr>
      <w:r w:rsidRPr="00605E00">
        <w:rPr>
          <w:sz w:val="24"/>
          <w:szCs w:val="24"/>
        </w:rPr>
        <w:t xml:space="preserve">Д) өсімдік тағамының динамикасы </w:t>
      </w:r>
    </w:p>
    <w:p w:rsidR="00071A91" w:rsidRPr="00605E00" w:rsidRDefault="00071A91" w:rsidP="00071A91">
      <w:pPr>
        <w:rPr>
          <w:sz w:val="24"/>
          <w:szCs w:val="24"/>
        </w:rPr>
      </w:pPr>
      <w:r w:rsidRPr="00605E00">
        <w:rPr>
          <w:sz w:val="24"/>
          <w:szCs w:val="24"/>
        </w:rPr>
        <w:t>Е) топырақ - грунт факторлары</w:t>
      </w:r>
    </w:p>
    <w:p w:rsidR="00071A91" w:rsidRPr="00605E00" w:rsidRDefault="00071A91" w:rsidP="00071A91">
      <w:pPr>
        <w:rPr>
          <w:sz w:val="24"/>
          <w:szCs w:val="24"/>
        </w:rPr>
      </w:pPr>
      <w:r w:rsidRPr="00605E00">
        <w:rPr>
          <w:sz w:val="24"/>
          <w:szCs w:val="24"/>
        </w:rPr>
        <w:t>20. Периодтық емес экологиялық факторлар:</w:t>
      </w:r>
    </w:p>
    <w:p w:rsidR="00071A91" w:rsidRPr="00605E00" w:rsidRDefault="00071A91" w:rsidP="00071A91">
      <w:pPr>
        <w:rPr>
          <w:sz w:val="24"/>
          <w:szCs w:val="24"/>
        </w:rPr>
      </w:pPr>
      <w:r w:rsidRPr="00605E00">
        <w:rPr>
          <w:sz w:val="24"/>
          <w:szCs w:val="24"/>
        </w:rPr>
        <w:t>А) температура</w:t>
      </w:r>
    </w:p>
    <w:p w:rsidR="00071A91" w:rsidRPr="00605E00" w:rsidRDefault="00071A91" w:rsidP="00071A91">
      <w:pPr>
        <w:rPr>
          <w:sz w:val="24"/>
          <w:szCs w:val="24"/>
        </w:rPr>
      </w:pPr>
      <w:r w:rsidRPr="00605E00">
        <w:rPr>
          <w:sz w:val="24"/>
          <w:szCs w:val="24"/>
        </w:rPr>
        <w:t>В) жарық</w:t>
      </w:r>
    </w:p>
    <w:p w:rsidR="00071A91" w:rsidRPr="00605E00" w:rsidRDefault="00071A91" w:rsidP="00071A91">
      <w:pPr>
        <w:rPr>
          <w:sz w:val="24"/>
          <w:szCs w:val="24"/>
        </w:rPr>
      </w:pPr>
      <w:r w:rsidRPr="00605E00">
        <w:rPr>
          <w:sz w:val="24"/>
          <w:szCs w:val="24"/>
        </w:rPr>
        <w:t>С) шашындар</w:t>
      </w:r>
    </w:p>
    <w:p w:rsidR="00071A91" w:rsidRPr="00605E00" w:rsidRDefault="00071A91" w:rsidP="00071A91">
      <w:pPr>
        <w:rPr>
          <w:sz w:val="24"/>
          <w:szCs w:val="24"/>
        </w:rPr>
      </w:pPr>
      <w:r w:rsidRPr="00605E00">
        <w:rPr>
          <w:sz w:val="24"/>
          <w:szCs w:val="24"/>
        </w:rPr>
        <w:t>Д) антропогенді әсерлер</w:t>
      </w:r>
    </w:p>
    <w:p w:rsidR="00071A91" w:rsidRPr="00605E00" w:rsidRDefault="00071A91" w:rsidP="00071A91">
      <w:pPr>
        <w:rPr>
          <w:sz w:val="24"/>
          <w:szCs w:val="24"/>
        </w:rPr>
      </w:pPr>
      <w:r w:rsidRPr="00605E00">
        <w:rPr>
          <w:sz w:val="24"/>
          <w:szCs w:val="24"/>
        </w:rPr>
        <w:t>Е) ішкі өзара әсер</w:t>
      </w:r>
    </w:p>
    <w:p w:rsidR="00071A91" w:rsidRPr="00605E00" w:rsidRDefault="00071A91" w:rsidP="00071A91">
      <w:pPr>
        <w:rPr>
          <w:sz w:val="24"/>
          <w:szCs w:val="24"/>
        </w:rPr>
      </w:pPr>
      <w:r w:rsidRPr="00605E00">
        <w:rPr>
          <w:sz w:val="24"/>
          <w:szCs w:val="24"/>
        </w:rPr>
        <w:t>21. Балықтар ортасында олардың еріген оттегінің мөлшеріне қатынасы бойынша қанша топ бар екендігі анықталды:</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22. Түраралық (аллелохимиялық) өзара әсерлерде қатысатын заттар:</w:t>
      </w:r>
    </w:p>
    <w:p w:rsidR="00071A91" w:rsidRPr="00605E00" w:rsidRDefault="00071A91" w:rsidP="00071A91">
      <w:pPr>
        <w:rPr>
          <w:sz w:val="24"/>
          <w:szCs w:val="24"/>
        </w:rPr>
      </w:pPr>
      <w:r w:rsidRPr="00605E00">
        <w:rPr>
          <w:sz w:val="24"/>
          <w:szCs w:val="24"/>
        </w:rPr>
        <w:t>А) алломондар</w:t>
      </w:r>
    </w:p>
    <w:p w:rsidR="00071A91" w:rsidRPr="00605E00" w:rsidRDefault="00071A91" w:rsidP="00071A91">
      <w:pPr>
        <w:rPr>
          <w:sz w:val="24"/>
          <w:szCs w:val="24"/>
        </w:rPr>
      </w:pPr>
      <w:r w:rsidRPr="00605E00">
        <w:rPr>
          <w:sz w:val="24"/>
          <w:szCs w:val="24"/>
        </w:rPr>
        <w:t>В) аутотоксиндер</w:t>
      </w:r>
    </w:p>
    <w:p w:rsidR="00071A91" w:rsidRPr="00605E00" w:rsidRDefault="00071A91" w:rsidP="00071A91">
      <w:pPr>
        <w:rPr>
          <w:sz w:val="24"/>
          <w:szCs w:val="24"/>
        </w:rPr>
      </w:pPr>
      <w:r w:rsidRPr="00605E00">
        <w:rPr>
          <w:sz w:val="24"/>
          <w:szCs w:val="24"/>
        </w:rPr>
        <w:t>С) аутоингибиторлар</w:t>
      </w:r>
    </w:p>
    <w:p w:rsidR="00071A91" w:rsidRPr="00605E00" w:rsidRDefault="00071A91" w:rsidP="00071A91">
      <w:pPr>
        <w:rPr>
          <w:sz w:val="24"/>
          <w:szCs w:val="24"/>
        </w:rPr>
      </w:pPr>
      <w:r w:rsidRPr="00605E00">
        <w:rPr>
          <w:sz w:val="24"/>
          <w:szCs w:val="24"/>
        </w:rPr>
        <w:t>Д) кайромондар</w:t>
      </w:r>
    </w:p>
    <w:p w:rsidR="00071A91" w:rsidRPr="00605E00" w:rsidRDefault="00071A91" w:rsidP="00071A91">
      <w:pPr>
        <w:rPr>
          <w:sz w:val="24"/>
          <w:szCs w:val="24"/>
        </w:rPr>
      </w:pPr>
      <w:r w:rsidRPr="00605E00">
        <w:rPr>
          <w:sz w:val="24"/>
          <w:szCs w:val="24"/>
        </w:rPr>
        <w:t>Е) алломондар мен кайромондар</w:t>
      </w:r>
    </w:p>
    <w:p w:rsidR="00071A91" w:rsidRPr="00605E00" w:rsidRDefault="00071A91" w:rsidP="00071A91">
      <w:pPr>
        <w:rPr>
          <w:sz w:val="24"/>
          <w:szCs w:val="24"/>
        </w:rPr>
      </w:pPr>
      <w:r w:rsidRPr="00605E00">
        <w:rPr>
          <w:sz w:val="24"/>
          <w:szCs w:val="24"/>
        </w:rPr>
        <w:t>23. Ішкі түрлі өзара әсерлерде қатысатын заттар:</w:t>
      </w:r>
    </w:p>
    <w:p w:rsidR="00071A91" w:rsidRPr="00605E00" w:rsidRDefault="00071A91" w:rsidP="00071A91">
      <w:pPr>
        <w:rPr>
          <w:sz w:val="24"/>
          <w:szCs w:val="24"/>
        </w:rPr>
      </w:pPr>
      <w:r w:rsidRPr="00605E00">
        <w:rPr>
          <w:sz w:val="24"/>
          <w:szCs w:val="24"/>
        </w:rPr>
        <w:t>А) алломондар</w:t>
      </w:r>
    </w:p>
    <w:p w:rsidR="00071A91" w:rsidRPr="00605E00" w:rsidRDefault="00071A91" w:rsidP="00071A91">
      <w:pPr>
        <w:rPr>
          <w:sz w:val="24"/>
          <w:szCs w:val="24"/>
        </w:rPr>
      </w:pPr>
      <w:r w:rsidRPr="00605E00">
        <w:rPr>
          <w:sz w:val="24"/>
          <w:szCs w:val="24"/>
        </w:rPr>
        <w:t>В) кайромондар</w:t>
      </w:r>
    </w:p>
    <w:p w:rsidR="00071A91" w:rsidRPr="00605E00" w:rsidRDefault="00071A91" w:rsidP="00071A91">
      <w:pPr>
        <w:rPr>
          <w:sz w:val="24"/>
          <w:szCs w:val="24"/>
        </w:rPr>
      </w:pPr>
      <w:r w:rsidRPr="00605E00">
        <w:rPr>
          <w:sz w:val="24"/>
          <w:szCs w:val="24"/>
        </w:rPr>
        <w:t>С) феромондар</w:t>
      </w:r>
    </w:p>
    <w:p w:rsidR="00071A91" w:rsidRPr="00605E00" w:rsidRDefault="00071A91" w:rsidP="00071A91">
      <w:pPr>
        <w:rPr>
          <w:sz w:val="24"/>
          <w:szCs w:val="24"/>
        </w:rPr>
      </w:pPr>
      <w:r w:rsidRPr="00605E00">
        <w:rPr>
          <w:sz w:val="24"/>
          <w:szCs w:val="24"/>
        </w:rPr>
        <w:t>Д) аутотоксиндер</w:t>
      </w:r>
    </w:p>
    <w:p w:rsidR="00071A91" w:rsidRPr="00605E00" w:rsidRDefault="00071A91" w:rsidP="00071A91">
      <w:pPr>
        <w:rPr>
          <w:sz w:val="24"/>
          <w:szCs w:val="24"/>
        </w:rPr>
      </w:pPr>
      <w:r w:rsidRPr="00605E00">
        <w:rPr>
          <w:sz w:val="24"/>
          <w:szCs w:val="24"/>
        </w:rPr>
        <w:t>Е) феромондар, аутотоксиндер</w:t>
      </w:r>
    </w:p>
    <w:p w:rsidR="00071A91" w:rsidRPr="00605E00" w:rsidRDefault="00071A91" w:rsidP="00071A91">
      <w:pPr>
        <w:rPr>
          <w:sz w:val="24"/>
          <w:szCs w:val="24"/>
        </w:rPr>
      </w:pPr>
      <w:r w:rsidRPr="00605E00">
        <w:rPr>
          <w:sz w:val="24"/>
          <w:szCs w:val="24"/>
        </w:rPr>
        <w:t xml:space="preserve">24. Азоттың айналым уақыты: </w:t>
      </w:r>
    </w:p>
    <w:p w:rsidR="00071A91" w:rsidRPr="00605E00" w:rsidRDefault="00071A91" w:rsidP="00071A91">
      <w:pPr>
        <w:rPr>
          <w:sz w:val="24"/>
          <w:szCs w:val="24"/>
        </w:rPr>
      </w:pPr>
      <w:r w:rsidRPr="00605E00">
        <w:rPr>
          <w:sz w:val="24"/>
          <w:szCs w:val="24"/>
        </w:rPr>
        <w:t>А) 10 жыл</w:t>
      </w:r>
    </w:p>
    <w:p w:rsidR="00071A91" w:rsidRPr="00605E00" w:rsidRDefault="00071A91" w:rsidP="00071A91">
      <w:pPr>
        <w:rPr>
          <w:sz w:val="24"/>
          <w:szCs w:val="24"/>
        </w:rPr>
      </w:pPr>
      <w:r w:rsidRPr="00605E00">
        <w:rPr>
          <w:sz w:val="24"/>
          <w:szCs w:val="24"/>
        </w:rPr>
        <w:t>В) 20 жыл</w:t>
      </w:r>
    </w:p>
    <w:p w:rsidR="00071A91" w:rsidRPr="00605E00" w:rsidRDefault="00071A91" w:rsidP="00071A91">
      <w:pPr>
        <w:rPr>
          <w:sz w:val="24"/>
          <w:szCs w:val="24"/>
        </w:rPr>
      </w:pPr>
      <w:r w:rsidRPr="00605E00">
        <w:rPr>
          <w:sz w:val="24"/>
          <w:szCs w:val="24"/>
        </w:rPr>
        <w:t>С) 100 жыл</w:t>
      </w:r>
    </w:p>
    <w:p w:rsidR="00071A91" w:rsidRPr="00605E00" w:rsidRDefault="00071A91" w:rsidP="00071A91">
      <w:pPr>
        <w:rPr>
          <w:sz w:val="24"/>
          <w:szCs w:val="24"/>
        </w:rPr>
      </w:pPr>
      <w:r w:rsidRPr="00605E00">
        <w:rPr>
          <w:sz w:val="24"/>
          <w:szCs w:val="24"/>
        </w:rPr>
        <w:t>Д) 200 жыл</w:t>
      </w:r>
    </w:p>
    <w:p w:rsidR="00071A91" w:rsidRPr="00605E00" w:rsidRDefault="00071A91" w:rsidP="00071A91">
      <w:pPr>
        <w:rPr>
          <w:sz w:val="24"/>
          <w:szCs w:val="24"/>
        </w:rPr>
      </w:pPr>
      <w:r w:rsidRPr="00605E00">
        <w:rPr>
          <w:sz w:val="24"/>
          <w:szCs w:val="24"/>
        </w:rPr>
        <w:t>Е) 50 жыл</w:t>
      </w:r>
    </w:p>
    <w:p w:rsidR="00071A91" w:rsidRPr="00605E00" w:rsidRDefault="00071A91" w:rsidP="00071A91">
      <w:pPr>
        <w:rPr>
          <w:sz w:val="24"/>
          <w:szCs w:val="24"/>
        </w:rPr>
      </w:pPr>
      <w:r w:rsidRPr="00605E00">
        <w:rPr>
          <w:sz w:val="24"/>
          <w:szCs w:val="24"/>
        </w:rPr>
        <w:t>25. Тірі ағзаларда азоттың активті қорының шамамен қанша пайызы болады?</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lastRenderedPageBreak/>
        <w:t>Е) 5</w:t>
      </w:r>
    </w:p>
    <w:p w:rsidR="00071A91" w:rsidRPr="00605E00" w:rsidRDefault="00071A91" w:rsidP="00071A91">
      <w:pPr>
        <w:rPr>
          <w:sz w:val="24"/>
          <w:szCs w:val="24"/>
        </w:rPr>
      </w:pPr>
      <w:r w:rsidRPr="00605E00">
        <w:rPr>
          <w:sz w:val="24"/>
          <w:szCs w:val="24"/>
        </w:rPr>
        <w:t>26. Адамда сынап жинақталады:</w:t>
      </w:r>
    </w:p>
    <w:p w:rsidR="00071A91" w:rsidRPr="00605E00" w:rsidRDefault="00071A91" w:rsidP="00071A91">
      <w:pPr>
        <w:rPr>
          <w:sz w:val="24"/>
          <w:szCs w:val="24"/>
        </w:rPr>
      </w:pPr>
      <w:r w:rsidRPr="00605E00">
        <w:rPr>
          <w:sz w:val="24"/>
          <w:szCs w:val="24"/>
        </w:rPr>
        <w:t>А) бүйректе</w:t>
      </w:r>
    </w:p>
    <w:p w:rsidR="00071A91" w:rsidRPr="00605E00" w:rsidRDefault="00071A91" w:rsidP="00071A91">
      <w:pPr>
        <w:rPr>
          <w:sz w:val="24"/>
          <w:szCs w:val="24"/>
        </w:rPr>
      </w:pPr>
      <w:r w:rsidRPr="00605E00">
        <w:rPr>
          <w:sz w:val="24"/>
          <w:szCs w:val="24"/>
        </w:rPr>
        <w:t>В) шашта</w:t>
      </w:r>
    </w:p>
    <w:p w:rsidR="00071A91" w:rsidRPr="00605E00" w:rsidRDefault="00071A91" w:rsidP="00071A91">
      <w:pPr>
        <w:rPr>
          <w:sz w:val="24"/>
          <w:szCs w:val="24"/>
        </w:rPr>
      </w:pPr>
      <w:r w:rsidRPr="00605E00">
        <w:rPr>
          <w:sz w:val="24"/>
          <w:szCs w:val="24"/>
        </w:rPr>
        <w:t>С) сүйектерінде</w:t>
      </w:r>
    </w:p>
    <w:p w:rsidR="00071A91" w:rsidRPr="00605E00" w:rsidRDefault="00071A91" w:rsidP="00071A91">
      <w:pPr>
        <w:rPr>
          <w:sz w:val="24"/>
          <w:szCs w:val="24"/>
        </w:rPr>
      </w:pPr>
      <w:r w:rsidRPr="00605E00">
        <w:rPr>
          <w:sz w:val="24"/>
          <w:szCs w:val="24"/>
        </w:rPr>
        <w:t>Д) өкпелерінде</w:t>
      </w:r>
    </w:p>
    <w:p w:rsidR="00071A91" w:rsidRPr="00605E00" w:rsidRDefault="00071A91" w:rsidP="00071A91">
      <w:pPr>
        <w:rPr>
          <w:sz w:val="24"/>
          <w:szCs w:val="24"/>
        </w:rPr>
      </w:pPr>
      <w:r w:rsidRPr="00605E00">
        <w:rPr>
          <w:sz w:val="24"/>
          <w:szCs w:val="24"/>
        </w:rPr>
        <w:t>Е) бауырларында</w:t>
      </w:r>
    </w:p>
    <w:p w:rsidR="00071A91" w:rsidRPr="00605E00" w:rsidRDefault="00071A91" w:rsidP="00071A91">
      <w:pPr>
        <w:rPr>
          <w:sz w:val="24"/>
          <w:szCs w:val="24"/>
        </w:rPr>
      </w:pPr>
      <w:r w:rsidRPr="00605E00">
        <w:rPr>
          <w:sz w:val="24"/>
          <w:szCs w:val="24"/>
        </w:rPr>
        <w:t>27. Жапырақты көкөністердің ауадан жұтатын қорғасыны қанша пайызды құрайды?</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80</w:t>
      </w:r>
    </w:p>
    <w:p w:rsidR="00071A91" w:rsidRPr="00605E00" w:rsidRDefault="00071A91" w:rsidP="00071A91">
      <w:pPr>
        <w:rPr>
          <w:sz w:val="24"/>
          <w:szCs w:val="24"/>
        </w:rPr>
      </w:pPr>
      <w:r w:rsidRPr="00605E00">
        <w:rPr>
          <w:sz w:val="24"/>
          <w:szCs w:val="24"/>
        </w:rPr>
        <w:t>Д) 95</w:t>
      </w:r>
    </w:p>
    <w:p w:rsidR="00071A91" w:rsidRPr="00605E00" w:rsidRDefault="00071A91" w:rsidP="00071A91">
      <w:pPr>
        <w:rPr>
          <w:sz w:val="24"/>
          <w:szCs w:val="24"/>
        </w:rPr>
      </w:pPr>
      <w:r w:rsidRPr="00605E00">
        <w:rPr>
          <w:sz w:val="24"/>
          <w:szCs w:val="24"/>
        </w:rPr>
        <w:t>Е) 75</w:t>
      </w:r>
    </w:p>
    <w:p w:rsidR="00071A91" w:rsidRPr="00605E00" w:rsidRDefault="00071A91" w:rsidP="00071A91">
      <w:pPr>
        <w:rPr>
          <w:sz w:val="24"/>
          <w:szCs w:val="24"/>
        </w:rPr>
      </w:pPr>
      <w:r w:rsidRPr="00605E00">
        <w:rPr>
          <w:sz w:val="24"/>
          <w:szCs w:val="24"/>
        </w:rPr>
        <w:t>28. Жапырақты көкөністердің топырақтан жұтатын қорғасыны қанша пайызды құрайды?</w:t>
      </w:r>
    </w:p>
    <w:p w:rsidR="00071A91" w:rsidRPr="00605E00" w:rsidRDefault="00071A91" w:rsidP="00071A91">
      <w:pPr>
        <w:rPr>
          <w:sz w:val="24"/>
          <w:szCs w:val="24"/>
        </w:rPr>
      </w:pPr>
      <w:r w:rsidRPr="00605E00">
        <w:rPr>
          <w:sz w:val="24"/>
          <w:szCs w:val="24"/>
        </w:rPr>
        <w:t>А) 5</w:t>
      </w:r>
    </w:p>
    <w:p w:rsidR="00071A91" w:rsidRPr="00605E00" w:rsidRDefault="00071A91" w:rsidP="00071A91">
      <w:pPr>
        <w:rPr>
          <w:sz w:val="24"/>
          <w:szCs w:val="24"/>
        </w:rPr>
      </w:pPr>
      <w:r w:rsidRPr="00605E00">
        <w:rPr>
          <w:sz w:val="24"/>
          <w:szCs w:val="24"/>
        </w:rPr>
        <w:t>В) 10</w:t>
      </w:r>
    </w:p>
    <w:p w:rsidR="00071A91" w:rsidRPr="00605E00" w:rsidRDefault="00071A91" w:rsidP="00071A91">
      <w:pPr>
        <w:rPr>
          <w:sz w:val="24"/>
          <w:szCs w:val="24"/>
        </w:rPr>
      </w:pPr>
      <w:r w:rsidRPr="00605E00">
        <w:rPr>
          <w:sz w:val="24"/>
          <w:szCs w:val="24"/>
        </w:rPr>
        <w:t>С) 20</w:t>
      </w:r>
    </w:p>
    <w:p w:rsidR="00071A91" w:rsidRPr="00605E00" w:rsidRDefault="00071A91" w:rsidP="00071A91">
      <w:pPr>
        <w:rPr>
          <w:sz w:val="24"/>
          <w:szCs w:val="24"/>
        </w:rPr>
      </w:pPr>
      <w:r w:rsidRPr="00605E00">
        <w:rPr>
          <w:sz w:val="24"/>
          <w:szCs w:val="24"/>
        </w:rPr>
        <w:t>Д) 90</w:t>
      </w:r>
    </w:p>
    <w:p w:rsidR="00071A91" w:rsidRPr="00605E00" w:rsidRDefault="00071A91" w:rsidP="00071A91">
      <w:pPr>
        <w:rPr>
          <w:sz w:val="24"/>
          <w:szCs w:val="24"/>
        </w:rPr>
      </w:pPr>
      <w:r w:rsidRPr="00605E00">
        <w:rPr>
          <w:sz w:val="24"/>
          <w:szCs w:val="24"/>
        </w:rPr>
        <w:t>Е) 75</w:t>
      </w:r>
    </w:p>
    <w:p w:rsidR="00071A91" w:rsidRPr="00605E00" w:rsidRDefault="00071A91" w:rsidP="00071A91">
      <w:pPr>
        <w:rPr>
          <w:sz w:val="24"/>
          <w:szCs w:val="24"/>
        </w:rPr>
      </w:pPr>
      <w:r w:rsidRPr="00605E00">
        <w:rPr>
          <w:sz w:val="24"/>
          <w:szCs w:val="24"/>
        </w:rPr>
        <w:t>29. Қышқыл - сілтілік индикаторлардың түсті ортаның рН - на байланысты өзгерту қабілетіне негізделген өткір сілтілердің аэрозолін анықтау әдісінің сезімталдығы:</w:t>
      </w:r>
    </w:p>
    <w:p w:rsidR="00071A91" w:rsidRPr="00605E00" w:rsidRDefault="00071A91" w:rsidP="00071A91">
      <w:pPr>
        <w:rPr>
          <w:sz w:val="24"/>
          <w:szCs w:val="24"/>
        </w:rPr>
      </w:pPr>
      <w:r w:rsidRPr="00605E00">
        <w:rPr>
          <w:sz w:val="24"/>
          <w:szCs w:val="24"/>
        </w:rPr>
        <w:t>А) 0,16 мг/м3</w:t>
      </w:r>
    </w:p>
    <w:p w:rsidR="00071A91" w:rsidRPr="00605E00" w:rsidRDefault="00071A91" w:rsidP="00071A91">
      <w:pPr>
        <w:rPr>
          <w:sz w:val="24"/>
          <w:szCs w:val="24"/>
        </w:rPr>
      </w:pPr>
      <w:r w:rsidRPr="00605E00">
        <w:rPr>
          <w:sz w:val="24"/>
          <w:szCs w:val="24"/>
        </w:rPr>
        <w:t>В) 0,17 мг/м3</w:t>
      </w:r>
    </w:p>
    <w:p w:rsidR="00071A91" w:rsidRPr="00605E00" w:rsidRDefault="00071A91" w:rsidP="00071A91">
      <w:pPr>
        <w:rPr>
          <w:sz w:val="24"/>
          <w:szCs w:val="24"/>
        </w:rPr>
      </w:pPr>
      <w:r w:rsidRPr="00605E00">
        <w:rPr>
          <w:sz w:val="24"/>
          <w:szCs w:val="24"/>
        </w:rPr>
        <w:t>С) 0,18 мг/м3</w:t>
      </w:r>
    </w:p>
    <w:p w:rsidR="00071A91" w:rsidRPr="00605E00" w:rsidRDefault="00071A91" w:rsidP="00071A91">
      <w:pPr>
        <w:rPr>
          <w:sz w:val="24"/>
          <w:szCs w:val="24"/>
        </w:rPr>
      </w:pPr>
      <w:r w:rsidRPr="00605E00">
        <w:rPr>
          <w:sz w:val="24"/>
          <w:szCs w:val="24"/>
        </w:rPr>
        <w:t>Д) 0,19 мг/м3</w:t>
      </w:r>
    </w:p>
    <w:p w:rsidR="00071A91" w:rsidRPr="00605E00" w:rsidRDefault="00071A91" w:rsidP="00071A91">
      <w:pPr>
        <w:rPr>
          <w:sz w:val="24"/>
          <w:szCs w:val="24"/>
        </w:rPr>
      </w:pPr>
      <w:r w:rsidRPr="00605E00">
        <w:rPr>
          <w:sz w:val="24"/>
          <w:szCs w:val="24"/>
        </w:rPr>
        <w:t>Е) 0,2 мг/м3</w:t>
      </w:r>
    </w:p>
    <w:p w:rsidR="00071A91" w:rsidRPr="00605E00" w:rsidRDefault="00071A91" w:rsidP="00071A91">
      <w:pPr>
        <w:rPr>
          <w:sz w:val="24"/>
          <w:szCs w:val="24"/>
        </w:rPr>
      </w:pPr>
      <w:r w:rsidRPr="00605E00">
        <w:rPr>
          <w:sz w:val="24"/>
          <w:szCs w:val="24"/>
        </w:rPr>
        <w:t>30. Атмосферада температура әрбір 100 м биіктеген сайын қанша градиусқа кемиді?</w:t>
      </w:r>
    </w:p>
    <w:p w:rsidR="00071A91" w:rsidRPr="00605E00" w:rsidRDefault="00071A91" w:rsidP="00071A91">
      <w:pPr>
        <w:rPr>
          <w:sz w:val="24"/>
          <w:szCs w:val="24"/>
        </w:rPr>
      </w:pPr>
      <w:r w:rsidRPr="00605E00">
        <w:rPr>
          <w:sz w:val="24"/>
          <w:szCs w:val="24"/>
        </w:rPr>
        <w:t>А) 0,3</w:t>
      </w:r>
    </w:p>
    <w:p w:rsidR="00071A91" w:rsidRPr="00605E00" w:rsidRDefault="00071A91" w:rsidP="00071A91">
      <w:pPr>
        <w:rPr>
          <w:sz w:val="24"/>
          <w:szCs w:val="24"/>
        </w:rPr>
      </w:pPr>
      <w:r w:rsidRPr="00605E00">
        <w:rPr>
          <w:sz w:val="24"/>
          <w:szCs w:val="24"/>
        </w:rPr>
        <w:t>В) 0,4</w:t>
      </w:r>
    </w:p>
    <w:p w:rsidR="00071A91" w:rsidRPr="00605E00" w:rsidRDefault="00071A91" w:rsidP="00071A91">
      <w:pPr>
        <w:rPr>
          <w:sz w:val="24"/>
          <w:szCs w:val="24"/>
        </w:rPr>
      </w:pPr>
      <w:r w:rsidRPr="00605E00">
        <w:rPr>
          <w:sz w:val="24"/>
          <w:szCs w:val="24"/>
        </w:rPr>
        <w:t>С) 0,5</w:t>
      </w:r>
    </w:p>
    <w:p w:rsidR="00071A91" w:rsidRPr="00605E00" w:rsidRDefault="00071A91" w:rsidP="00071A91">
      <w:pPr>
        <w:rPr>
          <w:sz w:val="24"/>
          <w:szCs w:val="24"/>
        </w:rPr>
      </w:pPr>
      <w:r w:rsidRPr="00605E00">
        <w:rPr>
          <w:sz w:val="24"/>
          <w:szCs w:val="24"/>
        </w:rPr>
        <w:t>Д) 0,6</w:t>
      </w:r>
    </w:p>
    <w:p w:rsidR="00071A91" w:rsidRPr="00605E00" w:rsidRDefault="00071A91" w:rsidP="00071A91">
      <w:pPr>
        <w:rPr>
          <w:sz w:val="24"/>
          <w:szCs w:val="24"/>
        </w:rPr>
      </w:pPr>
      <w:r w:rsidRPr="00605E00">
        <w:rPr>
          <w:sz w:val="24"/>
          <w:szCs w:val="24"/>
        </w:rPr>
        <w:t>Е) 0,7</w:t>
      </w:r>
    </w:p>
    <w:p w:rsidR="00071A91" w:rsidRPr="00605E00" w:rsidRDefault="00071A91" w:rsidP="00071A91">
      <w:pPr>
        <w:rPr>
          <w:sz w:val="24"/>
          <w:szCs w:val="24"/>
        </w:rPr>
      </w:pPr>
      <w:r w:rsidRPr="00605E00">
        <w:rPr>
          <w:sz w:val="24"/>
          <w:szCs w:val="24"/>
        </w:rPr>
        <w:t>31. 150 км биіктікте температура жетеді:</w:t>
      </w:r>
    </w:p>
    <w:p w:rsidR="00071A91" w:rsidRPr="00605E00" w:rsidRDefault="00071A91" w:rsidP="00071A91">
      <w:pPr>
        <w:rPr>
          <w:sz w:val="24"/>
          <w:szCs w:val="24"/>
        </w:rPr>
      </w:pPr>
      <w:r w:rsidRPr="00605E00">
        <w:rPr>
          <w:sz w:val="24"/>
          <w:szCs w:val="24"/>
        </w:rPr>
        <w:t>А) 200-240 0С</w:t>
      </w:r>
    </w:p>
    <w:p w:rsidR="00071A91" w:rsidRPr="00605E00" w:rsidRDefault="00071A91" w:rsidP="00071A91">
      <w:pPr>
        <w:rPr>
          <w:sz w:val="24"/>
          <w:szCs w:val="24"/>
        </w:rPr>
      </w:pPr>
      <w:r w:rsidRPr="00605E00">
        <w:rPr>
          <w:sz w:val="24"/>
          <w:szCs w:val="24"/>
        </w:rPr>
        <w:t>В) 500 0С</w:t>
      </w:r>
    </w:p>
    <w:p w:rsidR="00071A91" w:rsidRPr="00605E00" w:rsidRDefault="00071A91" w:rsidP="00071A91">
      <w:pPr>
        <w:rPr>
          <w:sz w:val="24"/>
          <w:szCs w:val="24"/>
        </w:rPr>
      </w:pPr>
      <w:r w:rsidRPr="00605E00">
        <w:rPr>
          <w:sz w:val="24"/>
          <w:szCs w:val="24"/>
        </w:rPr>
        <w:t>С) 500-600 0С</w:t>
      </w:r>
    </w:p>
    <w:p w:rsidR="00071A91" w:rsidRPr="00605E00" w:rsidRDefault="00071A91" w:rsidP="00071A91">
      <w:pPr>
        <w:rPr>
          <w:sz w:val="24"/>
          <w:szCs w:val="24"/>
        </w:rPr>
      </w:pPr>
      <w:r w:rsidRPr="00605E00">
        <w:rPr>
          <w:sz w:val="24"/>
          <w:szCs w:val="24"/>
        </w:rPr>
        <w:t>Д) 1500 0С</w:t>
      </w:r>
    </w:p>
    <w:p w:rsidR="00071A91" w:rsidRPr="00605E00" w:rsidRDefault="00071A91" w:rsidP="00071A91">
      <w:pPr>
        <w:rPr>
          <w:sz w:val="24"/>
          <w:szCs w:val="24"/>
        </w:rPr>
      </w:pPr>
      <w:r w:rsidRPr="00605E00">
        <w:rPr>
          <w:sz w:val="24"/>
          <w:szCs w:val="24"/>
        </w:rPr>
        <w:t>Е) 100 0С</w:t>
      </w:r>
    </w:p>
    <w:p w:rsidR="00071A91" w:rsidRPr="00605E00" w:rsidRDefault="00071A91" w:rsidP="00071A91">
      <w:pPr>
        <w:rPr>
          <w:sz w:val="24"/>
          <w:szCs w:val="24"/>
        </w:rPr>
      </w:pPr>
      <w:r w:rsidRPr="00605E00">
        <w:rPr>
          <w:sz w:val="24"/>
          <w:szCs w:val="24"/>
        </w:rPr>
        <w:t>32. 200 км биіктікте температура жетеді:</w:t>
      </w:r>
    </w:p>
    <w:p w:rsidR="00071A91" w:rsidRPr="00605E00" w:rsidRDefault="00071A91" w:rsidP="00071A91">
      <w:pPr>
        <w:rPr>
          <w:sz w:val="24"/>
          <w:szCs w:val="24"/>
        </w:rPr>
      </w:pPr>
      <w:r w:rsidRPr="00605E00">
        <w:rPr>
          <w:sz w:val="24"/>
          <w:szCs w:val="24"/>
        </w:rPr>
        <w:t>А) 200-2400 С</w:t>
      </w:r>
    </w:p>
    <w:p w:rsidR="00071A91" w:rsidRPr="00605E00" w:rsidRDefault="00071A91" w:rsidP="00071A91">
      <w:pPr>
        <w:rPr>
          <w:sz w:val="24"/>
          <w:szCs w:val="24"/>
        </w:rPr>
      </w:pPr>
      <w:r w:rsidRPr="00605E00">
        <w:rPr>
          <w:sz w:val="24"/>
          <w:szCs w:val="24"/>
        </w:rPr>
        <w:t>В) 5000С</w:t>
      </w:r>
    </w:p>
    <w:p w:rsidR="00071A91" w:rsidRPr="00605E00" w:rsidRDefault="00071A91" w:rsidP="00071A91">
      <w:pPr>
        <w:rPr>
          <w:sz w:val="24"/>
          <w:szCs w:val="24"/>
        </w:rPr>
      </w:pPr>
      <w:r w:rsidRPr="00605E00">
        <w:rPr>
          <w:sz w:val="24"/>
          <w:szCs w:val="24"/>
        </w:rPr>
        <w:t>С) 500-6000С</w:t>
      </w:r>
    </w:p>
    <w:p w:rsidR="00071A91" w:rsidRPr="00605E00" w:rsidRDefault="00071A91" w:rsidP="00071A91">
      <w:pPr>
        <w:rPr>
          <w:sz w:val="24"/>
          <w:szCs w:val="24"/>
        </w:rPr>
      </w:pPr>
      <w:r w:rsidRPr="00605E00">
        <w:rPr>
          <w:sz w:val="24"/>
          <w:szCs w:val="24"/>
        </w:rPr>
        <w:t>Д) 15000С</w:t>
      </w:r>
    </w:p>
    <w:p w:rsidR="00071A91" w:rsidRPr="00605E00" w:rsidRDefault="00071A91" w:rsidP="00071A91">
      <w:pPr>
        <w:rPr>
          <w:sz w:val="24"/>
          <w:szCs w:val="24"/>
        </w:rPr>
      </w:pPr>
      <w:r w:rsidRPr="00605E00">
        <w:rPr>
          <w:sz w:val="24"/>
          <w:szCs w:val="24"/>
        </w:rPr>
        <w:t>Е) 1000С</w:t>
      </w:r>
    </w:p>
    <w:p w:rsidR="00071A91" w:rsidRPr="00605E00" w:rsidRDefault="00071A91" w:rsidP="00071A91">
      <w:pPr>
        <w:rPr>
          <w:sz w:val="24"/>
          <w:szCs w:val="24"/>
        </w:rPr>
      </w:pPr>
      <w:r w:rsidRPr="00605E00">
        <w:rPr>
          <w:sz w:val="24"/>
          <w:szCs w:val="24"/>
        </w:rPr>
        <w:t>33. 500-600 км биіктікте температура жетеді:</w:t>
      </w:r>
    </w:p>
    <w:p w:rsidR="00071A91" w:rsidRPr="00605E00" w:rsidRDefault="00071A91" w:rsidP="00071A91">
      <w:pPr>
        <w:rPr>
          <w:sz w:val="24"/>
          <w:szCs w:val="24"/>
        </w:rPr>
      </w:pPr>
      <w:r w:rsidRPr="00605E00">
        <w:rPr>
          <w:sz w:val="24"/>
          <w:szCs w:val="24"/>
        </w:rPr>
        <w:t>А) 500 0С</w:t>
      </w:r>
    </w:p>
    <w:p w:rsidR="00071A91" w:rsidRPr="00605E00" w:rsidRDefault="00071A91" w:rsidP="00071A91">
      <w:pPr>
        <w:rPr>
          <w:sz w:val="24"/>
          <w:szCs w:val="24"/>
        </w:rPr>
      </w:pPr>
      <w:r w:rsidRPr="00605E00">
        <w:rPr>
          <w:sz w:val="24"/>
          <w:szCs w:val="24"/>
        </w:rPr>
        <w:t xml:space="preserve">В) 1000 0С </w:t>
      </w:r>
    </w:p>
    <w:p w:rsidR="00071A91" w:rsidRPr="00605E00" w:rsidRDefault="00071A91" w:rsidP="00071A91">
      <w:pPr>
        <w:rPr>
          <w:sz w:val="24"/>
          <w:szCs w:val="24"/>
        </w:rPr>
      </w:pPr>
      <w:r w:rsidRPr="00605E00">
        <w:rPr>
          <w:sz w:val="24"/>
          <w:szCs w:val="24"/>
        </w:rPr>
        <w:t>С) 1500 0С және одан жоғары</w:t>
      </w:r>
    </w:p>
    <w:p w:rsidR="00071A91" w:rsidRPr="00605E00" w:rsidRDefault="00071A91" w:rsidP="00071A91">
      <w:pPr>
        <w:rPr>
          <w:sz w:val="24"/>
          <w:szCs w:val="24"/>
        </w:rPr>
      </w:pPr>
      <w:r w:rsidRPr="00605E00">
        <w:rPr>
          <w:sz w:val="24"/>
          <w:szCs w:val="24"/>
        </w:rPr>
        <w:t>Д) 250 0С</w:t>
      </w:r>
    </w:p>
    <w:p w:rsidR="00071A91" w:rsidRPr="00605E00" w:rsidRDefault="00071A91" w:rsidP="00071A91">
      <w:pPr>
        <w:rPr>
          <w:sz w:val="24"/>
          <w:szCs w:val="24"/>
        </w:rPr>
      </w:pPr>
      <w:r w:rsidRPr="00605E00">
        <w:rPr>
          <w:sz w:val="24"/>
          <w:szCs w:val="24"/>
        </w:rPr>
        <w:t>Е) 350 0С</w:t>
      </w:r>
    </w:p>
    <w:p w:rsidR="00071A91" w:rsidRPr="00605E00" w:rsidRDefault="00071A91" w:rsidP="00071A91">
      <w:pPr>
        <w:rPr>
          <w:sz w:val="24"/>
          <w:szCs w:val="24"/>
        </w:rPr>
      </w:pPr>
      <w:r w:rsidRPr="00605E00">
        <w:rPr>
          <w:sz w:val="24"/>
          <w:szCs w:val="24"/>
        </w:rPr>
        <w:t>34. Қандай молекулалар қауіпті ультракүлгін сәулеленудің 100 м биіктікте үлкен бөлігін фильтрлейді?</w:t>
      </w:r>
    </w:p>
    <w:p w:rsidR="00071A91" w:rsidRPr="00605E00" w:rsidRDefault="00071A91" w:rsidP="00071A91">
      <w:pPr>
        <w:rPr>
          <w:sz w:val="24"/>
          <w:szCs w:val="24"/>
        </w:rPr>
      </w:pPr>
      <w:r w:rsidRPr="00605E00">
        <w:rPr>
          <w:sz w:val="24"/>
          <w:szCs w:val="24"/>
        </w:rPr>
        <w:lastRenderedPageBreak/>
        <w:t>А) N2</w:t>
      </w:r>
    </w:p>
    <w:p w:rsidR="00071A91" w:rsidRPr="00605E00" w:rsidRDefault="00071A91" w:rsidP="00071A91">
      <w:pPr>
        <w:rPr>
          <w:sz w:val="24"/>
          <w:szCs w:val="24"/>
        </w:rPr>
      </w:pPr>
      <w:r w:rsidRPr="00605E00">
        <w:rPr>
          <w:sz w:val="24"/>
          <w:szCs w:val="24"/>
        </w:rPr>
        <w:t>В) O2</w:t>
      </w:r>
    </w:p>
    <w:p w:rsidR="00071A91" w:rsidRPr="00605E00" w:rsidRDefault="00071A91" w:rsidP="00071A91">
      <w:pPr>
        <w:rPr>
          <w:sz w:val="24"/>
          <w:szCs w:val="24"/>
        </w:rPr>
      </w:pPr>
      <w:r w:rsidRPr="00605E00">
        <w:rPr>
          <w:sz w:val="24"/>
          <w:szCs w:val="24"/>
        </w:rPr>
        <w:t>С) NO</w:t>
      </w:r>
    </w:p>
    <w:p w:rsidR="00071A91" w:rsidRPr="00605E00" w:rsidRDefault="00071A91" w:rsidP="00071A91">
      <w:pPr>
        <w:rPr>
          <w:sz w:val="24"/>
          <w:szCs w:val="24"/>
        </w:rPr>
      </w:pPr>
      <w:r w:rsidRPr="00605E00">
        <w:rPr>
          <w:sz w:val="24"/>
          <w:szCs w:val="24"/>
        </w:rPr>
        <w:t>Д) N2, O2, NO</w:t>
      </w:r>
    </w:p>
    <w:p w:rsidR="00071A91" w:rsidRPr="00605E00" w:rsidRDefault="00071A91" w:rsidP="00071A91">
      <w:pPr>
        <w:rPr>
          <w:sz w:val="24"/>
          <w:szCs w:val="24"/>
        </w:rPr>
      </w:pPr>
      <w:r w:rsidRPr="00605E00">
        <w:rPr>
          <w:sz w:val="24"/>
          <w:szCs w:val="24"/>
        </w:rPr>
        <w:t>Е) H2</w:t>
      </w:r>
    </w:p>
    <w:p w:rsidR="00071A91" w:rsidRPr="00605E00" w:rsidRDefault="00071A91" w:rsidP="00071A91">
      <w:pPr>
        <w:rPr>
          <w:sz w:val="24"/>
          <w:szCs w:val="24"/>
        </w:rPr>
      </w:pPr>
      <w:r w:rsidRPr="00605E00">
        <w:rPr>
          <w:sz w:val="24"/>
          <w:szCs w:val="24"/>
        </w:rPr>
        <w:t>35. Күміс нитратымен реакциясы бойынша көміртегі қышқылын анықтаудың калориметриялық әдісінің сезімталдығы:</w:t>
      </w:r>
    </w:p>
    <w:p w:rsidR="00071A91" w:rsidRPr="00605E00" w:rsidRDefault="00071A91" w:rsidP="00071A91">
      <w:pPr>
        <w:rPr>
          <w:sz w:val="24"/>
          <w:szCs w:val="24"/>
        </w:rPr>
      </w:pPr>
      <w:r w:rsidRPr="00605E00">
        <w:rPr>
          <w:sz w:val="24"/>
          <w:szCs w:val="24"/>
        </w:rPr>
        <w:t>А) талданатын көлемдегі 0,1 мг</w:t>
      </w:r>
    </w:p>
    <w:p w:rsidR="00071A91" w:rsidRPr="00605E00" w:rsidRDefault="00071A91" w:rsidP="00071A91">
      <w:pPr>
        <w:rPr>
          <w:sz w:val="24"/>
          <w:szCs w:val="24"/>
        </w:rPr>
      </w:pPr>
      <w:r w:rsidRPr="00605E00">
        <w:rPr>
          <w:sz w:val="24"/>
          <w:szCs w:val="24"/>
        </w:rPr>
        <w:t>В) талданатын көлемдегі 0,2 мг</w:t>
      </w:r>
    </w:p>
    <w:p w:rsidR="00071A91" w:rsidRPr="00605E00" w:rsidRDefault="00071A91" w:rsidP="00071A91">
      <w:pPr>
        <w:rPr>
          <w:sz w:val="24"/>
          <w:szCs w:val="24"/>
        </w:rPr>
      </w:pPr>
      <w:r w:rsidRPr="00605E00">
        <w:rPr>
          <w:sz w:val="24"/>
          <w:szCs w:val="24"/>
        </w:rPr>
        <w:t>С) талданатын көлемдегі 0,3 мг</w:t>
      </w:r>
    </w:p>
    <w:p w:rsidR="00071A91" w:rsidRPr="00605E00" w:rsidRDefault="00071A91" w:rsidP="00071A91">
      <w:pPr>
        <w:rPr>
          <w:sz w:val="24"/>
          <w:szCs w:val="24"/>
        </w:rPr>
      </w:pPr>
      <w:r w:rsidRPr="00605E00">
        <w:rPr>
          <w:sz w:val="24"/>
          <w:szCs w:val="24"/>
        </w:rPr>
        <w:t>Д) талданатын көлемдегі 0,4 мг</w:t>
      </w:r>
    </w:p>
    <w:p w:rsidR="00071A91" w:rsidRPr="00605E00" w:rsidRDefault="00071A91" w:rsidP="00071A91">
      <w:pPr>
        <w:rPr>
          <w:sz w:val="24"/>
          <w:szCs w:val="24"/>
        </w:rPr>
      </w:pPr>
      <w:r w:rsidRPr="00605E00">
        <w:rPr>
          <w:sz w:val="24"/>
          <w:szCs w:val="24"/>
        </w:rPr>
        <w:t>Е) талданатын көлемдегі 0,5 мг</w:t>
      </w:r>
    </w:p>
    <w:p w:rsidR="00071A91" w:rsidRPr="00605E00" w:rsidRDefault="00071A91" w:rsidP="00071A91">
      <w:pPr>
        <w:rPr>
          <w:sz w:val="24"/>
          <w:szCs w:val="24"/>
        </w:rPr>
      </w:pPr>
      <w:r w:rsidRPr="00605E00">
        <w:rPr>
          <w:sz w:val="24"/>
          <w:szCs w:val="24"/>
        </w:rPr>
        <w:t>36. Жердегі экожүйе СО2-нің қанша пайызға жуығын ассимилирлейді:</w:t>
      </w:r>
    </w:p>
    <w:p w:rsidR="00071A91" w:rsidRPr="00605E00" w:rsidRDefault="00071A91" w:rsidP="00071A91">
      <w:pPr>
        <w:rPr>
          <w:sz w:val="24"/>
          <w:szCs w:val="24"/>
        </w:rPr>
      </w:pPr>
      <w:r w:rsidRPr="00605E00">
        <w:rPr>
          <w:sz w:val="24"/>
          <w:szCs w:val="24"/>
        </w:rPr>
        <w:t>А) 12</w:t>
      </w:r>
    </w:p>
    <w:p w:rsidR="00071A91" w:rsidRPr="00605E00" w:rsidRDefault="00071A91" w:rsidP="00071A91">
      <w:pPr>
        <w:rPr>
          <w:sz w:val="24"/>
          <w:szCs w:val="24"/>
        </w:rPr>
      </w:pPr>
      <w:r w:rsidRPr="00605E00">
        <w:rPr>
          <w:sz w:val="24"/>
          <w:szCs w:val="24"/>
        </w:rPr>
        <w:t>В) 13</w:t>
      </w:r>
    </w:p>
    <w:p w:rsidR="00071A91" w:rsidRPr="00605E00" w:rsidRDefault="00071A91" w:rsidP="00071A91">
      <w:pPr>
        <w:rPr>
          <w:sz w:val="24"/>
          <w:szCs w:val="24"/>
        </w:rPr>
      </w:pPr>
      <w:r w:rsidRPr="00605E00">
        <w:rPr>
          <w:sz w:val="24"/>
          <w:szCs w:val="24"/>
        </w:rPr>
        <w:t>С) 14</w:t>
      </w:r>
    </w:p>
    <w:p w:rsidR="00071A91" w:rsidRPr="00605E00" w:rsidRDefault="00071A91" w:rsidP="00071A91">
      <w:pPr>
        <w:rPr>
          <w:sz w:val="24"/>
          <w:szCs w:val="24"/>
        </w:rPr>
      </w:pPr>
      <w:r w:rsidRPr="00605E00">
        <w:rPr>
          <w:sz w:val="24"/>
          <w:szCs w:val="24"/>
        </w:rPr>
        <w:t>Д) 15</w:t>
      </w:r>
    </w:p>
    <w:p w:rsidR="00071A91" w:rsidRPr="00605E00" w:rsidRDefault="00071A91" w:rsidP="00071A91">
      <w:pPr>
        <w:rPr>
          <w:sz w:val="24"/>
          <w:szCs w:val="24"/>
        </w:rPr>
      </w:pPr>
      <w:r w:rsidRPr="00605E00">
        <w:rPr>
          <w:sz w:val="24"/>
          <w:szCs w:val="24"/>
        </w:rPr>
        <w:t>Е) 16</w:t>
      </w:r>
    </w:p>
    <w:p w:rsidR="00071A91" w:rsidRPr="00605E00" w:rsidRDefault="00071A91" w:rsidP="00071A91">
      <w:pPr>
        <w:rPr>
          <w:sz w:val="24"/>
          <w:szCs w:val="24"/>
        </w:rPr>
      </w:pPr>
      <w:r w:rsidRPr="00605E00">
        <w:rPr>
          <w:sz w:val="24"/>
          <w:szCs w:val="24"/>
        </w:rPr>
        <w:t>37. Бидайдың орташа өнімділігі кезінде топырақтан фосфордың жылдық шығуы (кг/га):</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40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38. Картоптың орташа өнімділігі кезінде топырақтан фосфордың жылдық шығуы (кг/га):</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40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39. Бидайдың орташа өнімділігі кезінде топырақтан азоттың жылдық шығуы (кг/га):</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80</w:t>
      </w:r>
    </w:p>
    <w:p w:rsidR="00071A91" w:rsidRPr="00605E00" w:rsidRDefault="00071A91" w:rsidP="00071A91">
      <w:pPr>
        <w:rPr>
          <w:sz w:val="24"/>
          <w:szCs w:val="24"/>
        </w:rPr>
      </w:pPr>
      <w:r w:rsidRPr="00605E00">
        <w:rPr>
          <w:sz w:val="24"/>
          <w:szCs w:val="24"/>
        </w:rPr>
        <w:t>С) 70</w:t>
      </w:r>
    </w:p>
    <w:p w:rsidR="00071A91" w:rsidRPr="00605E00" w:rsidRDefault="00071A91" w:rsidP="00071A91">
      <w:pPr>
        <w:rPr>
          <w:sz w:val="24"/>
          <w:szCs w:val="24"/>
        </w:rPr>
      </w:pPr>
      <w:r w:rsidRPr="00605E00">
        <w:rPr>
          <w:sz w:val="24"/>
          <w:szCs w:val="24"/>
        </w:rPr>
        <w:t>Д) 80</w:t>
      </w:r>
    </w:p>
    <w:p w:rsidR="00071A91" w:rsidRPr="00605E00" w:rsidRDefault="00071A91" w:rsidP="00071A91">
      <w:pPr>
        <w:rPr>
          <w:sz w:val="24"/>
          <w:szCs w:val="24"/>
        </w:rPr>
      </w:pPr>
      <w:r w:rsidRPr="00605E00">
        <w:rPr>
          <w:sz w:val="24"/>
          <w:szCs w:val="24"/>
        </w:rPr>
        <w:t>Е) 90</w:t>
      </w:r>
    </w:p>
    <w:p w:rsidR="00071A91" w:rsidRPr="00605E00" w:rsidRDefault="00071A91" w:rsidP="00071A91">
      <w:pPr>
        <w:rPr>
          <w:sz w:val="24"/>
          <w:szCs w:val="24"/>
        </w:rPr>
      </w:pPr>
      <w:r w:rsidRPr="00605E00">
        <w:rPr>
          <w:sz w:val="24"/>
          <w:szCs w:val="24"/>
        </w:rPr>
        <w:t>40. Картоптың орташа өнімділігі кезінде топырақтан азоттың жылдық шығуы (кг/га):</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80</w:t>
      </w:r>
    </w:p>
    <w:p w:rsidR="00071A91" w:rsidRPr="00605E00" w:rsidRDefault="00071A91" w:rsidP="00071A91">
      <w:pPr>
        <w:rPr>
          <w:sz w:val="24"/>
          <w:szCs w:val="24"/>
        </w:rPr>
      </w:pPr>
      <w:r w:rsidRPr="00605E00">
        <w:rPr>
          <w:sz w:val="24"/>
          <w:szCs w:val="24"/>
        </w:rPr>
        <w:t>С) 70</w:t>
      </w:r>
    </w:p>
    <w:p w:rsidR="00071A91" w:rsidRPr="00605E00" w:rsidRDefault="00071A91" w:rsidP="00071A91">
      <w:pPr>
        <w:rPr>
          <w:sz w:val="24"/>
          <w:szCs w:val="24"/>
        </w:rPr>
      </w:pPr>
      <w:r w:rsidRPr="00605E00">
        <w:rPr>
          <w:sz w:val="24"/>
          <w:szCs w:val="24"/>
        </w:rPr>
        <w:t>Д) 80</w:t>
      </w:r>
    </w:p>
    <w:p w:rsidR="00071A91" w:rsidRPr="00605E00" w:rsidRDefault="00071A91" w:rsidP="00071A91">
      <w:pPr>
        <w:rPr>
          <w:sz w:val="24"/>
          <w:szCs w:val="24"/>
        </w:rPr>
      </w:pPr>
      <w:r w:rsidRPr="00605E00">
        <w:rPr>
          <w:sz w:val="24"/>
          <w:szCs w:val="24"/>
        </w:rPr>
        <w:t>Е) 90</w:t>
      </w:r>
    </w:p>
    <w:p w:rsidR="00071A91" w:rsidRPr="00605E00" w:rsidRDefault="00071A91" w:rsidP="00071A91">
      <w:pPr>
        <w:rPr>
          <w:sz w:val="24"/>
          <w:szCs w:val="24"/>
        </w:rPr>
      </w:pPr>
      <w:r w:rsidRPr="00605E00">
        <w:rPr>
          <w:sz w:val="24"/>
          <w:szCs w:val="24"/>
        </w:rPr>
        <w:t>41. Бидайдың орташа өнімділігі кезінде калийдің жылдық шығуы (кг/га):</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40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42. Картоптың орташа өнімділігі кезінде топырақтан калийдің жылдық шығуы (кг/га):</w:t>
      </w:r>
    </w:p>
    <w:p w:rsidR="00071A91" w:rsidRPr="00605E00" w:rsidRDefault="00071A91" w:rsidP="00071A91">
      <w:pPr>
        <w:rPr>
          <w:sz w:val="24"/>
          <w:szCs w:val="24"/>
        </w:rPr>
      </w:pPr>
      <w:r w:rsidRPr="00605E00">
        <w:rPr>
          <w:sz w:val="24"/>
          <w:szCs w:val="24"/>
        </w:rPr>
        <w:t>А) 140</w:t>
      </w:r>
    </w:p>
    <w:p w:rsidR="00071A91" w:rsidRPr="00605E00" w:rsidRDefault="00071A91" w:rsidP="00071A91">
      <w:pPr>
        <w:rPr>
          <w:sz w:val="24"/>
          <w:szCs w:val="24"/>
        </w:rPr>
      </w:pPr>
      <w:r w:rsidRPr="00605E00">
        <w:rPr>
          <w:sz w:val="24"/>
          <w:szCs w:val="24"/>
        </w:rPr>
        <w:t>В) 150</w:t>
      </w:r>
    </w:p>
    <w:p w:rsidR="00071A91" w:rsidRPr="00605E00" w:rsidRDefault="00071A91" w:rsidP="00071A91">
      <w:pPr>
        <w:rPr>
          <w:sz w:val="24"/>
          <w:szCs w:val="24"/>
        </w:rPr>
      </w:pPr>
      <w:r w:rsidRPr="00605E00">
        <w:rPr>
          <w:sz w:val="24"/>
          <w:szCs w:val="24"/>
        </w:rPr>
        <w:t>С) 160</w:t>
      </w:r>
    </w:p>
    <w:p w:rsidR="00071A91" w:rsidRPr="00605E00" w:rsidRDefault="00071A91" w:rsidP="00071A91">
      <w:pPr>
        <w:rPr>
          <w:sz w:val="24"/>
          <w:szCs w:val="24"/>
        </w:rPr>
      </w:pPr>
      <w:r w:rsidRPr="00605E00">
        <w:rPr>
          <w:sz w:val="24"/>
          <w:szCs w:val="24"/>
        </w:rPr>
        <w:lastRenderedPageBreak/>
        <w:t>Д) 170</w:t>
      </w:r>
    </w:p>
    <w:p w:rsidR="00071A91" w:rsidRPr="00605E00" w:rsidRDefault="00071A91" w:rsidP="00071A91">
      <w:pPr>
        <w:rPr>
          <w:sz w:val="24"/>
          <w:szCs w:val="24"/>
        </w:rPr>
      </w:pPr>
      <w:r w:rsidRPr="00605E00">
        <w:rPr>
          <w:sz w:val="24"/>
          <w:szCs w:val="24"/>
        </w:rPr>
        <w:t>Е) 180</w:t>
      </w:r>
    </w:p>
    <w:p w:rsidR="00071A91" w:rsidRPr="00605E00" w:rsidRDefault="00071A91" w:rsidP="00071A91">
      <w:pPr>
        <w:rPr>
          <w:sz w:val="24"/>
          <w:szCs w:val="24"/>
        </w:rPr>
      </w:pPr>
      <w:r w:rsidRPr="00605E00">
        <w:rPr>
          <w:sz w:val="24"/>
          <w:szCs w:val="24"/>
        </w:rPr>
        <w:t>43. Бидайдың орташа өнімділігі кезінде топырақтан кальцийдің жылдық шығуы (кг/га):</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40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44. Картоптың орташа өнімділігі кезінде топырақтан кальцийдің жылдық шығуы (кг/га):</w:t>
      </w:r>
    </w:p>
    <w:p w:rsidR="00071A91" w:rsidRPr="00605E00" w:rsidRDefault="00071A91" w:rsidP="00071A91">
      <w:pPr>
        <w:rPr>
          <w:sz w:val="24"/>
          <w:szCs w:val="24"/>
        </w:rPr>
      </w:pPr>
      <w:r w:rsidRPr="00605E00">
        <w:rPr>
          <w:sz w:val="24"/>
          <w:szCs w:val="24"/>
        </w:rPr>
        <w:t>А) 56</w:t>
      </w:r>
    </w:p>
    <w:p w:rsidR="00071A91" w:rsidRPr="00605E00" w:rsidRDefault="00071A91" w:rsidP="00071A91">
      <w:pPr>
        <w:rPr>
          <w:sz w:val="24"/>
          <w:szCs w:val="24"/>
        </w:rPr>
      </w:pPr>
      <w:r w:rsidRPr="00605E00">
        <w:rPr>
          <w:sz w:val="24"/>
          <w:szCs w:val="24"/>
        </w:rPr>
        <w:t>В) 66</w:t>
      </w:r>
    </w:p>
    <w:p w:rsidR="00071A91" w:rsidRPr="00605E00" w:rsidRDefault="00071A91" w:rsidP="00071A91">
      <w:pPr>
        <w:rPr>
          <w:sz w:val="24"/>
          <w:szCs w:val="24"/>
        </w:rPr>
      </w:pPr>
      <w:r w:rsidRPr="00605E00">
        <w:rPr>
          <w:sz w:val="24"/>
          <w:szCs w:val="24"/>
        </w:rPr>
        <w:t>С) 76</w:t>
      </w:r>
    </w:p>
    <w:p w:rsidR="00071A91" w:rsidRPr="00605E00" w:rsidRDefault="00071A91" w:rsidP="00071A91">
      <w:pPr>
        <w:rPr>
          <w:sz w:val="24"/>
          <w:szCs w:val="24"/>
        </w:rPr>
      </w:pPr>
      <w:r w:rsidRPr="00605E00">
        <w:rPr>
          <w:sz w:val="24"/>
          <w:szCs w:val="24"/>
        </w:rPr>
        <w:t>Д) 86</w:t>
      </w:r>
    </w:p>
    <w:p w:rsidR="00071A91" w:rsidRPr="00605E00" w:rsidRDefault="00071A91" w:rsidP="00071A91">
      <w:pPr>
        <w:rPr>
          <w:sz w:val="24"/>
          <w:szCs w:val="24"/>
        </w:rPr>
      </w:pPr>
      <w:r w:rsidRPr="00605E00">
        <w:rPr>
          <w:sz w:val="24"/>
          <w:szCs w:val="24"/>
        </w:rPr>
        <w:t>Е) 96</w:t>
      </w:r>
    </w:p>
    <w:p w:rsidR="00071A91" w:rsidRPr="00605E00" w:rsidRDefault="00071A91" w:rsidP="00071A91">
      <w:pPr>
        <w:rPr>
          <w:sz w:val="24"/>
          <w:szCs w:val="24"/>
        </w:rPr>
      </w:pPr>
      <w:r w:rsidRPr="00605E00">
        <w:rPr>
          <w:sz w:val="24"/>
          <w:szCs w:val="24"/>
        </w:rPr>
        <w:t>45. Люцерннің орташа өнімділігі кезінде топырақтан кальцийдің жылдық шығуы (кг/га);</w:t>
      </w:r>
    </w:p>
    <w:p w:rsidR="00071A91" w:rsidRPr="00605E00" w:rsidRDefault="00071A91" w:rsidP="00071A91">
      <w:pPr>
        <w:rPr>
          <w:sz w:val="24"/>
          <w:szCs w:val="24"/>
        </w:rPr>
      </w:pPr>
      <w:r w:rsidRPr="00605E00">
        <w:rPr>
          <w:sz w:val="24"/>
          <w:szCs w:val="24"/>
        </w:rPr>
        <w:t>А) 120</w:t>
      </w:r>
    </w:p>
    <w:p w:rsidR="00071A91" w:rsidRPr="00605E00" w:rsidRDefault="00071A91" w:rsidP="00071A91">
      <w:pPr>
        <w:rPr>
          <w:sz w:val="24"/>
          <w:szCs w:val="24"/>
        </w:rPr>
      </w:pPr>
      <w:r w:rsidRPr="00605E00">
        <w:rPr>
          <w:sz w:val="24"/>
          <w:szCs w:val="24"/>
        </w:rPr>
        <w:t>В) 200</w:t>
      </w:r>
    </w:p>
    <w:p w:rsidR="00071A91" w:rsidRPr="00605E00" w:rsidRDefault="00071A91" w:rsidP="00071A91">
      <w:pPr>
        <w:rPr>
          <w:sz w:val="24"/>
          <w:szCs w:val="24"/>
        </w:rPr>
      </w:pPr>
      <w:r w:rsidRPr="00605E00">
        <w:rPr>
          <w:sz w:val="24"/>
          <w:szCs w:val="24"/>
        </w:rPr>
        <w:t>С) 242</w:t>
      </w:r>
    </w:p>
    <w:p w:rsidR="00071A91" w:rsidRPr="00605E00" w:rsidRDefault="00071A91" w:rsidP="00071A91">
      <w:pPr>
        <w:rPr>
          <w:sz w:val="24"/>
          <w:szCs w:val="24"/>
        </w:rPr>
      </w:pPr>
      <w:r w:rsidRPr="00605E00">
        <w:rPr>
          <w:sz w:val="24"/>
          <w:szCs w:val="24"/>
        </w:rPr>
        <w:t>Д) 100</w:t>
      </w:r>
    </w:p>
    <w:p w:rsidR="00071A91" w:rsidRPr="00605E00" w:rsidRDefault="00071A91" w:rsidP="00071A91">
      <w:pPr>
        <w:rPr>
          <w:sz w:val="24"/>
          <w:szCs w:val="24"/>
        </w:rPr>
      </w:pPr>
      <w:r w:rsidRPr="00605E00">
        <w:rPr>
          <w:sz w:val="24"/>
          <w:szCs w:val="24"/>
        </w:rPr>
        <w:t>Е) 110</w:t>
      </w:r>
    </w:p>
    <w:p w:rsidR="00071A91" w:rsidRPr="00605E00" w:rsidRDefault="00071A91" w:rsidP="00071A91">
      <w:pPr>
        <w:rPr>
          <w:sz w:val="24"/>
          <w:szCs w:val="24"/>
        </w:rPr>
      </w:pPr>
      <w:r w:rsidRPr="00605E00">
        <w:rPr>
          <w:sz w:val="24"/>
          <w:szCs w:val="24"/>
        </w:rPr>
        <w:t>46. Егер Na+ иондарының улылығын бірлік деп алсақ, онда сынап ионының улылығы неше есе жоғары:</w:t>
      </w:r>
    </w:p>
    <w:p w:rsidR="00071A91" w:rsidRPr="00605E00" w:rsidRDefault="00071A91" w:rsidP="00071A91">
      <w:pPr>
        <w:rPr>
          <w:sz w:val="24"/>
          <w:szCs w:val="24"/>
        </w:rPr>
      </w:pPr>
      <w:r w:rsidRPr="00605E00">
        <w:rPr>
          <w:sz w:val="24"/>
          <w:szCs w:val="24"/>
        </w:rPr>
        <w:t>А) 1000</w:t>
      </w:r>
    </w:p>
    <w:p w:rsidR="00071A91" w:rsidRPr="00605E00" w:rsidRDefault="00071A91" w:rsidP="00071A91">
      <w:pPr>
        <w:rPr>
          <w:sz w:val="24"/>
          <w:szCs w:val="24"/>
        </w:rPr>
      </w:pPr>
      <w:r w:rsidRPr="00605E00">
        <w:rPr>
          <w:sz w:val="24"/>
          <w:szCs w:val="24"/>
        </w:rPr>
        <w:t>В) 2000</w:t>
      </w:r>
    </w:p>
    <w:p w:rsidR="00071A91" w:rsidRPr="00605E00" w:rsidRDefault="00071A91" w:rsidP="00071A91">
      <w:pPr>
        <w:rPr>
          <w:sz w:val="24"/>
          <w:szCs w:val="24"/>
        </w:rPr>
      </w:pPr>
      <w:r w:rsidRPr="00605E00">
        <w:rPr>
          <w:sz w:val="24"/>
          <w:szCs w:val="24"/>
        </w:rPr>
        <w:t>С) 2500</w:t>
      </w:r>
    </w:p>
    <w:p w:rsidR="00071A91" w:rsidRPr="00605E00" w:rsidRDefault="00071A91" w:rsidP="00071A91">
      <w:pPr>
        <w:rPr>
          <w:sz w:val="24"/>
          <w:szCs w:val="24"/>
        </w:rPr>
      </w:pPr>
      <w:r w:rsidRPr="00605E00">
        <w:rPr>
          <w:sz w:val="24"/>
          <w:szCs w:val="24"/>
        </w:rPr>
        <w:t>Д) 2300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47. Zn2+ ионы қандай топтармен әсерлескенде улылығы аз формаға ауысады:</w:t>
      </w:r>
    </w:p>
    <w:p w:rsidR="00071A91" w:rsidRPr="00605E00" w:rsidRDefault="00071A91" w:rsidP="00071A91">
      <w:pPr>
        <w:rPr>
          <w:sz w:val="24"/>
          <w:szCs w:val="24"/>
        </w:rPr>
      </w:pPr>
      <w:r w:rsidRPr="00605E00">
        <w:rPr>
          <w:sz w:val="24"/>
          <w:szCs w:val="24"/>
        </w:rPr>
        <w:t>А) фосфатты</w:t>
      </w:r>
    </w:p>
    <w:p w:rsidR="00071A91" w:rsidRPr="00605E00" w:rsidRDefault="00071A91" w:rsidP="00071A91">
      <w:pPr>
        <w:rPr>
          <w:sz w:val="24"/>
          <w:szCs w:val="24"/>
        </w:rPr>
      </w:pPr>
      <w:r w:rsidRPr="00605E00">
        <w:rPr>
          <w:sz w:val="24"/>
          <w:szCs w:val="24"/>
        </w:rPr>
        <w:t>В) пирофосфатты</w:t>
      </w:r>
    </w:p>
    <w:p w:rsidR="00071A91" w:rsidRPr="00605E00" w:rsidRDefault="00071A91" w:rsidP="00071A91">
      <w:pPr>
        <w:rPr>
          <w:sz w:val="24"/>
          <w:szCs w:val="24"/>
        </w:rPr>
      </w:pPr>
      <w:r w:rsidRPr="00605E00">
        <w:rPr>
          <w:sz w:val="24"/>
          <w:szCs w:val="24"/>
        </w:rPr>
        <w:t>С) альдегидті</w:t>
      </w:r>
    </w:p>
    <w:p w:rsidR="00071A91" w:rsidRPr="00605E00" w:rsidRDefault="00071A91" w:rsidP="00071A91">
      <w:pPr>
        <w:rPr>
          <w:sz w:val="24"/>
          <w:szCs w:val="24"/>
        </w:rPr>
      </w:pPr>
      <w:r w:rsidRPr="00605E00">
        <w:rPr>
          <w:sz w:val="24"/>
          <w:szCs w:val="24"/>
        </w:rPr>
        <w:t>Д) карбоксилді</w:t>
      </w:r>
    </w:p>
    <w:p w:rsidR="00071A91" w:rsidRPr="00605E00" w:rsidRDefault="00071A91" w:rsidP="00071A91">
      <w:pPr>
        <w:rPr>
          <w:sz w:val="24"/>
          <w:szCs w:val="24"/>
        </w:rPr>
      </w:pPr>
      <w:r w:rsidRPr="00605E00">
        <w:rPr>
          <w:sz w:val="24"/>
          <w:szCs w:val="24"/>
        </w:rPr>
        <w:t>Е) кетотоптар</w:t>
      </w:r>
    </w:p>
    <w:p w:rsidR="00071A91" w:rsidRPr="00605E00" w:rsidRDefault="00071A91" w:rsidP="00071A91">
      <w:pPr>
        <w:rPr>
          <w:sz w:val="24"/>
          <w:szCs w:val="24"/>
        </w:rPr>
      </w:pPr>
      <w:r w:rsidRPr="00605E00">
        <w:rPr>
          <w:sz w:val="24"/>
          <w:szCs w:val="24"/>
        </w:rPr>
        <w:t>48. Zn2+ ионы қандай топтармен әсерлескенде ағзадан жеңіл шығады:</w:t>
      </w:r>
    </w:p>
    <w:p w:rsidR="00071A91" w:rsidRPr="00605E00" w:rsidRDefault="00071A91" w:rsidP="00071A91">
      <w:pPr>
        <w:rPr>
          <w:sz w:val="24"/>
          <w:szCs w:val="24"/>
        </w:rPr>
      </w:pPr>
      <w:r w:rsidRPr="00605E00">
        <w:rPr>
          <w:sz w:val="24"/>
          <w:szCs w:val="24"/>
        </w:rPr>
        <w:t>А) кетотоптар</w:t>
      </w:r>
    </w:p>
    <w:p w:rsidR="00071A91" w:rsidRPr="00605E00" w:rsidRDefault="00071A91" w:rsidP="00071A91">
      <w:pPr>
        <w:rPr>
          <w:sz w:val="24"/>
          <w:szCs w:val="24"/>
        </w:rPr>
      </w:pPr>
      <w:r w:rsidRPr="00605E00">
        <w:rPr>
          <w:sz w:val="24"/>
          <w:szCs w:val="24"/>
        </w:rPr>
        <w:t>В) карбоксилді</w:t>
      </w:r>
    </w:p>
    <w:p w:rsidR="00071A91" w:rsidRPr="00605E00" w:rsidRDefault="00071A91" w:rsidP="00071A91">
      <w:pPr>
        <w:rPr>
          <w:sz w:val="24"/>
          <w:szCs w:val="24"/>
        </w:rPr>
      </w:pPr>
      <w:r w:rsidRPr="00605E00">
        <w:rPr>
          <w:sz w:val="24"/>
          <w:szCs w:val="24"/>
        </w:rPr>
        <w:t>С) альдегидті</w:t>
      </w:r>
    </w:p>
    <w:p w:rsidR="00071A91" w:rsidRPr="00605E00" w:rsidRDefault="00071A91" w:rsidP="00071A91">
      <w:pPr>
        <w:rPr>
          <w:sz w:val="24"/>
          <w:szCs w:val="24"/>
        </w:rPr>
      </w:pPr>
      <w:r w:rsidRPr="00605E00">
        <w:rPr>
          <w:sz w:val="24"/>
          <w:szCs w:val="24"/>
        </w:rPr>
        <w:t xml:space="preserve">Д) пирофосфатты </w:t>
      </w:r>
    </w:p>
    <w:p w:rsidR="00071A91" w:rsidRPr="00605E00" w:rsidRDefault="00071A91" w:rsidP="00071A91">
      <w:pPr>
        <w:rPr>
          <w:sz w:val="24"/>
          <w:szCs w:val="24"/>
        </w:rPr>
      </w:pPr>
      <w:r w:rsidRPr="00605E00">
        <w:rPr>
          <w:sz w:val="24"/>
          <w:szCs w:val="24"/>
        </w:rPr>
        <w:t>Е) фосфатты</w:t>
      </w:r>
    </w:p>
    <w:p w:rsidR="00071A91" w:rsidRPr="00605E00" w:rsidRDefault="00071A91" w:rsidP="00071A91">
      <w:pPr>
        <w:rPr>
          <w:sz w:val="24"/>
          <w:szCs w:val="24"/>
        </w:rPr>
      </w:pPr>
      <w:r w:rsidRPr="00605E00">
        <w:rPr>
          <w:sz w:val="24"/>
          <w:szCs w:val="24"/>
        </w:rPr>
        <w:t>49. 1 тонна көмірде қанша грамм кадмий бар:</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50. Бөтекенің 1 г массасындағы қанша мг кадмий ауыр улануды тудырады:</w:t>
      </w:r>
    </w:p>
    <w:p w:rsidR="00071A91" w:rsidRPr="00605E00" w:rsidRDefault="00071A91" w:rsidP="00071A91">
      <w:pPr>
        <w:rPr>
          <w:sz w:val="24"/>
          <w:szCs w:val="24"/>
        </w:rPr>
      </w:pPr>
      <w:r w:rsidRPr="00605E00">
        <w:rPr>
          <w:sz w:val="24"/>
          <w:szCs w:val="24"/>
        </w:rPr>
        <w:t>А) 0,1</w:t>
      </w:r>
    </w:p>
    <w:p w:rsidR="00071A91" w:rsidRPr="00605E00" w:rsidRDefault="00071A91" w:rsidP="00071A91">
      <w:pPr>
        <w:rPr>
          <w:sz w:val="24"/>
          <w:szCs w:val="24"/>
        </w:rPr>
      </w:pPr>
      <w:r w:rsidRPr="00605E00">
        <w:rPr>
          <w:sz w:val="24"/>
          <w:szCs w:val="24"/>
        </w:rPr>
        <w:t>В) 0,2</w:t>
      </w:r>
    </w:p>
    <w:p w:rsidR="00071A91" w:rsidRPr="00605E00" w:rsidRDefault="00071A91" w:rsidP="00071A91">
      <w:pPr>
        <w:rPr>
          <w:sz w:val="24"/>
          <w:szCs w:val="24"/>
        </w:rPr>
      </w:pPr>
      <w:r w:rsidRPr="00605E00">
        <w:rPr>
          <w:sz w:val="24"/>
          <w:szCs w:val="24"/>
        </w:rPr>
        <w:t>С) 0,3</w:t>
      </w:r>
    </w:p>
    <w:p w:rsidR="00071A91" w:rsidRPr="00605E00" w:rsidRDefault="00071A91" w:rsidP="00071A91">
      <w:pPr>
        <w:rPr>
          <w:sz w:val="24"/>
          <w:szCs w:val="24"/>
        </w:rPr>
      </w:pPr>
      <w:r w:rsidRPr="00605E00">
        <w:rPr>
          <w:sz w:val="24"/>
          <w:szCs w:val="24"/>
        </w:rPr>
        <w:t>Д) 0,4</w:t>
      </w:r>
    </w:p>
    <w:p w:rsidR="00071A91" w:rsidRPr="00605E00" w:rsidRDefault="00071A91" w:rsidP="00071A91">
      <w:pPr>
        <w:rPr>
          <w:sz w:val="24"/>
          <w:szCs w:val="24"/>
        </w:rPr>
      </w:pPr>
      <w:r w:rsidRPr="00605E00">
        <w:rPr>
          <w:sz w:val="24"/>
          <w:szCs w:val="24"/>
        </w:rPr>
        <w:t>Е) 0,5</w:t>
      </w:r>
    </w:p>
    <w:p w:rsidR="00071A91" w:rsidRPr="00605E00" w:rsidRDefault="00071A91" w:rsidP="00071A91">
      <w:pPr>
        <w:rPr>
          <w:sz w:val="24"/>
          <w:szCs w:val="24"/>
        </w:rPr>
      </w:pPr>
      <w:r w:rsidRPr="00605E00">
        <w:rPr>
          <w:sz w:val="24"/>
          <w:szCs w:val="24"/>
        </w:rPr>
        <w:t>51. Ағзадағы қандай металдың жетіспеуі кадмийдің аккумуляциясын күшейтеді?</w:t>
      </w:r>
    </w:p>
    <w:p w:rsidR="00071A91" w:rsidRPr="00605E00" w:rsidRDefault="00071A91" w:rsidP="00071A91">
      <w:pPr>
        <w:rPr>
          <w:sz w:val="24"/>
          <w:szCs w:val="24"/>
        </w:rPr>
      </w:pPr>
      <w:r w:rsidRPr="00605E00">
        <w:rPr>
          <w:sz w:val="24"/>
          <w:szCs w:val="24"/>
        </w:rPr>
        <w:lastRenderedPageBreak/>
        <w:t>А) цинк</w:t>
      </w:r>
    </w:p>
    <w:p w:rsidR="00071A91" w:rsidRPr="00605E00" w:rsidRDefault="00071A91" w:rsidP="00071A91">
      <w:pPr>
        <w:rPr>
          <w:sz w:val="24"/>
          <w:szCs w:val="24"/>
        </w:rPr>
      </w:pPr>
      <w:r w:rsidRPr="00605E00">
        <w:rPr>
          <w:sz w:val="24"/>
          <w:szCs w:val="24"/>
        </w:rPr>
        <w:t>В) темір</w:t>
      </w:r>
    </w:p>
    <w:p w:rsidR="00071A91" w:rsidRPr="00605E00" w:rsidRDefault="00071A91" w:rsidP="00071A91">
      <w:pPr>
        <w:rPr>
          <w:sz w:val="24"/>
          <w:szCs w:val="24"/>
        </w:rPr>
      </w:pPr>
      <w:r w:rsidRPr="00605E00">
        <w:rPr>
          <w:sz w:val="24"/>
          <w:szCs w:val="24"/>
        </w:rPr>
        <w:t>С) мыс</w:t>
      </w:r>
    </w:p>
    <w:p w:rsidR="00071A91" w:rsidRPr="00605E00" w:rsidRDefault="00071A91" w:rsidP="00071A91">
      <w:pPr>
        <w:rPr>
          <w:sz w:val="24"/>
          <w:szCs w:val="24"/>
        </w:rPr>
      </w:pPr>
      <w:r w:rsidRPr="00605E00">
        <w:rPr>
          <w:sz w:val="24"/>
          <w:szCs w:val="24"/>
        </w:rPr>
        <w:t>Д) магний</w:t>
      </w:r>
    </w:p>
    <w:p w:rsidR="00071A91" w:rsidRPr="00605E00" w:rsidRDefault="00071A91" w:rsidP="00071A91">
      <w:pPr>
        <w:rPr>
          <w:sz w:val="24"/>
          <w:szCs w:val="24"/>
        </w:rPr>
      </w:pPr>
      <w:r w:rsidRPr="00605E00">
        <w:rPr>
          <w:sz w:val="24"/>
          <w:szCs w:val="24"/>
        </w:rPr>
        <w:t>Е) натрий</w:t>
      </w:r>
    </w:p>
    <w:p w:rsidR="00071A91" w:rsidRPr="00605E00" w:rsidRDefault="00071A91" w:rsidP="00071A91">
      <w:pPr>
        <w:rPr>
          <w:sz w:val="24"/>
          <w:szCs w:val="24"/>
        </w:rPr>
      </w:pPr>
      <w:r w:rsidRPr="00605E00">
        <w:rPr>
          <w:sz w:val="24"/>
          <w:szCs w:val="24"/>
        </w:rPr>
        <w:t>52. Оттегінің фотодиссоциациясының реакциясы:</w:t>
      </w:r>
    </w:p>
    <w:p w:rsidR="00071A91" w:rsidRPr="00605E00" w:rsidRDefault="00071A91" w:rsidP="00071A91">
      <w:pPr>
        <w:rPr>
          <w:sz w:val="24"/>
          <w:szCs w:val="24"/>
        </w:rPr>
      </w:pPr>
      <w:r w:rsidRPr="00605E00">
        <w:rPr>
          <w:sz w:val="24"/>
          <w:szCs w:val="24"/>
        </w:rPr>
        <w:t>А) О2(г) + һν → 2О(г)</w:t>
      </w:r>
    </w:p>
    <w:p w:rsidR="00071A91" w:rsidRPr="00605E00" w:rsidRDefault="00071A91" w:rsidP="00071A91">
      <w:pPr>
        <w:rPr>
          <w:sz w:val="24"/>
          <w:szCs w:val="24"/>
        </w:rPr>
      </w:pPr>
      <w:r w:rsidRPr="00605E00">
        <w:rPr>
          <w:sz w:val="24"/>
          <w:szCs w:val="24"/>
        </w:rPr>
        <w:t>В) О2(г) + О(г) + М(г) → О3(г) + М(г)</w:t>
      </w:r>
    </w:p>
    <w:p w:rsidR="00071A91" w:rsidRPr="00605E00" w:rsidRDefault="00071A91" w:rsidP="00071A91">
      <w:pPr>
        <w:rPr>
          <w:sz w:val="24"/>
          <w:szCs w:val="24"/>
        </w:rPr>
      </w:pPr>
      <w:r w:rsidRPr="00605E00">
        <w:rPr>
          <w:sz w:val="24"/>
          <w:szCs w:val="24"/>
        </w:rPr>
        <w:t>С) О3(г) + һν → О2(г) + О(г)</w:t>
      </w:r>
    </w:p>
    <w:p w:rsidR="00071A91" w:rsidRPr="00605E00" w:rsidRDefault="00071A91" w:rsidP="00071A91">
      <w:pPr>
        <w:rPr>
          <w:sz w:val="24"/>
          <w:szCs w:val="24"/>
        </w:rPr>
      </w:pPr>
      <w:r w:rsidRPr="00605E00">
        <w:rPr>
          <w:sz w:val="24"/>
          <w:szCs w:val="24"/>
        </w:rPr>
        <w:t>Д) NО2(г) + О(г) → ОN(г) + О2(г)</w:t>
      </w:r>
    </w:p>
    <w:p w:rsidR="00071A91" w:rsidRPr="00605E00" w:rsidRDefault="00071A91" w:rsidP="00071A91">
      <w:pPr>
        <w:rPr>
          <w:sz w:val="24"/>
          <w:szCs w:val="24"/>
        </w:rPr>
      </w:pPr>
      <w:r w:rsidRPr="00605E00">
        <w:rPr>
          <w:sz w:val="24"/>
          <w:szCs w:val="24"/>
        </w:rPr>
        <w:t>Е) О(г) + О(г) + М(г) → О2(г) + М(г)</w:t>
      </w:r>
    </w:p>
    <w:p w:rsidR="00071A91" w:rsidRPr="00605E00" w:rsidRDefault="00071A91" w:rsidP="00071A91">
      <w:pPr>
        <w:rPr>
          <w:sz w:val="24"/>
          <w:szCs w:val="24"/>
        </w:rPr>
      </w:pPr>
      <w:r w:rsidRPr="00605E00">
        <w:rPr>
          <w:sz w:val="24"/>
          <w:szCs w:val="24"/>
        </w:rPr>
        <w:t>53. Судың фотодиссоциациясының реакциясы:</w:t>
      </w:r>
    </w:p>
    <w:p w:rsidR="00071A91" w:rsidRPr="00605E00" w:rsidRDefault="00071A91" w:rsidP="00071A91">
      <w:pPr>
        <w:rPr>
          <w:sz w:val="24"/>
          <w:szCs w:val="24"/>
        </w:rPr>
      </w:pPr>
      <w:r w:rsidRPr="00605E00">
        <w:rPr>
          <w:sz w:val="24"/>
          <w:szCs w:val="24"/>
        </w:rPr>
        <w:t xml:space="preserve">А) Н2О(г) + һν → 2Н(г) + О(г) </w:t>
      </w:r>
    </w:p>
    <w:p w:rsidR="00071A91" w:rsidRPr="00605E00" w:rsidRDefault="00071A91" w:rsidP="00071A91">
      <w:pPr>
        <w:rPr>
          <w:sz w:val="24"/>
          <w:szCs w:val="24"/>
        </w:rPr>
      </w:pPr>
      <w:r w:rsidRPr="00605E00">
        <w:rPr>
          <w:sz w:val="24"/>
          <w:szCs w:val="24"/>
        </w:rPr>
        <w:t>В) 2Н2О + 2Nа → 2NаОН + Н2</w:t>
      </w:r>
    </w:p>
    <w:p w:rsidR="00071A91" w:rsidRPr="00605E00" w:rsidRDefault="00071A91" w:rsidP="00071A91">
      <w:pPr>
        <w:rPr>
          <w:sz w:val="24"/>
          <w:szCs w:val="24"/>
        </w:rPr>
      </w:pPr>
      <w:r w:rsidRPr="00605E00">
        <w:rPr>
          <w:sz w:val="24"/>
          <w:szCs w:val="24"/>
        </w:rPr>
        <w:t>C) О(г) + О2(г) → О3</w:t>
      </w:r>
    </w:p>
    <w:p w:rsidR="00071A91" w:rsidRPr="00605E00" w:rsidRDefault="00071A91" w:rsidP="00071A91">
      <w:pPr>
        <w:rPr>
          <w:sz w:val="24"/>
          <w:szCs w:val="24"/>
        </w:rPr>
      </w:pPr>
      <w:r w:rsidRPr="00605E00">
        <w:rPr>
          <w:sz w:val="24"/>
          <w:szCs w:val="24"/>
        </w:rPr>
        <w:t>Д) NО2(г) + О(г) → ОN(г) + О2(г)</w:t>
      </w:r>
    </w:p>
    <w:p w:rsidR="00071A91" w:rsidRPr="00605E00" w:rsidRDefault="00071A91" w:rsidP="00071A91">
      <w:pPr>
        <w:rPr>
          <w:sz w:val="24"/>
          <w:szCs w:val="24"/>
        </w:rPr>
      </w:pPr>
      <w:r w:rsidRPr="00605E00">
        <w:rPr>
          <w:sz w:val="24"/>
          <w:szCs w:val="24"/>
        </w:rPr>
        <w:t>Е) Н2О + Н+ → Н3О+</w:t>
      </w:r>
    </w:p>
    <w:p w:rsidR="00071A91" w:rsidRPr="00605E00" w:rsidRDefault="00071A91" w:rsidP="00071A91">
      <w:pPr>
        <w:rPr>
          <w:sz w:val="24"/>
          <w:szCs w:val="24"/>
        </w:rPr>
      </w:pPr>
      <w:r w:rsidRPr="00605E00">
        <w:rPr>
          <w:sz w:val="24"/>
          <w:szCs w:val="24"/>
        </w:rPr>
        <w:t>54. Озонның фото ыдырау реакциясы:</w:t>
      </w:r>
    </w:p>
    <w:p w:rsidR="00071A91" w:rsidRPr="00605E00" w:rsidRDefault="00071A91" w:rsidP="00071A91">
      <w:pPr>
        <w:rPr>
          <w:sz w:val="24"/>
          <w:szCs w:val="24"/>
        </w:rPr>
      </w:pPr>
      <w:r w:rsidRPr="00605E00">
        <w:rPr>
          <w:sz w:val="24"/>
          <w:szCs w:val="24"/>
        </w:rPr>
        <w:t>А) О3(г) + NО(г) → NО2(г) + О2(г)</w:t>
      </w:r>
    </w:p>
    <w:p w:rsidR="00071A91" w:rsidRPr="00605E00" w:rsidRDefault="00071A91" w:rsidP="00071A91">
      <w:pPr>
        <w:rPr>
          <w:sz w:val="24"/>
          <w:szCs w:val="24"/>
        </w:rPr>
      </w:pPr>
      <w:r w:rsidRPr="00605E00">
        <w:rPr>
          <w:sz w:val="24"/>
          <w:szCs w:val="24"/>
        </w:rPr>
        <w:t>В) NО2(г) + О(г) → ОN(г) + О2(г)</w:t>
      </w:r>
    </w:p>
    <w:p w:rsidR="00071A91" w:rsidRPr="00605E00" w:rsidRDefault="00071A91" w:rsidP="00071A91">
      <w:pPr>
        <w:rPr>
          <w:sz w:val="24"/>
          <w:szCs w:val="24"/>
        </w:rPr>
      </w:pPr>
      <w:r w:rsidRPr="00605E00">
        <w:rPr>
          <w:sz w:val="24"/>
          <w:szCs w:val="24"/>
        </w:rPr>
        <w:t>С) О3(г) + һν → О2(г) + О(г)</w:t>
      </w:r>
    </w:p>
    <w:p w:rsidR="00071A91" w:rsidRPr="00605E00" w:rsidRDefault="00071A91" w:rsidP="00071A91">
      <w:pPr>
        <w:rPr>
          <w:sz w:val="24"/>
          <w:szCs w:val="24"/>
        </w:rPr>
      </w:pPr>
      <w:r w:rsidRPr="00605E00">
        <w:rPr>
          <w:sz w:val="24"/>
          <w:szCs w:val="24"/>
        </w:rPr>
        <w:t>Д) О2(г) + О(г) + М(г) → О2(г) + М</w:t>
      </w:r>
    </w:p>
    <w:p w:rsidR="00071A91" w:rsidRPr="00605E00" w:rsidRDefault="00071A91" w:rsidP="00071A91">
      <w:pPr>
        <w:rPr>
          <w:sz w:val="24"/>
          <w:szCs w:val="24"/>
        </w:rPr>
      </w:pPr>
      <w:r w:rsidRPr="00605E00">
        <w:rPr>
          <w:sz w:val="24"/>
          <w:szCs w:val="24"/>
        </w:rPr>
        <w:t>Е) О2(г) + һν → О(г) + О(г)</w:t>
      </w:r>
    </w:p>
    <w:p w:rsidR="00071A91" w:rsidRPr="00605E00" w:rsidRDefault="00071A91" w:rsidP="00071A91">
      <w:pPr>
        <w:rPr>
          <w:sz w:val="24"/>
          <w:szCs w:val="24"/>
        </w:rPr>
      </w:pPr>
      <w:r w:rsidRPr="00605E00">
        <w:rPr>
          <w:sz w:val="24"/>
          <w:szCs w:val="24"/>
        </w:rPr>
        <w:t>55. Балық шаруашылыққа арналған су қоймалардағы оттегінің биохимиялық тұтынылуы (толық) аспауы керек:</w:t>
      </w:r>
    </w:p>
    <w:p w:rsidR="00071A91" w:rsidRPr="00605E00" w:rsidRDefault="00071A91" w:rsidP="00071A91">
      <w:pPr>
        <w:rPr>
          <w:sz w:val="24"/>
          <w:szCs w:val="24"/>
        </w:rPr>
      </w:pPr>
      <w:r w:rsidRPr="00605E00">
        <w:rPr>
          <w:sz w:val="24"/>
          <w:szCs w:val="24"/>
        </w:rPr>
        <w:t>А) 1мг О2 л</w:t>
      </w:r>
    </w:p>
    <w:p w:rsidR="00071A91" w:rsidRPr="00605E00" w:rsidRDefault="00071A91" w:rsidP="00071A91">
      <w:pPr>
        <w:rPr>
          <w:sz w:val="24"/>
          <w:szCs w:val="24"/>
        </w:rPr>
      </w:pPr>
      <w:r w:rsidRPr="00605E00">
        <w:rPr>
          <w:sz w:val="24"/>
          <w:szCs w:val="24"/>
        </w:rPr>
        <w:t>В) 2 мг О2 л</w:t>
      </w:r>
    </w:p>
    <w:p w:rsidR="00071A91" w:rsidRPr="00605E00" w:rsidRDefault="00071A91" w:rsidP="00071A91">
      <w:pPr>
        <w:rPr>
          <w:sz w:val="24"/>
          <w:szCs w:val="24"/>
        </w:rPr>
      </w:pPr>
      <w:r w:rsidRPr="00605E00">
        <w:rPr>
          <w:sz w:val="24"/>
          <w:szCs w:val="24"/>
        </w:rPr>
        <w:t>С) 4 мг О2 л</w:t>
      </w:r>
    </w:p>
    <w:p w:rsidR="00071A91" w:rsidRPr="00605E00" w:rsidRDefault="00071A91" w:rsidP="00071A91">
      <w:pPr>
        <w:rPr>
          <w:sz w:val="24"/>
          <w:szCs w:val="24"/>
        </w:rPr>
      </w:pPr>
      <w:r w:rsidRPr="00605E00">
        <w:rPr>
          <w:sz w:val="24"/>
          <w:szCs w:val="24"/>
        </w:rPr>
        <w:t>Д) 6 мг О2 л</w:t>
      </w:r>
    </w:p>
    <w:p w:rsidR="00071A91" w:rsidRPr="00605E00" w:rsidRDefault="00071A91" w:rsidP="00071A91">
      <w:pPr>
        <w:rPr>
          <w:sz w:val="24"/>
          <w:szCs w:val="24"/>
        </w:rPr>
      </w:pPr>
      <w:r w:rsidRPr="00605E00">
        <w:rPr>
          <w:sz w:val="24"/>
          <w:szCs w:val="24"/>
        </w:rPr>
        <w:t>Е) 8 мг О2 л</w:t>
      </w:r>
    </w:p>
    <w:p w:rsidR="00071A91" w:rsidRPr="00605E00" w:rsidRDefault="00071A91" w:rsidP="00071A91">
      <w:pPr>
        <w:rPr>
          <w:sz w:val="24"/>
          <w:szCs w:val="24"/>
        </w:rPr>
      </w:pPr>
      <w:r w:rsidRPr="00605E00">
        <w:rPr>
          <w:sz w:val="24"/>
          <w:szCs w:val="24"/>
        </w:rPr>
        <w:t>56. Бірінші категориялы балық шаруашылығына арналған су қоймаларындағы оттегінің норма бойынша биохимиялық тұтынылуы аспауы керек.</w:t>
      </w:r>
    </w:p>
    <w:p w:rsidR="00071A91" w:rsidRPr="00605E00" w:rsidRDefault="00071A91" w:rsidP="00071A91">
      <w:pPr>
        <w:rPr>
          <w:sz w:val="24"/>
          <w:szCs w:val="24"/>
        </w:rPr>
      </w:pPr>
      <w:r w:rsidRPr="00605E00">
        <w:rPr>
          <w:sz w:val="24"/>
          <w:szCs w:val="24"/>
        </w:rPr>
        <w:t>А) 1мг О2 л</w:t>
      </w:r>
    </w:p>
    <w:p w:rsidR="00071A91" w:rsidRPr="00605E00" w:rsidRDefault="00071A91" w:rsidP="00071A91">
      <w:pPr>
        <w:rPr>
          <w:sz w:val="24"/>
          <w:szCs w:val="24"/>
        </w:rPr>
      </w:pPr>
      <w:r w:rsidRPr="00605E00">
        <w:rPr>
          <w:sz w:val="24"/>
          <w:szCs w:val="24"/>
        </w:rPr>
        <w:t>В) 2 мг О2 л</w:t>
      </w:r>
    </w:p>
    <w:p w:rsidR="00071A91" w:rsidRPr="00605E00" w:rsidRDefault="00071A91" w:rsidP="00071A91">
      <w:pPr>
        <w:rPr>
          <w:sz w:val="24"/>
          <w:szCs w:val="24"/>
        </w:rPr>
      </w:pPr>
      <w:r w:rsidRPr="00605E00">
        <w:rPr>
          <w:sz w:val="24"/>
          <w:szCs w:val="24"/>
        </w:rPr>
        <w:t>С) 3 г О2 л</w:t>
      </w:r>
    </w:p>
    <w:p w:rsidR="00071A91" w:rsidRPr="00605E00" w:rsidRDefault="00071A91" w:rsidP="00071A91">
      <w:pPr>
        <w:rPr>
          <w:sz w:val="24"/>
          <w:szCs w:val="24"/>
        </w:rPr>
      </w:pPr>
      <w:r w:rsidRPr="00605E00">
        <w:rPr>
          <w:sz w:val="24"/>
          <w:szCs w:val="24"/>
        </w:rPr>
        <w:t>Д) 4 мг О2 л</w:t>
      </w:r>
    </w:p>
    <w:p w:rsidR="00071A91" w:rsidRPr="00605E00" w:rsidRDefault="00071A91" w:rsidP="00071A91">
      <w:pPr>
        <w:rPr>
          <w:sz w:val="24"/>
          <w:szCs w:val="24"/>
        </w:rPr>
      </w:pPr>
      <w:r w:rsidRPr="00605E00">
        <w:rPr>
          <w:sz w:val="24"/>
          <w:szCs w:val="24"/>
        </w:rPr>
        <w:t>Е) 5 мг О2 л</w:t>
      </w:r>
    </w:p>
    <w:p w:rsidR="00071A91" w:rsidRPr="00605E00" w:rsidRDefault="00071A91" w:rsidP="00071A91">
      <w:pPr>
        <w:rPr>
          <w:sz w:val="24"/>
          <w:szCs w:val="24"/>
        </w:rPr>
      </w:pPr>
      <w:r w:rsidRPr="00605E00">
        <w:rPr>
          <w:sz w:val="24"/>
          <w:szCs w:val="24"/>
        </w:rPr>
        <w:t>57. Халықаралық келісім бойынша су фаунасын сақтау үшін ерітілген оттегі төмен болмауы керек:</w:t>
      </w:r>
    </w:p>
    <w:p w:rsidR="00071A91" w:rsidRPr="00605E00" w:rsidRDefault="00071A91" w:rsidP="00071A91">
      <w:pPr>
        <w:rPr>
          <w:sz w:val="24"/>
          <w:szCs w:val="24"/>
        </w:rPr>
      </w:pPr>
      <w:r w:rsidRPr="00605E00">
        <w:rPr>
          <w:sz w:val="24"/>
          <w:szCs w:val="24"/>
        </w:rPr>
        <w:t>А) 1мг О2 л</w:t>
      </w:r>
    </w:p>
    <w:p w:rsidR="00071A91" w:rsidRPr="00605E00" w:rsidRDefault="00071A91" w:rsidP="00071A91">
      <w:pPr>
        <w:rPr>
          <w:sz w:val="24"/>
          <w:szCs w:val="24"/>
        </w:rPr>
      </w:pPr>
      <w:r w:rsidRPr="00605E00">
        <w:rPr>
          <w:sz w:val="24"/>
          <w:szCs w:val="24"/>
        </w:rPr>
        <w:t>В) 2 мг О2 л</w:t>
      </w:r>
    </w:p>
    <w:p w:rsidR="00071A91" w:rsidRPr="00605E00" w:rsidRDefault="00071A91" w:rsidP="00071A91">
      <w:pPr>
        <w:rPr>
          <w:sz w:val="24"/>
          <w:szCs w:val="24"/>
        </w:rPr>
      </w:pPr>
      <w:r w:rsidRPr="00605E00">
        <w:rPr>
          <w:sz w:val="24"/>
          <w:szCs w:val="24"/>
        </w:rPr>
        <w:t>С) 3мг О2 л</w:t>
      </w:r>
    </w:p>
    <w:p w:rsidR="00071A91" w:rsidRPr="00605E00" w:rsidRDefault="00071A91" w:rsidP="00071A91">
      <w:pPr>
        <w:rPr>
          <w:sz w:val="24"/>
          <w:szCs w:val="24"/>
        </w:rPr>
      </w:pPr>
      <w:r w:rsidRPr="00605E00">
        <w:rPr>
          <w:sz w:val="24"/>
          <w:szCs w:val="24"/>
        </w:rPr>
        <w:t>Д) 4мг О2 л</w:t>
      </w:r>
    </w:p>
    <w:p w:rsidR="00071A91" w:rsidRPr="00605E00" w:rsidRDefault="00071A91" w:rsidP="00071A91">
      <w:pPr>
        <w:rPr>
          <w:sz w:val="24"/>
          <w:szCs w:val="24"/>
        </w:rPr>
      </w:pPr>
      <w:r w:rsidRPr="00605E00">
        <w:rPr>
          <w:sz w:val="24"/>
          <w:szCs w:val="24"/>
        </w:rPr>
        <w:t>Е) 5мг О2 л</w:t>
      </w:r>
    </w:p>
    <w:p w:rsidR="00071A91" w:rsidRPr="00605E00" w:rsidRDefault="00071A91" w:rsidP="00071A91">
      <w:pPr>
        <w:rPr>
          <w:sz w:val="24"/>
          <w:szCs w:val="24"/>
        </w:rPr>
      </w:pPr>
      <w:r w:rsidRPr="00605E00">
        <w:rPr>
          <w:sz w:val="24"/>
          <w:szCs w:val="24"/>
        </w:rPr>
        <w:t>58. Альдегидтің фотодиссоциациясының реакциясы:</w:t>
      </w:r>
    </w:p>
    <w:p w:rsidR="00071A91" w:rsidRPr="00605E00" w:rsidRDefault="00071A91" w:rsidP="00071A91">
      <w:pPr>
        <w:rPr>
          <w:sz w:val="24"/>
          <w:szCs w:val="24"/>
        </w:rPr>
      </w:pPr>
      <w:r w:rsidRPr="00605E00">
        <w:rPr>
          <w:sz w:val="24"/>
          <w:szCs w:val="24"/>
        </w:rPr>
        <w:t>А) RCHO + һν → R + HCO∙</w:t>
      </w:r>
    </w:p>
    <w:p w:rsidR="00071A91" w:rsidRPr="00605E00" w:rsidRDefault="00071A91" w:rsidP="00071A91">
      <w:pPr>
        <w:rPr>
          <w:sz w:val="24"/>
          <w:szCs w:val="24"/>
          <w:lang w:val="en-US"/>
        </w:rPr>
      </w:pPr>
      <w:r w:rsidRPr="00605E00">
        <w:rPr>
          <w:sz w:val="24"/>
          <w:szCs w:val="24"/>
        </w:rPr>
        <w:t>В</w:t>
      </w:r>
      <w:r w:rsidRPr="00605E00">
        <w:rPr>
          <w:sz w:val="24"/>
          <w:szCs w:val="24"/>
          <w:lang w:val="en-US"/>
        </w:rPr>
        <w:t>) ROO∙ + NO → NO2 + RO∙</w:t>
      </w:r>
    </w:p>
    <w:p w:rsidR="00071A91" w:rsidRPr="00605E00" w:rsidRDefault="00071A91" w:rsidP="00071A91">
      <w:pPr>
        <w:rPr>
          <w:sz w:val="24"/>
          <w:szCs w:val="24"/>
          <w:lang w:val="en-US"/>
        </w:rPr>
      </w:pPr>
      <w:r w:rsidRPr="00605E00">
        <w:rPr>
          <w:sz w:val="24"/>
          <w:szCs w:val="24"/>
        </w:rPr>
        <w:t>С</w:t>
      </w:r>
      <w:r w:rsidRPr="00605E00">
        <w:rPr>
          <w:sz w:val="24"/>
          <w:szCs w:val="24"/>
          <w:lang w:val="en-US"/>
        </w:rPr>
        <w:t xml:space="preserve">) NO2 + </w:t>
      </w:r>
      <w:r w:rsidRPr="00605E00">
        <w:rPr>
          <w:sz w:val="24"/>
          <w:szCs w:val="24"/>
        </w:rPr>
        <w:t>һν</w:t>
      </w:r>
      <w:r w:rsidRPr="00605E00">
        <w:rPr>
          <w:sz w:val="24"/>
          <w:szCs w:val="24"/>
          <w:lang w:val="en-US"/>
        </w:rPr>
        <w:t xml:space="preserve"> → NO + O</w:t>
      </w:r>
    </w:p>
    <w:p w:rsidR="00071A91" w:rsidRPr="00605E00" w:rsidRDefault="00071A91" w:rsidP="00071A91">
      <w:pPr>
        <w:rPr>
          <w:sz w:val="24"/>
          <w:szCs w:val="24"/>
          <w:lang w:val="en-US"/>
        </w:rPr>
      </w:pPr>
      <w:r w:rsidRPr="00605E00">
        <w:rPr>
          <w:sz w:val="24"/>
          <w:szCs w:val="24"/>
        </w:rPr>
        <w:t>Д</w:t>
      </w:r>
      <w:r w:rsidRPr="00605E00">
        <w:rPr>
          <w:sz w:val="24"/>
          <w:szCs w:val="24"/>
          <w:lang w:val="en-US"/>
        </w:rPr>
        <w:t xml:space="preserve">) O3 + </w:t>
      </w:r>
      <w:r w:rsidRPr="00605E00">
        <w:rPr>
          <w:sz w:val="24"/>
          <w:szCs w:val="24"/>
        </w:rPr>
        <w:t>һν</w:t>
      </w:r>
      <w:r w:rsidRPr="00605E00">
        <w:rPr>
          <w:sz w:val="24"/>
          <w:szCs w:val="24"/>
          <w:lang w:val="en-US"/>
        </w:rPr>
        <w:t xml:space="preserve"> → O2 + O</w:t>
      </w:r>
    </w:p>
    <w:p w:rsidR="00071A91" w:rsidRPr="00605E00" w:rsidRDefault="00071A91" w:rsidP="00071A91">
      <w:pPr>
        <w:rPr>
          <w:sz w:val="24"/>
          <w:szCs w:val="24"/>
          <w:lang w:val="en-US"/>
        </w:rPr>
      </w:pPr>
      <w:r w:rsidRPr="00605E00">
        <w:rPr>
          <w:sz w:val="24"/>
          <w:szCs w:val="24"/>
        </w:rPr>
        <w:t>Е</w:t>
      </w:r>
      <w:r w:rsidRPr="00605E00">
        <w:rPr>
          <w:sz w:val="24"/>
          <w:szCs w:val="24"/>
          <w:lang w:val="en-US"/>
        </w:rPr>
        <w:t xml:space="preserve">) O2 + </w:t>
      </w:r>
      <w:r w:rsidRPr="00605E00">
        <w:rPr>
          <w:sz w:val="24"/>
          <w:szCs w:val="24"/>
        </w:rPr>
        <w:t>һν</w:t>
      </w:r>
      <w:r w:rsidRPr="00605E00">
        <w:rPr>
          <w:sz w:val="24"/>
          <w:szCs w:val="24"/>
          <w:lang w:val="en-US"/>
        </w:rPr>
        <w:t xml:space="preserve"> → O + O</w:t>
      </w:r>
    </w:p>
    <w:p w:rsidR="00071A91" w:rsidRPr="00605E00" w:rsidRDefault="00071A91" w:rsidP="00071A91">
      <w:pPr>
        <w:rPr>
          <w:sz w:val="24"/>
          <w:szCs w:val="24"/>
          <w:lang w:val="en-US"/>
        </w:rPr>
      </w:pPr>
      <w:r w:rsidRPr="00605E00">
        <w:rPr>
          <w:sz w:val="24"/>
          <w:szCs w:val="24"/>
          <w:lang w:val="en-US"/>
        </w:rPr>
        <w:t xml:space="preserve">59. </w:t>
      </w:r>
      <w:r w:rsidRPr="00605E00">
        <w:rPr>
          <w:sz w:val="24"/>
          <w:szCs w:val="24"/>
        </w:rPr>
        <w:t>Қолда</w:t>
      </w:r>
      <w:r w:rsidRPr="00605E00">
        <w:rPr>
          <w:sz w:val="24"/>
          <w:szCs w:val="24"/>
          <w:lang w:val="en-US"/>
        </w:rPr>
        <w:t xml:space="preserve"> </w:t>
      </w:r>
      <w:r w:rsidRPr="00605E00">
        <w:rPr>
          <w:sz w:val="24"/>
          <w:szCs w:val="24"/>
        </w:rPr>
        <w:t>бар</w:t>
      </w:r>
      <w:r w:rsidRPr="00605E00">
        <w:rPr>
          <w:sz w:val="24"/>
          <w:szCs w:val="24"/>
          <w:lang w:val="en-US"/>
        </w:rPr>
        <w:t xml:space="preserve"> </w:t>
      </w:r>
      <w:r w:rsidRPr="00605E00">
        <w:rPr>
          <w:sz w:val="24"/>
          <w:szCs w:val="24"/>
        </w:rPr>
        <w:t>мәлімет</w:t>
      </w:r>
      <w:r w:rsidRPr="00605E00">
        <w:rPr>
          <w:sz w:val="24"/>
          <w:szCs w:val="24"/>
          <w:lang w:val="en-US"/>
        </w:rPr>
        <w:t xml:space="preserve"> </w:t>
      </w:r>
      <w:r w:rsidRPr="00605E00">
        <w:rPr>
          <w:sz w:val="24"/>
          <w:szCs w:val="24"/>
        </w:rPr>
        <w:t>бойынша</w:t>
      </w:r>
      <w:r w:rsidRPr="00605E00">
        <w:rPr>
          <w:sz w:val="24"/>
          <w:szCs w:val="24"/>
          <w:lang w:val="en-US"/>
        </w:rPr>
        <w:t xml:space="preserve"> </w:t>
      </w:r>
      <w:r w:rsidRPr="00605E00">
        <w:rPr>
          <w:sz w:val="24"/>
          <w:szCs w:val="24"/>
        </w:rPr>
        <w:t>әлемдік</w:t>
      </w:r>
      <w:r w:rsidRPr="00605E00">
        <w:rPr>
          <w:sz w:val="24"/>
          <w:szCs w:val="24"/>
          <w:lang w:val="en-US"/>
        </w:rPr>
        <w:t xml:space="preserve"> </w:t>
      </w:r>
      <w:r w:rsidRPr="00605E00">
        <w:rPr>
          <w:sz w:val="24"/>
          <w:szCs w:val="24"/>
        </w:rPr>
        <w:t>мұхитқа</w:t>
      </w:r>
      <w:r w:rsidRPr="00605E00">
        <w:rPr>
          <w:sz w:val="24"/>
          <w:szCs w:val="24"/>
          <w:lang w:val="en-US"/>
        </w:rPr>
        <w:t xml:space="preserve"> </w:t>
      </w:r>
      <w:r w:rsidRPr="00605E00">
        <w:rPr>
          <w:sz w:val="24"/>
          <w:szCs w:val="24"/>
        </w:rPr>
        <w:t>қанша</w:t>
      </w:r>
      <w:r w:rsidRPr="00605E00">
        <w:rPr>
          <w:sz w:val="24"/>
          <w:szCs w:val="24"/>
          <w:lang w:val="en-US"/>
        </w:rPr>
        <w:t xml:space="preserve"> </w:t>
      </w:r>
      <w:r w:rsidRPr="00605E00">
        <w:rPr>
          <w:sz w:val="24"/>
          <w:szCs w:val="24"/>
        </w:rPr>
        <w:t>пайыз</w:t>
      </w:r>
      <w:r w:rsidRPr="00605E00">
        <w:rPr>
          <w:sz w:val="24"/>
          <w:szCs w:val="24"/>
          <w:lang w:val="en-US"/>
        </w:rPr>
        <w:t xml:space="preserve"> </w:t>
      </w:r>
      <w:r w:rsidRPr="00605E00">
        <w:rPr>
          <w:sz w:val="24"/>
          <w:szCs w:val="24"/>
        </w:rPr>
        <w:t>транспортталатын</w:t>
      </w:r>
      <w:r w:rsidRPr="00605E00">
        <w:rPr>
          <w:sz w:val="24"/>
          <w:szCs w:val="24"/>
          <w:lang w:val="en-US"/>
        </w:rPr>
        <w:t xml:space="preserve"> </w:t>
      </w:r>
      <w:r w:rsidRPr="00605E00">
        <w:rPr>
          <w:sz w:val="24"/>
          <w:szCs w:val="24"/>
        </w:rPr>
        <w:t>мұнай</w:t>
      </w:r>
      <w:r w:rsidRPr="00605E00">
        <w:rPr>
          <w:sz w:val="24"/>
          <w:szCs w:val="24"/>
          <w:lang w:val="en-US"/>
        </w:rPr>
        <w:t xml:space="preserve"> </w:t>
      </w:r>
      <w:r w:rsidRPr="00605E00">
        <w:rPr>
          <w:sz w:val="24"/>
          <w:szCs w:val="24"/>
        </w:rPr>
        <w:t>құйылады</w:t>
      </w:r>
      <w:r w:rsidRPr="00605E00">
        <w:rPr>
          <w:sz w:val="24"/>
          <w:szCs w:val="24"/>
          <w:lang w:val="en-US"/>
        </w:rPr>
        <w:t>:</w:t>
      </w:r>
    </w:p>
    <w:p w:rsidR="00071A91" w:rsidRPr="00605E00" w:rsidRDefault="00071A91" w:rsidP="00071A91">
      <w:pPr>
        <w:rPr>
          <w:sz w:val="24"/>
          <w:szCs w:val="24"/>
        </w:rPr>
      </w:pPr>
      <w:r w:rsidRPr="00605E00">
        <w:rPr>
          <w:sz w:val="24"/>
          <w:szCs w:val="24"/>
        </w:rPr>
        <w:lastRenderedPageBreak/>
        <w:t>А) 1</w:t>
      </w:r>
    </w:p>
    <w:p w:rsidR="00071A91" w:rsidRPr="00605E00" w:rsidRDefault="00071A91" w:rsidP="00071A91">
      <w:pPr>
        <w:rPr>
          <w:sz w:val="24"/>
          <w:szCs w:val="24"/>
        </w:rPr>
      </w:pPr>
      <w:r w:rsidRPr="00605E00">
        <w:rPr>
          <w:sz w:val="24"/>
          <w:szCs w:val="24"/>
        </w:rPr>
        <w:t xml:space="preserve">В) 2 </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60. Кадмийдің қауіпті дозасы:</w:t>
      </w:r>
    </w:p>
    <w:p w:rsidR="00071A91" w:rsidRPr="00605E00" w:rsidRDefault="00071A91" w:rsidP="00071A91">
      <w:pPr>
        <w:rPr>
          <w:sz w:val="24"/>
          <w:szCs w:val="24"/>
        </w:rPr>
      </w:pPr>
      <w:r w:rsidRPr="00605E00">
        <w:rPr>
          <w:sz w:val="24"/>
          <w:szCs w:val="24"/>
        </w:rPr>
        <w:t>А) 10-20 мг</w:t>
      </w:r>
    </w:p>
    <w:p w:rsidR="00071A91" w:rsidRPr="00605E00" w:rsidRDefault="00071A91" w:rsidP="00071A91">
      <w:pPr>
        <w:rPr>
          <w:sz w:val="24"/>
          <w:szCs w:val="24"/>
        </w:rPr>
      </w:pPr>
      <w:r w:rsidRPr="00605E00">
        <w:rPr>
          <w:sz w:val="24"/>
          <w:szCs w:val="24"/>
        </w:rPr>
        <w:t xml:space="preserve">В) 20-25 мг </w:t>
      </w:r>
    </w:p>
    <w:p w:rsidR="00071A91" w:rsidRPr="00605E00" w:rsidRDefault="00071A91" w:rsidP="00071A91">
      <w:pPr>
        <w:rPr>
          <w:sz w:val="24"/>
          <w:szCs w:val="24"/>
        </w:rPr>
      </w:pPr>
      <w:r w:rsidRPr="00605E00">
        <w:rPr>
          <w:sz w:val="24"/>
          <w:szCs w:val="24"/>
        </w:rPr>
        <w:t>С) 30-40 мг</w:t>
      </w:r>
    </w:p>
    <w:p w:rsidR="00071A91" w:rsidRPr="00605E00" w:rsidRDefault="00071A91" w:rsidP="00071A91">
      <w:pPr>
        <w:rPr>
          <w:sz w:val="24"/>
          <w:szCs w:val="24"/>
        </w:rPr>
      </w:pPr>
      <w:r w:rsidRPr="00605E00">
        <w:rPr>
          <w:sz w:val="24"/>
          <w:szCs w:val="24"/>
        </w:rPr>
        <w:t>Д) 5-6 мг</w:t>
      </w:r>
    </w:p>
    <w:p w:rsidR="00071A91" w:rsidRPr="00605E00" w:rsidRDefault="00071A91" w:rsidP="00071A91">
      <w:pPr>
        <w:rPr>
          <w:sz w:val="24"/>
          <w:szCs w:val="24"/>
        </w:rPr>
      </w:pPr>
      <w:r w:rsidRPr="00605E00">
        <w:rPr>
          <w:sz w:val="24"/>
          <w:szCs w:val="24"/>
        </w:rPr>
        <w:t>Е) 2 мг</w:t>
      </w:r>
    </w:p>
    <w:p w:rsidR="00071A91" w:rsidRPr="00605E00" w:rsidRDefault="00071A91" w:rsidP="00071A91">
      <w:pPr>
        <w:rPr>
          <w:sz w:val="24"/>
          <w:szCs w:val="24"/>
        </w:rPr>
      </w:pPr>
      <w:r w:rsidRPr="00605E00">
        <w:rPr>
          <w:sz w:val="24"/>
          <w:szCs w:val="24"/>
        </w:rPr>
        <w:t>61. Адам ағзасына диоксиндер ... арқылы әсер етеді.</w:t>
      </w:r>
    </w:p>
    <w:p w:rsidR="00071A91" w:rsidRPr="00605E00" w:rsidRDefault="00071A91" w:rsidP="00071A91">
      <w:pPr>
        <w:rPr>
          <w:sz w:val="24"/>
          <w:szCs w:val="24"/>
        </w:rPr>
      </w:pPr>
      <w:r w:rsidRPr="00605E00">
        <w:rPr>
          <w:sz w:val="24"/>
          <w:szCs w:val="24"/>
        </w:rPr>
        <w:t>А) ауа</w:t>
      </w:r>
    </w:p>
    <w:p w:rsidR="00071A91" w:rsidRPr="00605E00" w:rsidRDefault="00071A91" w:rsidP="00071A91">
      <w:pPr>
        <w:rPr>
          <w:sz w:val="24"/>
          <w:szCs w:val="24"/>
        </w:rPr>
      </w:pPr>
      <w:r w:rsidRPr="00605E00">
        <w:rPr>
          <w:sz w:val="24"/>
          <w:szCs w:val="24"/>
        </w:rPr>
        <w:t>В) су</w:t>
      </w:r>
    </w:p>
    <w:p w:rsidR="00071A91" w:rsidRPr="00605E00" w:rsidRDefault="00071A91" w:rsidP="00071A91">
      <w:pPr>
        <w:rPr>
          <w:sz w:val="24"/>
          <w:szCs w:val="24"/>
        </w:rPr>
      </w:pPr>
      <w:r w:rsidRPr="00605E00">
        <w:rPr>
          <w:sz w:val="24"/>
          <w:szCs w:val="24"/>
        </w:rPr>
        <w:t>С) тағамдық өнімдер</w:t>
      </w:r>
    </w:p>
    <w:p w:rsidR="00071A91" w:rsidRPr="00605E00" w:rsidRDefault="00071A91" w:rsidP="00071A91">
      <w:pPr>
        <w:rPr>
          <w:sz w:val="24"/>
          <w:szCs w:val="24"/>
        </w:rPr>
      </w:pPr>
      <w:r w:rsidRPr="00605E00">
        <w:rPr>
          <w:sz w:val="24"/>
          <w:szCs w:val="24"/>
        </w:rPr>
        <w:t>Д) ауа, су</w:t>
      </w:r>
    </w:p>
    <w:p w:rsidR="00071A91" w:rsidRPr="00605E00" w:rsidRDefault="00071A91" w:rsidP="00071A91">
      <w:pPr>
        <w:rPr>
          <w:sz w:val="24"/>
          <w:szCs w:val="24"/>
        </w:rPr>
      </w:pPr>
      <w:r w:rsidRPr="00605E00">
        <w:rPr>
          <w:sz w:val="24"/>
          <w:szCs w:val="24"/>
        </w:rPr>
        <w:t>Е) ауа, су, тағамдық өнімдер</w:t>
      </w:r>
    </w:p>
    <w:p w:rsidR="00071A91" w:rsidRPr="00605E00" w:rsidRDefault="00071A91" w:rsidP="00071A91">
      <w:pPr>
        <w:rPr>
          <w:sz w:val="24"/>
          <w:szCs w:val="24"/>
        </w:rPr>
      </w:pPr>
      <w:r w:rsidRPr="00605E00">
        <w:rPr>
          <w:sz w:val="24"/>
          <w:szCs w:val="24"/>
        </w:rPr>
        <w:t>62. Жер бетіне жақын орналасқан ең тығыз ауа қабаты:</w:t>
      </w:r>
    </w:p>
    <w:p w:rsidR="00071A91" w:rsidRPr="00605E00" w:rsidRDefault="00071A91" w:rsidP="00071A91">
      <w:pPr>
        <w:rPr>
          <w:sz w:val="24"/>
          <w:szCs w:val="24"/>
        </w:rPr>
      </w:pPr>
      <w:r w:rsidRPr="00605E00">
        <w:rPr>
          <w:sz w:val="24"/>
          <w:szCs w:val="24"/>
        </w:rPr>
        <w:t>А) тропосфера</w:t>
      </w:r>
    </w:p>
    <w:p w:rsidR="00071A91" w:rsidRPr="00605E00" w:rsidRDefault="00071A91" w:rsidP="00071A91">
      <w:pPr>
        <w:rPr>
          <w:sz w:val="24"/>
          <w:szCs w:val="24"/>
        </w:rPr>
      </w:pPr>
      <w:r w:rsidRPr="00605E00">
        <w:rPr>
          <w:sz w:val="24"/>
          <w:szCs w:val="24"/>
        </w:rPr>
        <w:t>В) тропопауза</w:t>
      </w:r>
    </w:p>
    <w:p w:rsidR="00071A91" w:rsidRPr="00605E00" w:rsidRDefault="00071A91" w:rsidP="00071A91">
      <w:pPr>
        <w:rPr>
          <w:sz w:val="24"/>
          <w:szCs w:val="24"/>
        </w:rPr>
      </w:pPr>
      <w:r w:rsidRPr="00605E00">
        <w:rPr>
          <w:sz w:val="24"/>
          <w:szCs w:val="24"/>
        </w:rPr>
        <w:t>С) стратосфера</w:t>
      </w:r>
    </w:p>
    <w:p w:rsidR="00071A91" w:rsidRPr="00605E00" w:rsidRDefault="00071A91" w:rsidP="00071A91">
      <w:pPr>
        <w:rPr>
          <w:sz w:val="24"/>
          <w:szCs w:val="24"/>
        </w:rPr>
      </w:pPr>
      <w:r w:rsidRPr="00605E00">
        <w:rPr>
          <w:sz w:val="24"/>
          <w:szCs w:val="24"/>
        </w:rPr>
        <w:t>Д) мезосфера</w:t>
      </w:r>
    </w:p>
    <w:p w:rsidR="00071A91" w:rsidRPr="00605E00" w:rsidRDefault="00071A91" w:rsidP="00071A91">
      <w:pPr>
        <w:rPr>
          <w:sz w:val="24"/>
          <w:szCs w:val="24"/>
        </w:rPr>
      </w:pPr>
      <w:r w:rsidRPr="00605E00">
        <w:rPr>
          <w:sz w:val="24"/>
          <w:szCs w:val="24"/>
        </w:rPr>
        <w:t>Е) стратопауза</w:t>
      </w:r>
    </w:p>
    <w:p w:rsidR="00071A91" w:rsidRPr="00605E00" w:rsidRDefault="00071A91" w:rsidP="00071A91">
      <w:pPr>
        <w:rPr>
          <w:sz w:val="24"/>
          <w:szCs w:val="24"/>
        </w:rPr>
      </w:pPr>
      <w:r w:rsidRPr="00605E00">
        <w:rPr>
          <w:sz w:val="24"/>
          <w:szCs w:val="24"/>
        </w:rPr>
        <w:t>63. Орта ендіктердегі тропосфераның биіктігі бойынша ұзақтығы:</w:t>
      </w:r>
    </w:p>
    <w:p w:rsidR="00071A91" w:rsidRPr="00605E00" w:rsidRDefault="00071A91" w:rsidP="00071A91">
      <w:pPr>
        <w:rPr>
          <w:sz w:val="24"/>
          <w:szCs w:val="24"/>
        </w:rPr>
      </w:pPr>
      <w:r w:rsidRPr="00605E00">
        <w:rPr>
          <w:sz w:val="24"/>
          <w:szCs w:val="24"/>
        </w:rPr>
        <w:t>А) Теңіз деңгейінен 1 км биік</w:t>
      </w:r>
    </w:p>
    <w:p w:rsidR="00071A91" w:rsidRPr="00605E00" w:rsidRDefault="00071A91" w:rsidP="00071A91">
      <w:pPr>
        <w:rPr>
          <w:sz w:val="24"/>
          <w:szCs w:val="24"/>
        </w:rPr>
      </w:pPr>
      <w:r w:rsidRPr="00605E00">
        <w:rPr>
          <w:sz w:val="24"/>
          <w:szCs w:val="24"/>
        </w:rPr>
        <w:t>В) теңіз деңгейінен 2-4 км биік</w:t>
      </w:r>
    </w:p>
    <w:p w:rsidR="00071A91" w:rsidRPr="00605E00" w:rsidRDefault="00071A91" w:rsidP="00071A91">
      <w:pPr>
        <w:rPr>
          <w:sz w:val="24"/>
          <w:szCs w:val="24"/>
        </w:rPr>
      </w:pPr>
      <w:r w:rsidRPr="00605E00">
        <w:rPr>
          <w:sz w:val="24"/>
          <w:szCs w:val="24"/>
        </w:rPr>
        <w:t>С) теңіз деңгейінен 10-12 км биік</w:t>
      </w:r>
    </w:p>
    <w:p w:rsidR="00071A91" w:rsidRPr="00605E00" w:rsidRDefault="00071A91" w:rsidP="00071A91">
      <w:pPr>
        <w:rPr>
          <w:sz w:val="24"/>
          <w:szCs w:val="24"/>
        </w:rPr>
      </w:pPr>
      <w:r w:rsidRPr="00605E00">
        <w:rPr>
          <w:sz w:val="24"/>
          <w:szCs w:val="24"/>
        </w:rPr>
        <w:t>Д) теңіз деңгейінен 7-10 км биік</w:t>
      </w:r>
    </w:p>
    <w:p w:rsidR="00071A91" w:rsidRPr="00605E00" w:rsidRDefault="00071A91" w:rsidP="00071A91">
      <w:pPr>
        <w:rPr>
          <w:sz w:val="24"/>
          <w:szCs w:val="24"/>
        </w:rPr>
      </w:pPr>
      <w:r w:rsidRPr="00605E00">
        <w:rPr>
          <w:sz w:val="24"/>
          <w:szCs w:val="24"/>
        </w:rPr>
        <w:t>Е) беңіз деңгейінен 16-18 км биік</w:t>
      </w:r>
    </w:p>
    <w:p w:rsidR="00071A91" w:rsidRPr="00605E00" w:rsidRDefault="00071A91" w:rsidP="00071A91">
      <w:pPr>
        <w:rPr>
          <w:sz w:val="24"/>
          <w:szCs w:val="24"/>
        </w:rPr>
      </w:pPr>
      <w:r w:rsidRPr="00605E00">
        <w:rPr>
          <w:sz w:val="24"/>
          <w:szCs w:val="24"/>
        </w:rPr>
        <w:t>64. Полюстердегі тропосфераның биіктігі бойынша ұзақтығы:</w:t>
      </w:r>
    </w:p>
    <w:p w:rsidR="00071A91" w:rsidRPr="00605E00" w:rsidRDefault="00071A91" w:rsidP="00071A91">
      <w:pPr>
        <w:rPr>
          <w:sz w:val="24"/>
          <w:szCs w:val="24"/>
        </w:rPr>
      </w:pPr>
      <w:r w:rsidRPr="00605E00">
        <w:rPr>
          <w:sz w:val="24"/>
          <w:szCs w:val="24"/>
        </w:rPr>
        <w:t>А) 1км</w:t>
      </w:r>
    </w:p>
    <w:p w:rsidR="00071A91" w:rsidRPr="00605E00" w:rsidRDefault="00071A91" w:rsidP="00071A91">
      <w:pPr>
        <w:rPr>
          <w:sz w:val="24"/>
          <w:szCs w:val="24"/>
        </w:rPr>
      </w:pPr>
      <w:r w:rsidRPr="00605E00">
        <w:rPr>
          <w:sz w:val="24"/>
          <w:szCs w:val="24"/>
        </w:rPr>
        <w:t>В) 2 - 4км</w:t>
      </w:r>
    </w:p>
    <w:p w:rsidR="00071A91" w:rsidRPr="00605E00" w:rsidRDefault="00071A91" w:rsidP="00071A91">
      <w:pPr>
        <w:rPr>
          <w:sz w:val="24"/>
          <w:szCs w:val="24"/>
        </w:rPr>
      </w:pPr>
      <w:r w:rsidRPr="00605E00">
        <w:rPr>
          <w:sz w:val="24"/>
          <w:szCs w:val="24"/>
        </w:rPr>
        <w:t>С) 10-12км</w:t>
      </w:r>
    </w:p>
    <w:p w:rsidR="00071A91" w:rsidRPr="00605E00" w:rsidRDefault="00071A91" w:rsidP="00071A91">
      <w:pPr>
        <w:rPr>
          <w:sz w:val="24"/>
          <w:szCs w:val="24"/>
        </w:rPr>
      </w:pPr>
      <w:r w:rsidRPr="00605E00">
        <w:rPr>
          <w:sz w:val="24"/>
          <w:szCs w:val="24"/>
        </w:rPr>
        <w:t>Д) 7-10км</w:t>
      </w:r>
    </w:p>
    <w:p w:rsidR="00071A91" w:rsidRPr="00605E00" w:rsidRDefault="00071A91" w:rsidP="00071A91">
      <w:pPr>
        <w:rPr>
          <w:sz w:val="24"/>
          <w:szCs w:val="24"/>
        </w:rPr>
      </w:pPr>
      <w:r w:rsidRPr="00605E00">
        <w:rPr>
          <w:sz w:val="24"/>
          <w:szCs w:val="24"/>
        </w:rPr>
        <w:t>Е) 16-18км</w:t>
      </w:r>
    </w:p>
    <w:p w:rsidR="00071A91" w:rsidRPr="00605E00" w:rsidRDefault="00071A91" w:rsidP="00071A91">
      <w:pPr>
        <w:rPr>
          <w:sz w:val="24"/>
          <w:szCs w:val="24"/>
        </w:rPr>
      </w:pPr>
      <w:r w:rsidRPr="00605E00">
        <w:rPr>
          <w:sz w:val="24"/>
          <w:szCs w:val="24"/>
        </w:rPr>
        <w:t>65. Экватордағы тропосфераның биіктігі бойынша ұзақтығы:</w:t>
      </w:r>
    </w:p>
    <w:p w:rsidR="00071A91" w:rsidRPr="00605E00" w:rsidRDefault="00071A91" w:rsidP="00071A91">
      <w:pPr>
        <w:rPr>
          <w:sz w:val="24"/>
          <w:szCs w:val="24"/>
        </w:rPr>
      </w:pPr>
      <w:r w:rsidRPr="00605E00">
        <w:rPr>
          <w:sz w:val="24"/>
          <w:szCs w:val="24"/>
        </w:rPr>
        <w:t>А) 1км</w:t>
      </w:r>
    </w:p>
    <w:p w:rsidR="00071A91" w:rsidRPr="00605E00" w:rsidRDefault="00071A91" w:rsidP="00071A91">
      <w:pPr>
        <w:rPr>
          <w:sz w:val="24"/>
          <w:szCs w:val="24"/>
        </w:rPr>
      </w:pPr>
      <w:r w:rsidRPr="00605E00">
        <w:rPr>
          <w:sz w:val="24"/>
          <w:szCs w:val="24"/>
        </w:rPr>
        <w:t>В) 2 - 4км</w:t>
      </w:r>
    </w:p>
    <w:p w:rsidR="00071A91" w:rsidRPr="00605E00" w:rsidRDefault="00071A91" w:rsidP="00071A91">
      <w:pPr>
        <w:rPr>
          <w:sz w:val="24"/>
          <w:szCs w:val="24"/>
        </w:rPr>
      </w:pPr>
      <w:r w:rsidRPr="00605E00">
        <w:rPr>
          <w:sz w:val="24"/>
          <w:szCs w:val="24"/>
        </w:rPr>
        <w:t>С) 10-12км</w:t>
      </w:r>
    </w:p>
    <w:p w:rsidR="00071A91" w:rsidRPr="00605E00" w:rsidRDefault="00071A91" w:rsidP="00071A91">
      <w:pPr>
        <w:rPr>
          <w:sz w:val="24"/>
          <w:szCs w:val="24"/>
        </w:rPr>
      </w:pPr>
      <w:r w:rsidRPr="00605E00">
        <w:rPr>
          <w:sz w:val="24"/>
          <w:szCs w:val="24"/>
        </w:rPr>
        <w:t>Д) 7-10км</w:t>
      </w:r>
    </w:p>
    <w:p w:rsidR="00071A91" w:rsidRPr="00605E00" w:rsidRDefault="00071A91" w:rsidP="00071A91">
      <w:pPr>
        <w:rPr>
          <w:sz w:val="24"/>
          <w:szCs w:val="24"/>
        </w:rPr>
      </w:pPr>
      <w:r w:rsidRPr="00605E00">
        <w:rPr>
          <w:sz w:val="24"/>
          <w:szCs w:val="24"/>
        </w:rPr>
        <w:t>Е) 16-18км</w:t>
      </w:r>
    </w:p>
    <w:p w:rsidR="00071A91" w:rsidRPr="00605E00" w:rsidRDefault="00071A91" w:rsidP="00071A91">
      <w:pPr>
        <w:rPr>
          <w:sz w:val="24"/>
          <w:szCs w:val="24"/>
        </w:rPr>
      </w:pPr>
      <w:r w:rsidRPr="00605E00">
        <w:rPr>
          <w:sz w:val="24"/>
          <w:szCs w:val="24"/>
        </w:rPr>
        <w:t>66. Атмосфераның барлық массасының қанша пайызы тропосферада жинақталған:</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30</w:t>
      </w:r>
    </w:p>
    <w:p w:rsidR="00071A91" w:rsidRPr="00605E00" w:rsidRDefault="00071A91" w:rsidP="00071A91">
      <w:pPr>
        <w:rPr>
          <w:sz w:val="24"/>
          <w:szCs w:val="24"/>
        </w:rPr>
      </w:pPr>
      <w:r w:rsidRPr="00605E00">
        <w:rPr>
          <w:sz w:val="24"/>
          <w:szCs w:val="24"/>
        </w:rPr>
        <w:t>С) 40</w:t>
      </w:r>
    </w:p>
    <w:p w:rsidR="00071A91" w:rsidRPr="00605E00" w:rsidRDefault="00071A91" w:rsidP="00071A91">
      <w:pPr>
        <w:rPr>
          <w:sz w:val="24"/>
          <w:szCs w:val="24"/>
        </w:rPr>
      </w:pPr>
      <w:r w:rsidRPr="00605E00">
        <w:rPr>
          <w:sz w:val="24"/>
          <w:szCs w:val="24"/>
        </w:rPr>
        <w:t>Д) 60</w:t>
      </w:r>
    </w:p>
    <w:p w:rsidR="00071A91" w:rsidRPr="00605E00" w:rsidRDefault="00071A91" w:rsidP="00071A91">
      <w:pPr>
        <w:rPr>
          <w:sz w:val="24"/>
          <w:szCs w:val="24"/>
        </w:rPr>
      </w:pPr>
      <w:r w:rsidRPr="00605E00">
        <w:rPr>
          <w:sz w:val="24"/>
          <w:szCs w:val="24"/>
        </w:rPr>
        <w:t>Е) 80</w:t>
      </w:r>
    </w:p>
    <w:p w:rsidR="00071A91" w:rsidRPr="00605E00" w:rsidRDefault="00071A91" w:rsidP="00071A91">
      <w:pPr>
        <w:rPr>
          <w:sz w:val="24"/>
          <w:szCs w:val="24"/>
        </w:rPr>
      </w:pPr>
      <w:r w:rsidRPr="00605E00">
        <w:rPr>
          <w:sz w:val="24"/>
          <w:szCs w:val="24"/>
        </w:rPr>
        <w:t>67. Тропосферадағы температура әр 100 м-ге биіктеген сайын қанша градус цельсияға төмендейді:</w:t>
      </w:r>
    </w:p>
    <w:p w:rsidR="00071A91" w:rsidRPr="00605E00" w:rsidRDefault="00071A91" w:rsidP="00071A91">
      <w:pPr>
        <w:rPr>
          <w:sz w:val="24"/>
          <w:szCs w:val="24"/>
        </w:rPr>
      </w:pPr>
      <w:r w:rsidRPr="00605E00">
        <w:rPr>
          <w:sz w:val="24"/>
          <w:szCs w:val="24"/>
        </w:rPr>
        <w:t>А) 0,2</w:t>
      </w:r>
    </w:p>
    <w:p w:rsidR="00071A91" w:rsidRPr="00605E00" w:rsidRDefault="00071A91" w:rsidP="00071A91">
      <w:pPr>
        <w:rPr>
          <w:sz w:val="24"/>
          <w:szCs w:val="24"/>
        </w:rPr>
      </w:pPr>
      <w:r w:rsidRPr="00605E00">
        <w:rPr>
          <w:sz w:val="24"/>
          <w:szCs w:val="24"/>
        </w:rPr>
        <w:t>В) 0,3</w:t>
      </w:r>
    </w:p>
    <w:p w:rsidR="00071A91" w:rsidRPr="00605E00" w:rsidRDefault="00071A91" w:rsidP="00071A91">
      <w:pPr>
        <w:rPr>
          <w:sz w:val="24"/>
          <w:szCs w:val="24"/>
        </w:rPr>
      </w:pPr>
      <w:r w:rsidRPr="00605E00">
        <w:rPr>
          <w:sz w:val="24"/>
          <w:szCs w:val="24"/>
        </w:rPr>
        <w:t>С) 0,4</w:t>
      </w:r>
    </w:p>
    <w:p w:rsidR="00071A91" w:rsidRPr="00605E00" w:rsidRDefault="00071A91" w:rsidP="00071A91">
      <w:pPr>
        <w:rPr>
          <w:sz w:val="24"/>
          <w:szCs w:val="24"/>
        </w:rPr>
      </w:pPr>
      <w:r w:rsidRPr="00605E00">
        <w:rPr>
          <w:sz w:val="24"/>
          <w:szCs w:val="24"/>
        </w:rPr>
        <w:lastRenderedPageBreak/>
        <w:t>Д) 0,6</w:t>
      </w:r>
    </w:p>
    <w:p w:rsidR="00071A91" w:rsidRPr="00605E00" w:rsidRDefault="00071A91" w:rsidP="00071A91">
      <w:pPr>
        <w:rPr>
          <w:sz w:val="24"/>
          <w:szCs w:val="24"/>
        </w:rPr>
      </w:pPr>
      <w:r w:rsidRPr="00605E00">
        <w:rPr>
          <w:sz w:val="24"/>
          <w:szCs w:val="24"/>
        </w:rPr>
        <w:t>Е) 0,8</w:t>
      </w:r>
    </w:p>
    <w:p w:rsidR="00071A91" w:rsidRPr="00605E00" w:rsidRDefault="00071A91" w:rsidP="00071A91">
      <w:pPr>
        <w:rPr>
          <w:sz w:val="24"/>
          <w:szCs w:val="24"/>
        </w:rPr>
      </w:pPr>
      <w:r w:rsidRPr="00605E00">
        <w:rPr>
          <w:sz w:val="24"/>
          <w:szCs w:val="24"/>
        </w:rPr>
        <w:t>68. Автомобиль газдарындағы NO құрамын азайту үшін NO реакциясына әсер ететін катализаторды пайдаланады:</w:t>
      </w:r>
    </w:p>
    <w:p w:rsidR="00071A91" w:rsidRPr="00605E00" w:rsidRDefault="00071A91" w:rsidP="00071A91">
      <w:pPr>
        <w:rPr>
          <w:sz w:val="24"/>
          <w:szCs w:val="24"/>
        </w:rPr>
      </w:pPr>
      <w:r w:rsidRPr="00605E00">
        <w:rPr>
          <w:sz w:val="24"/>
          <w:szCs w:val="24"/>
        </w:rPr>
        <w:t>А) Н2</w:t>
      </w:r>
    </w:p>
    <w:p w:rsidR="00071A91" w:rsidRPr="00605E00" w:rsidRDefault="00071A91" w:rsidP="00071A91">
      <w:pPr>
        <w:rPr>
          <w:sz w:val="24"/>
          <w:szCs w:val="24"/>
        </w:rPr>
      </w:pPr>
      <w:r w:rsidRPr="00605E00">
        <w:rPr>
          <w:sz w:val="24"/>
          <w:szCs w:val="24"/>
        </w:rPr>
        <w:t>В) СО</w:t>
      </w:r>
    </w:p>
    <w:p w:rsidR="00071A91" w:rsidRPr="00605E00" w:rsidRDefault="00071A91" w:rsidP="00071A91">
      <w:pPr>
        <w:rPr>
          <w:sz w:val="24"/>
          <w:szCs w:val="24"/>
        </w:rPr>
      </w:pPr>
      <w:r w:rsidRPr="00605E00">
        <w:rPr>
          <w:sz w:val="24"/>
          <w:szCs w:val="24"/>
        </w:rPr>
        <w:t>С) Н2 және СО</w:t>
      </w:r>
    </w:p>
    <w:p w:rsidR="00071A91" w:rsidRPr="00605E00" w:rsidRDefault="00071A91" w:rsidP="00071A91">
      <w:pPr>
        <w:rPr>
          <w:sz w:val="24"/>
          <w:szCs w:val="24"/>
        </w:rPr>
      </w:pPr>
      <w:r w:rsidRPr="00605E00">
        <w:rPr>
          <w:sz w:val="24"/>
          <w:szCs w:val="24"/>
        </w:rPr>
        <w:t>Д) SO2</w:t>
      </w:r>
    </w:p>
    <w:p w:rsidR="00071A91" w:rsidRPr="00605E00" w:rsidRDefault="00071A91" w:rsidP="00071A91">
      <w:pPr>
        <w:rPr>
          <w:sz w:val="24"/>
          <w:szCs w:val="24"/>
        </w:rPr>
      </w:pPr>
      <w:r w:rsidRPr="00605E00">
        <w:rPr>
          <w:sz w:val="24"/>
          <w:szCs w:val="24"/>
        </w:rPr>
        <w:t>Е) S</w:t>
      </w:r>
    </w:p>
    <w:p w:rsidR="00071A91" w:rsidRPr="00605E00" w:rsidRDefault="00071A91" w:rsidP="00071A91">
      <w:pPr>
        <w:rPr>
          <w:sz w:val="24"/>
          <w:szCs w:val="24"/>
        </w:rPr>
      </w:pPr>
      <w:r w:rsidRPr="00605E00">
        <w:rPr>
          <w:sz w:val="24"/>
          <w:szCs w:val="24"/>
        </w:rPr>
        <w:t>69. Кадмийдің ластану көздері:</w:t>
      </w:r>
    </w:p>
    <w:p w:rsidR="00071A91" w:rsidRPr="00605E00" w:rsidRDefault="00071A91" w:rsidP="00071A91">
      <w:pPr>
        <w:rPr>
          <w:sz w:val="24"/>
          <w:szCs w:val="24"/>
        </w:rPr>
      </w:pPr>
      <w:r w:rsidRPr="00605E00">
        <w:rPr>
          <w:sz w:val="24"/>
          <w:szCs w:val="24"/>
        </w:rPr>
        <w:t>А) тас көмірді өртеу</w:t>
      </w:r>
    </w:p>
    <w:p w:rsidR="00071A91" w:rsidRPr="00605E00" w:rsidRDefault="00071A91" w:rsidP="00071A91">
      <w:pPr>
        <w:rPr>
          <w:sz w:val="24"/>
          <w:szCs w:val="24"/>
        </w:rPr>
      </w:pPr>
      <w:r w:rsidRPr="00605E00">
        <w:rPr>
          <w:sz w:val="24"/>
          <w:szCs w:val="24"/>
        </w:rPr>
        <w:t>В) фосфатты тыңайтқыштар</w:t>
      </w:r>
    </w:p>
    <w:p w:rsidR="00071A91" w:rsidRPr="00605E00" w:rsidRDefault="00071A91" w:rsidP="00071A91">
      <w:pPr>
        <w:rPr>
          <w:sz w:val="24"/>
          <w:szCs w:val="24"/>
        </w:rPr>
      </w:pPr>
      <w:r w:rsidRPr="00605E00">
        <w:rPr>
          <w:sz w:val="24"/>
          <w:szCs w:val="24"/>
        </w:rPr>
        <w:t>С) пластмасса өндірісінің қалдықтары</w:t>
      </w:r>
    </w:p>
    <w:p w:rsidR="00071A91" w:rsidRPr="00605E00" w:rsidRDefault="00071A91" w:rsidP="00071A91">
      <w:pPr>
        <w:rPr>
          <w:sz w:val="24"/>
          <w:szCs w:val="24"/>
        </w:rPr>
      </w:pPr>
      <w:r w:rsidRPr="00605E00">
        <w:rPr>
          <w:sz w:val="24"/>
          <w:szCs w:val="24"/>
        </w:rPr>
        <w:t>Е) барлық аталған көздер</w:t>
      </w:r>
    </w:p>
    <w:p w:rsidR="00071A91" w:rsidRPr="00605E00" w:rsidRDefault="00071A91" w:rsidP="00071A91">
      <w:pPr>
        <w:rPr>
          <w:sz w:val="24"/>
          <w:szCs w:val="24"/>
        </w:rPr>
      </w:pPr>
      <w:r w:rsidRPr="00605E00">
        <w:rPr>
          <w:sz w:val="24"/>
          <w:szCs w:val="24"/>
        </w:rPr>
        <w:t>70. Таңдау мен талдау арасындағы максимум уақыт (судың дәмін анықтау үшін):</w:t>
      </w:r>
    </w:p>
    <w:p w:rsidR="00071A91" w:rsidRPr="00605E00" w:rsidRDefault="00071A91" w:rsidP="00071A91">
      <w:pPr>
        <w:rPr>
          <w:sz w:val="24"/>
          <w:szCs w:val="24"/>
        </w:rPr>
      </w:pPr>
      <w:r w:rsidRPr="00605E00">
        <w:rPr>
          <w:sz w:val="24"/>
          <w:szCs w:val="24"/>
        </w:rPr>
        <w:t>А) 1 сағат</w:t>
      </w:r>
    </w:p>
    <w:p w:rsidR="00071A91" w:rsidRPr="00605E00" w:rsidRDefault="00071A91" w:rsidP="00071A91">
      <w:pPr>
        <w:rPr>
          <w:sz w:val="24"/>
          <w:szCs w:val="24"/>
        </w:rPr>
      </w:pPr>
      <w:r w:rsidRPr="00605E00">
        <w:rPr>
          <w:sz w:val="24"/>
          <w:szCs w:val="24"/>
        </w:rPr>
        <w:t>В) 10 минут</w:t>
      </w:r>
    </w:p>
    <w:p w:rsidR="00071A91" w:rsidRPr="00605E00" w:rsidRDefault="00071A91" w:rsidP="00071A91">
      <w:pPr>
        <w:rPr>
          <w:sz w:val="24"/>
          <w:szCs w:val="24"/>
        </w:rPr>
      </w:pPr>
      <w:r w:rsidRPr="00605E00">
        <w:rPr>
          <w:sz w:val="24"/>
          <w:szCs w:val="24"/>
        </w:rPr>
        <w:t>С) 6-24 сағат</w:t>
      </w:r>
    </w:p>
    <w:p w:rsidR="00071A91" w:rsidRPr="00605E00" w:rsidRDefault="00071A91" w:rsidP="00071A91">
      <w:pPr>
        <w:rPr>
          <w:sz w:val="24"/>
          <w:szCs w:val="24"/>
        </w:rPr>
      </w:pPr>
      <w:r w:rsidRPr="00605E00">
        <w:rPr>
          <w:sz w:val="24"/>
          <w:szCs w:val="24"/>
        </w:rPr>
        <w:t>Д) 30сағат</w:t>
      </w:r>
    </w:p>
    <w:p w:rsidR="00071A91" w:rsidRPr="00605E00" w:rsidRDefault="00071A91" w:rsidP="00071A91">
      <w:pPr>
        <w:rPr>
          <w:sz w:val="24"/>
          <w:szCs w:val="24"/>
        </w:rPr>
      </w:pPr>
      <w:r w:rsidRPr="00605E00">
        <w:rPr>
          <w:sz w:val="24"/>
          <w:szCs w:val="24"/>
        </w:rPr>
        <w:t>Е) 40 минут</w:t>
      </w:r>
    </w:p>
    <w:p w:rsidR="00071A91" w:rsidRPr="00605E00" w:rsidRDefault="00071A91" w:rsidP="00071A91">
      <w:pPr>
        <w:rPr>
          <w:sz w:val="24"/>
          <w:szCs w:val="24"/>
        </w:rPr>
      </w:pPr>
      <w:r w:rsidRPr="00605E00">
        <w:rPr>
          <w:sz w:val="24"/>
          <w:szCs w:val="24"/>
        </w:rPr>
        <w:t>71. Таңдау мен талдау арасындағы максимум уақыт (судың түсін анықтау үшін):</w:t>
      </w:r>
    </w:p>
    <w:p w:rsidR="00071A91" w:rsidRPr="00605E00" w:rsidRDefault="00071A91" w:rsidP="00071A91">
      <w:pPr>
        <w:rPr>
          <w:sz w:val="24"/>
          <w:szCs w:val="24"/>
        </w:rPr>
      </w:pPr>
      <w:r w:rsidRPr="00605E00">
        <w:rPr>
          <w:sz w:val="24"/>
          <w:szCs w:val="24"/>
        </w:rPr>
        <w:t>А) 1 сағат</w:t>
      </w:r>
    </w:p>
    <w:p w:rsidR="00071A91" w:rsidRPr="00605E00" w:rsidRDefault="00071A91" w:rsidP="00071A91">
      <w:pPr>
        <w:rPr>
          <w:sz w:val="24"/>
          <w:szCs w:val="24"/>
        </w:rPr>
      </w:pPr>
      <w:r w:rsidRPr="00605E00">
        <w:rPr>
          <w:sz w:val="24"/>
          <w:szCs w:val="24"/>
        </w:rPr>
        <w:t>В) 20 минут</w:t>
      </w:r>
    </w:p>
    <w:p w:rsidR="00071A91" w:rsidRPr="00605E00" w:rsidRDefault="00071A91" w:rsidP="00071A91">
      <w:pPr>
        <w:rPr>
          <w:sz w:val="24"/>
          <w:szCs w:val="24"/>
        </w:rPr>
      </w:pPr>
      <w:r w:rsidRPr="00605E00">
        <w:rPr>
          <w:sz w:val="24"/>
          <w:szCs w:val="24"/>
        </w:rPr>
        <w:t>С) 20 сағат</w:t>
      </w:r>
    </w:p>
    <w:p w:rsidR="00071A91" w:rsidRPr="00605E00" w:rsidRDefault="00071A91" w:rsidP="00071A91">
      <w:pPr>
        <w:rPr>
          <w:sz w:val="24"/>
          <w:szCs w:val="24"/>
        </w:rPr>
      </w:pPr>
      <w:r w:rsidRPr="00605E00">
        <w:rPr>
          <w:sz w:val="24"/>
          <w:szCs w:val="24"/>
        </w:rPr>
        <w:t>Д) 24 сағат</w:t>
      </w:r>
    </w:p>
    <w:p w:rsidR="00071A91" w:rsidRPr="00605E00" w:rsidRDefault="00071A91" w:rsidP="00071A91">
      <w:pPr>
        <w:rPr>
          <w:sz w:val="24"/>
          <w:szCs w:val="24"/>
        </w:rPr>
      </w:pPr>
      <w:r w:rsidRPr="00605E00">
        <w:rPr>
          <w:sz w:val="24"/>
          <w:szCs w:val="24"/>
        </w:rPr>
        <w:t>Е) 48 сағат</w:t>
      </w:r>
    </w:p>
    <w:p w:rsidR="00071A91" w:rsidRPr="00605E00" w:rsidRDefault="00071A91" w:rsidP="00071A91">
      <w:pPr>
        <w:rPr>
          <w:sz w:val="24"/>
          <w:szCs w:val="24"/>
        </w:rPr>
      </w:pPr>
      <w:r w:rsidRPr="00605E00">
        <w:rPr>
          <w:sz w:val="24"/>
          <w:szCs w:val="24"/>
        </w:rPr>
        <w:t>72. Таңдау мен талдау арасындағы максимум уақыт (судағы хлоридтерді анықтау үшін):</w:t>
      </w:r>
    </w:p>
    <w:p w:rsidR="00071A91" w:rsidRPr="00605E00" w:rsidRDefault="00071A91" w:rsidP="00071A91">
      <w:pPr>
        <w:rPr>
          <w:sz w:val="24"/>
          <w:szCs w:val="24"/>
        </w:rPr>
      </w:pPr>
      <w:r w:rsidRPr="00605E00">
        <w:rPr>
          <w:sz w:val="24"/>
          <w:szCs w:val="24"/>
        </w:rPr>
        <w:t>А) 3 тәулік</w:t>
      </w:r>
    </w:p>
    <w:p w:rsidR="00071A91" w:rsidRPr="00605E00" w:rsidRDefault="00071A91" w:rsidP="00071A91">
      <w:pPr>
        <w:rPr>
          <w:sz w:val="24"/>
          <w:szCs w:val="24"/>
        </w:rPr>
      </w:pPr>
      <w:r w:rsidRPr="00605E00">
        <w:rPr>
          <w:sz w:val="24"/>
          <w:szCs w:val="24"/>
        </w:rPr>
        <w:t>В) 24 сағат</w:t>
      </w:r>
    </w:p>
    <w:p w:rsidR="00071A91" w:rsidRPr="00605E00" w:rsidRDefault="00071A91" w:rsidP="00071A91">
      <w:pPr>
        <w:rPr>
          <w:sz w:val="24"/>
          <w:szCs w:val="24"/>
        </w:rPr>
      </w:pPr>
      <w:r w:rsidRPr="00605E00">
        <w:rPr>
          <w:sz w:val="24"/>
          <w:szCs w:val="24"/>
        </w:rPr>
        <w:t>С) 5 тәулік</w:t>
      </w:r>
    </w:p>
    <w:p w:rsidR="00071A91" w:rsidRPr="00605E00" w:rsidRDefault="00071A91" w:rsidP="00071A91">
      <w:pPr>
        <w:rPr>
          <w:sz w:val="24"/>
          <w:szCs w:val="24"/>
        </w:rPr>
      </w:pPr>
      <w:r w:rsidRPr="00605E00">
        <w:rPr>
          <w:sz w:val="24"/>
          <w:szCs w:val="24"/>
        </w:rPr>
        <w:t>Д) 30 сағат</w:t>
      </w:r>
    </w:p>
    <w:p w:rsidR="00071A91" w:rsidRPr="00605E00" w:rsidRDefault="00071A91" w:rsidP="00071A91">
      <w:pPr>
        <w:rPr>
          <w:sz w:val="24"/>
          <w:szCs w:val="24"/>
        </w:rPr>
      </w:pPr>
      <w:r w:rsidRPr="00605E00">
        <w:rPr>
          <w:sz w:val="24"/>
          <w:szCs w:val="24"/>
        </w:rPr>
        <w:t xml:space="preserve">Е) 7 тәулік </w:t>
      </w:r>
    </w:p>
    <w:p w:rsidR="00071A91" w:rsidRPr="00605E00" w:rsidRDefault="00071A91" w:rsidP="00071A91">
      <w:pPr>
        <w:rPr>
          <w:sz w:val="24"/>
          <w:szCs w:val="24"/>
        </w:rPr>
      </w:pPr>
      <w:r w:rsidRPr="00605E00">
        <w:rPr>
          <w:sz w:val="24"/>
          <w:szCs w:val="24"/>
        </w:rPr>
        <w:t>73. Таңдау мен талдау арасындағы максимум уақыт (судағы аммиак пен аммиак тұздарын анықтау үшін):</w:t>
      </w:r>
    </w:p>
    <w:p w:rsidR="00071A91" w:rsidRPr="00605E00" w:rsidRDefault="00071A91" w:rsidP="00071A91">
      <w:pPr>
        <w:rPr>
          <w:sz w:val="24"/>
          <w:szCs w:val="24"/>
        </w:rPr>
      </w:pPr>
      <w:r w:rsidRPr="00605E00">
        <w:rPr>
          <w:sz w:val="24"/>
          <w:szCs w:val="24"/>
        </w:rPr>
        <w:t xml:space="preserve">А) 6-7 тәулік </w:t>
      </w:r>
    </w:p>
    <w:p w:rsidR="00071A91" w:rsidRPr="00605E00" w:rsidRDefault="00071A91" w:rsidP="00071A91">
      <w:pPr>
        <w:rPr>
          <w:sz w:val="24"/>
          <w:szCs w:val="24"/>
        </w:rPr>
      </w:pPr>
      <w:r w:rsidRPr="00605E00">
        <w:rPr>
          <w:sz w:val="24"/>
          <w:szCs w:val="24"/>
        </w:rPr>
        <w:t xml:space="preserve">В) 1-3 тәулік </w:t>
      </w:r>
    </w:p>
    <w:p w:rsidR="00071A91" w:rsidRPr="00605E00" w:rsidRDefault="00071A91" w:rsidP="00071A91">
      <w:pPr>
        <w:rPr>
          <w:sz w:val="24"/>
          <w:szCs w:val="24"/>
        </w:rPr>
      </w:pPr>
      <w:r w:rsidRPr="00605E00">
        <w:rPr>
          <w:sz w:val="24"/>
          <w:szCs w:val="24"/>
        </w:rPr>
        <w:t xml:space="preserve">С) 10 тәулік </w:t>
      </w:r>
    </w:p>
    <w:p w:rsidR="00071A91" w:rsidRPr="00605E00" w:rsidRDefault="00071A91" w:rsidP="00071A91">
      <w:pPr>
        <w:rPr>
          <w:sz w:val="24"/>
          <w:szCs w:val="24"/>
        </w:rPr>
      </w:pPr>
      <w:r w:rsidRPr="00605E00">
        <w:rPr>
          <w:sz w:val="24"/>
          <w:szCs w:val="24"/>
        </w:rPr>
        <w:t xml:space="preserve">Д) 10-12 тәулік </w:t>
      </w:r>
    </w:p>
    <w:p w:rsidR="00071A91" w:rsidRPr="00605E00" w:rsidRDefault="00071A91" w:rsidP="00071A91">
      <w:pPr>
        <w:rPr>
          <w:sz w:val="24"/>
          <w:szCs w:val="24"/>
        </w:rPr>
      </w:pPr>
      <w:r w:rsidRPr="00605E00">
        <w:rPr>
          <w:sz w:val="24"/>
          <w:szCs w:val="24"/>
        </w:rPr>
        <w:t>Е) 1 ай</w:t>
      </w:r>
    </w:p>
    <w:p w:rsidR="00071A91" w:rsidRPr="00605E00" w:rsidRDefault="00071A91" w:rsidP="00071A91">
      <w:pPr>
        <w:rPr>
          <w:sz w:val="24"/>
          <w:szCs w:val="24"/>
        </w:rPr>
      </w:pPr>
      <w:r w:rsidRPr="00605E00">
        <w:rPr>
          <w:sz w:val="24"/>
          <w:szCs w:val="24"/>
        </w:rPr>
        <w:t>74. Глобальді масштабта температураны 2-4 0С-ға көтерсе, әлемдік мұхиттың деңгейі неше метрге көтеріледі:</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30</w:t>
      </w:r>
    </w:p>
    <w:p w:rsidR="00071A91" w:rsidRPr="00605E00" w:rsidRDefault="00071A91" w:rsidP="00071A91">
      <w:pPr>
        <w:rPr>
          <w:sz w:val="24"/>
          <w:szCs w:val="24"/>
        </w:rPr>
      </w:pPr>
      <w:r w:rsidRPr="00605E00">
        <w:rPr>
          <w:sz w:val="24"/>
          <w:szCs w:val="24"/>
        </w:rPr>
        <w:t>С) 40</w:t>
      </w:r>
    </w:p>
    <w:p w:rsidR="00071A91" w:rsidRPr="00605E00" w:rsidRDefault="00071A91" w:rsidP="00071A91">
      <w:pPr>
        <w:rPr>
          <w:sz w:val="24"/>
          <w:szCs w:val="24"/>
        </w:rPr>
      </w:pPr>
      <w:r w:rsidRPr="00605E00">
        <w:rPr>
          <w:sz w:val="24"/>
          <w:szCs w:val="24"/>
        </w:rPr>
        <w:t>Д) 50</w:t>
      </w:r>
    </w:p>
    <w:p w:rsidR="00071A91" w:rsidRPr="00605E00" w:rsidRDefault="00071A91" w:rsidP="00071A91">
      <w:pPr>
        <w:rPr>
          <w:sz w:val="24"/>
          <w:szCs w:val="24"/>
        </w:rPr>
      </w:pPr>
      <w:r w:rsidRPr="00605E00">
        <w:rPr>
          <w:sz w:val="24"/>
          <w:szCs w:val="24"/>
        </w:rPr>
        <w:t>75. Табиғи сулардағы аммоний ионының құрамы аспайды:</w:t>
      </w:r>
    </w:p>
    <w:p w:rsidR="00071A91" w:rsidRPr="00605E00" w:rsidRDefault="00071A91" w:rsidP="00071A91">
      <w:pPr>
        <w:rPr>
          <w:sz w:val="24"/>
          <w:szCs w:val="24"/>
        </w:rPr>
      </w:pPr>
      <w:r w:rsidRPr="00605E00">
        <w:rPr>
          <w:sz w:val="24"/>
          <w:szCs w:val="24"/>
        </w:rPr>
        <w:t>А) 0,1 мг/л</w:t>
      </w:r>
    </w:p>
    <w:p w:rsidR="00071A91" w:rsidRPr="00605E00" w:rsidRDefault="00071A91" w:rsidP="00071A91">
      <w:pPr>
        <w:rPr>
          <w:sz w:val="24"/>
          <w:szCs w:val="24"/>
        </w:rPr>
      </w:pPr>
      <w:r w:rsidRPr="00605E00">
        <w:rPr>
          <w:sz w:val="24"/>
          <w:szCs w:val="24"/>
        </w:rPr>
        <w:t>В) 0,2мг/л</w:t>
      </w:r>
    </w:p>
    <w:p w:rsidR="00071A91" w:rsidRPr="00605E00" w:rsidRDefault="00071A91" w:rsidP="00071A91">
      <w:pPr>
        <w:rPr>
          <w:sz w:val="24"/>
          <w:szCs w:val="24"/>
        </w:rPr>
      </w:pPr>
      <w:r w:rsidRPr="00605E00">
        <w:rPr>
          <w:sz w:val="24"/>
          <w:szCs w:val="24"/>
        </w:rPr>
        <w:t>С) 0,3мг/л</w:t>
      </w:r>
    </w:p>
    <w:p w:rsidR="00071A91" w:rsidRPr="00605E00" w:rsidRDefault="00071A91" w:rsidP="00071A91">
      <w:pPr>
        <w:rPr>
          <w:sz w:val="24"/>
          <w:szCs w:val="24"/>
        </w:rPr>
      </w:pPr>
      <w:r w:rsidRPr="00605E00">
        <w:rPr>
          <w:sz w:val="24"/>
          <w:szCs w:val="24"/>
        </w:rPr>
        <w:t>Д) 0,4мг/л</w:t>
      </w:r>
    </w:p>
    <w:p w:rsidR="00071A91" w:rsidRPr="00605E00" w:rsidRDefault="00071A91" w:rsidP="00071A91">
      <w:pPr>
        <w:rPr>
          <w:sz w:val="24"/>
          <w:szCs w:val="24"/>
        </w:rPr>
      </w:pPr>
      <w:r w:rsidRPr="00605E00">
        <w:rPr>
          <w:sz w:val="24"/>
          <w:szCs w:val="24"/>
        </w:rPr>
        <w:t>Е) 0,5мг/л</w:t>
      </w:r>
    </w:p>
    <w:p w:rsidR="00071A91" w:rsidRPr="00605E00" w:rsidRDefault="00071A91" w:rsidP="00071A91">
      <w:pPr>
        <w:rPr>
          <w:sz w:val="24"/>
          <w:szCs w:val="24"/>
        </w:rPr>
      </w:pPr>
      <w:r w:rsidRPr="00605E00">
        <w:rPr>
          <w:sz w:val="24"/>
          <w:szCs w:val="24"/>
        </w:rPr>
        <w:t>76. Табиғи сулардың нитрит ионы аспайды :</w:t>
      </w:r>
    </w:p>
    <w:p w:rsidR="00071A91" w:rsidRPr="00605E00" w:rsidRDefault="00071A91" w:rsidP="00071A91">
      <w:pPr>
        <w:rPr>
          <w:sz w:val="24"/>
          <w:szCs w:val="24"/>
        </w:rPr>
      </w:pPr>
      <w:r w:rsidRPr="00605E00">
        <w:rPr>
          <w:sz w:val="24"/>
          <w:szCs w:val="24"/>
        </w:rPr>
        <w:lastRenderedPageBreak/>
        <w:t>А. 0,01 мг/л</w:t>
      </w:r>
    </w:p>
    <w:p w:rsidR="00071A91" w:rsidRPr="00605E00" w:rsidRDefault="00071A91" w:rsidP="00071A91">
      <w:pPr>
        <w:rPr>
          <w:sz w:val="24"/>
          <w:szCs w:val="24"/>
        </w:rPr>
      </w:pPr>
      <w:r w:rsidRPr="00605E00">
        <w:rPr>
          <w:sz w:val="24"/>
          <w:szCs w:val="24"/>
        </w:rPr>
        <w:t>В. 0,02 мг/л</w:t>
      </w:r>
    </w:p>
    <w:p w:rsidR="00071A91" w:rsidRPr="00605E00" w:rsidRDefault="00071A91" w:rsidP="00071A91">
      <w:pPr>
        <w:rPr>
          <w:sz w:val="24"/>
          <w:szCs w:val="24"/>
        </w:rPr>
      </w:pPr>
      <w:r w:rsidRPr="00605E00">
        <w:rPr>
          <w:sz w:val="24"/>
          <w:szCs w:val="24"/>
        </w:rPr>
        <w:t>С. 0,03 мг/л</w:t>
      </w:r>
    </w:p>
    <w:p w:rsidR="00071A91" w:rsidRPr="00605E00" w:rsidRDefault="00071A91" w:rsidP="00071A91">
      <w:pPr>
        <w:rPr>
          <w:sz w:val="24"/>
          <w:szCs w:val="24"/>
        </w:rPr>
      </w:pPr>
      <w:r w:rsidRPr="00605E00">
        <w:rPr>
          <w:sz w:val="24"/>
          <w:szCs w:val="24"/>
        </w:rPr>
        <w:t>Д. 0,04мг/л</w:t>
      </w:r>
    </w:p>
    <w:p w:rsidR="00071A91" w:rsidRPr="00605E00" w:rsidRDefault="00071A91" w:rsidP="00071A91">
      <w:pPr>
        <w:rPr>
          <w:sz w:val="24"/>
          <w:szCs w:val="24"/>
        </w:rPr>
      </w:pPr>
      <w:r w:rsidRPr="00605E00">
        <w:rPr>
          <w:sz w:val="24"/>
          <w:szCs w:val="24"/>
        </w:rPr>
        <w:t>Е. 0,005мг/л</w:t>
      </w:r>
    </w:p>
    <w:p w:rsidR="00071A91" w:rsidRPr="00605E00" w:rsidRDefault="00071A91" w:rsidP="00071A91">
      <w:pPr>
        <w:rPr>
          <w:sz w:val="24"/>
          <w:szCs w:val="24"/>
        </w:rPr>
      </w:pPr>
      <w:r w:rsidRPr="00605E00">
        <w:rPr>
          <w:sz w:val="24"/>
          <w:szCs w:val="24"/>
        </w:rPr>
        <w:t>77. Табиғи сулардың құрамындағы нитрат ионы</w:t>
      </w:r>
    </w:p>
    <w:p w:rsidR="00071A91" w:rsidRPr="00605E00" w:rsidRDefault="00071A91" w:rsidP="00071A91">
      <w:pPr>
        <w:rPr>
          <w:sz w:val="24"/>
          <w:szCs w:val="24"/>
        </w:rPr>
      </w:pPr>
      <w:r w:rsidRPr="00605E00">
        <w:rPr>
          <w:sz w:val="24"/>
          <w:szCs w:val="24"/>
        </w:rPr>
        <w:t>А. 0,1мг/л</w:t>
      </w:r>
    </w:p>
    <w:p w:rsidR="00071A91" w:rsidRPr="00605E00" w:rsidRDefault="00071A91" w:rsidP="00071A91">
      <w:pPr>
        <w:rPr>
          <w:sz w:val="24"/>
          <w:szCs w:val="24"/>
        </w:rPr>
      </w:pPr>
      <w:r w:rsidRPr="00605E00">
        <w:rPr>
          <w:sz w:val="24"/>
          <w:szCs w:val="24"/>
        </w:rPr>
        <w:t>В. 0,2 мг/л</w:t>
      </w:r>
    </w:p>
    <w:p w:rsidR="00071A91" w:rsidRPr="00605E00" w:rsidRDefault="00071A91" w:rsidP="00071A91">
      <w:pPr>
        <w:rPr>
          <w:sz w:val="24"/>
          <w:szCs w:val="24"/>
        </w:rPr>
      </w:pPr>
      <w:r w:rsidRPr="00605E00">
        <w:rPr>
          <w:sz w:val="24"/>
          <w:szCs w:val="24"/>
        </w:rPr>
        <w:t>С. 0,3 мг/л</w:t>
      </w:r>
    </w:p>
    <w:p w:rsidR="00071A91" w:rsidRPr="00605E00" w:rsidRDefault="00071A91" w:rsidP="00071A91">
      <w:pPr>
        <w:rPr>
          <w:sz w:val="24"/>
          <w:szCs w:val="24"/>
        </w:rPr>
      </w:pPr>
      <w:r w:rsidRPr="00605E00">
        <w:rPr>
          <w:sz w:val="24"/>
          <w:szCs w:val="24"/>
        </w:rPr>
        <w:t>Д. 0,4мг/л</w:t>
      </w:r>
    </w:p>
    <w:p w:rsidR="00071A91" w:rsidRPr="00605E00" w:rsidRDefault="00071A91" w:rsidP="00071A91">
      <w:pPr>
        <w:rPr>
          <w:sz w:val="24"/>
          <w:szCs w:val="24"/>
        </w:rPr>
      </w:pPr>
      <w:r w:rsidRPr="00605E00">
        <w:rPr>
          <w:sz w:val="24"/>
          <w:szCs w:val="24"/>
        </w:rPr>
        <w:t xml:space="preserve">Е. 0,5мг/л </w:t>
      </w:r>
    </w:p>
    <w:p w:rsidR="00071A91" w:rsidRPr="00605E00" w:rsidRDefault="00071A91" w:rsidP="00071A91">
      <w:pPr>
        <w:rPr>
          <w:sz w:val="24"/>
          <w:szCs w:val="24"/>
        </w:rPr>
      </w:pPr>
      <w:r w:rsidRPr="00605E00">
        <w:rPr>
          <w:sz w:val="24"/>
          <w:szCs w:val="24"/>
        </w:rPr>
        <w:t>78. Жер қыртысындағы ауаның массалық үлесі:</w:t>
      </w:r>
    </w:p>
    <w:p w:rsidR="00071A91" w:rsidRPr="00605E00" w:rsidRDefault="00071A91" w:rsidP="00071A91">
      <w:pPr>
        <w:rPr>
          <w:sz w:val="24"/>
          <w:szCs w:val="24"/>
        </w:rPr>
      </w:pPr>
      <w:r w:rsidRPr="00605E00">
        <w:rPr>
          <w:sz w:val="24"/>
          <w:szCs w:val="24"/>
        </w:rPr>
        <w:t>А. 49013</w:t>
      </w:r>
    </w:p>
    <w:p w:rsidR="00071A91" w:rsidRPr="00605E00" w:rsidRDefault="00071A91" w:rsidP="00071A91">
      <w:pPr>
        <w:rPr>
          <w:sz w:val="24"/>
          <w:szCs w:val="24"/>
        </w:rPr>
      </w:pPr>
      <w:r w:rsidRPr="00605E00">
        <w:rPr>
          <w:sz w:val="24"/>
          <w:szCs w:val="24"/>
        </w:rPr>
        <w:t>В. 2,35</w:t>
      </w:r>
    </w:p>
    <w:p w:rsidR="00071A91" w:rsidRPr="00605E00" w:rsidRDefault="00071A91" w:rsidP="00071A91">
      <w:pPr>
        <w:rPr>
          <w:sz w:val="24"/>
          <w:szCs w:val="24"/>
        </w:rPr>
      </w:pPr>
      <w:r w:rsidRPr="00605E00">
        <w:rPr>
          <w:sz w:val="24"/>
          <w:szCs w:val="24"/>
        </w:rPr>
        <w:t>С. 4,20</w:t>
      </w:r>
    </w:p>
    <w:p w:rsidR="00071A91" w:rsidRPr="00605E00" w:rsidRDefault="00071A91" w:rsidP="00071A91">
      <w:pPr>
        <w:rPr>
          <w:sz w:val="24"/>
          <w:szCs w:val="24"/>
        </w:rPr>
      </w:pPr>
      <w:r w:rsidRPr="00605E00">
        <w:rPr>
          <w:sz w:val="24"/>
          <w:szCs w:val="24"/>
        </w:rPr>
        <w:t>Д. 0,35</w:t>
      </w:r>
    </w:p>
    <w:p w:rsidR="00071A91" w:rsidRPr="00605E00" w:rsidRDefault="00071A91" w:rsidP="00071A91">
      <w:pPr>
        <w:rPr>
          <w:sz w:val="24"/>
          <w:szCs w:val="24"/>
        </w:rPr>
      </w:pPr>
      <w:r w:rsidRPr="00605E00">
        <w:rPr>
          <w:sz w:val="24"/>
          <w:szCs w:val="24"/>
        </w:rPr>
        <w:t>Е. 2,35</w:t>
      </w:r>
    </w:p>
    <w:p w:rsidR="00071A91" w:rsidRPr="00605E00" w:rsidRDefault="00071A91" w:rsidP="00071A91">
      <w:pPr>
        <w:rPr>
          <w:sz w:val="24"/>
          <w:szCs w:val="24"/>
        </w:rPr>
      </w:pPr>
      <w:r w:rsidRPr="00605E00">
        <w:rPr>
          <w:sz w:val="24"/>
          <w:szCs w:val="24"/>
        </w:rPr>
        <w:t>79. Жер қыртысындағы магнидің массалық үлесі</w:t>
      </w:r>
    </w:p>
    <w:p w:rsidR="00071A91" w:rsidRPr="00605E00" w:rsidRDefault="00071A91" w:rsidP="00071A91">
      <w:pPr>
        <w:rPr>
          <w:sz w:val="24"/>
          <w:szCs w:val="24"/>
        </w:rPr>
      </w:pPr>
      <w:r w:rsidRPr="00605E00">
        <w:rPr>
          <w:sz w:val="24"/>
          <w:szCs w:val="24"/>
        </w:rPr>
        <w:t>А. 49,13</w:t>
      </w:r>
    </w:p>
    <w:p w:rsidR="00071A91" w:rsidRPr="00605E00" w:rsidRDefault="00071A91" w:rsidP="00071A91">
      <w:pPr>
        <w:rPr>
          <w:sz w:val="24"/>
          <w:szCs w:val="24"/>
        </w:rPr>
      </w:pPr>
      <w:r w:rsidRPr="00605E00">
        <w:rPr>
          <w:sz w:val="24"/>
          <w:szCs w:val="24"/>
        </w:rPr>
        <w:t>В. 2,35</w:t>
      </w:r>
    </w:p>
    <w:p w:rsidR="00071A91" w:rsidRPr="00605E00" w:rsidRDefault="00071A91" w:rsidP="00071A91">
      <w:pPr>
        <w:rPr>
          <w:sz w:val="24"/>
          <w:szCs w:val="24"/>
        </w:rPr>
      </w:pPr>
      <w:r w:rsidRPr="00605E00">
        <w:rPr>
          <w:sz w:val="24"/>
          <w:szCs w:val="24"/>
        </w:rPr>
        <w:t>С. 4,20</w:t>
      </w:r>
    </w:p>
    <w:p w:rsidR="00071A91" w:rsidRPr="00605E00" w:rsidRDefault="00071A91" w:rsidP="00071A91">
      <w:pPr>
        <w:rPr>
          <w:sz w:val="24"/>
          <w:szCs w:val="24"/>
        </w:rPr>
      </w:pPr>
      <w:r w:rsidRPr="00605E00">
        <w:rPr>
          <w:sz w:val="24"/>
          <w:szCs w:val="24"/>
        </w:rPr>
        <w:t>Д. 0,35</w:t>
      </w:r>
    </w:p>
    <w:p w:rsidR="00071A91" w:rsidRPr="00605E00" w:rsidRDefault="00071A91" w:rsidP="00071A91">
      <w:pPr>
        <w:rPr>
          <w:sz w:val="24"/>
          <w:szCs w:val="24"/>
        </w:rPr>
      </w:pPr>
      <w:r w:rsidRPr="00605E00">
        <w:rPr>
          <w:sz w:val="24"/>
          <w:szCs w:val="24"/>
        </w:rPr>
        <w:t>Е. 2,35</w:t>
      </w:r>
    </w:p>
    <w:p w:rsidR="00071A91" w:rsidRPr="00605E00" w:rsidRDefault="00071A91" w:rsidP="00071A91">
      <w:pPr>
        <w:rPr>
          <w:sz w:val="24"/>
          <w:szCs w:val="24"/>
        </w:rPr>
      </w:pPr>
      <w:r w:rsidRPr="00605E00">
        <w:rPr>
          <w:sz w:val="24"/>
          <w:szCs w:val="24"/>
        </w:rPr>
        <w:t xml:space="preserve">80. Жер қыртысындағы темірдің массалық үлесі </w:t>
      </w:r>
    </w:p>
    <w:p w:rsidR="00071A91" w:rsidRPr="00605E00" w:rsidRDefault="00071A91" w:rsidP="00071A91">
      <w:pPr>
        <w:rPr>
          <w:sz w:val="24"/>
          <w:szCs w:val="24"/>
        </w:rPr>
      </w:pPr>
      <w:r w:rsidRPr="00605E00">
        <w:rPr>
          <w:sz w:val="24"/>
          <w:szCs w:val="24"/>
        </w:rPr>
        <w:t>А. 49,13</w:t>
      </w:r>
    </w:p>
    <w:p w:rsidR="00071A91" w:rsidRPr="00605E00" w:rsidRDefault="00071A91" w:rsidP="00071A91">
      <w:pPr>
        <w:rPr>
          <w:sz w:val="24"/>
          <w:szCs w:val="24"/>
        </w:rPr>
      </w:pPr>
      <w:r w:rsidRPr="00605E00">
        <w:rPr>
          <w:sz w:val="24"/>
          <w:szCs w:val="24"/>
        </w:rPr>
        <w:t>В. 2,35</w:t>
      </w:r>
    </w:p>
    <w:p w:rsidR="00071A91" w:rsidRPr="00605E00" w:rsidRDefault="00071A91" w:rsidP="00071A91">
      <w:pPr>
        <w:rPr>
          <w:sz w:val="24"/>
          <w:szCs w:val="24"/>
        </w:rPr>
      </w:pPr>
      <w:r w:rsidRPr="00605E00">
        <w:rPr>
          <w:sz w:val="24"/>
          <w:szCs w:val="24"/>
        </w:rPr>
        <w:t>С. 4,20</w:t>
      </w:r>
    </w:p>
    <w:p w:rsidR="00071A91" w:rsidRPr="00605E00" w:rsidRDefault="00071A91" w:rsidP="00071A91">
      <w:pPr>
        <w:rPr>
          <w:sz w:val="24"/>
          <w:szCs w:val="24"/>
        </w:rPr>
      </w:pPr>
      <w:r w:rsidRPr="00605E00">
        <w:rPr>
          <w:sz w:val="24"/>
          <w:szCs w:val="24"/>
        </w:rPr>
        <w:t>Д. 0,35</w:t>
      </w:r>
    </w:p>
    <w:p w:rsidR="00071A91" w:rsidRPr="00605E00" w:rsidRDefault="00071A91" w:rsidP="00071A91">
      <w:pPr>
        <w:rPr>
          <w:sz w:val="24"/>
          <w:szCs w:val="24"/>
        </w:rPr>
      </w:pPr>
      <w:r w:rsidRPr="00605E00">
        <w:rPr>
          <w:sz w:val="24"/>
          <w:szCs w:val="24"/>
        </w:rPr>
        <w:t>Е. 2,35</w:t>
      </w:r>
    </w:p>
    <w:p w:rsidR="00071A91" w:rsidRPr="00605E00" w:rsidRDefault="00071A91" w:rsidP="00071A91">
      <w:pPr>
        <w:rPr>
          <w:sz w:val="24"/>
          <w:szCs w:val="24"/>
        </w:rPr>
      </w:pPr>
      <w:r w:rsidRPr="00605E00">
        <w:rPr>
          <w:sz w:val="24"/>
          <w:szCs w:val="24"/>
        </w:rPr>
        <w:t>81. Жер қыртысындағы көміртегінің массалық үлесі</w:t>
      </w:r>
    </w:p>
    <w:p w:rsidR="00071A91" w:rsidRPr="00605E00" w:rsidRDefault="00071A91" w:rsidP="00071A91">
      <w:pPr>
        <w:rPr>
          <w:sz w:val="24"/>
          <w:szCs w:val="24"/>
        </w:rPr>
      </w:pPr>
      <w:r w:rsidRPr="00605E00">
        <w:rPr>
          <w:sz w:val="24"/>
          <w:szCs w:val="24"/>
        </w:rPr>
        <w:t>А. 49,13</w:t>
      </w:r>
    </w:p>
    <w:p w:rsidR="00071A91" w:rsidRPr="00605E00" w:rsidRDefault="00071A91" w:rsidP="00071A91">
      <w:pPr>
        <w:rPr>
          <w:sz w:val="24"/>
          <w:szCs w:val="24"/>
        </w:rPr>
      </w:pPr>
      <w:r w:rsidRPr="00605E00">
        <w:rPr>
          <w:sz w:val="24"/>
          <w:szCs w:val="24"/>
        </w:rPr>
        <w:t>В. 2,35</w:t>
      </w:r>
    </w:p>
    <w:p w:rsidR="00071A91" w:rsidRPr="00605E00" w:rsidRDefault="00071A91" w:rsidP="00071A91">
      <w:pPr>
        <w:rPr>
          <w:sz w:val="24"/>
          <w:szCs w:val="24"/>
        </w:rPr>
      </w:pPr>
      <w:r w:rsidRPr="00605E00">
        <w:rPr>
          <w:sz w:val="24"/>
          <w:szCs w:val="24"/>
        </w:rPr>
        <w:t>С. 4,20</w:t>
      </w:r>
    </w:p>
    <w:p w:rsidR="00071A91" w:rsidRPr="00605E00" w:rsidRDefault="00071A91" w:rsidP="00071A91">
      <w:pPr>
        <w:rPr>
          <w:sz w:val="24"/>
          <w:szCs w:val="24"/>
        </w:rPr>
      </w:pPr>
      <w:r w:rsidRPr="00605E00">
        <w:rPr>
          <w:sz w:val="24"/>
          <w:szCs w:val="24"/>
        </w:rPr>
        <w:t>Д. 0,35</w:t>
      </w:r>
    </w:p>
    <w:p w:rsidR="00071A91" w:rsidRPr="00605E00" w:rsidRDefault="00071A91" w:rsidP="00071A91">
      <w:pPr>
        <w:rPr>
          <w:sz w:val="24"/>
          <w:szCs w:val="24"/>
        </w:rPr>
      </w:pPr>
      <w:r w:rsidRPr="00605E00">
        <w:rPr>
          <w:sz w:val="24"/>
          <w:szCs w:val="24"/>
        </w:rPr>
        <w:t>Е. 2,35</w:t>
      </w:r>
    </w:p>
    <w:p w:rsidR="00071A91" w:rsidRPr="00605E00" w:rsidRDefault="00071A91" w:rsidP="00071A91">
      <w:pPr>
        <w:rPr>
          <w:sz w:val="24"/>
          <w:szCs w:val="24"/>
        </w:rPr>
      </w:pPr>
      <w:r w:rsidRPr="00605E00">
        <w:rPr>
          <w:sz w:val="24"/>
          <w:szCs w:val="24"/>
        </w:rPr>
        <w:t>82. Жер қыртысындағы калийдің массалық үлесі</w:t>
      </w:r>
    </w:p>
    <w:p w:rsidR="00071A91" w:rsidRPr="00605E00" w:rsidRDefault="00071A91" w:rsidP="00071A91">
      <w:pPr>
        <w:rPr>
          <w:sz w:val="24"/>
          <w:szCs w:val="24"/>
        </w:rPr>
      </w:pPr>
      <w:r w:rsidRPr="00605E00">
        <w:rPr>
          <w:sz w:val="24"/>
          <w:szCs w:val="24"/>
        </w:rPr>
        <w:t>А. 49,13</w:t>
      </w:r>
    </w:p>
    <w:p w:rsidR="00071A91" w:rsidRPr="00605E00" w:rsidRDefault="00071A91" w:rsidP="00071A91">
      <w:pPr>
        <w:rPr>
          <w:sz w:val="24"/>
          <w:szCs w:val="24"/>
        </w:rPr>
      </w:pPr>
      <w:r w:rsidRPr="00605E00">
        <w:rPr>
          <w:sz w:val="24"/>
          <w:szCs w:val="24"/>
        </w:rPr>
        <w:t>В. 2,35</w:t>
      </w:r>
    </w:p>
    <w:p w:rsidR="00071A91" w:rsidRPr="00605E00" w:rsidRDefault="00071A91" w:rsidP="00071A91">
      <w:pPr>
        <w:rPr>
          <w:sz w:val="24"/>
          <w:szCs w:val="24"/>
        </w:rPr>
      </w:pPr>
      <w:r w:rsidRPr="00605E00">
        <w:rPr>
          <w:sz w:val="24"/>
          <w:szCs w:val="24"/>
        </w:rPr>
        <w:t>С. 4,20</w:t>
      </w:r>
    </w:p>
    <w:p w:rsidR="00071A91" w:rsidRPr="00605E00" w:rsidRDefault="00071A91" w:rsidP="00071A91">
      <w:pPr>
        <w:rPr>
          <w:sz w:val="24"/>
          <w:szCs w:val="24"/>
        </w:rPr>
      </w:pPr>
      <w:r w:rsidRPr="00605E00">
        <w:rPr>
          <w:sz w:val="24"/>
          <w:szCs w:val="24"/>
        </w:rPr>
        <w:t>Д. 0,35</w:t>
      </w:r>
    </w:p>
    <w:p w:rsidR="00071A91" w:rsidRPr="00605E00" w:rsidRDefault="00071A91" w:rsidP="00071A91">
      <w:pPr>
        <w:rPr>
          <w:sz w:val="24"/>
          <w:szCs w:val="24"/>
        </w:rPr>
      </w:pPr>
      <w:r w:rsidRPr="00605E00">
        <w:rPr>
          <w:sz w:val="24"/>
          <w:szCs w:val="24"/>
        </w:rPr>
        <w:t>Е. 2,35</w:t>
      </w:r>
    </w:p>
    <w:p w:rsidR="00071A91" w:rsidRPr="00605E00" w:rsidRDefault="00071A91" w:rsidP="00071A91">
      <w:pPr>
        <w:rPr>
          <w:sz w:val="24"/>
          <w:szCs w:val="24"/>
        </w:rPr>
      </w:pPr>
      <w:r w:rsidRPr="00605E00">
        <w:rPr>
          <w:sz w:val="24"/>
          <w:szCs w:val="24"/>
        </w:rPr>
        <w:t>83. Жер қыртысындағы алюмийнидің массалық үлесі</w:t>
      </w:r>
    </w:p>
    <w:p w:rsidR="00071A91" w:rsidRPr="00605E00" w:rsidRDefault="00071A91" w:rsidP="00071A91">
      <w:pPr>
        <w:rPr>
          <w:sz w:val="24"/>
          <w:szCs w:val="24"/>
        </w:rPr>
      </w:pPr>
      <w:r w:rsidRPr="00605E00">
        <w:rPr>
          <w:sz w:val="24"/>
          <w:szCs w:val="24"/>
        </w:rPr>
        <w:t>А. 26,00</w:t>
      </w:r>
    </w:p>
    <w:p w:rsidR="00071A91" w:rsidRPr="00605E00" w:rsidRDefault="00071A91" w:rsidP="00071A91">
      <w:pPr>
        <w:rPr>
          <w:sz w:val="24"/>
          <w:szCs w:val="24"/>
        </w:rPr>
      </w:pPr>
      <w:r w:rsidRPr="00605E00">
        <w:rPr>
          <w:sz w:val="24"/>
          <w:szCs w:val="24"/>
        </w:rPr>
        <w:t>В. 0,61</w:t>
      </w:r>
    </w:p>
    <w:p w:rsidR="00071A91" w:rsidRPr="00605E00" w:rsidRDefault="00071A91" w:rsidP="00071A91">
      <w:pPr>
        <w:rPr>
          <w:sz w:val="24"/>
          <w:szCs w:val="24"/>
        </w:rPr>
      </w:pPr>
      <w:r w:rsidRPr="00605E00">
        <w:rPr>
          <w:sz w:val="24"/>
          <w:szCs w:val="24"/>
        </w:rPr>
        <w:t>С. 2,40</w:t>
      </w:r>
    </w:p>
    <w:p w:rsidR="00071A91" w:rsidRPr="00605E00" w:rsidRDefault="00071A91" w:rsidP="00071A91">
      <w:pPr>
        <w:rPr>
          <w:sz w:val="24"/>
          <w:szCs w:val="24"/>
        </w:rPr>
      </w:pPr>
      <w:r w:rsidRPr="00605E00">
        <w:rPr>
          <w:sz w:val="24"/>
          <w:szCs w:val="24"/>
        </w:rPr>
        <w:t>Д. 26,00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84. Жер қыртысындағы титанның массалық үлесі</w:t>
      </w:r>
    </w:p>
    <w:p w:rsidR="00071A91" w:rsidRPr="00605E00" w:rsidRDefault="00071A91" w:rsidP="00071A91">
      <w:pPr>
        <w:rPr>
          <w:sz w:val="24"/>
          <w:szCs w:val="24"/>
        </w:rPr>
      </w:pPr>
      <w:r w:rsidRPr="00605E00">
        <w:rPr>
          <w:sz w:val="24"/>
          <w:szCs w:val="24"/>
        </w:rPr>
        <w:t>А. 26,00</w:t>
      </w:r>
    </w:p>
    <w:p w:rsidR="00071A91" w:rsidRPr="00605E00" w:rsidRDefault="00071A91" w:rsidP="00071A91">
      <w:pPr>
        <w:rPr>
          <w:sz w:val="24"/>
          <w:szCs w:val="24"/>
        </w:rPr>
      </w:pPr>
      <w:r w:rsidRPr="00605E00">
        <w:rPr>
          <w:sz w:val="24"/>
          <w:szCs w:val="24"/>
        </w:rPr>
        <w:t>В. 0,61</w:t>
      </w:r>
    </w:p>
    <w:p w:rsidR="00071A91" w:rsidRPr="00605E00" w:rsidRDefault="00071A91" w:rsidP="00071A91">
      <w:pPr>
        <w:rPr>
          <w:sz w:val="24"/>
          <w:szCs w:val="24"/>
        </w:rPr>
      </w:pPr>
      <w:r w:rsidRPr="00605E00">
        <w:rPr>
          <w:sz w:val="24"/>
          <w:szCs w:val="24"/>
        </w:rPr>
        <w:t>С. 2,40</w:t>
      </w:r>
    </w:p>
    <w:p w:rsidR="00071A91" w:rsidRPr="00605E00" w:rsidRDefault="00071A91" w:rsidP="00071A91">
      <w:pPr>
        <w:rPr>
          <w:sz w:val="24"/>
          <w:szCs w:val="24"/>
        </w:rPr>
      </w:pPr>
      <w:r w:rsidRPr="00605E00">
        <w:rPr>
          <w:sz w:val="24"/>
          <w:szCs w:val="24"/>
        </w:rPr>
        <w:t>Д. 26,00</w:t>
      </w:r>
    </w:p>
    <w:p w:rsidR="00071A91" w:rsidRPr="00605E00" w:rsidRDefault="00071A91" w:rsidP="00071A91">
      <w:pPr>
        <w:rPr>
          <w:sz w:val="24"/>
          <w:szCs w:val="24"/>
        </w:rPr>
      </w:pPr>
      <w:r w:rsidRPr="00605E00">
        <w:rPr>
          <w:sz w:val="24"/>
          <w:szCs w:val="24"/>
        </w:rPr>
        <w:lastRenderedPageBreak/>
        <w:t>Е. 1,00</w:t>
      </w:r>
    </w:p>
    <w:p w:rsidR="00071A91" w:rsidRPr="00605E00" w:rsidRDefault="00071A91" w:rsidP="00071A91">
      <w:pPr>
        <w:rPr>
          <w:sz w:val="24"/>
          <w:szCs w:val="24"/>
        </w:rPr>
      </w:pPr>
      <w:r w:rsidRPr="00605E00">
        <w:rPr>
          <w:sz w:val="24"/>
          <w:szCs w:val="24"/>
        </w:rPr>
        <w:t>85. Жер қыртысындағы натрийдің массалық үлесі</w:t>
      </w:r>
    </w:p>
    <w:p w:rsidR="00071A91" w:rsidRPr="00605E00" w:rsidRDefault="00071A91" w:rsidP="00071A91">
      <w:pPr>
        <w:rPr>
          <w:sz w:val="24"/>
          <w:szCs w:val="24"/>
        </w:rPr>
      </w:pPr>
      <w:r w:rsidRPr="00605E00">
        <w:rPr>
          <w:sz w:val="24"/>
          <w:szCs w:val="24"/>
        </w:rPr>
        <w:t>А. 26,00</w:t>
      </w:r>
    </w:p>
    <w:p w:rsidR="00071A91" w:rsidRPr="00605E00" w:rsidRDefault="00071A91" w:rsidP="00071A91">
      <w:pPr>
        <w:rPr>
          <w:sz w:val="24"/>
          <w:szCs w:val="24"/>
        </w:rPr>
      </w:pPr>
      <w:r w:rsidRPr="00605E00">
        <w:rPr>
          <w:sz w:val="24"/>
          <w:szCs w:val="24"/>
        </w:rPr>
        <w:t>В. 0,61</w:t>
      </w:r>
    </w:p>
    <w:p w:rsidR="00071A91" w:rsidRPr="00605E00" w:rsidRDefault="00071A91" w:rsidP="00071A91">
      <w:pPr>
        <w:rPr>
          <w:sz w:val="24"/>
          <w:szCs w:val="24"/>
        </w:rPr>
      </w:pPr>
      <w:r w:rsidRPr="00605E00">
        <w:rPr>
          <w:sz w:val="24"/>
          <w:szCs w:val="24"/>
        </w:rPr>
        <w:t>С. 2,40</w:t>
      </w:r>
    </w:p>
    <w:p w:rsidR="00071A91" w:rsidRPr="00605E00" w:rsidRDefault="00071A91" w:rsidP="00071A91">
      <w:pPr>
        <w:rPr>
          <w:sz w:val="24"/>
          <w:szCs w:val="24"/>
        </w:rPr>
      </w:pPr>
      <w:r w:rsidRPr="00605E00">
        <w:rPr>
          <w:sz w:val="24"/>
          <w:szCs w:val="24"/>
        </w:rPr>
        <w:t>Д. 26,00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86. Жер қыртысындағы кремнидің массалық үлесі</w:t>
      </w:r>
    </w:p>
    <w:p w:rsidR="00071A91" w:rsidRPr="00605E00" w:rsidRDefault="00071A91" w:rsidP="00071A91">
      <w:pPr>
        <w:rPr>
          <w:sz w:val="24"/>
          <w:szCs w:val="24"/>
        </w:rPr>
      </w:pPr>
      <w:r w:rsidRPr="00605E00">
        <w:rPr>
          <w:sz w:val="24"/>
          <w:szCs w:val="24"/>
        </w:rPr>
        <w:t>А. 26,00</w:t>
      </w:r>
    </w:p>
    <w:p w:rsidR="00071A91" w:rsidRPr="00605E00" w:rsidRDefault="00071A91" w:rsidP="00071A91">
      <w:pPr>
        <w:rPr>
          <w:sz w:val="24"/>
          <w:szCs w:val="24"/>
        </w:rPr>
      </w:pPr>
      <w:r w:rsidRPr="00605E00">
        <w:rPr>
          <w:sz w:val="24"/>
          <w:szCs w:val="24"/>
        </w:rPr>
        <w:t>В. 0,61</w:t>
      </w:r>
    </w:p>
    <w:p w:rsidR="00071A91" w:rsidRPr="00605E00" w:rsidRDefault="00071A91" w:rsidP="00071A91">
      <w:pPr>
        <w:rPr>
          <w:sz w:val="24"/>
          <w:szCs w:val="24"/>
        </w:rPr>
      </w:pPr>
      <w:r w:rsidRPr="00605E00">
        <w:rPr>
          <w:sz w:val="24"/>
          <w:szCs w:val="24"/>
        </w:rPr>
        <w:t>С. 2,40</w:t>
      </w:r>
    </w:p>
    <w:p w:rsidR="00071A91" w:rsidRPr="00605E00" w:rsidRDefault="00071A91" w:rsidP="00071A91">
      <w:pPr>
        <w:rPr>
          <w:sz w:val="24"/>
          <w:szCs w:val="24"/>
        </w:rPr>
      </w:pPr>
      <w:r w:rsidRPr="00605E00">
        <w:rPr>
          <w:sz w:val="24"/>
          <w:szCs w:val="24"/>
        </w:rPr>
        <w:t>Д. 26,00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87. Жер қыртысындағы сутегінің массалық үлесі</w:t>
      </w:r>
    </w:p>
    <w:p w:rsidR="00071A91" w:rsidRPr="00605E00" w:rsidRDefault="00071A91" w:rsidP="00071A91">
      <w:pPr>
        <w:rPr>
          <w:sz w:val="24"/>
          <w:szCs w:val="24"/>
        </w:rPr>
      </w:pPr>
      <w:r w:rsidRPr="00605E00">
        <w:rPr>
          <w:sz w:val="24"/>
          <w:szCs w:val="24"/>
        </w:rPr>
        <w:t>А. 26,00</w:t>
      </w:r>
    </w:p>
    <w:p w:rsidR="00071A91" w:rsidRPr="00605E00" w:rsidRDefault="00071A91" w:rsidP="00071A91">
      <w:pPr>
        <w:rPr>
          <w:sz w:val="24"/>
          <w:szCs w:val="24"/>
        </w:rPr>
      </w:pPr>
      <w:r w:rsidRPr="00605E00">
        <w:rPr>
          <w:sz w:val="24"/>
          <w:szCs w:val="24"/>
        </w:rPr>
        <w:t>В. 0,61</w:t>
      </w:r>
    </w:p>
    <w:p w:rsidR="00071A91" w:rsidRPr="00605E00" w:rsidRDefault="00071A91" w:rsidP="00071A91">
      <w:pPr>
        <w:rPr>
          <w:sz w:val="24"/>
          <w:szCs w:val="24"/>
        </w:rPr>
      </w:pPr>
      <w:r w:rsidRPr="00605E00">
        <w:rPr>
          <w:sz w:val="24"/>
          <w:szCs w:val="24"/>
        </w:rPr>
        <w:t>С. 2,40</w:t>
      </w:r>
    </w:p>
    <w:p w:rsidR="00071A91" w:rsidRPr="00605E00" w:rsidRDefault="00071A91" w:rsidP="00071A91">
      <w:pPr>
        <w:rPr>
          <w:sz w:val="24"/>
          <w:szCs w:val="24"/>
        </w:rPr>
      </w:pPr>
      <w:r w:rsidRPr="00605E00">
        <w:rPr>
          <w:sz w:val="24"/>
          <w:szCs w:val="24"/>
        </w:rPr>
        <w:t>Д. 26,00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88. Жер қыртысындағы кальцийдің массалық үлесі</w:t>
      </w:r>
    </w:p>
    <w:p w:rsidR="00071A91" w:rsidRPr="00605E00" w:rsidRDefault="00071A91" w:rsidP="00071A91">
      <w:pPr>
        <w:rPr>
          <w:sz w:val="24"/>
          <w:szCs w:val="24"/>
        </w:rPr>
      </w:pPr>
      <w:r w:rsidRPr="00605E00">
        <w:rPr>
          <w:sz w:val="24"/>
          <w:szCs w:val="24"/>
        </w:rPr>
        <w:t>А. 2,40</w:t>
      </w:r>
    </w:p>
    <w:p w:rsidR="00071A91" w:rsidRPr="00605E00" w:rsidRDefault="00071A91" w:rsidP="00071A91">
      <w:pPr>
        <w:rPr>
          <w:sz w:val="24"/>
          <w:szCs w:val="24"/>
        </w:rPr>
      </w:pPr>
      <w:r w:rsidRPr="00605E00">
        <w:rPr>
          <w:sz w:val="24"/>
          <w:szCs w:val="24"/>
        </w:rPr>
        <w:t>В. 26,00</w:t>
      </w:r>
    </w:p>
    <w:p w:rsidR="00071A91" w:rsidRPr="00605E00" w:rsidRDefault="00071A91" w:rsidP="00071A91">
      <w:pPr>
        <w:rPr>
          <w:sz w:val="24"/>
          <w:szCs w:val="24"/>
        </w:rPr>
      </w:pPr>
      <w:r w:rsidRPr="00605E00">
        <w:rPr>
          <w:sz w:val="24"/>
          <w:szCs w:val="24"/>
        </w:rPr>
        <w:t>С. 1,00</w:t>
      </w:r>
    </w:p>
    <w:p w:rsidR="00071A91" w:rsidRPr="00605E00" w:rsidRDefault="00071A91" w:rsidP="00071A91">
      <w:pPr>
        <w:rPr>
          <w:sz w:val="24"/>
          <w:szCs w:val="24"/>
        </w:rPr>
      </w:pPr>
      <w:r w:rsidRPr="00605E00">
        <w:rPr>
          <w:sz w:val="24"/>
          <w:szCs w:val="24"/>
        </w:rPr>
        <w:t>Д. 3,25</w:t>
      </w:r>
    </w:p>
    <w:p w:rsidR="00071A91" w:rsidRPr="00605E00" w:rsidRDefault="00071A91" w:rsidP="00071A91">
      <w:pPr>
        <w:rPr>
          <w:sz w:val="24"/>
          <w:szCs w:val="24"/>
        </w:rPr>
      </w:pPr>
      <w:r w:rsidRPr="00605E00">
        <w:rPr>
          <w:sz w:val="24"/>
          <w:szCs w:val="24"/>
        </w:rPr>
        <w:t>Е. 0,20</w:t>
      </w:r>
    </w:p>
    <w:p w:rsidR="00071A91" w:rsidRPr="00605E00" w:rsidRDefault="00071A91" w:rsidP="00071A91">
      <w:pPr>
        <w:rPr>
          <w:sz w:val="24"/>
          <w:szCs w:val="24"/>
        </w:rPr>
      </w:pPr>
      <w:r w:rsidRPr="00605E00">
        <w:rPr>
          <w:sz w:val="24"/>
          <w:szCs w:val="24"/>
        </w:rPr>
        <w:t>89. Жер қыртысындағы хлордың массалық үлесі</w:t>
      </w:r>
    </w:p>
    <w:p w:rsidR="00071A91" w:rsidRPr="00605E00" w:rsidRDefault="00071A91" w:rsidP="00071A91">
      <w:pPr>
        <w:rPr>
          <w:sz w:val="24"/>
          <w:szCs w:val="24"/>
        </w:rPr>
      </w:pPr>
      <w:r w:rsidRPr="00605E00">
        <w:rPr>
          <w:sz w:val="24"/>
          <w:szCs w:val="24"/>
        </w:rPr>
        <w:t>А. 2,40</w:t>
      </w:r>
    </w:p>
    <w:p w:rsidR="00071A91" w:rsidRPr="00605E00" w:rsidRDefault="00071A91" w:rsidP="00071A91">
      <w:pPr>
        <w:rPr>
          <w:sz w:val="24"/>
          <w:szCs w:val="24"/>
        </w:rPr>
      </w:pPr>
      <w:r w:rsidRPr="00605E00">
        <w:rPr>
          <w:sz w:val="24"/>
          <w:szCs w:val="24"/>
        </w:rPr>
        <w:t>В. 26,00</w:t>
      </w:r>
    </w:p>
    <w:p w:rsidR="00071A91" w:rsidRPr="00605E00" w:rsidRDefault="00071A91" w:rsidP="00071A91">
      <w:pPr>
        <w:rPr>
          <w:sz w:val="24"/>
          <w:szCs w:val="24"/>
        </w:rPr>
      </w:pPr>
      <w:r w:rsidRPr="00605E00">
        <w:rPr>
          <w:sz w:val="24"/>
          <w:szCs w:val="24"/>
        </w:rPr>
        <w:t>С. 1,00</w:t>
      </w:r>
    </w:p>
    <w:p w:rsidR="00071A91" w:rsidRPr="00605E00" w:rsidRDefault="00071A91" w:rsidP="00071A91">
      <w:pPr>
        <w:rPr>
          <w:sz w:val="24"/>
          <w:szCs w:val="24"/>
        </w:rPr>
      </w:pPr>
      <w:r w:rsidRPr="00605E00">
        <w:rPr>
          <w:sz w:val="24"/>
          <w:szCs w:val="24"/>
        </w:rPr>
        <w:t>Д. 3,25</w:t>
      </w:r>
    </w:p>
    <w:p w:rsidR="00071A91" w:rsidRPr="00605E00" w:rsidRDefault="00071A91" w:rsidP="00071A91">
      <w:pPr>
        <w:rPr>
          <w:sz w:val="24"/>
          <w:szCs w:val="24"/>
        </w:rPr>
      </w:pPr>
      <w:r w:rsidRPr="00605E00">
        <w:rPr>
          <w:sz w:val="24"/>
          <w:szCs w:val="24"/>
        </w:rPr>
        <w:t>Е. 0,20</w:t>
      </w:r>
    </w:p>
    <w:p w:rsidR="00071A91" w:rsidRPr="00605E00" w:rsidRDefault="00071A91" w:rsidP="00071A91">
      <w:pPr>
        <w:rPr>
          <w:sz w:val="24"/>
          <w:szCs w:val="24"/>
        </w:rPr>
      </w:pPr>
      <w:r w:rsidRPr="00605E00">
        <w:rPr>
          <w:sz w:val="24"/>
          <w:szCs w:val="24"/>
        </w:rPr>
        <w:t>90. Шет елдік мәліметтер бойынша Еуропа экономикалық елдеріне тұрмыстық қалдықтардың қанша пайызы сақталады:</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30</w:t>
      </w:r>
    </w:p>
    <w:p w:rsidR="00071A91" w:rsidRPr="00605E00" w:rsidRDefault="00071A91" w:rsidP="00071A91">
      <w:pPr>
        <w:rPr>
          <w:sz w:val="24"/>
          <w:szCs w:val="24"/>
        </w:rPr>
      </w:pPr>
      <w:r w:rsidRPr="00605E00">
        <w:rPr>
          <w:sz w:val="24"/>
          <w:szCs w:val="24"/>
        </w:rPr>
        <w:t>С. 60</w:t>
      </w:r>
    </w:p>
    <w:p w:rsidR="00071A91" w:rsidRPr="00605E00" w:rsidRDefault="00071A91" w:rsidP="00071A91">
      <w:pPr>
        <w:rPr>
          <w:sz w:val="24"/>
          <w:szCs w:val="24"/>
        </w:rPr>
      </w:pPr>
      <w:r w:rsidRPr="00605E00">
        <w:rPr>
          <w:sz w:val="24"/>
          <w:szCs w:val="24"/>
        </w:rPr>
        <w:t>Д. 80</w:t>
      </w:r>
    </w:p>
    <w:p w:rsidR="00071A91" w:rsidRPr="00605E00" w:rsidRDefault="00071A91" w:rsidP="00071A91">
      <w:pPr>
        <w:rPr>
          <w:sz w:val="24"/>
          <w:szCs w:val="24"/>
        </w:rPr>
      </w:pPr>
      <w:r w:rsidRPr="00605E00">
        <w:rPr>
          <w:sz w:val="24"/>
          <w:szCs w:val="24"/>
        </w:rPr>
        <w:t>Е. 90</w:t>
      </w:r>
    </w:p>
    <w:p w:rsidR="00071A91" w:rsidRPr="00605E00" w:rsidRDefault="00071A91" w:rsidP="00071A91">
      <w:pPr>
        <w:rPr>
          <w:sz w:val="24"/>
          <w:szCs w:val="24"/>
        </w:rPr>
      </w:pPr>
      <w:r w:rsidRPr="00605E00">
        <w:rPr>
          <w:sz w:val="24"/>
          <w:szCs w:val="24"/>
        </w:rPr>
        <w:t>91. Шет елдік мәліметтер бойынша Еуропа экономикалық елдерінде тұрмыстық қалдықтардың қанша пайызы жағылады:</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33</w:t>
      </w:r>
    </w:p>
    <w:p w:rsidR="00071A91" w:rsidRPr="00605E00" w:rsidRDefault="00071A91" w:rsidP="00071A91">
      <w:pPr>
        <w:rPr>
          <w:sz w:val="24"/>
          <w:szCs w:val="24"/>
        </w:rPr>
      </w:pPr>
      <w:r w:rsidRPr="00605E00">
        <w:rPr>
          <w:sz w:val="24"/>
          <w:szCs w:val="24"/>
        </w:rPr>
        <w:t>С. 15</w:t>
      </w:r>
    </w:p>
    <w:p w:rsidR="00071A91" w:rsidRPr="00605E00" w:rsidRDefault="00071A91" w:rsidP="00071A91">
      <w:pPr>
        <w:rPr>
          <w:sz w:val="24"/>
          <w:szCs w:val="24"/>
        </w:rPr>
      </w:pPr>
      <w:r w:rsidRPr="00605E00">
        <w:rPr>
          <w:sz w:val="24"/>
          <w:szCs w:val="24"/>
        </w:rPr>
        <w:t>Д. 20</w:t>
      </w:r>
    </w:p>
    <w:p w:rsidR="00071A91" w:rsidRPr="00605E00" w:rsidRDefault="00071A91" w:rsidP="00071A91">
      <w:pPr>
        <w:rPr>
          <w:sz w:val="24"/>
          <w:szCs w:val="24"/>
        </w:rPr>
      </w:pPr>
      <w:r w:rsidRPr="00605E00">
        <w:rPr>
          <w:sz w:val="24"/>
          <w:szCs w:val="24"/>
        </w:rPr>
        <w:t>Е. 30</w:t>
      </w:r>
    </w:p>
    <w:p w:rsidR="00071A91" w:rsidRPr="00605E00" w:rsidRDefault="00071A91" w:rsidP="00071A91">
      <w:pPr>
        <w:rPr>
          <w:sz w:val="24"/>
          <w:szCs w:val="24"/>
        </w:rPr>
      </w:pPr>
      <w:r w:rsidRPr="00605E00">
        <w:rPr>
          <w:sz w:val="24"/>
          <w:szCs w:val="24"/>
        </w:rPr>
        <w:t>92. Шет елдік мәліметтер бойынша Еуропа экономикалық елдерінде тұрмыстық қалдықтардың қанша пайызы жойылады:</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40</w:t>
      </w:r>
    </w:p>
    <w:p w:rsidR="00071A91" w:rsidRPr="00605E00" w:rsidRDefault="00071A91" w:rsidP="00071A91">
      <w:pPr>
        <w:rPr>
          <w:sz w:val="24"/>
          <w:szCs w:val="24"/>
        </w:rPr>
      </w:pPr>
      <w:r w:rsidRPr="00605E00">
        <w:rPr>
          <w:sz w:val="24"/>
          <w:szCs w:val="24"/>
        </w:rPr>
        <w:t>С. 37</w:t>
      </w:r>
    </w:p>
    <w:p w:rsidR="00071A91" w:rsidRPr="00605E00" w:rsidRDefault="00071A91" w:rsidP="00071A91">
      <w:pPr>
        <w:rPr>
          <w:sz w:val="24"/>
          <w:szCs w:val="24"/>
        </w:rPr>
      </w:pPr>
      <w:r w:rsidRPr="00605E00">
        <w:rPr>
          <w:sz w:val="24"/>
          <w:szCs w:val="24"/>
        </w:rPr>
        <w:t>Д. 7</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lastRenderedPageBreak/>
        <w:t>93. Еуропа экономикалық елдерінде өндірістік қалдықтардың қанша пайызы өңделеді:</w:t>
      </w:r>
    </w:p>
    <w:p w:rsidR="00071A91" w:rsidRPr="00605E00" w:rsidRDefault="00071A91" w:rsidP="00071A91">
      <w:pPr>
        <w:rPr>
          <w:sz w:val="24"/>
          <w:szCs w:val="24"/>
        </w:rPr>
      </w:pPr>
      <w:r w:rsidRPr="00605E00">
        <w:rPr>
          <w:sz w:val="24"/>
          <w:szCs w:val="24"/>
        </w:rPr>
        <w:t>А. 25</w:t>
      </w:r>
    </w:p>
    <w:p w:rsidR="00071A91" w:rsidRPr="00605E00" w:rsidRDefault="00071A91" w:rsidP="00071A91">
      <w:pPr>
        <w:rPr>
          <w:sz w:val="24"/>
          <w:szCs w:val="24"/>
        </w:rPr>
      </w:pPr>
      <w:r w:rsidRPr="00605E00">
        <w:rPr>
          <w:sz w:val="24"/>
          <w:szCs w:val="24"/>
        </w:rPr>
        <w:t>В. 60</w:t>
      </w:r>
    </w:p>
    <w:p w:rsidR="00071A91" w:rsidRPr="00605E00" w:rsidRDefault="00071A91" w:rsidP="00071A91">
      <w:pPr>
        <w:rPr>
          <w:sz w:val="24"/>
          <w:szCs w:val="24"/>
        </w:rPr>
      </w:pPr>
      <w:r w:rsidRPr="00605E00">
        <w:rPr>
          <w:sz w:val="24"/>
          <w:szCs w:val="24"/>
        </w:rPr>
        <w:t>С. 85</w:t>
      </w:r>
    </w:p>
    <w:p w:rsidR="00071A91" w:rsidRPr="00605E00" w:rsidRDefault="00071A91" w:rsidP="00071A91">
      <w:pPr>
        <w:rPr>
          <w:sz w:val="24"/>
          <w:szCs w:val="24"/>
        </w:rPr>
      </w:pPr>
      <w:r w:rsidRPr="00605E00">
        <w:rPr>
          <w:sz w:val="24"/>
          <w:szCs w:val="24"/>
        </w:rPr>
        <w:t>Д. 70</w:t>
      </w:r>
    </w:p>
    <w:p w:rsidR="00071A91" w:rsidRPr="00605E00" w:rsidRDefault="00071A91" w:rsidP="00071A91">
      <w:pPr>
        <w:rPr>
          <w:sz w:val="24"/>
          <w:szCs w:val="24"/>
        </w:rPr>
      </w:pPr>
      <w:r w:rsidRPr="00605E00">
        <w:rPr>
          <w:sz w:val="24"/>
          <w:szCs w:val="24"/>
        </w:rPr>
        <w:t>Е. 75</w:t>
      </w:r>
    </w:p>
    <w:p w:rsidR="00071A91" w:rsidRPr="00605E00" w:rsidRDefault="00071A91" w:rsidP="00071A91">
      <w:pPr>
        <w:rPr>
          <w:sz w:val="24"/>
          <w:szCs w:val="24"/>
        </w:rPr>
      </w:pPr>
      <w:r w:rsidRPr="00605E00">
        <w:rPr>
          <w:sz w:val="24"/>
          <w:szCs w:val="24"/>
        </w:rPr>
        <w:t>94. Еуропа экономикалық елдерінде ауыл шаруашылық қалдықтардың қанша пайызы өңделеді:</w:t>
      </w:r>
    </w:p>
    <w:p w:rsidR="00071A91" w:rsidRPr="00605E00" w:rsidRDefault="00071A91" w:rsidP="00071A91">
      <w:pPr>
        <w:rPr>
          <w:sz w:val="24"/>
          <w:szCs w:val="24"/>
        </w:rPr>
      </w:pPr>
      <w:r w:rsidRPr="00605E00">
        <w:rPr>
          <w:sz w:val="24"/>
          <w:szCs w:val="24"/>
        </w:rPr>
        <w:t>А. 30</w:t>
      </w:r>
    </w:p>
    <w:p w:rsidR="00071A91" w:rsidRPr="00605E00" w:rsidRDefault="00071A91" w:rsidP="00071A91">
      <w:pPr>
        <w:rPr>
          <w:sz w:val="24"/>
          <w:szCs w:val="24"/>
        </w:rPr>
      </w:pPr>
      <w:r w:rsidRPr="00605E00">
        <w:rPr>
          <w:sz w:val="24"/>
          <w:szCs w:val="24"/>
        </w:rPr>
        <w:t>В. 45</w:t>
      </w:r>
    </w:p>
    <w:p w:rsidR="00071A91" w:rsidRPr="00605E00" w:rsidRDefault="00071A91" w:rsidP="00071A91">
      <w:pPr>
        <w:rPr>
          <w:sz w:val="24"/>
          <w:szCs w:val="24"/>
        </w:rPr>
      </w:pPr>
      <w:r w:rsidRPr="00605E00">
        <w:rPr>
          <w:sz w:val="24"/>
          <w:szCs w:val="24"/>
        </w:rPr>
        <w:t>С. 95</w:t>
      </w:r>
    </w:p>
    <w:p w:rsidR="00071A91" w:rsidRPr="00605E00" w:rsidRDefault="00071A91" w:rsidP="00071A91">
      <w:pPr>
        <w:rPr>
          <w:sz w:val="24"/>
          <w:szCs w:val="24"/>
        </w:rPr>
      </w:pPr>
      <w:r w:rsidRPr="00605E00">
        <w:rPr>
          <w:sz w:val="24"/>
          <w:szCs w:val="24"/>
        </w:rPr>
        <w:t>Д. 100</w:t>
      </w:r>
    </w:p>
    <w:p w:rsidR="00071A91" w:rsidRPr="00605E00" w:rsidRDefault="00071A91" w:rsidP="00071A91">
      <w:pPr>
        <w:rPr>
          <w:sz w:val="24"/>
          <w:szCs w:val="24"/>
        </w:rPr>
      </w:pPr>
      <w:r w:rsidRPr="00605E00">
        <w:rPr>
          <w:sz w:val="24"/>
          <w:szCs w:val="24"/>
        </w:rPr>
        <w:t>Е. 70</w:t>
      </w:r>
    </w:p>
    <w:p w:rsidR="00071A91" w:rsidRPr="00605E00" w:rsidRDefault="00071A91" w:rsidP="00071A91">
      <w:pPr>
        <w:rPr>
          <w:sz w:val="24"/>
          <w:szCs w:val="24"/>
        </w:rPr>
      </w:pPr>
      <w:r w:rsidRPr="00605E00">
        <w:rPr>
          <w:sz w:val="24"/>
          <w:szCs w:val="24"/>
        </w:rPr>
        <w:t>95. Топырақтың құрылымдық компоненті:</w:t>
      </w:r>
    </w:p>
    <w:p w:rsidR="00071A91" w:rsidRPr="00605E00" w:rsidRDefault="00071A91" w:rsidP="00071A91">
      <w:pPr>
        <w:rPr>
          <w:sz w:val="24"/>
          <w:szCs w:val="24"/>
        </w:rPr>
      </w:pPr>
      <w:r w:rsidRPr="00605E00">
        <w:rPr>
          <w:sz w:val="24"/>
          <w:szCs w:val="24"/>
        </w:rPr>
        <w:t>А. Минералды негіз</w:t>
      </w:r>
    </w:p>
    <w:p w:rsidR="00071A91" w:rsidRPr="00605E00" w:rsidRDefault="00071A91" w:rsidP="00071A91">
      <w:pPr>
        <w:rPr>
          <w:sz w:val="24"/>
          <w:szCs w:val="24"/>
        </w:rPr>
      </w:pPr>
      <w:r w:rsidRPr="00605E00">
        <w:rPr>
          <w:sz w:val="24"/>
          <w:szCs w:val="24"/>
        </w:rPr>
        <w:t>В. Органикалық зат</w:t>
      </w:r>
    </w:p>
    <w:p w:rsidR="00071A91" w:rsidRPr="00605E00" w:rsidRDefault="00071A91" w:rsidP="00071A91">
      <w:pPr>
        <w:rPr>
          <w:sz w:val="24"/>
          <w:szCs w:val="24"/>
        </w:rPr>
      </w:pPr>
      <w:r w:rsidRPr="00605E00">
        <w:rPr>
          <w:sz w:val="24"/>
          <w:szCs w:val="24"/>
        </w:rPr>
        <w:t>С. ауа</w:t>
      </w:r>
    </w:p>
    <w:p w:rsidR="00071A91" w:rsidRPr="00605E00" w:rsidRDefault="00071A91" w:rsidP="00071A91">
      <w:pPr>
        <w:rPr>
          <w:sz w:val="24"/>
          <w:szCs w:val="24"/>
        </w:rPr>
      </w:pPr>
      <w:r w:rsidRPr="00605E00">
        <w:rPr>
          <w:sz w:val="24"/>
          <w:szCs w:val="24"/>
        </w:rPr>
        <w:t>Д. су</w:t>
      </w:r>
    </w:p>
    <w:p w:rsidR="00071A91" w:rsidRPr="00605E00" w:rsidRDefault="00071A91" w:rsidP="00071A91">
      <w:pPr>
        <w:rPr>
          <w:sz w:val="24"/>
          <w:szCs w:val="24"/>
        </w:rPr>
      </w:pPr>
      <w:r w:rsidRPr="00605E00">
        <w:rPr>
          <w:sz w:val="24"/>
          <w:szCs w:val="24"/>
        </w:rPr>
        <w:t>Е. Минерады негіз,органикалық зат,ауа,су.</w:t>
      </w:r>
    </w:p>
    <w:p w:rsidR="00071A91" w:rsidRPr="00605E00" w:rsidRDefault="00071A91" w:rsidP="00071A91">
      <w:pPr>
        <w:rPr>
          <w:sz w:val="24"/>
          <w:szCs w:val="24"/>
        </w:rPr>
      </w:pPr>
      <w:r w:rsidRPr="00605E00">
        <w:rPr>
          <w:sz w:val="24"/>
          <w:szCs w:val="24"/>
        </w:rPr>
        <w:t>96. Жалпы топырақ құрамындағы органикалық компонентінің неше пайызын құрайды:</w:t>
      </w:r>
    </w:p>
    <w:p w:rsidR="00071A91" w:rsidRPr="00605E00" w:rsidRDefault="00071A91" w:rsidP="00071A91">
      <w:pPr>
        <w:rPr>
          <w:sz w:val="24"/>
          <w:szCs w:val="24"/>
        </w:rPr>
      </w:pPr>
      <w:r w:rsidRPr="00605E00">
        <w:rPr>
          <w:sz w:val="24"/>
          <w:szCs w:val="24"/>
        </w:rPr>
        <w:t>А. 20</w:t>
      </w:r>
    </w:p>
    <w:p w:rsidR="00071A91" w:rsidRPr="00605E00" w:rsidRDefault="00071A91" w:rsidP="00071A91">
      <w:pPr>
        <w:rPr>
          <w:sz w:val="24"/>
          <w:szCs w:val="24"/>
        </w:rPr>
      </w:pPr>
      <w:r w:rsidRPr="00605E00">
        <w:rPr>
          <w:sz w:val="24"/>
          <w:szCs w:val="24"/>
        </w:rPr>
        <w:t>В. 30</w:t>
      </w:r>
    </w:p>
    <w:p w:rsidR="00071A91" w:rsidRPr="00605E00" w:rsidRDefault="00071A91" w:rsidP="00071A91">
      <w:pPr>
        <w:rPr>
          <w:sz w:val="24"/>
          <w:szCs w:val="24"/>
        </w:rPr>
      </w:pPr>
      <w:r w:rsidRPr="00605E00">
        <w:rPr>
          <w:sz w:val="24"/>
          <w:szCs w:val="24"/>
        </w:rPr>
        <w:t>С. 10дейін</w:t>
      </w:r>
    </w:p>
    <w:p w:rsidR="00071A91" w:rsidRPr="00605E00" w:rsidRDefault="00071A91" w:rsidP="00071A91">
      <w:pPr>
        <w:rPr>
          <w:sz w:val="24"/>
          <w:szCs w:val="24"/>
        </w:rPr>
      </w:pPr>
      <w:r w:rsidRPr="00605E00">
        <w:rPr>
          <w:sz w:val="24"/>
          <w:szCs w:val="24"/>
        </w:rPr>
        <w:t>Д. 50дейін</w:t>
      </w:r>
    </w:p>
    <w:p w:rsidR="00071A91" w:rsidRPr="00605E00" w:rsidRDefault="00071A91" w:rsidP="00071A91">
      <w:pPr>
        <w:rPr>
          <w:sz w:val="24"/>
          <w:szCs w:val="24"/>
        </w:rPr>
      </w:pPr>
      <w:r w:rsidRPr="00605E00">
        <w:rPr>
          <w:sz w:val="24"/>
          <w:szCs w:val="24"/>
        </w:rPr>
        <w:t>Е. 60</w:t>
      </w:r>
    </w:p>
    <w:p w:rsidR="00071A91" w:rsidRPr="00605E00" w:rsidRDefault="00071A91" w:rsidP="00071A91">
      <w:pPr>
        <w:rPr>
          <w:sz w:val="24"/>
          <w:szCs w:val="24"/>
        </w:rPr>
      </w:pPr>
      <w:r w:rsidRPr="00605E00">
        <w:rPr>
          <w:sz w:val="24"/>
          <w:szCs w:val="24"/>
        </w:rPr>
        <w:t>97. Оңай,төмен қарай ағып өтетін қасиетке ие су түрі:</w:t>
      </w:r>
    </w:p>
    <w:p w:rsidR="00071A91" w:rsidRPr="00605E00" w:rsidRDefault="00071A91" w:rsidP="00071A91">
      <w:pPr>
        <w:rPr>
          <w:sz w:val="24"/>
          <w:szCs w:val="24"/>
        </w:rPr>
      </w:pPr>
      <w:r w:rsidRPr="00605E00">
        <w:rPr>
          <w:sz w:val="24"/>
          <w:szCs w:val="24"/>
        </w:rPr>
        <w:t>А. Гравитациялы су</w:t>
      </w:r>
    </w:p>
    <w:p w:rsidR="00071A91" w:rsidRPr="00605E00" w:rsidRDefault="00071A91" w:rsidP="00071A91">
      <w:pPr>
        <w:rPr>
          <w:sz w:val="24"/>
          <w:szCs w:val="24"/>
        </w:rPr>
      </w:pPr>
      <w:r w:rsidRPr="00605E00">
        <w:rPr>
          <w:sz w:val="24"/>
          <w:szCs w:val="24"/>
        </w:rPr>
        <w:t>В. Гигроскопиялық су</w:t>
      </w:r>
    </w:p>
    <w:p w:rsidR="00071A91" w:rsidRPr="00605E00" w:rsidRDefault="00071A91" w:rsidP="00071A91">
      <w:pPr>
        <w:rPr>
          <w:sz w:val="24"/>
          <w:szCs w:val="24"/>
        </w:rPr>
      </w:pPr>
      <w:r w:rsidRPr="00605E00">
        <w:rPr>
          <w:sz w:val="24"/>
          <w:szCs w:val="24"/>
        </w:rPr>
        <w:t>С. Капиллярлы су</w:t>
      </w:r>
    </w:p>
    <w:p w:rsidR="00071A91" w:rsidRPr="00605E00" w:rsidRDefault="00071A91" w:rsidP="00071A91">
      <w:pPr>
        <w:rPr>
          <w:sz w:val="24"/>
          <w:szCs w:val="24"/>
        </w:rPr>
      </w:pPr>
      <w:r w:rsidRPr="00605E00">
        <w:rPr>
          <w:sz w:val="24"/>
          <w:szCs w:val="24"/>
        </w:rPr>
        <w:t>Д. Гигроскопиялы және капиллярлы су</w:t>
      </w:r>
    </w:p>
    <w:p w:rsidR="00071A91" w:rsidRPr="00605E00" w:rsidRDefault="00071A91" w:rsidP="00071A91">
      <w:pPr>
        <w:rPr>
          <w:sz w:val="24"/>
          <w:szCs w:val="24"/>
        </w:rPr>
      </w:pPr>
      <w:r w:rsidRPr="00605E00">
        <w:rPr>
          <w:sz w:val="24"/>
          <w:szCs w:val="24"/>
        </w:rPr>
        <w:t>Е. Гравитациялы және гигроскопиялық су</w:t>
      </w:r>
    </w:p>
    <w:p w:rsidR="00071A91" w:rsidRPr="00605E00" w:rsidRDefault="00071A91" w:rsidP="00071A91">
      <w:pPr>
        <w:rPr>
          <w:sz w:val="24"/>
          <w:szCs w:val="24"/>
        </w:rPr>
      </w:pPr>
      <w:r w:rsidRPr="00605E00">
        <w:rPr>
          <w:sz w:val="24"/>
          <w:szCs w:val="24"/>
        </w:rPr>
        <w:t>98. Сутегі байланыстары арқылы топырақтың жекеленген коллоидты бөліктері маңында адсорбцияланатын су :</w:t>
      </w:r>
    </w:p>
    <w:p w:rsidR="00071A91" w:rsidRPr="00605E00" w:rsidRDefault="00071A91" w:rsidP="00071A91">
      <w:pPr>
        <w:rPr>
          <w:sz w:val="24"/>
          <w:szCs w:val="24"/>
        </w:rPr>
      </w:pPr>
      <w:r w:rsidRPr="00605E00">
        <w:rPr>
          <w:sz w:val="24"/>
          <w:szCs w:val="24"/>
        </w:rPr>
        <w:t>А. Гравитациялық су</w:t>
      </w:r>
    </w:p>
    <w:p w:rsidR="00071A91" w:rsidRPr="00605E00" w:rsidRDefault="00071A91" w:rsidP="00071A91">
      <w:pPr>
        <w:rPr>
          <w:sz w:val="24"/>
          <w:szCs w:val="24"/>
        </w:rPr>
      </w:pPr>
      <w:r w:rsidRPr="00605E00">
        <w:rPr>
          <w:sz w:val="24"/>
          <w:szCs w:val="24"/>
        </w:rPr>
        <w:t>В. Гигроскопиялық су</w:t>
      </w:r>
    </w:p>
    <w:p w:rsidR="00071A91" w:rsidRPr="00605E00" w:rsidRDefault="00071A91" w:rsidP="00071A91">
      <w:pPr>
        <w:rPr>
          <w:sz w:val="24"/>
          <w:szCs w:val="24"/>
        </w:rPr>
      </w:pPr>
      <w:r w:rsidRPr="00605E00">
        <w:rPr>
          <w:sz w:val="24"/>
          <w:szCs w:val="24"/>
        </w:rPr>
        <w:t xml:space="preserve">С. Капилярлы су </w:t>
      </w:r>
    </w:p>
    <w:p w:rsidR="00071A91" w:rsidRPr="00605E00" w:rsidRDefault="00071A91" w:rsidP="00071A91">
      <w:pPr>
        <w:rPr>
          <w:sz w:val="24"/>
          <w:szCs w:val="24"/>
        </w:rPr>
      </w:pPr>
      <w:r w:rsidRPr="00605E00">
        <w:rPr>
          <w:sz w:val="24"/>
          <w:szCs w:val="24"/>
        </w:rPr>
        <w:t xml:space="preserve">Д. Гравитациялы және гигроскопиялы су </w:t>
      </w:r>
    </w:p>
    <w:p w:rsidR="00071A91" w:rsidRPr="00605E00" w:rsidRDefault="00071A91" w:rsidP="00071A91">
      <w:pPr>
        <w:rPr>
          <w:sz w:val="24"/>
          <w:szCs w:val="24"/>
        </w:rPr>
      </w:pPr>
      <w:r w:rsidRPr="00605E00">
        <w:rPr>
          <w:sz w:val="24"/>
          <w:szCs w:val="24"/>
        </w:rPr>
        <w:t>Е. Гравитациялы және капиллярлы су</w:t>
      </w:r>
    </w:p>
    <w:p w:rsidR="00071A91" w:rsidRPr="00605E00" w:rsidRDefault="00071A91" w:rsidP="00071A91">
      <w:pPr>
        <w:rPr>
          <w:sz w:val="24"/>
          <w:szCs w:val="24"/>
        </w:rPr>
      </w:pPr>
      <w:r w:rsidRPr="00605E00">
        <w:rPr>
          <w:sz w:val="24"/>
          <w:szCs w:val="24"/>
        </w:rPr>
        <w:t>99. Тартылыс күші арқылы топырақ бөлшектерінің маңында ұсталынатын және жіңішке поралар арқылы жоғары көтеріле алатын су түрі:</w:t>
      </w:r>
    </w:p>
    <w:p w:rsidR="00071A91" w:rsidRPr="00605E00" w:rsidRDefault="00071A91" w:rsidP="00071A91">
      <w:pPr>
        <w:rPr>
          <w:sz w:val="24"/>
          <w:szCs w:val="24"/>
        </w:rPr>
      </w:pPr>
      <w:r w:rsidRPr="00605E00">
        <w:rPr>
          <w:sz w:val="24"/>
          <w:szCs w:val="24"/>
        </w:rPr>
        <w:t>А. гравитациялы</w:t>
      </w:r>
    </w:p>
    <w:p w:rsidR="00071A91" w:rsidRPr="00605E00" w:rsidRDefault="00071A91" w:rsidP="00071A91">
      <w:pPr>
        <w:rPr>
          <w:sz w:val="24"/>
          <w:szCs w:val="24"/>
        </w:rPr>
      </w:pPr>
      <w:r w:rsidRPr="00605E00">
        <w:rPr>
          <w:sz w:val="24"/>
          <w:szCs w:val="24"/>
        </w:rPr>
        <w:t>В. гигроскопиялы</w:t>
      </w:r>
    </w:p>
    <w:p w:rsidR="00071A91" w:rsidRPr="00605E00" w:rsidRDefault="00071A91" w:rsidP="00071A91">
      <w:pPr>
        <w:rPr>
          <w:sz w:val="24"/>
          <w:szCs w:val="24"/>
        </w:rPr>
      </w:pPr>
      <w:r w:rsidRPr="00605E00">
        <w:rPr>
          <w:sz w:val="24"/>
          <w:szCs w:val="24"/>
        </w:rPr>
        <w:t>С. капиллярлы</w:t>
      </w:r>
    </w:p>
    <w:p w:rsidR="00071A91" w:rsidRPr="00605E00" w:rsidRDefault="00071A91" w:rsidP="00071A91">
      <w:pPr>
        <w:rPr>
          <w:sz w:val="24"/>
          <w:szCs w:val="24"/>
        </w:rPr>
      </w:pPr>
      <w:r w:rsidRPr="00605E00">
        <w:rPr>
          <w:sz w:val="24"/>
          <w:szCs w:val="24"/>
        </w:rPr>
        <w:t>Д. Гигроскопиялы және капиллярлы</w:t>
      </w:r>
    </w:p>
    <w:p w:rsidR="00071A91" w:rsidRPr="00605E00" w:rsidRDefault="00071A91" w:rsidP="00071A91">
      <w:pPr>
        <w:rPr>
          <w:sz w:val="24"/>
          <w:szCs w:val="24"/>
        </w:rPr>
      </w:pPr>
      <w:r w:rsidRPr="00605E00">
        <w:rPr>
          <w:sz w:val="24"/>
          <w:szCs w:val="24"/>
        </w:rPr>
        <w:t>Е. Гравитациялы және капиллярлы</w:t>
      </w:r>
    </w:p>
    <w:p w:rsidR="00071A91" w:rsidRPr="00605E00" w:rsidRDefault="00071A91" w:rsidP="00071A91">
      <w:pPr>
        <w:rPr>
          <w:sz w:val="24"/>
          <w:szCs w:val="24"/>
        </w:rPr>
      </w:pPr>
      <w:r w:rsidRPr="00605E00">
        <w:rPr>
          <w:sz w:val="24"/>
          <w:szCs w:val="24"/>
        </w:rPr>
        <w:t>100. Арам шөптермен күресте қолданылады:</w:t>
      </w:r>
    </w:p>
    <w:p w:rsidR="00071A91" w:rsidRPr="00605E00" w:rsidRDefault="00071A91" w:rsidP="00071A91">
      <w:pPr>
        <w:rPr>
          <w:sz w:val="24"/>
          <w:szCs w:val="24"/>
        </w:rPr>
      </w:pPr>
      <w:r w:rsidRPr="00605E00">
        <w:rPr>
          <w:sz w:val="24"/>
          <w:szCs w:val="24"/>
        </w:rPr>
        <w:t>А. Гербицидтер</w:t>
      </w:r>
    </w:p>
    <w:p w:rsidR="00071A91" w:rsidRPr="00605E00" w:rsidRDefault="00071A91" w:rsidP="00071A91">
      <w:pPr>
        <w:rPr>
          <w:sz w:val="24"/>
          <w:szCs w:val="24"/>
        </w:rPr>
      </w:pPr>
      <w:r w:rsidRPr="00605E00">
        <w:rPr>
          <w:sz w:val="24"/>
          <w:szCs w:val="24"/>
        </w:rPr>
        <w:t>В. Альгицидтер</w:t>
      </w:r>
    </w:p>
    <w:p w:rsidR="00071A91" w:rsidRPr="00605E00" w:rsidRDefault="00071A91" w:rsidP="00071A91">
      <w:pPr>
        <w:rPr>
          <w:sz w:val="24"/>
          <w:szCs w:val="24"/>
        </w:rPr>
      </w:pPr>
      <w:r w:rsidRPr="00605E00">
        <w:rPr>
          <w:sz w:val="24"/>
          <w:szCs w:val="24"/>
        </w:rPr>
        <w:t>С. Арборицидтер</w:t>
      </w:r>
    </w:p>
    <w:p w:rsidR="00071A91" w:rsidRPr="00605E00" w:rsidRDefault="00071A91" w:rsidP="00071A91">
      <w:pPr>
        <w:rPr>
          <w:sz w:val="24"/>
          <w:szCs w:val="24"/>
        </w:rPr>
      </w:pPr>
      <w:r w:rsidRPr="00605E00">
        <w:rPr>
          <w:sz w:val="24"/>
          <w:szCs w:val="24"/>
        </w:rPr>
        <w:t>Д. Фунгицидтер</w:t>
      </w:r>
    </w:p>
    <w:p w:rsidR="00071A91" w:rsidRPr="00605E00" w:rsidRDefault="00071A91" w:rsidP="00071A91">
      <w:pPr>
        <w:rPr>
          <w:sz w:val="24"/>
          <w:szCs w:val="24"/>
        </w:rPr>
      </w:pPr>
      <w:r w:rsidRPr="00605E00">
        <w:rPr>
          <w:sz w:val="24"/>
          <w:szCs w:val="24"/>
        </w:rPr>
        <w:t>Е. Бактерицидтер</w:t>
      </w:r>
    </w:p>
    <w:p w:rsidR="00071A91" w:rsidRPr="00605E00" w:rsidRDefault="00071A91" w:rsidP="00071A91">
      <w:pPr>
        <w:rPr>
          <w:sz w:val="24"/>
          <w:szCs w:val="24"/>
        </w:rPr>
      </w:pPr>
      <w:r w:rsidRPr="00605E00">
        <w:rPr>
          <w:sz w:val="24"/>
          <w:szCs w:val="24"/>
        </w:rPr>
        <w:t>101. Балдырларға және басқа да су өсімдіктерімен күресте қолданылады:</w:t>
      </w:r>
    </w:p>
    <w:p w:rsidR="00071A91" w:rsidRPr="00605E00" w:rsidRDefault="00071A91" w:rsidP="00071A91">
      <w:pPr>
        <w:rPr>
          <w:sz w:val="24"/>
          <w:szCs w:val="24"/>
        </w:rPr>
      </w:pPr>
      <w:r w:rsidRPr="00605E00">
        <w:rPr>
          <w:sz w:val="24"/>
          <w:szCs w:val="24"/>
        </w:rPr>
        <w:lastRenderedPageBreak/>
        <w:t>А. Гербицидтер</w:t>
      </w:r>
    </w:p>
    <w:p w:rsidR="00071A91" w:rsidRPr="00605E00" w:rsidRDefault="00071A91" w:rsidP="00071A91">
      <w:pPr>
        <w:rPr>
          <w:sz w:val="24"/>
          <w:szCs w:val="24"/>
        </w:rPr>
      </w:pPr>
      <w:r w:rsidRPr="00605E00">
        <w:rPr>
          <w:sz w:val="24"/>
          <w:szCs w:val="24"/>
        </w:rPr>
        <w:t>В. Альгицидтер</w:t>
      </w:r>
    </w:p>
    <w:p w:rsidR="00071A91" w:rsidRPr="00605E00" w:rsidRDefault="00071A91" w:rsidP="00071A91">
      <w:pPr>
        <w:rPr>
          <w:sz w:val="24"/>
          <w:szCs w:val="24"/>
        </w:rPr>
      </w:pPr>
      <w:r w:rsidRPr="00605E00">
        <w:rPr>
          <w:sz w:val="24"/>
          <w:szCs w:val="24"/>
        </w:rPr>
        <w:t>С. Арборицидтер</w:t>
      </w:r>
    </w:p>
    <w:p w:rsidR="00071A91" w:rsidRPr="00605E00" w:rsidRDefault="00071A91" w:rsidP="00071A91">
      <w:pPr>
        <w:rPr>
          <w:sz w:val="24"/>
          <w:szCs w:val="24"/>
        </w:rPr>
      </w:pPr>
      <w:r w:rsidRPr="00605E00">
        <w:rPr>
          <w:sz w:val="24"/>
          <w:szCs w:val="24"/>
        </w:rPr>
        <w:t>Д. Фунгицидтер</w:t>
      </w:r>
    </w:p>
    <w:p w:rsidR="00071A91" w:rsidRPr="00605E00" w:rsidRDefault="00071A91" w:rsidP="00071A91">
      <w:pPr>
        <w:rPr>
          <w:sz w:val="24"/>
          <w:szCs w:val="24"/>
        </w:rPr>
      </w:pPr>
      <w:r w:rsidRPr="00605E00">
        <w:rPr>
          <w:sz w:val="24"/>
          <w:szCs w:val="24"/>
        </w:rPr>
        <w:t>Е. Бактерицидтер</w:t>
      </w:r>
    </w:p>
    <w:p w:rsidR="00071A91" w:rsidRPr="00605E00" w:rsidRDefault="00071A91" w:rsidP="00071A91">
      <w:pPr>
        <w:rPr>
          <w:sz w:val="24"/>
          <w:szCs w:val="24"/>
        </w:rPr>
      </w:pPr>
      <w:r w:rsidRPr="00605E00">
        <w:rPr>
          <w:sz w:val="24"/>
          <w:szCs w:val="24"/>
        </w:rPr>
        <w:t>102. Қажетсіз ағаш тектес өсімдіктерді жоюға пайдаланылады :</w:t>
      </w:r>
    </w:p>
    <w:p w:rsidR="00071A91" w:rsidRPr="00605E00" w:rsidRDefault="00071A91" w:rsidP="00071A91">
      <w:pPr>
        <w:rPr>
          <w:sz w:val="24"/>
          <w:szCs w:val="24"/>
        </w:rPr>
      </w:pPr>
      <w:r w:rsidRPr="00605E00">
        <w:rPr>
          <w:sz w:val="24"/>
          <w:szCs w:val="24"/>
        </w:rPr>
        <w:t>А. Гербицидтер</w:t>
      </w:r>
    </w:p>
    <w:p w:rsidR="00071A91" w:rsidRPr="00605E00" w:rsidRDefault="00071A91" w:rsidP="00071A91">
      <w:pPr>
        <w:rPr>
          <w:sz w:val="24"/>
          <w:szCs w:val="24"/>
        </w:rPr>
      </w:pPr>
      <w:r w:rsidRPr="00605E00">
        <w:rPr>
          <w:sz w:val="24"/>
          <w:szCs w:val="24"/>
        </w:rPr>
        <w:t>В. Альгицидтер</w:t>
      </w:r>
    </w:p>
    <w:p w:rsidR="00071A91" w:rsidRPr="00605E00" w:rsidRDefault="00071A91" w:rsidP="00071A91">
      <w:pPr>
        <w:rPr>
          <w:sz w:val="24"/>
          <w:szCs w:val="24"/>
        </w:rPr>
      </w:pPr>
      <w:r w:rsidRPr="00605E00">
        <w:rPr>
          <w:sz w:val="24"/>
          <w:szCs w:val="24"/>
        </w:rPr>
        <w:t>С. Арборицидтер</w:t>
      </w:r>
    </w:p>
    <w:p w:rsidR="00071A91" w:rsidRPr="00605E00" w:rsidRDefault="00071A91" w:rsidP="00071A91">
      <w:pPr>
        <w:rPr>
          <w:sz w:val="24"/>
          <w:szCs w:val="24"/>
        </w:rPr>
      </w:pPr>
      <w:r w:rsidRPr="00605E00">
        <w:rPr>
          <w:sz w:val="24"/>
          <w:szCs w:val="24"/>
        </w:rPr>
        <w:t>Д. Фунгицидтер</w:t>
      </w:r>
    </w:p>
    <w:p w:rsidR="00071A91" w:rsidRPr="00605E00" w:rsidRDefault="00071A91" w:rsidP="00071A91">
      <w:pPr>
        <w:rPr>
          <w:sz w:val="24"/>
          <w:szCs w:val="24"/>
        </w:rPr>
      </w:pPr>
      <w:r w:rsidRPr="00605E00">
        <w:rPr>
          <w:sz w:val="24"/>
          <w:szCs w:val="24"/>
        </w:rPr>
        <w:t>Е. Бактерицидтер</w:t>
      </w:r>
    </w:p>
    <w:p w:rsidR="00071A91" w:rsidRPr="00605E00" w:rsidRDefault="00071A91" w:rsidP="00071A91">
      <w:pPr>
        <w:rPr>
          <w:sz w:val="24"/>
          <w:szCs w:val="24"/>
        </w:rPr>
      </w:pPr>
      <w:r w:rsidRPr="00605E00">
        <w:rPr>
          <w:sz w:val="24"/>
          <w:szCs w:val="24"/>
        </w:rPr>
        <w:t>103. Бактериялармен және бактериалды аурулармен күресте қолданылады :</w:t>
      </w:r>
    </w:p>
    <w:p w:rsidR="00071A91" w:rsidRPr="00605E00" w:rsidRDefault="00071A91" w:rsidP="00071A91">
      <w:pPr>
        <w:rPr>
          <w:sz w:val="24"/>
          <w:szCs w:val="24"/>
        </w:rPr>
      </w:pPr>
      <w:r w:rsidRPr="00605E00">
        <w:rPr>
          <w:sz w:val="24"/>
          <w:szCs w:val="24"/>
        </w:rPr>
        <w:t>А. Гербицидтер</w:t>
      </w:r>
    </w:p>
    <w:p w:rsidR="00071A91" w:rsidRPr="00605E00" w:rsidRDefault="00071A91" w:rsidP="00071A91">
      <w:pPr>
        <w:rPr>
          <w:sz w:val="24"/>
          <w:szCs w:val="24"/>
        </w:rPr>
      </w:pPr>
      <w:r w:rsidRPr="00605E00">
        <w:rPr>
          <w:sz w:val="24"/>
          <w:szCs w:val="24"/>
        </w:rPr>
        <w:t>В. Альгицидтер</w:t>
      </w:r>
    </w:p>
    <w:p w:rsidR="00071A91" w:rsidRPr="00605E00" w:rsidRDefault="00071A91" w:rsidP="00071A91">
      <w:pPr>
        <w:rPr>
          <w:sz w:val="24"/>
          <w:szCs w:val="24"/>
        </w:rPr>
      </w:pPr>
      <w:r w:rsidRPr="00605E00">
        <w:rPr>
          <w:sz w:val="24"/>
          <w:szCs w:val="24"/>
        </w:rPr>
        <w:t>С. Арборицидтер</w:t>
      </w:r>
    </w:p>
    <w:p w:rsidR="00071A91" w:rsidRPr="00605E00" w:rsidRDefault="00071A91" w:rsidP="00071A91">
      <w:pPr>
        <w:rPr>
          <w:sz w:val="24"/>
          <w:szCs w:val="24"/>
        </w:rPr>
      </w:pPr>
      <w:r w:rsidRPr="00605E00">
        <w:rPr>
          <w:sz w:val="24"/>
          <w:szCs w:val="24"/>
        </w:rPr>
        <w:t>Д. Фунгицидтер</w:t>
      </w:r>
    </w:p>
    <w:p w:rsidR="00071A91" w:rsidRPr="00605E00" w:rsidRDefault="00071A91" w:rsidP="00071A91">
      <w:pPr>
        <w:rPr>
          <w:sz w:val="24"/>
          <w:szCs w:val="24"/>
        </w:rPr>
      </w:pPr>
      <w:r w:rsidRPr="00605E00">
        <w:rPr>
          <w:sz w:val="24"/>
          <w:szCs w:val="24"/>
        </w:rPr>
        <w:t>Е. Бактерицидтер</w:t>
      </w:r>
    </w:p>
    <w:p w:rsidR="00071A91" w:rsidRPr="00605E00" w:rsidRDefault="00071A91" w:rsidP="00071A91">
      <w:pPr>
        <w:rPr>
          <w:sz w:val="24"/>
          <w:szCs w:val="24"/>
        </w:rPr>
      </w:pPr>
      <w:r w:rsidRPr="00605E00">
        <w:rPr>
          <w:sz w:val="24"/>
          <w:szCs w:val="24"/>
        </w:rPr>
        <w:t>104. Өсімдіктердің саңырауқұлақтық ауруларына қарсы күресте қолданылады:</w:t>
      </w:r>
    </w:p>
    <w:p w:rsidR="00071A91" w:rsidRPr="00605E00" w:rsidRDefault="00071A91" w:rsidP="00071A91">
      <w:pPr>
        <w:rPr>
          <w:sz w:val="24"/>
          <w:szCs w:val="24"/>
        </w:rPr>
      </w:pPr>
      <w:r w:rsidRPr="00605E00">
        <w:rPr>
          <w:sz w:val="24"/>
          <w:szCs w:val="24"/>
        </w:rPr>
        <w:t>А. Гербицидтер</w:t>
      </w:r>
    </w:p>
    <w:p w:rsidR="00071A91" w:rsidRPr="00605E00" w:rsidRDefault="00071A91" w:rsidP="00071A91">
      <w:pPr>
        <w:rPr>
          <w:sz w:val="24"/>
          <w:szCs w:val="24"/>
        </w:rPr>
      </w:pPr>
      <w:r w:rsidRPr="00605E00">
        <w:rPr>
          <w:sz w:val="24"/>
          <w:szCs w:val="24"/>
        </w:rPr>
        <w:t>В. Альгицидтер</w:t>
      </w:r>
    </w:p>
    <w:p w:rsidR="00071A91" w:rsidRPr="00605E00" w:rsidRDefault="00071A91" w:rsidP="00071A91">
      <w:pPr>
        <w:rPr>
          <w:sz w:val="24"/>
          <w:szCs w:val="24"/>
        </w:rPr>
      </w:pPr>
      <w:r w:rsidRPr="00605E00">
        <w:rPr>
          <w:sz w:val="24"/>
          <w:szCs w:val="24"/>
        </w:rPr>
        <w:t>С. Арборицидтер</w:t>
      </w:r>
    </w:p>
    <w:p w:rsidR="00071A91" w:rsidRPr="00605E00" w:rsidRDefault="00071A91" w:rsidP="00071A91">
      <w:pPr>
        <w:rPr>
          <w:sz w:val="24"/>
          <w:szCs w:val="24"/>
        </w:rPr>
      </w:pPr>
      <w:r w:rsidRPr="00605E00">
        <w:rPr>
          <w:sz w:val="24"/>
          <w:szCs w:val="24"/>
        </w:rPr>
        <w:t>Д. Фунгицидтер</w:t>
      </w:r>
    </w:p>
    <w:p w:rsidR="00071A91" w:rsidRPr="00605E00" w:rsidRDefault="00071A91" w:rsidP="00071A91">
      <w:pPr>
        <w:rPr>
          <w:sz w:val="24"/>
          <w:szCs w:val="24"/>
        </w:rPr>
      </w:pPr>
      <w:r w:rsidRPr="00605E00">
        <w:rPr>
          <w:sz w:val="24"/>
          <w:szCs w:val="24"/>
        </w:rPr>
        <w:t>Е. Бактерицидтер</w:t>
      </w:r>
    </w:p>
    <w:p w:rsidR="00071A91" w:rsidRPr="00605E00" w:rsidRDefault="00071A91" w:rsidP="00071A91">
      <w:pPr>
        <w:rPr>
          <w:sz w:val="24"/>
          <w:szCs w:val="24"/>
        </w:rPr>
      </w:pPr>
      <w:r w:rsidRPr="00605E00">
        <w:rPr>
          <w:sz w:val="24"/>
          <w:szCs w:val="24"/>
        </w:rPr>
        <w:t>105. Зиянкес жәндіктермен күресте қолданылады:</w:t>
      </w:r>
    </w:p>
    <w:p w:rsidR="00071A91" w:rsidRPr="00605E00" w:rsidRDefault="00071A91" w:rsidP="00071A91">
      <w:pPr>
        <w:rPr>
          <w:sz w:val="24"/>
          <w:szCs w:val="24"/>
        </w:rPr>
      </w:pPr>
      <w:r w:rsidRPr="00605E00">
        <w:rPr>
          <w:sz w:val="24"/>
          <w:szCs w:val="24"/>
        </w:rPr>
        <w:t>А. Инсектицидтер</w:t>
      </w:r>
    </w:p>
    <w:p w:rsidR="00071A91" w:rsidRPr="00605E00" w:rsidRDefault="00071A91" w:rsidP="00071A91">
      <w:pPr>
        <w:rPr>
          <w:sz w:val="24"/>
          <w:szCs w:val="24"/>
        </w:rPr>
      </w:pPr>
      <w:r w:rsidRPr="00605E00">
        <w:rPr>
          <w:sz w:val="24"/>
          <w:szCs w:val="24"/>
        </w:rPr>
        <w:t>В. Акарицидтер</w:t>
      </w:r>
    </w:p>
    <w:p w:rsidR="00071A91" w:rsidRPr="00605E00" w:rsidRDefault="00071A91" w:rsidP="00071A91">
      <w:pPr>
        <w:rPr>
          <w:sz w:val="24"/>
          <w:szCs w:val="24"/>
        </w:rPr>
      </w:pPr>
      <w:r w:rsidRPr="00605E00">
        <w:rPr>
          <w:sz w:val="24"/>
          <w:szCs w:val="24"/>
        </w:rPr>
        <w:t>С. Зооцидтер</w:t>
      </w:r>
    </w:p>
    <w:p w:rsidR="00071A91" w:rsidRPr="00605E00" w:rsidRDefault="00071A91" w:rsidP="00071A91">
      <w:pPr>
        <w:rPr>
          <w:sz w:val="24"/>
          <w:szCs w:val="24"/>
        </w:rPr>
      </w:pPr>
      <w:r w:rsidRPr="00605E00">
        <w:rPr>
          <w:sz w:val="24"/>
          <w:szCs w:val="24"/>
        </w:rPr>
        <w:t>Д. Лимацидтер</w:t>
      </w:r>
    </w:p>
    <w:p w:rsidR="00071A91" w:rsidRPr="00605E00" w:rsidRDefault="00071A91" w:rsidP="00071A91">
      <w:pPr>
        <w:rPr>
          <w:sz w:val="24"/>
          <w:szCs w:val="24"/>
        </w:rPr>
      </w:pPr>
      <w:r w:rsidRPr="00605E00">
        <w:rPr>
          <w:sz w:val="24"/>
          <w:szCs w:val="24"/>
        </w:rPr>
        <w:t>Е. Нематоцидтер</w:t>
      </w:r>
    </w:p>
    <w:p w:rsidR="00071A91" w:rsidRPr="00605E00" w:rsidRDefault="00071A91" w:rsidP="00071A91">
      <w:pPr>
        <w:rPr>
          <w:sz w:val="24"/>
          <w:szCs w:val="24"/>
        </w:rPr>
      </w:pPr>
      <w:r w:rsidRPr="00605E00">
        <w:rPr>
          <w:sz w:val="24"/>
          <w:szCs w:val="24"/>
        </w:rPr>
        <w:t>106. Кенелермен күресте қолданылады:</w:t>
      </w:r>
    </w:p>
    <w:p w:rsidR="00071A91" w:rsidRPr="00605E00" w:rsidRDefault="00071A91" w:rsidP="00071A91">
      <w:pPr>
        <w:rPr>
          <w:sz w:val="24"/>
          <w:szCs w:val="24"/>
        </w:rPr>
      </w:pPr>
      <w:r w:rsidRPr="00605E00">
        <w:rPr>
          <w:sz w:val="24"/>
          <w:szCs w:val="24"/>
        </w:rPr>
        <w:t>А. Инсектицидтер</w:t>
      </w:r>
    </w:p>
    <w:p w:rsidR="00071A91" w:rsidRPr="00605E00" w:rsidRDefault="00071A91" w:rsidP="00071A91">
      <w:pPr>
        <w:rPr>
          <w:sz w:val="24"/>
          <w:szCs w:val="24"/>
        </w:rPr>
      </w:pPr>
      <w:r w:rsidRPr="00605E00">
        <w:rPr>
          <w:sz w:val="24"/>
          <w:szCs w:val="24"/>
        </w:rPr>
        <w:t>В. Акарицидтер</w:t>
      </w:r>
    </w:p>
    <w:p w:rsidR="00071A91" w:rsidRPr="00605E00" w:rsidRDefault="00071A91" w:rsidP="00071A91">
      <w:pPr>
        <w:rPr>
          <w:sz w:val="24"/>
          <w:szCs w:val="24"/>
        </w:rPr>
      </w:pPr>
      <w:r w:rsidRPr="00605E00">
        <w:rPr>
          <w:sz w:val="24"/>
          <w:szCs w:val="24"/>
        </w:rPr>
        <w:t>С. Зооцидтер</w:t>
      </w:r>
    </w:p>
    <w:p w:rsidR="00071A91" w:rsidRPr="00605E00" w:rsidRDefault="00071A91" w:rsidP="00071A91">
      <w:pPr>
        <w:rPr>
          <w:sz w:val="24"/>
          <w:szCs w:val="24"/>
        </w:rPr>
      </w:pPr>
      <w:r w:rsidRPr="00605E00">
        <w:rPr>
          <w:sz w:val="24"/>
          <w:szCs w:val="24"/>
        </w:rPr>
        <w:t>Д. Лимацидтер</w:t>
      </w:r>
    </w:p>
    <w:p w:rsidR="00071A91" w:rsidRPr="00605E00" w:rsidRDefault="00071A91" w:rsidP="00071A91">
      <w:pPr>
        <w:rPr>
          <w:sz w:val="24"/>
          <w:szCs w:val="24"/>
        </w:rPr>
      </w:pPr>
      <w:r w:rsidRPr="00605E00">
        <w:rPr>
          <w:sz w:val="24"/>
          <w:szCs w:val="24"/>
        </w:rPr>
        <w:t>Е. Нематоцидтер</w:t>
      </w:r>
    </w:p>
    <w:p w:rsidR="00071A91" w:rsidRPr="00605E00" w:rsidRDefault="00071A91" w:rsidP="00071A91">
      <w:pPr>
        <w:rPr>
          <w:sz w:val="24"/>
          <w:szCs w:val="24"/>
        </w:rPr>
      </w:pPr>
      <w:r w:rsidRPr="00605E00">
        <w:rPr>
          <w:sz w:val="24"/>
          <w:szCs w:val="24"/>
        </w:rPr>
        <w:t>107. Зиянкес омыртқалылар кеміргіштер,құстар және балықтармен күресте қолданылады:</w:t>
      </w:r>
    </w:p>
    <w:p w:rsidR="00071A91" w:rsidRPr="00605E00" w:rsidRDefault="00071A91" w:rsidP="00071A91">
      <w:pPr>
        <w:rPr>
          <w:sz w:val="24"/>
          <w:szCs w:val="24"/>
        </w:rPr>
      </w:pPr>
      <w:r w:rsidRPr="00605E00">
        <w:rPr>
          <w:sz w:val="24"/>
          <w:szCs w:val="24"/>
        </w:rPr>
        <w:t>А. Инсектицидтер</w:t>
      </w:r>
    </w:p>
    <w:p w:rsidR="00071A91" w:rsidRPr="00605E00" w:rsidRDefault="00071A91" w:rsidP="00071A91">
      <w:pPr>
        <w:rPr>
          <w:sz w:val="24"/>
          <w:szCs w:val="24"/>
        </w:rPr>
      </w:pPr>
      <w:r w:rsidRPr="00605E00">
        <w:rPr>
          <w:sz w:val="24"/>
          <w:szCs w:val="24"/>
        </w:rPr>
        <w:t>В. Акарицидтер</w:t>
      </w:r>
    </w:p>
    <w:p w:rsidR="00071A91" w:rsidRPr="00605E00" w:rsidRDefault="00071A91" w:rsidP="00071A91">
      <w:pPr>
        <w:rPr>
          <w:sz w:val="24"/>
          <w:szCs w:val="24"/>
        </w:rPr>
      </w:pPr>
      <w:r w:rsidRPr="00605E00">
        <w:rPr>
          <w:sz w:val="24"/>
          <w:szCs w:val="24"/>
        </w:rPr>
        <w:t>С. Зооцидтер</w:t>
      </w:r>
    </w:p>
    <w:p w:rsidR="00071A91" w:rsidRPr="00605E00" w:rsidRDefault="00071A91" w:rsidP="00071A91">
      <w:pPr>
        <w:rPr>
          <w:sz w:val="24"/>
          <w:szCs w:val="24"/>
        </w:rPr>
      </w:pPr>
      <w:r w:rsidRPr="00605E00">
        <w:rPr>
          <w:sz w:val="24"/>
          <w:szCs w:val="24"/>
        </w:rPr>
        <w:t>Д. Лимацидтер</w:t>
      </w:r>
    </w:p>
    <w:p w:rsidR="00071A91" w:rsidRPr="00605E00" w:rsidRDefault="00071A91" w:rsidP="00071A91">
      <w:pPr>
        <w:rPr>
          <w:sz w:val="24"/>
          <w:szCs w:val="24"/>
        </w:rPr>
      </w:pPr>
      <w:r w:rsidRPr="00605E00">
        <w:rPr>
          <w:sz w:val="24"/>
          <w:szCs w:val="24"/>
        </w:rPr>
        <w:t>Е. Нематоцидтер</w:t>
      </w:r>
    </w:p>
    <w:p w:rsidR="00071A91" w:rsidRPr="00605E00" w:rsidRDefault="00071A91" w:rsidP="00071A91">
      <w:pPr>
        <w:rPr>
          <w:sz w:val="24"/>
          <w:szCs w:val="24"/>
        </w:rPr>
      </w:pPr>
      <w:r w:rsidRPr="00605E00">
        <w:rPr>
          <w:sz w:val="24"/>
          <w:szCs w:val="24"/>
        </w:rPr>
        <w:t>108. Жалпақ құрттармен күресте қолданылады:</w:t>
      </w:r>
    </w:p>
    <w:p w:rsidR="00071A91" w:rsidRPr="00605E00" w:rsidRDefault="00071A91" w:rsidP="00071A91">
      <w:pPr>
        <w:rPr>
          <w:sz w:val="24"/>
          <w:szCs w:val="24"/>
        </w:rPr>
      </w:pPr>
      <w:r w:rsidRPr="00605E00">
        <w:rPr>
          <w:sz w:val="24"/>
          <w:szCs w:val="24"/>
        </w:rPr>
        <w:t>А. Инсектицидтер</w:t>
      </w:r>
    </w:p>
    <w:p w:rsidR="00071A91" w:rsidRPr="00605E00" w:rsidRDefault="00071A91" w:rsidP="00071A91">
      <w:pPr>
        <w:rPr>
          <w:sz w:val="24"/>
          <w:szCs w:val="24"/>
        </w:rPr>
      </w:pPr>
      <w:r w:rsidRPr="00605E00">
        <w:rPr>
          <w:sz w:val="24"/>
          <w:szCs w:val="24"/>
        </w:rPr>
        <w:t>В. Акарицидтер</w:t>
      </w:r>
    </w:p>
    <w:p w:rsidR="00071A91" w:rsidRPr="00605E00" w:rsidRDefault="00071A91" w:rsidP="00071A91">
      <w:pPr>
        <w:rPr>
          <w:sz w:val="24"/>
          <w:szCs w:val="24"/>
        </w:rPr>
      </w:pPr>
      <w:r w:rsidRPr="00605E00">
        <w:rPr>
          <w:sz w:val="24"/>
          <w:szCs w:val="24"/>
        </w:rPr>
        <w:t>С. Зооцидтер</w:t>
      </w:r>
    </w:p>
    <w:p w:rsidR="00071A91" w:rsidRPr="00605E00" w:rsidRDefault="00071A91" w:rsidP="00071A91">
      <w:pPr>
        <w:rPr>
          <w:sz w:val="24"/>
          <w:szCs w:val="24"/>
        </w:rPr>
      </w:pPr>
      <w:r w:rsidRPr="00605E00">
        <w:rPr>
          <w:sz w:val="24"/>
          <w:szCs w:val="24"/>
        </w:rPr>
        <w:t>Д. Лимацидтер</w:t>
      </w:r>
    </w:p>
    <w:p w:rsidR="00071A91" w:rsidRPr="00605E00" w:rsidRDefault="00071A91" w:rsidP="00071A91">
      <w:pPr>
        <w:rPr>
          <w:sz w:val="24"/>
          <w:szCs w:val="24"/>
        </w:rPr>
      </w:pPr>
      <w:r w:rsidRPr="00605E00">
        <w:rPr>
          <w:sz w:val="24"/>
          <w:szCs w:val="24"/>
        </w:rPr>
        <w:t>Е. Нематоцидтер</w:t>
      </w:r>
    </w:p>
    <w:p w:rsidR="00071A91" w:rsidRPr="00605E00" w:rsidRDefault="00071A91" w:rsidP="00071A91">
      <w:pPr>
        <w:rPr>
          <w:sz w:val="24"/>
          <w:szCs w:val="24"/>
        </w:rPr>
      </w:pPr>
      <w:r w:rsidRPr="00605E00">
        <w:rPr>
          <w:sz w:val="24"/>
          <w:szCs w:val="24"/>
        </w:rPr>
        <w:t>109. Кенелермен күресте қолданылады:</w:t>
      </w:r>
    </w:p>
    <w:p w:rsidR="00071A91" w:rsidRPr="00605E00" w:rsidRDefault="00071A91" w:rsidP="00071A91">
      <w:pPr>
        <w:rPr>
          <w:sz w:val="24"/>
          <w:szCs w:val="24"/>
        </w:rPr>
      </w:pPr>
      <w:r w:rsidRPr="00605E00">
        <w:rPr>
          <w:sz w:val="24"/>
          <w:szCs w:val="24"/>
        </w:rPr>
        <w:t xml:space="preserve">А. Афицидтер </w:t>
      </w:r>
    </w:p>
    <w:p w:rsidR="00071A91" w:rsidRPr="00605E00" w:rsidRDefault="00071A91" w:rsidP="00071A91">
      <w:pPr>
        <w:rPr>
          <w:sz w:val="24"/>
          <w:szCs w:val="24"/>
        </w:rPr>
      </w:pPr>
      <w:r w:rsidRPr="00605E00">
        <w:rPr>
          <w:sz w:val="24"/>
          <w:szCs w:val="24"/>
        </w:rPr>
        <w:t>В. Акарицидтер</w:t>
      </w:r>
    </w:p>
    <w:p w:rsidR="00071A91" w:rsidRPr="00605E00" w:rsidRDefault="00071A91" w:rsidP="00071A91">
      <w:pPr>
        <w:rPr>
          <w:sz w:val="24"/>
          <w:szCs w:val="24"/>
        </w:rPr>
      </w:pPr>
      <w:r w:rsidRPr="00605E00">
        <w:rPr>
          <w:sz w:val="24"/>
          <w:szCs w:val="24"/>
        </w:rPr>
        <w:t>С. Зооцидтер</w:t>
      </w:r>
    </w:p>
    <w:p w:rsidR="00071A91" w:rsidRPr="00605E00" w:rsidRDefault="00071A91" w:rsidP="00071A91">
      <w:pPr>
        <w:rPr>
          <w:sz w:val="24"/>
          <w:szCs w:val="24"/>
        </w:rPr>
      </w:pPr>
      <w:r w:rsidRPr="00605E00">
        <w:rPr>
          <w:sz w:val="24"/>
          <w:szCs w:val="24"/>
        </w:rPr>
        <w:t>Д. Лимацидтер</w:t>
      </w:r>
    </w:p>
    <w:p w:rsidR="00071A91" w:rsidRPr="00605E00" w:rsidRDefault="00071A91" w:rsidP="00071A91">
      <w:pPr>
        <w:rPr>
          <w:sz w:val="24"/>
          <w:szCs w:val="24"/>
        </w:rPr>
      </w:pPr>
      <w:r w:rsidRPr="00605E00">
        <w:rPr>
          <w:sz w:val="24"/>
          <w:szCs w:val="24"/>
        </w:rPr>
        <w:lastRenderedPageBreak/>
        <w:t>Е. Нематоцидтер</w:t>
      </w:r>
    </w:p>
    <w:p w:rsidR="00071A91" w:rsidRPr="00605E00" w:rsidRDefault="00071A91" w:rsidP="00071A91">
      <w:pPr>
        <w:rPr>
          <w:sz w:val="24"/>
          <w:szCs w:val="24"/>
        </w:rPr>
      </w:pPr>
      <w:r w:rsidRPr="00605E00">
        <w:rPr>
          <w:sz w:val="24"/>
          <w:szCs w:val="24"/>
        </w:rPr>
        <w:t>110. Есептеулер бойынша инсектицидтердің және фунгицидтердің қанша пайызы жойылу объектісіне емес,ауа мен суға түседі:</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30</w:t>
      </w:r>
    </w:p>
    <w:p w:rsidR="00071A91" w:rsidRPr="00605E00" w:rsidRDefault="00071A91" w:rsidP="00071A91">
      <w:pPr>
        <w:rPr>
          <w:sz w:val="24"/>
          <w:szCs w:val="24"/>
        </w:rPr>
      </w:pPr>
      <w:r w:rsidRPr="00605E00">
        <w:rPr>
          <w:sz w:val="24"/>
          <w:szCs w:val="24"/>
        </w:rPr>
        <w:t>С. 40</w:t>
      </w:r>
    </w:p>
    <w:p w:rsidR="00071A91" w:rsidRPr="00605E00" w:rsidRDefault="00071A91" w:rsidP="00071A91">
      <w:pPr>
        <w:rPr>
          <w:sz w:val="24"/>
          <w:szCs w:val="24"/>
        </w:rPr>
      </w:pPr>
      <w:r w:rsidRPr="00605E00">
        <w:rPr>
          <w:sz w:val="24"/>
          <w:szCs w:val="24"/>
        </w:rPr>
        <w:t>Д. 98</w:t>
      </w:r>
    </w:p>
    <w:p w:rsidR="00071A91" w:rsidRPr="00605E00" w:rsidRDefault="00071A91" w:rsidP="00071A91">
      <w:pPr>
        <w:rPr>
          <w:sz w:val="24"/>
          <w:szCs w:val="24"/>
        </w:rPr>
      </w:pPr>
      <w:r w:rsidRPr="00605E00">
        <w:rPr>
          <w:sz w:val="24"/>
          <w:szCs w:val="24"/>
        </w:rPr>
        <w:t>Е. 70</w:t>
      </w:r>
    </w:p>
    <w:p w:rsidR="00071A91" w:rsidRPr="00605E00" w:rsidRDefault="00071A91" w:rsidP="00071A91">
      <w:pPr>
        <w:rPr>
          <w:sz w:val="24"/>
          <w:szCs w:val="24"/>
        </w:rPr>
      </w:pPr>
      <w:r w:rsidRPr="00605E00">
        <w:rPr>
          <w:sz w:val="24"/>
          <w:szCs w:val="24"/>
        </w:rPr>
        <w:t>111. Есептеулер бойынша инсектицидтердің және фунгицидтердің қанша пайызы жойылу объектісіне емес,ауа мен суға туседі:</w:t>
      </w:r>
    </w:p>
    <w:p w:rsidR="00071A91" w:rsidRPr="00605E00" w:rsidRDefault="00071A91" w:rsidP="00071A91">
      <w:pPr>
        <w:rPr>
          <w:sz w:val="24"/>
          <w:szCs w:val="24"/>
        </w:rPr>
      </w:pPr>
      <w:r w:rsidRPr="00605E00">
        <w:rPr>
          <w:sz w:val="24"/>
          <w:szCs w:val="24"/>
        </w:rPr>
        <w:t>А. 10 – 15</w:t>
      </w:r>
    </w:p>
    <w:p w:rsidR="00071A91" w:rsidRPr="00605E00" w:rsidRDefault="00071A91" w:rsidP="00071A91">
      <w:pPr>
        <w:rPr>
          <w:sz w:val="24"/>
          <w:szCs w:val="24"/>
        </w:rPr>
      </w:pPr>
      <w:r w:rsidRPr="00605E00">
        <w:rPr>
          <w:sz w:val="24"/>
          <w:szCs w:val="24"/>
        </w:rPr>
        <w:t>В. 20 – 25</w:t>
      </w:r>
    </w:p>
    <w:p w:rsidR="00071A91" w:rsidRPr="00605E00" w:rsidRDefault="00071A91" w:rsidP="00071A91">
      <w:pPr>
        <w:rPr>
          <w:sz w:val="24"/>
          <w:szCs w:val="24"/>
        </w:rPr>
      </w:pPr>
      <w:r w:rsidRPr="00605E00">
        <w:rPr>
          <w:sz w:val="24"/>
          <w:szCs w:val="24"/>
        </w:rPr>
        <w:t>С. 30 – 38</w:t>
      </w:r>
    </w:p>
    <w:p w:rsidR="00071A91" w:rsidRPr="00605E00" w:rsidRDefault="00071A91" w:rsidP="00071A91">
      <w:pPr>
        <w:rPr>
          <w:sz w:val="24"/>
          <w:szCs w:val="24"/>
        </w:rPr>
      </w:pPr>
      <w:r w:rsidRPr="00605E00">
        <w:rPr>
          <w:sz w:val="24"/>
          <w:szCs w:val="24"/>
        </w:rPr>
        <w:t>Д. 60 – 95</w:t>
      </w:r>
    </w:p>
    <w:p w:rsidR="00071A91" w:rsidRPr="00605E00" w:rsidRDefault="00071A91" w:rsidP="00071A91">
      <w:pPr>
        <w:rPr>
          <w:sz w:val="24"/>
          <w:szCs w:val="24"/>
        </w:rPr>
      </w:pPr>
      <w:r w:rsidRPr="00605E00">
        <w:rPr>
          <w:sz w:val="24"/>
          <w:szCs w:val="24"/>
        </w:rPr>
        <w:t>Е. 40 – 50</w:t>
      </w:r>
    </w:p>
    <w:p w:rsidR="00071A91" w:rsidRPr="00605E00" w:rsidRDefault="00071A91" w:rsidP="00071A91">
      <w:pPr>
        <w:rPr>
          <w:sz w:val="24"/>
          <w:szCs w:val="24"/>
        </w:rPr>
      </w:pPr>
      <w:r w:rsidRPr="00605E00">
        <w:rPr>
          <w:sz w:val="24"/>
          <w:szCs w:val="24"/>
        </w:rPr>
        <w:t>112. Дүние жүзілік денсаулық сақтау ұйымымен 1кг шикізатқа жіберілетін нитрат құрамы белгіленген мөлшері</w:t>
      </w:r>
    </w:p>
    <w:p w:rsidR="00071A91" w:rsidRPr="00605E00" w:rsidRDefault="00071A91" w:rsidP="00071A91">
      <w:pPr>
        <w:rPr>
          <w:sz w:val="24"/>
          <w:szCs w:val="24"/>
        </w:rPr>
      </w:pPr>
      <w:r w:rsidRPr="00605E00">
        <w:rPr>
          <w:sz w:val="24"/>
          <w:szCs w:val="24"/>
        </w:rPr>
        <w:t>А. 100</w:t>
      </w:r>
    </w:p>
    <w:p w:rsidR="00071A91" w:rsidRPr="00605E00" w:rsidRDefault="00071A91" w:rsidP="00071A91">
      <w:pPr>
        <w:rPr>
          <w:sz w:val="24"/>
          <w:szCs w:val="24"/>
        </w:rPr>
      </w:pPr>
      <w:r w:rsidRPr="00605E00">
        <w:rPr>
          <w:sz w:val="24"/>
          <w:szCs w:val="24"/>
        </w:rPr>
        <w:t>В. 200</w:t>
      </w:r>
    </w:p>
    <w:p w:rsidR="00071A91" w:rsidRPr="00605E00" w:rsidRDefault="00071A91" w:rsidP="00071A91">
      <w:pPr>
        <w:rPr>
          <w:sz w:val="24"/>
          <w:szCs w:val="24"/>
        </w:rPr>
      </w:pPr>
      <w:r w:rsidRPr="00605E00">
        <w:rPr>
          <w:sz w:val="24"/>
          <w:szCs w:val="24"/>
        </w:rPr>
        <w:t>С. 300</w:t>
      </w:r>
    </w:p>
    <w:p w:rsidR="00071A91" w:rsidRPr="00605E00" w:rsidRDefault="00071A91" w:rsidP="00071A91">
      <w:pPr>
        <w:rPr>
          <w:sz w:val="24"/>
          <w:szCs w:val="24"/>
        </w:rPr>
      </w:pPr>
      <w:r w:rsidRPr="00605E00">
        <w:rPr>
          <w:sz w:val="24"/>
          <w:szCs w:val="24"/>
        </w:rPr>
        <w:t>Д. 400</w:t>
      </w:r>
    </w:p>
    <w:p w:rsidR="00071A91" w:rsidRPr="00605E00" w:rsidRDefault="00071A91" w:rsidP="00071A91">
      <w:pPr>
        <w:rPr>
          <w:sz w:val="24"/>
          <w:szCs w:val="24"/>
        </w:rPr>
      </w:pPr>
      <w:r w:rsidRPr="00605E00">
        <w:rPr>
          <w:sz w:val="24"/>
          <w:szCs w:val="24"/>
        </w:rPr>
        <w:t>Е. 500</w:t>
      </w:r>
    </w:p>
    <w:p w:rsidR="00071A91" w:rsidRPr="00605E00" w:rsidRDefault="00071A91" w:rsidP="00071A91">
      <w:pPr>
        <w:rPr>
          <w:sz w:val="24"/>
          <w:szCs w:val="24"/>
        </w:rPr>
      </w:pPr>
      <w:r w:rsidRPr="00605E00">
        <w:rPr>
          <w:sz w:val="24"/>
          <w:szCs w:val="24"/>
        </w:rPr>
        <w:t>113. Биоэкологиялы санитарлы гигиеналық мониторинг объектісі:</w:t>
      </w:r>
    </w:p>
    <w:p w:rsidR="00071A91" w:rsidRPr="00605E00" w:rsidRDefault="00071A91" w:rsidP="00071A91">
      <w:pPr>
        <w:rPr>
          <w:sz w:val="24"/>
          <w:szCs w:val="24"/>
        </w:rPr>
      </w:pPr>
      <w:r w:rsidRPr="00605E00">
        <w:rPr>
          <w:sz w:val="24"/>
          <w:szCs w:val="24"/>
        </w:rPr>
        <w:t>А. Ауаның жер бетіне жақын қабаты</w:t>
      </w:r>
    </w:p>
    <w:p w:rsidR="00071A91" w:rsidRPr="00605E00" w:rsidRDefault="00071A91" w:rsidP="00071A91">
      <w:pPr>
        <w:rPr>
          <w:sz w:val="24"/>
          <w:szCs w:val="24"/>
        </w:rPr>
      </w:pPr>
      <w:r w:rsidRPr="00605E00">
        <w:rPr>
          <w:sz w:val="24"/>
          <w:szCs w:val="24"/>
        </w:rPr>
        <w:t>В. Табиғи экосистемалар</w:t>
      </w:r>
    </w:p>
    <w:p w:rsidR="00071A91" w:rsidRPr="00605E00" w:rsidRDefault="00071A91" w:rsidP="00071A91">
      <w:pPr>
        <w:rPr>
          <w:sz w:val="24"/>
          <w:szCs w:val="24"/>
        </w:rPr>
      </w:pPr>
      <w:r w:rsidRPr="00605E00">
        <w:rPr>
          <w:sz w:val="24"/>
          <w:szCs w:val="24"/>
        </w:rPr>
        <w:t>С. Агроэкосистемалар</w:t>
      </w:r>
    </w:p>
    <w:p w:rsidR="00071A91" w:rsidRPr="00605E00" w:rsidRDefault="00071A91" w:rsidP="00071A91">
      <w:pPr>
        <w:rPr>
          <w:sz w:val="24"/>
          <w:szCs w:val="24"/>
        </w:rPr>
      </w:pPr>
      <w:r w:rsidRPr="00605E00">
        <w:rPr>
          <w:sz w:val="24"/>
          <w:szCs w:val="24"/>
        </w:rPr>
        <w:t>Д. Атмосфера</w:t>
      </w:r>
    </w:p>
    <w:p w:rsidR="00071A91" w:rsidRPr="00605E00" w:rsidRDefault="00071A91" w:rsidP="00071A91">
      <w:pPr>
        <w:rPr>
          <w:sz w:val="24"/>
          <w:szCs w:val="24"/>
        </w:rPr>
      </w:pPr>
      <w:r w:rsidRPr="00605E00">
        <w:rPr>
          <w:sz w:val="24"/>
          <w:szCs w:val="24"/>
        </w:rPr>
        <w:t>Е. Гидросфера</w:t>
      </w:r>
    </w:p>
    <w:p w:rsidR="00071A91" w:rsidRPr="00605E00" w:rsidRDefault="00071A91" w:rsidP="00071A91">
      <w:pPr>
        <w:rPr>
          <w:sz w:val="24"/>
          <w:szCs w:val="24"/>
        </w:rPr>
      </w:pPr>
      <w:r w:rsidRPr="00605E00">
        <w:rPr>
          <w:sz w:val="24"/>
          <w:szCs w:val="24"/>
        </w:rPr>
        <w:t>114. Геожүйелік (табиғи шаруашылық) мониторинг объектісі:</w:t>
      </w:r>
    </w:p>
    <w:p w:rsidR="00071A91" w:rsidRPr="00605E00" w:rsidRDefault="00071A91" w:rsidP="00071A91">
      <w:pPr>
        <w:rPr>
          <w:sz w:val="24"/>
          <w:szCs w:val="24"/>
        </w:rPr>
      </w:pPr>
      <w:r w:rsidRPr="00605E00">
        <w:rPr>
          <w:sz w:val="24"/>
          <w:szCs w:val="24"/>
        </w:rPr>
        <w:t>А. Ауаның жер бетіне жақын қабаты</w:t>
      </w:r>
    </w:p>
    <w:p w:rsidR="00071A91" w:rsidRPr="00605E00" w:rsidRDefault="00071A91" w:rsidP="00071A91">
      <w:pPr>
        <w:rPr>
          <w:sz w:val="24"/>
          <w:szCs w:val="24"/>
        </w:rPr>
      </w:pPr>
      <w:r w:rsidRPr="00605E00">
        <w:rPr>
          <w:sz w:val="24"/>
          <w:szCs w:val="24"/>
        </w:rPr>
        <w:t>В. Радиоактивті сәуле</w:t>
      </w:r>
    </w:p>
    <w:p w:rsidR="00071A91" w:rsidRPr="00605E00" w:rsidRDefault="00071A91" w:rsidP="00071A91">
      <w:pPr>
        <w:rPr>
          <w:sz w:val="24"/>
          <w:szCs w:val="24"/>
        </w:rPr>
      </w:pPr>
      <w:r w:rsidRPr="00605E00">
        <w:rPr>
          <w:sz w:val="24"/>
          <w:szCs w:val="24"/>
        </w:rPr>
        <w:t>С. Агроэкосистемалар</w:t>
      </w:r>
    </w:p>
    <w:p w:rsidR="00071A91" w:rsidRPr="00605E00" w:rsidRDefault="00071A91" w:rsidP="00071A91">
      <w:pPr>
        <w:rPr>
          <w:sz w:val="24"/>
          <w:szCs w:val="24"/>
        </w:rPr>
      </w:pPr>
      <w:r w:rsidRPr="00605E00">
        <w:rPr>
          <w:sz w:val="24"/>
          <w:szCs w:val="24"/>
        </w:rPr>
        <w:t>Д. Атмосфера</w:t>
      </w:r>
    </w:p>
    <w:p w:rsidR="00071A91" w:rsidRPr="00605E00" w:rsidRDefault="00071A91" w:rsidP="00071A91">
      <w:pPr>
        <w:rPr>
          <w:sz w:val="24"/>
          <w:szCs w:val="24"/>
        </w:rPr>
      </w:pPr>
      <w:r w:rsidRPr="00605E00">
        <w:rPr>
          <w:sz w:val="24"/>
          <w:szCs w:val="24"/>
        </w:rPr>
        <w:t>Е. Гидросфера</w:t>
      </w:r>
    </w:p>
    <w:p w:rsidR="00071A91" w:rsidRPr="00605E00" w:rsidRDefault="00071A91" w:rsidP="00071A91">
      <w:pPr>
        <w:rPr>
          <w:sz w:val="24"/>
          <w:szCs w:val="24"/>
        </w:rPr>
      </w:pPr>
      <w:r w:rsidRPr="00605E00">
        <w:rPr>
          <w:sz w:val="24"/>
          <w:szCs w:val="24"/>
        </w:rPr>
        <w:t>115. Биосфералық (глобальды) мониторинг объектісі:</w:t>
      </w:r>
    </w:p>
    <w:p w:rsidR="00071A91" w:rsidRPr="00605E00" w:rsidRDefault="00071A91" w:rsidP="00071A91">
      <w:pPr>
        <w:rPr>
          <w:sz w:val="24"/>
          <w:szCs w:val="24"/>
        </w:rPr>
      </w:pPr>
      <w:r w:rsidRPr="00605E00">
        <w:rPr>
          <w:sz w:val="24"/>
          <w:szCs w:val="24"/>
        </w:rPr>
        <w:t>А. Орман экожүйесі</w:t>
      </w:r>
    </w:p>
    <w:p w:rsidR="00071A91" w:rsidRPr="00605E00" w:rsidRDefault="00071A91" w:rsidP="00071A91">
      <w:pPr>
        <w:rPr>
          <w:sz w:val="24"/>
          <w:szCs w:val="24"/>
        </w:rPr>
      </w:pPr>
      <w:r w:rsidRPr="00605E00">
        <w:rPr>
          <w:sz w:val="24"/>
          <w:szCs w:val="24"/>
        </w:rPr>
        <w:t>В. Атмосфера</w:t>
      </w:r>
    </w:p>
    <w:p w:rsidR="00071A91" w:rsidRPr="00605E00" w:rsidRDefault="00071A91" w:rsidP="00071A91">
      <w:pPr>
        <w:rPr>
          <w:sz w:val="24"/>
          <w:szCs w:val="24"/>
        </w:rPr>
      </w:pPr>
      <w:r w:rsidRPr="00605E00">
        <w:rPr>
          <w:sz w:val="24"/>
          <w:szCs w:val="24"/>
        </w:rPr>
        <w:t>С. Гидросфера</w:t>
      </w:r>
    </w:p>
    <w:p w:rsidR="00071A91" w:rsidRPr="00605E00" w:rsidRDefault="00071A91" w:rsidP="00071A91">
      <w:pPr>
        <w:rPr>
          <w:sz w:val="24"/>
          <w:szCs w:val="24"/>
        </w:rPr>
      </w:pPr>
      <w:r w:rsidRPr="00605E00">
        <w:rPr>
          <w:sz w:val="24"/>
          <w:szCs w:val="24"/>
        </w:rPr>
        <w:t>Д. Атмосфера және гидросфера</w:t>
      </w:r>
    </w:p>
    <w:p w:rsidR="00071A91" w:rsidRPr="00605E00" w:rsidRDefault="00071A91" w:rsidP="00071A91">
      <w:pPr>
        <w:rPr>
          <w:sz w:val="24"/>
          <w:szCs w:val="24"/>
        </w:rPr>
      </w:pPr>
      <w:r w:rsidRPr="00605E00">
        <w:rPr>
          <w:sz w:val="24"/>
          <w:szCs w:val="24"/>
        </w:rPr>
        <w:t>Е. Радиоактивті сәуле</w:t>
      </w:r>
    </w:p>
    <w:p w:rsidR="00071A91" w:rsidRPr="00605E00" w:rsidRDefault="00071A91" w:rsidP="00071A91">
      <w:pPr>
        <w:rPr>
          <w:sz w:val="24"/>
          <w:szCs w:val="24"/>
        </w:rPr>
      </w:pPr>
      <w:r w:rsidRPr="00605E00">
        <w:rPr>
          <w:sz w:val="24"/>
          <w:szCs w:val="24"/>
        </w:rPr>
        <w:t>116. Экологиялық экспертизаны негізгі қанша топқа бөледі:</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t>117. Су ең жоғарғы тығыздықпен қанша 0 Сде иеленеді:</w:t>
      </w:r>
    </w:p>
    <w:p w:rsidR="00071A91" w:rsidRPr="00605E00" w:rsidRDefault="00071A91" w:rsidP="00071A91">
      <w:pPr>
        <w:rPr>
          <w:sz w:val="24"/>
          <w:szCs w:val="24"/>
        </w:rPr>
      </w:pPr>
      <w:r w:rsidRPr="00605E00">
        <w:rPr>
          <w:sz w:val="24"/>
          <w:szCs w:val="24"/>
        </w:rPr>
        <w:t>А. 1</w:t>
      </w:r>
    </w:p>
    <w:p w:rsidR="00071A91" w:rsidRPr="00605E00" w:rsidRDefault="00071A91" w:rsidP="00071A91">
      <w:pPr>
        <w:rPr>
          <w:sz w:val="24"/>
          <w:szCs w:val="24"/>
        </w:rPr>
      </w:pPr>
      <w:r w:rsidRPr="00605E00">
        <w:rPr>
          <w:sz w:val="24"/>
          <w:szCs w:val="24"/>
        </w:rPr>
        <w:t>В. 2</w:t>
      </w:r>
    </w:p>
    <w:p w:rsidR="00071A91" w:rsidRPr="00605E00" w:rsidRDefault="00071A91" w:rsidP="00071A91">
      <w:pPr>
        <w:rPr>
          <w:sz w:val="24"/>
          <w:szCs w:val="24"/>
        </w:rPr>
      </w:pPr>
      <w:r w:rsidRPr="00605E00">
        <w:rPr>
          <w:sz w:val="24"/>
          <w:szCs w:val="24"/>
        </w:rPr>
        <w:t>С. 3</w:t>
      </w:r>
    </w:p>
    <w:p w:rsidR="00071A91" w:rsidRPr="00605E00" w:rsidRDefault="00071A91" w:rsidP="00071A91">
      <w:pPr>
        <w:rPr>
          <w:sz w:val="24"/>
          <w:szCs w:val="24"/>
        </w:rPr>
      </w:pPr>
      <w:r w:rsidRPr="00605E00">
        <w:rPr>
          <w:sz w:val="24"/>
          <w:szCs w:val="24"/>
        </w:rPr>
        <w:t>Д. 4</w:t>
      </w:r>
    </w:p>
    <w:p w:rsidR="00071A91" w:rsidRPr="00605E00" w:rsidRDefault="00071A91" w:rsidP="00071A91">
      <w:pPr>
        <w:rPr>
          <w:sz w:val="24"/>
          <w:szCs w:val="24"/>
        </w:rPr>
      </w:pPr>
      <w:r w:rsidRPr="00605E00">
        <w:rPr>
          <w:sz w:val="24"/>
          <w:szCs w:val="24"/>
        </w:rPr>
        <w:t>Е. 5</w:t>
      </w:r>
    </w:p>
    <w:p w:rsidR="00071A91" w:rsidRPr="00605E00" w:rsidRDefault="00071A91" w:rsidP="00071A91">
      <w:pPr>
        <w:rPr>
          <w:sz w:val="24"/>
          <w:szCs w:val="24"/>
        </w:rPr>
      </w:pPr>
      <w:r w:rsidRPr="00605E00">
        <w:rPr>
          <w:sz w:val="24"/>
          <w:szCs w:val="24"/>
        </w:rPr>
        <w:lastRenderedPageBreak/>
        <w:t>118. Шаш құрамындағы сынаптың қанша мг\кг массада болуы өмір үшін қауіпті:</w:t>
      </w:r>
    </w:p>
    <w:p w:rsidR="00071A91" w:rsidRPr="00605E00" w:rsidRDefault="00071A91" w:rsidP="00071A91">
      <w:pPr>
        <w:rPr>
          <w:sz w:val="24"/>
          <w:szCs w:val="24"/>
        </w:rPr>
      </w:pPr>
      <w:r w:rsidRPr="00605E00">
        <w:rPr>
          <w:sz w:val="24"/>
          <w:szCs w:val="24"/>
        </w:rPr>
        <w:t>А. 100</w:t>
      </w:r>
    </w:p>
    <w:p w:rsidR="00071A91" w:rsidRPr="00605E00" w:rsidRDefault="00071A91" w:rsidP="00071A91">
      <w:pPr>
        <w:rPr>
          <w:sz w:val="24"/>
          <w:szCs w:val="24"/>
        </w:rPr>
      </w:pPr>
      <w:r w:rsidRPr="00605E00">
        <w:rPr>
          <w:sz w:val="24"/>
          <w:szCs w:val="24"/>
        </w:rPr>
        <w:t>В. 200</w:t>
      </w:r>
    </w:p>
    <w:p w:rsidR="00071A91" w:rsidRPr="00605E00" w:rsidRDefault="00071A91" w:rsidP="00071A91">
      <w:pPr>
        <w:rPr>
          <w:sz w:val="24"/>
          <w:szCs w:val="24"/>
        </w:rPr>
      </w:pPr>
      <w:r w:rsidRPr="00605E00">
        <w:rPr>
          <w:sz w:val="24"/>
          <w:szCs w:val="24"/>
        </w:rPr>
        <w:t>С. 300</w:t>
      </w:r>
    </w:p>
    <w:p w:rsidR="00071A91" w:rsidRPr="00605E00" w:rsidRDefault="00071A91" w:rsidP="00071A91">
      <w:pPr>
        <w:rPr>
          <w:sz w:val="24"/>
          <w:szCs w:val="24"/>
        </w:rPr>
      </w:pPr>
      <w:r w:rsidRPr="00605E00">
        <w:rPr>
          <w:sz w:val="24"/>
          <w:szCs w:val="24"/>
        </w:rPr>
        <w:t>Д. 400</w:t>
      </w:r>
    </w:p>
    <w:p w:rsidR="00071A91" w:rsidRPr="00605E00" w:rsidRDefault="00071A91" w:rsidP="00071A91">
      <w:pPr>
        <w:rPr>
          <w:sz w:val="24"/>
          <w:szCs w:val="24"/>
        </w:rPr>
      </w:pPr>
      <w:r w:rsidRPr="00605E00">
        <w:rPr>
          <w:sz w:val="24"/>
          <w:szCs w:val="24"/>
        </w:rPr>
        <w:t>Е. 500</w:t>
      </w:r>
    </w:p>
    <w:p w:rsidR="00071A91" w:rsidRPr="00605E00" w:rsidRDefault="00071A91" w:rsidP="00071A91">
      <w:pPr>
        <w:rPr>
          <w:sz w:val="24"/>
          <w:szCs w:val="24"/>
        </w:rPr>
      </w:pPr>
      <w:r w:rsidRPr="00605E00">
        <w:rPr>
          <w:sz w:val="24"/>
          <w:szCs w:val="24"/>
        </w:rPr>
        <w:t>119. Парниктік эффект СО2ден басқа тағы қандай газдардан пайда болды:</w:t>
      </w:r>
    </w:p>
    <w:p w:rsidR="00071A91" w:rsidRPr="00605E00" w:rsidRDefault="00071A91" w:rsidP="00071A91">
      <w:pPr>
        <w:rPr>
          <w:sz w:val="24"/>
          <w:szCs w:val="24"/>
          <w:lang w:val="en-US"/>
        </w:rPr>
      </w:pPr>
      <w:r w:rsidRPr="00605E00">
        <w:rPr>
          <w:sz w:val="24"/>
          <w:szCs w:val="24"/>
        </w:rPr>
        <w:t>А</w:t>
      </w:r>
      <w:r w:rsidRPr="00605E00">
        <w:rPr>
          <w:sz w:val="24"/>
          <w:szCs w:val="24"/>
          <w:lang w:val="en-US"/>
        </w:rPr>
        <w:t xml:space="preserve">. </w:t>
      </w:r>
      <w:r w:rsidRPr="00605E00">
        <w:rPr>
          <w:sz w:val="24"/>
          <w:szCs w:val="24"/>
        </w:rPr>
        <w:t>СН</w:t>
      </w:r>
      <w:r w:rsidRPr="00605E00">
        <w:rPr>
          <w:sz w:val="24"/>
          <w:szCs w:val="24"/>
          <w:lang w:val="en-US"/>
        </w:rPr>
        <w:t>4</w:t>
      </w:r>
    </w:p>
    <w:p w:rsidR="00071A91" w:rsidRPr="00605E00" w:rsidRDefault="00071A91" w:rsidP="00071A91">
      <w:pPr>
        <w:rPr>
          <w:sz w:val="24"/>
          <w:szCs w:val="24"/>
          <w:lang w:val="en-US"/>
        </w:rPr>
      </w:pPr>
      <w:r w:rsidRPr="00605E00">
        <w:rPr>
          <w:sz w:val="24"/>
          <w:szCs w:val="24"/>
        </w:rPr>
        <w:t>В</w:t>
      </w:r>
      <w:r w:rsidRPr="00605E00">
        <w:rPr>
          <w:sz w:val="24"/>
          <w:szCs w:val="24"/>
          <w:lang w:val="en-US"/>
        </w:rPr>
        <w:t>. CFCI2</w:t>
      </w:r>
    </w:p>
    <w:p w:rsidR="00071A91" w:rsidRPr="00605E00" w:rsidRDefault="00071A91" w:rsidP="00071A91">
      <w:pPr>
        <w:rPr>
          <w:sz w:val="24"/>
          <w:szCs w:val="24"/>
          <w:lang w:val="en-US"/>
        </w:rPr>
      </w:pPr>
      <w:r w:rsidRPr="00605E00">
        <w:rPr>
          <w:sz w:val="24"/>
          <w:szCs w:val="24"/>
          <w:lang w:val="en-US"/>
        </w:rPr>
        <w:t>C. N2O</w:t>
      </w:r>
    </w:p>
    <w:p w:rsidR="00071A91" w:rsidRPr="00605E00" w:rsidRDefault="00071A91" w:rsidP="00071A91">
      <w:pPr>
        <w:rPr>
          <w:sz w:val="24"/>
          <w:szCs w:val="24"/>
          <w:lang w:val="en-US"/>
        </w:rPr>
      </w:pPr>
      <w:r w:rsidRPr="00605E00">
        <w:rPr>
          <w:sz w:val="24"/>
          <w:szCs w:val="24"/>
        </w:rPr>
        <w:t>Д</w:t>
      </w:r>
      <w:r w:rsidRPr="00605E00">
        <w:rPr>
          <w:sz w:val="24"/>
          <w:szCs w:val="24"/>
          <w:lang w:val="en-US"/>
        </w:rPr>
        <w:t>. CH4, CFCI2</w:t>
      </w:r>
    </w:p>
    <w:p w:rsidR="00071A91" w:rsidRPr="00605E00" w:rsidRDefault="00071A91" w:rsidP="00071A91">
      <w:pPr>
        <w:rPr>
          <w:sz w:val="24"/>
          <w:szCs w:val="24"/>
          <w:lang w:val="en-US"/>
        </w:rPr>
      </w:pPr>
      <w:r w:rsidRPr="00605E00">
        <w:rPr>
          <w:sz w:val="24"/>
          <w:szCs w:val="24"/>
        </w:rPr>
        <w:t>Е</w:t>
      </w:r>
      <w:r w:rsidRPr="00605E00">
        <w:rPr>
          <w:sz w:val="24"/>
          <w:szCs w:val="24"/>
          <w:lang w:val="en-US"/>
        </w:rPr>
        <w:t>. CH4, CFCI2, N2O</w:t>
      </w:r>
    </w:p>
    <w:p w:rsidR="00071A91" w:rsidRPr="00605E00" w:rsidRDefault="00071A91" w:rsidP="00071A91">
      <w:pPr>
        <w:rPr>
          <w:sz w:val="24"/>
          <w:szCs w:val="24"/>
        </w:rPr>
      </w:pPr>
      <w:r w:rsidRPr="00605E00">
        <w:rPr>
          <w:sz w:val="24"/>
          <w:szCs w:val="24"/>
        </w:rPr>
        <w:t>120. Ароматты ядро құрамдас полихлорлы байланыстар :</w:t>
      </w:r>
    </w:p>
    <w:p w:rsidR="00071A91" w:rsidRPr="00605E00" w:rsidRDefault="00071A91" w:rsidP="00071A91">
      <w:pPr>
        <w:rPr>
          <w:sz w:val="24"/>
          <w:szCs w:val="24"/>
        </w:rPr>
      </w:pPr>
      <w:r w:rsidRPr="00605E00">
        <w:rPr>
          <w:sz w:val="24"/>
          <w:szCs w:val="24"/>
        </w:rPr>
        <w:t>А. Меркаптандар</w:t>
      </w:r>
    </w:p>
    <w:p w:rsidR="00071A91" w:rsidRPr="00605E00" w:rsidRDefault="00071A91" w:rsidP="00071A91">
      <w:pPr>
        <w:rPr>
          <w:sz w:val="24"/>
          <w:szCs w:val="24"/>
        </w:rPr>
      </w:pPr>
      <w:r w:rsidRPr="00605E00">
        <w:rPr>
          <w:sz w:val="24"/>
          <w:szCs w:val="24"/>
        </w:rPr>
        <w:t>В. Диоксиндер</w:t>
      </w:r>
    </w:p>
    <w:p w:rsidR="00071A91" w:rsidRPr="00605E00" w:rsidRDefault="00071A91" w:rsidP="00071A91">
      <w:pPr>
        <w:rPr>
          <w:sz w:val="24"/>
          <w:szCs w:val="24"/>
        </w:rPr>
      </w:pPr>
      <w:r w:rsidRPr="00605E00">
        <w:rPr>
          <w:sz w:val="24"/>
          <w:szCs w:val="24"/>
        </w:rPr>
        <w:t>С. Витаминдер</w:t>
      </w:r>
    </w:p>
    <w:p w:rsidR="00071A91" w:rsidRPr="00605E00" w:rsidRDefault="00071A91" w:rsidP="00071A91">
      <w:pPr>
        <w:rPr>
          <w:sz w:val="24"/>
          <w:szCs w:val="24"/>
        </w:rPr>
      </w:pPr>
      <w:r w:rsidRPr="00605E00">
        <w:rPr>
          <w:sz w:val="24"/>
          <w:szCs w:val="24"/>
        </w:rPr>
        <w:t>Д. Гормондар</w:t>
      </w:r>
    </w:p>
    <w:p w:rsidR="00071A91" w:rsidRPr="00605E00" w:rsidRDefault="00071A91" w:rsidP="00071A91">
      <w:pPr>
        <w:rPr>
          <w:sz w:val="24"/>
          <w:szCs w:val="24"/>
        </w:rPr>
      </w:pPr>
      <w:r w:rsidRPr="00605E00">
        <w:rPr>
          <w:sz w:val="24"/>
          <w:szCs w:val="24"/>
        </w:rPr>
        <w:t>Е. Белктер</w:t>
      </w:r>
    </w:p>
    <w:p w:rsidR="00071A91" w:rsidRPr="00605E00" w:rsidRDefault="00071A91" w:rsidP="00071A91">
      <w:pPr>
        <w:rPr>
          <w:sz w:val="24"/>
          <w:szCs w:val="24"/>
        </w:rPr>
      </w:pPr>
      <w:r w:rsidRPr="00605E00">
        <w:rPr>
          <w:sz w:val="24"/>
          <w:szCs w:val="24"/>
        </w:rPr>
        <w:t>121. Су организмдеріне заттардың тікелей токсикалық әсерін көрсетеді:</w:t>
      </w:r>
    </w:p>
    <w:p w:rsidR="00071A91" w:rsidRPr="00605E00" w:rsidRDefault="00071A91" w:rsidP="00071A91">
      <w:pPr>
        <w:rPr>
          <w:sz w:val="24"/>
          <w:szCs w:val="24"/>
        </w:rPr>
      </w:pPr>
      <w:r w:rsidRPr="00605E00">
        <w:rPr>
          <w:sz w:val="24"/>
          <w:szCs w:val="24"/>
        </w:rPr>
        <w:t>А. Жалпы санитарлы ЛПВ</w:t>
      </w:r>
    </w:p>
    <w:p w:rsidR="00071A91" w:rsidRPr="00605E00" w:rsidRDefault="00071A91" w:rsidP="00071A91">
      <w:pPr>
        <w:rPr>
          <w:sz w:val="24"/>
          <w:szCs w:val="24"/>
        </w:rPr>
      </w:pPr>
      <w:r w:rsidRPr="00605E00">
        <w:rPr>
          <w:sz w:val="24"/>
          <w:szCs w:val="24"/>
        </w:rPr>
        <w:t>В. Токсикологиялық ЛПВ</w:t>
      </w:r>
    </w:p>
    <w:p w:rsidR="00071A91" w:rsidRPr="00605E00" w:rsidRDefault="00071A91" w:rsidP="00071A91">
      <w:pPr>
        <w:rPr>
          <w:sz w:val="24"/>
          <w:szCs w:val="24"/>
        </w:rPr>
      </w:pPr>
      <w:r w:rsidRPr="00605E00">
        <w:rPr>
          <w:sz w:val="24"/>
          <w:szCs w:val="24"/>
        </w:rPr>
        <w:t>С. Шаруашылық ЛПВ</w:t>
      </w:r>
    </w:p>
    <w:p w:rsidR="00071A91" w:rsidRPr="00605E00" w:rsidRDefault="00071A91" w:rsidP="00071A91">
      <w:pPr>
        <w:rPr>
          <w:sz w:val="24"/>
          <w:szCs w:val="24"/>
        </w:rPr>
      </w:pPr>
      <w:r w:rsidRPr="00605E00">
        <w:rPr>
          <w:sz w:val="24"/>
          <w:szCs w:val="24"/>
        </w:rPr>
        <w:t>Д. Жалпы санитарлы және шаруашылық ЛПВ</w:t>
      </w:r>
    </w:p>
    <w:p w:rsidR="00071A91" w:rsidRPr="00605E00" w:rsidRDefault="00071A91" w:rsidP="00071A91">
      <w:pPr>
        <w:rPr>
          <w:sz w:val="24"/>
          <w:szCs w:val="24"/>
        </w:rPr>
      </w:pPr>
      <w:r w:rsidRPr="00605E00">
        <w:rPr>
          <w:sz w:val="24"/>
          <w:szCs w:val="24"/>
        </w:rPr>
        <w:t>Е. Токсикологиялық және шаруашылықЛПВ</w:t>
      </w:r>
    </w:p>
    <w:p w:rsidR="00071A91" w:rsidRPr="00605E00" w:rsidRDefault="00071A91" w:rsidP="00071A91">
      <w:pPr>
        <w:rPr>
          <w:sz w:val="24"/>
          <w:szCs w:val="24"/>
        </w:rPr>
      </w:pPr>
      <w:r w:rsidRPr="00605E00">
        <w:rPr>
          <w:sz w:val="24"/>
          <w:szCs w:val="24"/>
        </w:rPr>
        <w:t>122. Шаруашылық су организмдері тауарлық сапасының бүлінуін көрсетеді:</w:t>
      </w:r>
    </w:p>
    <w:p w:rsidR="00071A91" w:rsidRPr="00605E00" w:rsidRDefault="00071A91" w:rsidP="00071A91">
      <w:pPr>
        <w:rPr>
          <w:sz w:val="24"/>
          <w:szCs w:val="24"/>
        </w:rPr>
      </w:pPr>
      <w:r w:rsidRPr="00605E00">
        <w:rPr>
          <w:sz w:val="24"/>
          <w:szCs w:val="24"/>
        </w:rPr>
        <w:t>АЖалпы санитарлы ЛПВ</w:t>
      </w:r>
    </w:p>
    <w:p w:rsidR="00071A91" w:rsidRPr="00605E00" w:rsidRDefault="00071A91" w:rsidP="00071A91">
      <w:pPr>
        <w:rPr>
          <w:sz w:val="24"/>
          <w:szCs w:val="24"/>
        </w:rPr>
      </w:pPr>
      <w:r w:rsidRPr="00605E00">
        <w:rPr>
          <w:sz w:val="24"/>
          <w:szCs w:val="24"/>
        </w:rPr>
        <w:t>В. Токсикологиялық ЛПВ</w:t>
      </w:r>
    </w:p>
    <w:p w:rsidR="00071A91" w:rsidRPr="00605E00" w:rsidRDefault="00071A91" w:rsidP="00071A91">
      <w:pPr>
        <w:rPr>
          <w:sz w:val="24"/>
          <w:szCs w:val="24"/>
        </w:rPr>
      </w:pPr>
      <w:r w:rsidRPr="00605E00">
        <w:rPr>
          <w:sz w:val="24"/>
          <w:szCs w:val="24"/>
        </w:rPr>
        <w:t>С. Шаруашылық ЛПВ</w:t>
      </w:r>
    </w:p>
    <w:p w:rsidR="00071A91" w:rsidRPr="00605E00" w:rsidRDefault="00071A91" w:rsidP="00071A91">
      <w:pPr>
        <w:rPr>
          <w:sz w:val="24"/>
          <w:szCs w:val="24"/>
        </w:rPr>
      </w:pPr>
      <w:r w:rsidRPr="00605E00">
        <w:rPr>
          <w:sz w:val="24"/>
          <w:szCs w:val="24"/>
        </w:rPr>
        <w:t>Д. Жалпы санитарлы және шаруашылық ЛПВ</w:t>
      </w:r>
    </w:p>
    <w:p w:rsidR="00071A91" w:rsidRPr="00605E00" w:rsidRDefault="00071A91" w:rsidP="00071A91">
      <w:pPr>
        <w:rPr>
          <w:sz w:val="24"/>
          <w:szCs w:val="24"/>
        </w:rPr>
      </w:pPr>
      <w:r w:rsidRPr="00605E00">
        <w:rPr>
          <w:sz w:val="24"/>
          <w:szCs w:val="24"/>
        </w:rPr>
        <w:t>Е. Токсикологиялық және шаруашылықЛПВ</w:t>
      </w:r>
    </w:p>
    <w:p w:rsidR="00071A91" w:rsidRPr="00605E00" w:rsidRDefault="00071A91" w:rsidP="00071A91">
      <w:pPr>
        <w:rPr>
          <w:sz w:val="24"/>
          <w:szCs w:val="24"/>
        </w:rPr>
      </w:pPr>
      <w:r w:rsidRPr="00605E00">
        <w:rPr>
          <w:sz w:val="24"/>
          <w:szCs w:val="24"/>
        </w:rPr>
        <w:t>123. Атмосфера массасы шамамен :</w:t>
      </w:r>
    </w:p>
    <w:p w:rsidR="00071A91" w:rsidRPr="00605E00" w:rsidRDefault="00071A91" w:rsidP="00071A91">
      <w:pPr>
        <w:rPr>
          <w:sz w:val="24"/>
          <w:szCs w:val="24"/>
        </w:rPr>
      </w:pPr>
      <w:r w:rsidRPr="00605E00">
        <w:rPr>
          <w:sz w:val="24"/>
          <w:szCs w:val="24"/>
        </w:rPr>
        <w:t>А. 5,9 ∙ 1015т</w:t>
      </w:r>
    </w:p>
    <w:p w:rsidR="00071A91" w:rsidRPr="00605E00" w:rsidRDefault="00071A91" w:rsidP="00071A91">
      <w:pPr>
        <w:rPr>
          <w:sz w:val="24"/>
          <w:szCs w:val="24"/>
        </w:rPr>
      </w:pPr>
      <w:r w:rsidRPr="00605E00">
        <w:rPr>
          <w:sz w:val="24"/>
          <w:szCs w:val="24"/>
        </w:rPr>
        <w:t>В. 6 ∙ 1016т</w:t>
      </w:r>
    </w:p>
    <w:p w:rsidR="00071A91" w:rsidRPr="00605E00" w:rsidRDefault="00071A91" w:rsidP="00071A91">
      <w:pPr>
        <w:rPr>
          <w:sz w:val="24"/>
          <w:szCs w:val="24"/>
        </w:rPr>
      </w:pPr>
      <w:r w:rsidRPr="00605E00">
        <w:rPr>
          <w:sz w:val="24"/>
          <w:szCs w:val="24"/>
        </w:rPr>
        <w:t>С. 7 ∙ 1016т</w:t>
      </w:r>
    </w:p>
    <w:p w:rsidR="00071A91" w:rsidRPr="00605E00" w:rsidRDefault="00071A91" w:rsidP="00071A91">
      <w:pPr>
        <w:rPr>
          <w:sz w:val="24"/>
          <w:szCs w:val="24"/>
        </w:rPr>
      </w:pPr>
      <w:r w:rsidRPr="00605E00">
        <w:rPr>
          <w:sz w:val="24"/>
          <w:szCs w:val="24"/>
        </w:rPr>
        <w:t>Д. 8 ∙ 1017т</w:t>
      </w:r>
    </w:p>
    <w:p w:rsidR="00071A91" w:rsidRPr="00605E00" w:rsidRDefault="00071A91" w:rsidP="00071A91">
      <w:pPr>
        <w:rPr>
          <w:sz w:val="24"/>
          <w:szCs w:val="24"/>
        </w:rPr>
      </w:pPr>
      <w:r w:rsidRPr="00605E00">
        <w:rPr>
          <w:sz w:val="24"/>
          <w:szCs w:val="24"/>
        </w:rPr>
        <w:t>Е. 9 ∙ 1018т</w:t>
      </w:r>
    </w:p>
    <w:p w:rsidR="00071A91" w:rsidRPr="00605E00" w:rsidRDefault="00071A91" w:rsidP="00071A91">
      <w:pPr>
        <w:rPr>
          <w:sz w:val="24"/>
          <w:szCs w:val="24"/>
        </w:rPr>
      </w:pPr>
      <w:r w:rsidRPr="00605E00">
        <w:rPr>
          <w:sz w:val="24"/>
          <w:szCs w:val="24"/>
        </w:rPr>
        <w:t>124. Жердің гелий сақинасы ......... дейін алып жатыр:</w:t>
      </w:r>
    </w:p>
    <w:p w:rsidR="00071A91" w:rsidRPr="00605E00" w:rsidRDefault="00071A91" w:rsidP="00071A91">
      <w:pPr>
        <w:rPr>
          <w:sz w:val="24"/>
          <w:szCs w:val="24"/>
        </w:rPr>
      </w:pPr>
      <w:r w:rsidRPr="00605E00">
        <w:rPr>
          <w:sz w:val="24"/>
          <w:szCs w:val="24"/>
        </w:rPr>
        <w:t>А. 1600км</w:t>
      </w:r>
    </w:p>
    <w:p w:rsidR="00071A91" w:rsidRPr="00605E00" w:rsidRDefault="00071A91" w:rsidP="00071A91">
      <w:pPr>
        <w:rPr>
          <w:sz w:val="24"/>
          <w:szCs w:val="24"/>
        </w:rPr>
      </w:pPr>
      <w:r w:rsidRPr="00605E00">
        <w:rPr>
          <w:sz w:val="24"/>
          <w:szCs w:val="24"/>
        </w:rPr>
        <w:t>В. 1700км</w:t>
      </w:r>
    </w:p>
    <w:p w:rsidR="00071A91" w:rsidRPr="00605E00" w:rsidRDefault="00071A91" w:rsidP="00071A91">
      <w:pPr>
        <w:rPr>
          <w:sz w:val="24"/>
          <w:szCs w:val="24"/>
        </w:rPr>
      </w:pPr>
      <w:r w:rsidRPr="00605E00">
        <w:rPr>
          <w:sz w:val="24"/>
          <w:szCs w:val="24"/>
        </w:rPr>
        <w:t>С. 1800км</w:t>
      </w:r>
    </w:p>
    <w:p w:rsidR="00071A91" w:rsidRPr="00605E00" w:rsidRDefault="00071A91" w:rsidP="00071A91">
      <w:pPr>
        <w:rPr>
          <w:sz w:val="24"/>
          <w:szCs w:val="24"/>
        </w:rPr>
      </w:pPr>
      <w:r w:rsidRPr="00605E00">
        <w:rPr>
          <w:sz w:val="24"/>
          <w:szCs w:val="24"/>
        </w:rPr>
        <w:t>Д. 1900км</w:t>
      </w:r>
    </w:p>
    <w:p w:rsidR="00071A91" w:rsidRPr="00605E00" w:rsidRDefault="00071A91" w:rsidP="00071A91">
      <w:pPr>
        <w:rPr>
          <w:sz w:val="24"/>
          <w:szCs w:val="24"/>
        </w:rPr>
      </w:pPr>
      <w:r w:rsidRPr="00605E00">
        <w:rPr>
          <w:sz w:val="24"/>
          <w:szCs w:val="24"/>
        </w:rPr>
        <w:t>Е. 2000км</w:t>
      </w:r>
    </w:p>
    <w:p w:rsidR="00071A91" w:rsidRPr="00605E00" w:rsidRDefault="00071A91" w:rsidP="00071A91">
      <w:pPr>
        <w:rPr>
          <w:sz w:val="24"/>
          <w:szCs w:val="24"/>
        </w:rPr>
      </w:pPr>
      <w:r w:rsidRPr="00605E00">
        <w:rPr>
          <w:sz w:val="24"/>
          <w:szCs w:val="24"/>
        </w:rPr>
        <w:t>125. Жағажай зонасының мұнаймен ластану ұзақтығы жағажайдың геологиялық құрылыс ерекшеліктеріне байланысты сақталады:</w:t>
      </w:r>
    </w:p>
    <w:p w:rsidR="00071A91" w:rsidRPr="00605E00" w:rsidRDefault="00071A91" w:rsidP="00071A91">
      <w:pPr>
        <w:rPr>
          <w:sz w:val="24"/>
          <w:szCs w:val="24"/>
        </w:rPr>
      </w:pPr>
      <w:r w:rsidRPr="00605E00">
        <w:rPr>
          <w:sz w:val="24"/>
          <w:szCs w:val="24"/>
        </w:rPr>
        <w:t>А. 1жыл</w:t>
      </w:r>
    </w:p>
    <w:p w:rsidR="00071A91" w:rsidRPr="00605E00" w:rsidRDefault="00071A91" w:rsidP="00071A91">
      <w:pPr>
        <w:rPr>
          <w:sz w:val="24"/>
          <w:szCs w:val="24"/>
        </w:rPr>
      </w:pPr>
      <w:r w:rsidRPr="00605E00">
        <w:rPr>
          <w:sz w:val="24"/>
          <w:szCs w:val="24"/>
        </w:rPr>
        <w:t>В. 3жыл</w:t>
      </w:r>
    </w:p>
    <w:p w:rsidR="00071A91" w:rsidRPr="00605E00" w:rsidRDefault="00071A91" w:rsidP="00071A91">
      <w:pPr>
        <w:rPr>
          <w:sz w:val="24"/>
          <w:szCs w:val="24"/>
        </w:rPr>
      </w:pPr>
      <w:r w:rsidRPr="00605E00">
        <w:rPr>
          <w:sz w:val="24"/>
          <w:szCs w:val="24"/>
        </w:rPr>
        <w:t>С. 6жыл</w:t>
      </w:r>
    </w:p>
    <w:p w:rsidR="00071A91" w:rsidRPr="00605E00" w:rsidRDefault="00071A91" w:rsidP="00071A91">
      <w:pPr>
        <w:rPr>
          <w:sz w:val="24"/>
          <w:szCs w:val="24"/>
        </w:rPr>
      </w:pPr>
      <w:r w:rsidRPr="00605E00">
        <w:rPr>
          <w:sz w:val="24"/>
          <w:szCs w:val="24"/>
        </w:rPr>
        <w:t>Д. 8жыл</w:t>
      </w:r>
    </w:p>
    <w:p w:rsidR="00071A91" w:rsidRPr="00605E00" w:rsidRDefault="00071A91" w:rsidP="00071A91">
      <w:pPr>
        <w:rPr>
          <w:sz w:val="24"/>
          <w:szCs w:val="24"/>
        </w:rPr>
      </w:pPr>
      <w:r w:rsidRPr="00605E00">
        <w:rPr>
          <w:sz w:val="24"/>
          <w:szCs w:val="24"/>
        </w:rPr>
        <w:t>Е. 10жыл</w:t>
      </w:r>
    </w:p>
    <w:p w:rsidR="00071A91" w:rsidRPr="00605E00" w:rsidRDefault="00071A91" w:rsidP="00071A91">
      <w:pPr>
        <w:rPr>
          <w:sz w:val="24"/>
          <w:szCs w:val="24"/>
        </w:rPr>
      </w:pPr>
      <w:r w:rsidRPr="00605E00">
        <w:rPr>
          <w:sz w:val="24"/>
          <w:szCs w:val="24"/>
        </w:rPr>
        <w:t>126. Жер беті суларын ластанудан қорғау ережесіне сәйкес су қоймасындағы ағынды сулардың құрамында еріген оттегі мына мөлшерден артық болмауы тиіс:</w:t>
      </w:r>
    </w:p>
    <w:p w:rsidR="00071A91" w:rsidRPr="00605E00" w:rsidRDefault="00071A91" w:rsidP="00071A91">
      <w:pPr>
        <w:rPr>
          <w:sz w:val="24"/>
          <w:szCs w:val="24"/>
        </w:rPr>
      </w:pPr>
      <w:r w:rsidRPr="00605E00">
        <w:rPr>
          <w:sz w:val="24"/>
          <w:szCs w:val="24"/>
        </w:rPr>
        <w:t>А. 1мг/л</w:t>
      </w:r>
    </w:p>
    <w:p w:rsidR="00071A91" w:rsidRPr="00605E00" w:rsidRDefault="00071A91" w:rsidP="00071A91">
      <w:pPr>
        <w:rPr>
          <w:sz w:val="24"/>
          <w:szCs w:val="24"/>
        </w:rPr>
      </w:pPr>
      <w:r w:rsidRPr="00605E00">
        <w:rPr>
          <w:sz w:val="24"/>
          <w:szCs w:val="24"/>
        </w:rPr>
        <w:lastRenderedPageBreak/>
        <w:t>В. 2мг/л</w:t>
      </w:r>
    </w:p>
    <w:p w:rsidR="00071A91" w:rsidRPr="00605E00" w:rsidRDefault="00071A91" w:rsidP="00071A91">
      <w:pPr>
        <w:rPr>
          <w:sz w:val="24"/>
          <w:szCs w:val="24"/>
        </w:rPr>
      </w:pPr>
      <w:r w:rsidRPr="00605E00">
        <w:rPr>
          <w:sz w:val="24"/>
          <w:szCs w:val="24"/>
        </w:rPr>
        <w:t>С. 3мг/л</w:t>
      </w:r>
    </w:p>
    <w:p w:rsidR="00071A91" w:rsidRPr="00605E00" w:rsidRDefault="00071A91" w:rsidP="00071A91">
      <w:pPr>
        <w:rPr>
          <w:sz w:val="24"/>
          <w:szCs w:val="24"/>
        </w:rPr>
      </w:pPr>
      <w:r w:rsidRPr="00605E00">
        <w:rPr>
          <w:sz w:val="24"/>
          <w:szCs w:val="24"/>
        </w:rPr>
        <w:t>Д. 4мг/л</w:t>
      </w:r>
    </w:p>
    <w:p w:rsidR="00071A91" w:rsidRPr="00605E00" w:rsidRDefault="00071A91" w:rsidP="00071A91">
      <w:pPr>
        <w:rPr>
          <w:sz w:val="24"/>
          <w:szCs w:val="24"/>
        </w:rPr>
      </w:pPr>
      <w:r w:rsidRPr="00605E00">
        <w:rPr>
          <w:sz w:val="24"/>
          <w:szCs w:val="24"/>
        </w:rPr>
        <w:t>Е. 5мг/л</w:t>
      </w:r>
    </w:p>
    <w:p w:rsidR="00071A91" w:rsidRPr="00605E00" w:rsidRDefault="00071A91" w:rsidP="00071A91">
      <w:pPr>
        <w:rPr>
          <w:sz w:val="24"/>
          <w:szCs w:val="24"/>
        </w:rPr>
      </w:pPr>
      <w:r w:rsidRPr="00605E00">
        <w:rPr>
          <w:sz w:val="24"/>
          <w:szCs w:val="24"/>
        </w:rPr>
        <w:t>127. Балық шаруашылық су қоймаларындағы өлшенген заттардың құрамы оған ағын су жиналғаннан кейін аспауы керек:</w:t>
      </w:r>
    </w:p>
    <w:p w:rsidR="00071A91" w:rsidRPr="00605E00" w:rsidRDefault="00071A91" w:rsidP="00071A91">
      <w:pPr>
        <w:rPr>
          <w:sz w:val="24"/>
          <w:szCs w:val="24"/>
        </w:rPr>
      </w:pPr>
      <w:r w:rsidRPr="00605E00">
        <w:rPr>
          <w:sz w:val="24"/>
          <w:szCs w:val="24"/>
        </w:rPr>
        <w:t>А. 0,25 мг/л</w:t>
      </w:r>
    </w:p>
    <w:p w:rsidR="00071A91" w:rsidRPr="00605E00" w:rsidRDefault="00071A91" w:rsidP="00071A91">
      <w:pPr>
        <w:rPr>
          <w:sz w:val="24"/>
          <w:szCs w:val="24"/>
        </w:rPr>
      </w:pPr>
      <w:r w:rsidRPr="00605E00">
        <w:rPr>
          <w:sz w:val="24"/>
          <w:szCs w:val="24"/>
        </w:rPr>
        <w:t>В. 0,35 мг/л</w:t>
      </w:r>
    </w:p>
    <w:p w:rsidR="00071A91" w:rsidRPr="00605E00" w:rsidRDefault="00071A91" w:rsidP="00071A91">
      <w:pPr>
        <w:rPr>
          <w:sz w:val="24"/>
          <w:szCs w:val="24"/>
        </w:rPr>
      </w:pPr>
      <w:r w:rsidRPr="00605E00">
        <w:rPr>
          <w:sz w:val="24"/>
          <w:szCs w:val="24"/>
        </w:rPr>
        <w:t>С. 0,10 мг/л</w:t>
      </w:r>
    </w:p>
    <w:p w:rsidR="00071A91" w:rsidRPr="00605E00" w:rsidRDefault="00071A91" w:rsidP="00071A91">
      <w:pPr>
        <w:rPr>
          <w:sz w:val="24"/>
          <w:szCs w:val="24"/>
        </w:rPr>
      </w:pPr>
      <w:r w:rsidRPr="00605E00">
        <w:rPr>
          <w:sz w:val="24"/>
          <w:szCs w:val="24"/>
        </w:rPr>
        <w:t>Д. 0,15 мг/л</w:t>
      </w:r>
    </w:p>
    <w:p w:rsidR="00071A91" w:rsidRPr="00605E00" w:rsidRDefault="00071A91" w:rsidP="00071A91">
      <w:pPr>
        <w:rPr>
          <w:sz w:val="24"/>
          <w:szCs w:val="24"/>
        </w:rPr>
      </w:pPr>
      <w:r w:rsidRPr="00605E00">
        <w:rPr>
          <w:sz w:val="24"/>
          <w:szCs w:val="24"/>
        </w:rPr>
        <w:t>Е. 0,45 мг/л</w:t>
      </w:r>
    </w:p>
    <w:p w:rsidR="00071A91" w:rsidRPr="00605E00" w:rsidRDefault="00071A91" w:rsidP="00071A91">
      <w:pPr>
        <w:rPr>
          <w:sz w:val="24"/>
          <w:szCs w:val="24"/>
        </w:rPr>
      </w:pPr>
      <w:r w:rsidRPr="00605E00">
        <w:rPr>
          <w:sz w:val="24"/>
          <w:szCs w:val="24"/>
        </w:rPr>
        <w:t>128. Тұрмысты шаруашылықта қолдану су қоймаларындағы өлшенген заттар құрамына ағын су жиналғаннан кейін аспауы керек:</w:t>
      </w:r>
    </w:p>
    <w:p w:rsidR="00071A91" w:rsidRPr="00605E00" w:rsidRDefault="00071A91" w:rsidP="00071A91">
      <w:pPr>
        <w:rPr>
          <w:sz w:val="24"/>
          <w:szCs w:val="24"/>
        </w:rPr>
      </w:pPr>
      <w:r w:rsidRPr="00605E00">
        <w:rPr>
          <w:sz w:val="24"/>
          <w:szCs w:val="24"/>
        </w:rPr>
        <w:t>А. 0,3 мг/л</w:t>
      </w:r>
    </w:p>
    <w:p w:rsidR="00071A91" w:rsidRPr="00605E00" w:rsidRDefault="00071A91" w:rsidP="00071A91">
      <w:pPr>
        <w:rPr>
          <w:sz w:val="24"/>
          <w:szCs w:val="24"/>
        </w:rPr>
      </w:pPr>
      <w:r w:rsidRPr="00605E00">
        <w:rPr>
          <w:sz w:val="24"/>
          <w:szCs w:val="24"/>
        </w:rPr>
        <w:t>В. 0,75 мг/л</w:t>
      </w:r>
    </w:p>
    <w:p w:rsidR="00071A91" w:rsidRPr="00605E00" w:rsidRDefault="00071A91" w:rsidP="00071A91">
      <w:pPr>
        <w:rPr>
          <w:sz w:val="24"/>
          <w:szCs w:val="24"/>
        </w:rPr>
      </w:pPr>
      <w:r w:rsidRPr="00605E00">
        <w:rPr>
          <w:sz w:val="24"/>
          <w:szCs w:val="24"/>
        </w:rPr>
        <w:t>С. 0,85 мг/л</w:t>
      </w:r>
    </w:p>
    <w:p w:rsidR="00071A91" w:rsidRPr="00605E00" w:rsidRDefault="00071A91" w:rsidP="00071A91">
      <w:pPr>
        <w:rPr>
          <w:sz w:val="24"/>
          <w:szCs w:val="24"/>
        </w:rPr>
      </w:pPr>
      <w:r w:rsidRPr="00605E00">
        <w:rPr>
          <w:sz w:val="24"/>
          <w:szCs w:val="24"/>
        </w:rPr>
        <w:t>Д. 0,1 мг/л</w:t>
      </w:r>
    </w:p>
    <w:p w:rsidR="00071A91" w:rsidRPr="00605E00" w:rsidRDefault="00071A91" w:rsidP="00071A91">
      <w:pPr>
        <w:rPr>
          <w:sz w:val="24"/>
          <w:szCs w:val="24"/>
        </w:rPr>
      </w:pPr>
      <w:r w:rsidRPr="00605E00">
        <w:rPr>
          <w:sz w:val="24"/>
          <w:szCs w:val="24"/>
        </w:rPr>
        <w:t>Е. 0,9 мг/л</w:t>
      </w:r>
    </w:p>
    <w:p w:rsidR="00071A91" w:rsidRPr="00605E00" w:rsidRDefault="00071A91" w:rsidP="00071A91">
      <w:pPr>
        <w:rPr>
          <w:sz w:val="24"/>
          <w:szCs w:val="24"/>
        </w:rPr>
      </w:pPr>
      <w:r w:rsidRPr="00605E00">
        <w:rPr>
          <w:sz w:val="24"/>
          <w:szCs w:val="24"/>
        </w:rPr>
        <w:t>129</w:t>
      </w:r>
    </w:p>
    <w:p w:rsidR="00071A91" w:rsidRPr="00605E00" w:rsidRDefault="00071A91" w:rsidP="00071A91">
      <w:pPr>
        <w:rPr>
          <w:sz w:val="24"/>
          <w:szCs w:val="24"/>
        </w:rPr>
      </w:pPr>
      <w:r w:rsidRPr="00605E00">
        <w:rPr>
          <w:sz w:val="24"/>
          <w:szCs w:val="24"/>
        </w:rPr>
        <w:t>Су қоймаға ағын су жиналғаннан кейін минералды тұнба аспауы керек:</w:t>
      </w:r>
    </w:p>
    <w:p w:rsidR="00071A91" w:rsidRPr="00605E00" w:rsidRDefault="00071A91" w:rsidP="00071A91">
      <w:pPr>
        <w:rPr>
          <w:sz w:val="24"/>
          <w:szCs w:val="24"/>
        </w:rPr>
      </w:pPr>
      <w:r w:rsidRPr="00605E00">
        <w:rPr>
          <w:sz w:val="24"/>
          <w:szCs w:val="24"/>
        </w:rPr>
        <w:t>А. 150 мг/л</w:t>
      </w:r>
    </w:p>
    <w:p w:rsidR="00071A91" w:rsidRPr="00605E00" w:rsidRDefault="00071A91" w:rsidP="00071A91">
      <w:pPr>
        <w:rPr>
          <w:sz w:val="24"/>
          <w:szCs w:val="24"/>
        </w:rPr>
      </w:pPr>
      <w:r w:rsidRPr="00605E00">
        <w:rPr>
          <w:sz w:val="24"/>
          <w:szCs w:val="24"/>
        </w:rPr>
        <w:t>В. 200 мг/л</w:t>
      </w:r>
    </w:p>
    <w:p w:rsidR="00071A91" w:rsidRPr="00605E00" w:rsidRDefault="00071A91" w:rsidP="00071A91">
      <w:pPr>
        <w:rPr>
          <w:sz w:val="24"/>
          <w:szCs w:val="24"/>
        </w:rPr>
      </w:pPr>
      <w:r w:rsidRPr="00605E00">
        <w:rPr>
          <w:sz w:val="24"/>
          <w:szCs w:val="24"/>
        </w:rPr>
        <w:t>С. 1000 мг/л</w:t>
      </w:r>
    </w:p>
    <w:p w:rsidR="00071A91" w:rsidRPr="00605E00" w:rsidRDefault="00071A91" w:rsidP="00071A91">
      <w:pPr>
        <w:rPr>
          <w:sz w:val="24"/>
          <w:szCs w:val="24"/>
        </w:rPr>
      </w:pPr>
      <w:r w:rsidRPr="00605E00">
        <w:rPr>
          <w:sz w:val="24"/>
          <w:szCs w:val="24"/>
        </w:rPr>
        <w:t>Д. 2000 мг/л</w:t>
      </w:r>
    </w:p>
    <w:p w:rsidR="00071A91" w:rsidRPr="00605E00" w:rsidRDefault="00071A91" w:rsidP="00071A91">
      <w:pPr>
        <w:rPr>
          <w:sz w:val="24"/>
          <w:szCs w:val="24"/>
        </w:rPr>
      </w:pPr>
      <w:r w:rsidRPr="00605E00">
        <w:rPr>
          <w:sz w:val="24"/>
          <w:szCs w:val="24"/>
        </w:rPr>
        <w:t>Е. 50 мг/л</w:t>
      </w:r>
    </w:p>
    <w:p w:rsidR="00071A91" w:rsidRPr="00605E00" w:rsidRDefault="00071A91" w:rsidP="00071A91">
      <w:pPr>
        <w:rPr>
          <w:sz w:val="24"/>
          <w:szCs w:val="24"/>
        </w:rPr>
      </w:pPr>
      <w:r w:rsidRPr="00605E00">
        <w:rPr>
          <w:sz w:val="24"/>
          <w:szCs w:val="24"/>
        </w:rPr>
        <w:t>130. Су қоймаға ағын су жиналғаннан кейін хлоридтер мөлшері аспауы керек:</w:t>
      </w:r>
    </w:p>
    <w:p w:rsidR="00071A91" w:rsidRPr="00605E00" w:rsidRDefault="00071A91" w:rsidP="00071A91">
      <w:pPr>
        <w:rPr>
          <w:sz w:val="24"/>
          <w:szCs w:val="24"/>
        </w:rPr>
      </w:pPr>
      <w:r w:rsidRPr="00605E00">
        <w:rPr>
          <w:sz w:val="24"/>
          <w:szCs w:val="24"/>
        </w:rPr>
        <w:t>А. 100 мг/л</w:t>
      </w:r>
    </w:p>
    <w:p w:rsidR="00071A91" w:rsidRPr="00605E00" w:rsidRDefault="00071A91" w:rsidP="00071A91">
      <w:pPr>
        <w:rPr>
          <w:sz w:val="24"/>
          <w:szCs w:val="24"/>
        </w:rPr>
      </w:pPr>
      <w:r w:rsidRPr="00605E00">
        <w:rPr>
          <w:sz w:val="24"/>
          <w:szCs w:val="24"/>
        </w:rPr>
        <w:t>В. 10 мг/л</w:t>
      </w:r>
    </w:p>
    <w:p w:rsidR="00071A91" w:rsidRPr="00605E00" w:rsidRDefault="00071A91" w:rsidP="00071A91">
      <w:pPr>
        <w:rPr>
          <w:sz w:val="24"/>
          <w:szCs w:val="24"/>
        </w:rPr>
      </w:pPr>
      <w:r w:rsidRPr="00605E00">
        <w:rPr>
          <w:sz w:val="24"/>
          <w:szCs w:val="24"/>
        </w:rPr>
        <w:t>С. 1000 мг/л</w:t>
      </w:r>
    </w:p>
    <w:p w:rsidR="00071A91" w:rsidRPr="00605E00" w:rsidRDefault="00071A91" w:rsidP="00071A91">
      <w:pPr>
        <w:rPr>
          <w:sz w:val="24"/>
          <w:szCs w:val="24"/>
        </w:rPr>
      </w:pPr>
      <w:r w:rsidRPr="00605E00">
        <w:rPr>
          <w:sz w:val="24"/>
          <w:szCs w:val="24"/>
        </w:rPr>
        <w:t>Д. 350 мг/л</w:t>
      </w:r>
    </w:p>
    <w:p w:rsidR="00071A91" w:rsidRPr="00605E00" w:rsidRDefault="00071A91" w:rsidP="00071A91">
      <w:pPr>
        <w:rPr>
          <w:sz w:val="24"/>
          <w:szCs w:val="24"/>
        </w:rPr>
      </w:pPr>
      <w:r w:rsidRPr="00605E00">
        <w:rPr>
          <w:sz w:val="24"/>
          <w:szCs w:val="24"/>
        </w:rPr>
        <w:t>Е. 200мг/л</w:t>
      </w:r>
    </w:p>
    <w:p w:rsidR="00071A91" w:rsidRPr="00605E00" w:rsidRDefault="00071A91" w:rsidP="00071A91">
      <w:pPr>
        <w:rPr>
          <w:sz w:val="24"/>
          <w:szCs w:val="24"/>
        </w:rPr>
      </w:pPr>
      <w:r w:rsidRPr="00605E00">
        <w:rPr>
          <w:sz w:val="24"/>
          <w:szCs w:val="24"/>
        </w:rPr>
        <w:t>131. Су қоймаға ағын су жиналғаннан кейін сульфаттар мөлшері аспауы керек:</w:t>
      </w:r>
    </w:p>
    <w:p w:rsidR="00071A91" w:rsidRPr="00605E00" w:rsidRDefault="00071A91" w:rsidP="00071A91">
      <w:pPr>
        <w:rPr>
          <w:sz w:val="24"/>
          <w:szCs w:val="24"/>
        </w:rPr>
      </w:pPr>
      <w:r w:rsidRPr="00605E00">
        <w:rPr>
          <w:sz w:val="24"/>
          <w:szCs w:val="24"/>
        </w:rPr>
        <w:t>А. 100 мг/л</w:t>
      </w:r>
    </w:p>
    <w:p w:rsidR="00071A91" w:rsidRPr="00605E00" w:rsidRDefault="00071A91" w:rsidP="00071A91">
      <w:pPr>
        <w:rPr>
          <w:sz w:val="24"/>
          <w:szCs w:val="24"/>
        </w:rPr>
      </w:pPr>
      <w:r w:rsidRPr="00605E00">
        <w:rPr>
          <w:sz w:val="24"/>
          <w:szCs w:val="24"/>
        </w:rPr>
        <w:t>В. 200 мг/л</w:t>
      </w:r>
    </w:p>
    <w:p w:rsidR="00071A91" w:rsidRPr="00605E00" w:rsidRDefault="00071A91" w:rsidP="00071A91">
      <w:pPr>
        <w:rPr>
          <w:sz w:val="24"/>
          <w:szCs w:val="24"/>
        </w:rPr>
      </w:pPr>
      <w:r w:rsidRPr="00605E00">
        <w:rPr>
          <w:sz w:val="24"/>
          <w:szCs w:val="24"/>
        </w:rPr>
        <w:t>С. 300 мг/л</w:t>
      </w:r>
    </w:p>
    <w:p w:rsidR="00071A91" w:rsidRPr="00605E00" w:rsidRDefault="00071A91" w:rsidP="00071A91">
      <w:pPr>
        <w:rPr>
          <w:sz w:val="24"/>
          <w:szCs w:val="24"/>
        </w:rPr>
      </w:pPr>
      <w:r w:rsidRPr="00605E00">
        <w:rPr>
          <w:sz w:val="24"/>
          <w:szCs w:val="24"/>
        </w:rPr>
        <w:t>Д. 400 мг/л</w:t>
      </w:r>
    </w:p>
    <w:p w:rsidR="00071A91" w:rsidRPr="00605E00" w:rsidRDefault="00071A91" w:rsidP="00071A91">
      <w:pPr>
        <w:rPr>
          <w:sz w:val="24"/>
          <w:szCs w:val="24"/>
        </w:rPr>
      </w:pPr>
      <w:r w:rsidRPr="00605E00">
        <w:rPr>
          <w:sz w:val="24"/>
          <w:szCs w:val="24"/>
        </w:rPr>
        <w:t>Е. 500 мг/л</w:t>
      </w:r>
    </w:p>
    <w:p w:rsidR="00071A91" w:rsidRPr="00605E00" w:rsidRDefault="00071A91" w:rsidP="00071A91">
      <w:pPr>
        <w:rPr>
          <w:sz w:val="24"/>
          <w:szCs w:val="24"/>
        </w:rPr>
      </w:pPr>
      <w:r w:rsidRPr="00605E00">
        <w:rPr>
          <w:sz w:val="24"/>
          <w:szCs w:val="24"/>
        </w:rPr>
        <w:t>132. Су қоймаға ағын су жиналғаннан кейін ондағы су қышқылдағы мынандай диапазонда болуы қажет:</w:t>
      </w:r>
    </w:p>
    <w:p w:rsidR="00071A91" w:rsidRPr="00605E00" w:rsidRDefault="00071A91" w:rsidP="00071A91">
      <w:pPr>
        <w:rPr>
          <w:sz w:val="24"/>
          <w:szCs w:val="24"/>
        </w:rPr>
      </w:pPr>
      <w:r w:rsidRPr="00605E00">
        <w:rPr>
          <w:sz w:val="24"/>
          <w:szCs w:val="24"/>
        </w:rPr>
        <w:t>А. от 6,5 до 8,5</w:t>
      </w:r>
    </w:p>
    <w:p w:rsidR="00071A91" w:rsidRPr="00605E00" w:rsidRDefault="00071A91" w:rsidP="00071A91">
      <w:pPr>
        <w:rPr>
          <w:sz w:val="24"/>
          <w:szCs w:val="24"/>
        </w:rPr>
      </w:pPr>
      <w:r w:rsidRPr="00605E00">
        <w:rPr>
          <w:sz w:val="24"/>
          <w:szCs w:val="24"/>
        </w:rPr>
        <w:t>В. от 7,5 до 9,5</w:t>
      </w:r>
    </w:p>
    <w:p w:rsidR="00071A91" w:rsidRPr="00605E00" w:rsidRDefault="00071A91" w:rsidP="00071A91">
      <w:pPr>
        <w:rPr>
          <w:sz w:val="24"/>
          <w:szCs w:val="24"/>
        </w:rPr>
      </w:pPr>
      <w:r w:rsidRPr="00605E00">
        <w:rPr>
          <w:sz w:val="24"/>
          <w:szCs w:val="24"/>
        </w:rPr>
        <w:t>С. от 9,5 до 10,5</w:t>
      </w:r>
    </w:p>
    <w:p w:rsidR="00071A91" w:rsidRPr="00605E00" w:rsidRDefault="00071A91" w:rsidP="00071A91">
      <w:pPr>
        <w:rPr>
          <w:sz w:val="24"/>
          <w:szCs w:val="24"/>
        </w:rPr>
      </w:pPr>
      <w:r w:rsidRPr="00605E00">
        <w:rPr>
          <w:sz w:val="24"/>
          <w:szCs w:val="24"/>
        </w:rPr>
        <w:t>Д. от 5,5 до 6</w:t>
      </w:r>
    </w:p>
    <w:p w:rsidR="00071A91" w:rsidRPr="00605E00" w:rsidRDefault="00071A91" w:rsidP="00071A91">
      <w:pPr>
        <w:rPr>
          <w:sz w:val="24"/>
          <w:szCs w:val="24"/>
        </w:rPr>
      </w:pPr>
      <w:r w:rsidRPr="00605E00">
        <w:rPr>
          <w:sz w:val="24"/>
          <w:szCs w:val="24"/>
        </w:rPr>
        <w:t>Е. от 10,5 до 11,5</w:t>
      </w:r>
    </w:p>
    <w:p w:rsidR="00071A91" w:rsidRPr="00605E00" w:rsidRDefault="00071A91" w:rsidP="00071A91">
      <w:pPr>
        <w:rPr>
          <w:sz w:val="24"/>
          <w:szCs w:val="24"/>
        </w:rPr>
      </w:pPr>
      <w:r w:rsidRPr="00605E00">
        <w:rPr>
          <w:sz w:val="24"/>
          <w:szCs w:val="24"/>
        </w:rPr>
        <w:t>133. Атмосфералық ауа үлгісін қатесіз әсер етуші факторлар :</w:t>
      </w:r>
    </w:p>
    <w:p w:rsidR="00071A91" w:rsidRPr="00605E00" w:rsidRDefault="00071A91" w:rsidP="00071A91">
      <w:pPr>
        <w:rPr>
          <w:sz w:val="24"/>
          <w:szCs w:val="24"/>
        </w:rPr>
      </w:pPr>
      <w:r w:rsidRPr="00605E00">
        <w:rPr>
          <w:sz w:val="24"/>
          <w:szCs w:val="24"/>
        </w:rPr>
        <w:t>А. Үлгі жинау кезінде заттардың агрегаттық жағдайы</w:t>
      </w:r>
    </w:p>
    <w:p w:rsidR="00071A91" w:rsidRPr="00605E00" w:rsidRDefault="00071A91" w:rsidP="00071A91">
      <w:pPr>
        <w:rPr>
          <w:sz w:val="24"/>
          <w:szCs w:val="24"/>
        </w:rPr>
      </w:pPr>
      <w:r w:rsidRPr="00605E00">
        <w:rPr>
          <w:sz w:val="24"/>
          <w:szCs w:val="24"/>
        </w:rPr>
        <w:t>В. Ауланған қосындының физико химиялық қасиеттері</w:t>
      </w:r>
    </w:p>
    <w:p w:rsidR="00071A91" w:rsidRPr="00605E00" w:rsidRDefault="00071A91" w:rsidP="00071A91">
      <w:pPr>
        <w:rPr>
          <w:sz w:val="24"/>
          <w:szCs w:val="24"/>
        </w:rPr>
      </w:pPr>
      <w:r w:rsidRPr="00605E00">
        <w:rPr>
          <w:sz w:val="24"/>
          <w:szCs w:val="24"/>
        </w:rPr>
        <w:t>С. Жиналған ауа көлемі және жылдамдығымен жұтушы ерітінді құрамы бойынша сәйкестігі</w:t>
      </w:r>
    </w:p>
    <w:p w:rsidR="00071A91" w:rsidRPr="00605E00" w:rsidRDefault="00071A91" w:rsidP="00071A91">
      <w:pPr>
        <w:rPr>
          <w:sz w:val="24"/>
          <w:szCs w:val="24"/>
        </w:rPr>
      </w:pPr>
      <w:r w:rsidRPr="00605E00">
        <w:rPr>
          <w:sz w:val="24"/>
          <w:szCs w:val="24"/>
        </w:rPr>
        <w:t>Д. Қолданған реакцияның сезімталдығы</w:t>
      </w:r>
    </w:p>
    <w:p w:rsidR="00071A91" w:rsidRPr="00605E00" w:rsidRDefault="00071A91" w:rsidP="00071A91">
      <w:pPr>
        <w:rPr>
          <w:sz w:val="24"/>
          <w:szCs w:val="24"/>
        </w:rPr>
      </w:pPr>
      <w:r w:rsidRPr="00605E00">
        <w:rPr>
          <w:sz w:val="24"/>
          <w:szCs w:val="24"/>
        </w:rPr>
        <w:t xml:space="preserve">Е. Үлгі жинау кезінде заттардың агрегаттық жағдайы, </w:t>
      </w:r>
    </w:p>
    <w:p w:rsidR="00071A91" w:rsidRPr="00605E00" w:rsidRDefault="00071A91" w:rsidP="00071A91">
      <w:pPr>
        <w:rPr>
          <w:sz w:val="24"/>
          <w:szCs w:val="24"/>
        </w:rPr>
      </w:pPr>
      <w:r w:rsidRPr="00605E00">
        <w:rPr>
          <w:sz w:val="24"/>
          <w:szCs w:val="24"/>
        </w:rPr>
        <w:t>Ауланган қосындының физико химиялық қасиеттері</w:t>
      </w:r>
    </w:p>
    <w:p w:rsidR="00071A91" w:rsidRPr="00605E00" w:rsidRDefault="00071A91" w:rsidP="00071A91">
      <w:pPr>
        <w:rPr>
          <w:sz w:val="24"/>
          <w:szCs w:val="24"/>
        </w:rPr>
      </w:pPr>
      <w:r w:rsidRPr="00605E00">
        <w:rPr>
          <w:sz w:val="24"/>
          <w:szCs w:val="24"/>
        </w:rPr>
        <w:lastRenderedPageBreak/>
        <w:t>Жиналған ауа көлемі және жылдамдығымен жұтушы ерітінді құрамы бойынша сәйкестігі</w:t>
      </w:r>
    </w:p>
    <w:p w:rsidR="00071A91" w:rsidRPr="00605E00" w:rsidRDefault="00071A91" w:rsidP="00071A91">
      <w:pPr>
        <w:rPr>
          <w:sz w:val="24"/>
          <w:szCs w:val="24"/>
        </w:rPr>
      </w:pPr>
      <w:r w:rsidRPr="00605E00">
        <w:rPr>
          <w:sz w:val="24"/>
          <w:szCs w:val="24"/>
        </w:rPr>
        <w:t xml:space="preserve">Қолданған реакцияның сезімталдығы </w:t>
      </w:r>
    </w:p>
    <w:p w:rsidR="00071A91" w:rsidRPr="00605E00" w:rsidRDefault="00071A91" w:rsidP="00071A91">
      <w:pPr>
        <w:rPr>
          <w:sz w:val="24"/>
          <w:szCs w:val="24"/>
        </w:rPr>
      </w:pPr>
      <w:r w:rsidRPr="00605E00">
        <w:rPr>
          <w:sz w:val="24"/>
          <w:szCs w:val="24"/>
        </w:rPr>
        <w:t>134. Кадмимен ластау көздері:</w:t>
      </w:r>
    </w:p>
    <w:p w:rsidR="00071A91" w:rsidRPr="00605E00" w:rsidRDefault="00071A91" w:rsidP="00071A91">
      <w:pPr>
        <w:rPr>
          <w:sz w:val="24"/>
          <w:szCs w:val="24"/>
        </w:rPr>
      </w:pPr>
      <w:r w:rsidRPr="00605E00">
        <w:rPr>
          <w:sz w:val="24"/>
          <w:szCs w:val="24"/>
        </w:rPr>
        <w:t xml:space="preserve">А. Тас көмірдің жануы </w:t>
      </w:r>
    </w:p>
    <w:p w:rsidR="00071A91" w:rsidRPr="00605E00" w:rsidRDefault="00071A91" w:rsidP="00071A91">
      <w:pPr>
        <w:rPr>
          <w:sz w:val="24"/>
          <w:szCs w:val="24"/>
        </w:rPr>
      </w:pPr>
      <w:r w:rsidRPr="00605E00">
        <w:rPr>
          <w:sz w:val="24"/>
          <w:szCs w:val="24"/>
        </w:rPr>
        <w:t>В. Фосфатты тыңайтқыш</w:t>
      </w:r>
    </w:p>
    <w:p w:rsidR="00071A91" w:rsidRPr="00605E00" w:rsidRDefault="00071A91" w:rsidP="00071A91">
      <w:pPr>
        <w:rPr>
          <w:sz w:val="24"/>
          <w:szCs w:val="24"/>
        </w:rPr>
      </w:pPr>
      <w:r w:rsidRPr="00605E00">
        <w:rPr>
          <w:sz w:val="24"/>
          <w:szCs w:val="24"/>
        </w:rPr>
        <w:t>С. Пластмасс өндірудегі қалдықтар</w:t>
      </w:r>
    </w:p>
    <w:p w:rsidR="00071A91" w:rsidRPr="00605E00" w:rsidRDefault="00071A91" w:rsidP="00071A91">
      <w:pPr>
        <w:rPr>
          <w:sz w:val="24"/>
          <w:szCs w:val="24"/>
        </w:rPr>
      </w:pPr>
      <w:r w:rsidRPr="00605E00">
        <w:rPr>
          <w:sz w:val="24"/>
          <w:szCs w:val="24"/>
        </w:rPr>
        <w:t>Д. Жануарлар бөтекесі</w:t>
      </w:r>
    </w:p>
    <w:p w:rsidR="00071A91" w:rsidRPr="00605E00" w:rsidRDefault="00071A91" w:rsidP="00071A91">
      <w:pPr>
        <w:rPr>
          <w:sz w:val="24"/>
          <w:szCs w:val="24"/>
        </w:rPr>
      </w:pPr>
      <w:r w:rsidRPr="00605E00">
        <w:rPr>
          <w:sz w:val="24"/>
          <w:szCs w:val="24"/>
        </w:rPr>
        <w:t>Е. Тас көмірдің жануы,фосфатты тыңайтқыш, пластмасс өндірудегі қалдықтар, жануарлар бөтекесі</w:t>
      </w:r>
    </w:p>
    <w:p w:rsidR="00071A91" w:rsidRPr="00605E00" w:rsidRDefault="00071A91" w:rsidP="00071A91">
      <w:pPr>
        <w:rPr>
          <w:sz w:val="24"/>
          <w:szCs w:val="24"/>
        </w:rPr>
      </w:pPr>
      <w:r w:rsidRPr="00605E00">
        <w:rPr>
          <w:sz w:val="24"/>
          <w:szCs w:val="24"/>
        </w:rPr>
        <w:t>135. Хладофора балдыры үш күн ішінде судан ДДТ көп шығаратыны соншалық,оның консентрациясы..........асып кетеді:</w:t>
      </w:r>
    </w:p>
    <w:p w:rsidR="00071A91" w:rsidRPr="00605E00" w:rsidRDefault="00071A91" w:rsidP="00071A91">
      <w:pPr>
        <w:rPr>
          <w:sz w:val="24"/>
          <w:szCs w:val="24"/>
        </w:rPr>
      </w:pPr>
      <w:r w:rsidRPr="00605E00">
        <w:rPr>
          <w:sz w:val="24"/>
          <w:szCs w:val="24"/>
        </w:rPr>
        <w:t>А. 2 рет</w:t>
      </w:r>
    </w:p>
    <w:p w:rsidR="00071A91" w:rsidRPr="00605E00" w:rsidRDefault="00071A91" w:rsidP="00071A91">
      <w:pPr>
        <w:rPr>
          <w:sz w:val="24"/>
          <w:szCs w:val="24"/>
        </w:rPr>
      </w:pPr>
      <w:r w:rsidRPr="00605E00">
        <w:rPr>
          <w:sz w:val="24"/>
          <w:szCs w:val="24"/>
        </w:rPr>
        <w:t>В. 200 рет</w:t>
      </w:r>
    </w:p>
    <w:p w:rsidR="00071A91" w:rsidRPr="00605E00" w:rsidRDefault="00071A91" w:rsidP="00071A91">
      <w:pPr>
        <w:rPr>
          <w:sz w:val="24"/>
          <w:szCs w:val="24"/>
        </w:rPr>
      </w:pPr>
      <w:r w:rsidRPr="00605E00">
        <w:rPr>
          <w:sz w:val="24"/>
          <w:szCs w:val="24"/>
        </w:rPr>
        <w:t>С. 3000 рет</w:t>
      </w:r>
    </w:p>
    <w:p w:rsidR="00071A91" w:rsidRPr="00605E00" w:rsidRDefault="00071A91" w:rsidP="00071A91">
      <w:pPr>
        <w:rPr>
          <w:sz w:val="24"/>
          <w:szCs w:val="24"/>
        </w:rPr>
      </w:pPr>
      <w:r w:rsidRPr="00605E00">
        <w:rPr>
          <w:sz w:val="24"/>
          <w:szCs w:val="24"/>
        </w:rPr>
        <w:t>Д. 500 рет</w:t>
      </w:r>
    </w:p>
    <w:p w:rsidR="00071A91" w:rsidRPr="00605E00" w:rsidRDefault="00071A91" w:rsidP="00071A91">
      <w:pPr>
        <w:rPr>
          <w:sz w:val="24"/>
          <w:szCs w:val="24"/>
        </w:rPr>
      </w:pPr>
      <w:r w:rsidRPr="00605E00">
        <w:rPr>
          <w:sz w:val="24"/>
          <w:szCs w:val="24"/>
        </w:rPr>
        <w:t>Е. 5000 рет</w:t>
      </w:r>
    </w:p>
    <w:p w:rsidR="00071A91" w:rsidRPr="00605E00" w:rsidRDefault="00071A91" w:rsidP="00071A91">
      <w:pPr>
        <w:rPr>
          <w:sz w:val="24"/>
          <w:szCs w:val="24"/>
        </w:rPr>
      </w:pPr>
      <w:r w:rsidRPr="00605E00">
        <w:rPr>
          <w:sz w:val="24"/>
          <w:szCs w:val="24"/>
        </w:rPr>
        <w:t>136. Әрбір диоксин анықтамасының құны қанша АҚШ долларына дейін жетеді:</w:t>
      </w:r>
    </w:p>
    <w:p w:rsidR="00071A91" w:rsidRPr="00605E00" w:rsidRDefault="00071A91" w:rsidP="00071A91">
      <w:pPr>
        <w:rPr>
          <w:sz w:val="24"/>
          <w:szCs w:val="24"/>
        </w:rPr>
      </w:pPr>
      <w:r w:rsidRPr="00605E00">
        <w:rPr>
          <w:sz w:val="24"/>
          <w:szCs w:val="24"/>
        </w:rPr>
        <w:t>А. 500 – 600</w:t>
      </w:r>
    </w:p>
    <w:p w:rsidR="00071A91" w:rsidRPr="00605E00" w:rsidRDefault="00071A91" w:rsidP="00071A91">
      <w:pPr>
        <w:rPr>
          <w:sz w:val="24"/>
          <w:szCs w:val="24"/>
        </w:rPr>
      </w:pPr>
      <w:r w:rsidRPr="00605E00">
        <w:rPr>
          <w:sz w:val="24"/>
          <w:szCs w:val="24"/>
        </w:rPr>
        <w:t>В. 500 – 550</w:t>
      </w:r>
    </w:p>
    <w:p w:rsidR="00071A91" w:rsidRPr="00605E00" w:rsidRDefault="00071A91" w:rsidP="00071A91">
      <w:pPr>
        <w:rPr>
          <w:sz w:val="24"/>
          <w:szCs w:val="24"/>
        </w:rPr>
      </w:pPr>
      <w:r w:rsidRPr="00605E00">
        <w:rPr>
          <w:sz w:val="24"/>
          <w:szCs w:val="24"/>
        </w:rPr>
        <w:t>С. 1000 – 3000</w:t>
      </w:r>
    </w:p>
    <w:p w:rsidR="00071A91" w:rsidRPr="00605E00" w:rsidRDefault="00071A91" w:rsidP="00071A91">
      <w:pPr>
        <w:rPr>
          <w:sz w:val="24"/>
          <w:szCs w:val="24"/>
        </w:rPr>
      </w:pPr>
      <w:r w:rsidRPr="00605E00">
        <w:rPr>
          <w:sz w:val="24"/>
          <w:szCs w:val="24"/>
        </w:rPr>
        <w:t>Д. 200 – 300</w:t>
      </w:r>
    </w:p>
    <w:p w:rsidR="00071A91" w:rsidRPr="00605E00" w:rsidRDefault="00071A91" w:rsidP="00071A91">
      <w:pPr>
        <w:rPr>
          <w:sz w:val="24"/>
          <w:szCs w:val="24"/>
        </w:rPr>
      </w:pPr>
      <w:r w:rsidRPr="00605E00">
        <w:rPr>
          <w:sz w:val="24"/>
          <w:szCs w:val="24"/>
        </w:rPr>
        <w:t>Е. 100</w:t>
      </w:r>
    </w:p>
    <w:p w:rsidR="00071A91" w:rsidRPr="00605E00" w:rsidRDefault="00071A91" w:rsidP="00071A91">
      <w:pPr>
        <w:rPr>
          <w:sz w:val="24"/>
          <w:szCs w:val="24"/>
        </w:rPr>
      </w:pPr>
      <w:r w:rsidRPr="00605E00">
        <w:rPr>
          <w:sz w:val="24"/>
          <w:szCs w:val="24"/>
        </w:rPr>
        <w:t>137. Дүние жүзінде өзен,көл және теңіздерге тасталатын ластанған ағын сулар жылына қанша млрд.м</w:t>
      </w:r>
      <w:r w:rsidRPr="00605E00">
        <w:rPr>
          <w:noProof/>
          <w:sz w:val="24"/>
          <w:szCs w:val="24"/>
        </w:rPr>
        <w:drawing>
          <wp:inline distT="0" distB="0" distL="0" distR="0" wp14:anchorId="66364B75" wp14:editId="4BF9C010">
            <wp:extent cx="57150" cy="104775"/>
            <wp:effectExtent l="19050" t="0" r="0" b="0"/>
            <wp:docPr id="87" name="Рисунок 87" descr="http://www.studfiles.ru/html/2706/728/html_zYiL9apYyJ.a_bB/img-ylqa1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files.ru/html/2706/728/html_zYiL9apYyJ.a_bB/img-ylqa1L.png"/>
                    <pic:cNvPicPr>
                      <a:picLocks noChangeAspect="1" noChangeArrowheads="1"/>
                    </pic:cNvPicPr>
                  </pic:nvPicPr>
                  <pic:blipFill>
                    <a:blip r:embed="rId98"/>
                    <a:srcRect/>
                    <a:stretch>
                      <a:fillRect/>
                    </a:stretch>
                  </pic:blipFill>
                  <pic:spPr bwMode="auto">
                    <a:xfrm>
                      <a:off x="0" y="0"/>
                      <a:ext cx="57150" cy="104775"/>
                    </a:xfrm>
                    <a:prstGeom prst="rect">
                      <a:avLst/>
                    </a:prstGeom>
                    <a:noFill/>
                    <a:ln w="9525">
                      <a:noFill/>
                      <a:miter lim="800000"/>
                      <a:headEnd/>
                      <a:tailEnd/>
                    </a:ln>
                  </pic:spPr>
                </pic:pic>
              </a:graphicData>
            </a:graphic>
          </wp:inline>
        </w:drawing>
      </w:r>
      <w:r w:rsidRPr="00605E00">
        <w:rPr>
          <w:sz w:val="24"/>
          <w:szCs w:val="24"/>
        </w:rPr>
        <w:t>қамтиды:</w:t>
      </w:r>
    </w:p>
    <w:p w:rsidR="00071A91" w:rsidRPr="00605E00" w:rsidRDefault="00071A91" w:rsidP="00071A91">
      <w:pPr>
        <w:rPr>
          <w:sz w:val="24"/>
          <w:szCs w:val="24"/>
        </w:rPr>
      </w:pPr>
      <w:r w:rsidRPr="00605E00">
        <w:rPr>
          <w:sz w:val="24"/>
          <w:szCs w:val="24"/>
        </w:rPr>
        <w:t>А. 100</w:t>
      </w:r>
    </w:p>
    <w:p w:rsidR="00071A91" w:rsidRPr="00605E00" w:rsidRDefault="00071A91" w:rsidP="00071A91">
      <w:pPr>
        <w:rPr>
          <w:sz w:val="24"/>
          <w:szCs w:val="24"/>
        </w:rPr>
      </w:pPr>
      <w:r w:rsidRPr="00605E00">
        <w:rPr>
          <w:sz w:val="24"/>
          <w:szCs w:val="24"/>
        </w:rPr>
        <w:t>В. 150</w:t>
      </w:r>
    </w:p>
    <w:p w:rsidR="00071A91" w:rsidRPr="00605E00" w:rsidRDefault="00071A91" w:rsidP="00071A91">
      <w:pPr>
        <w:rPr>
          <w:sz w:val="24"/>
          <w:szCs w:val="24"/>
        </w:rPr>
      </w:pPr>
      <w:r w:rsidRPr="00605E00">
        <w:rPr>
          <w:sz w:val="24"/>
          <w:szCs w:val="24"/>
        </w:rPr>
        <w:t>С. 250 – 300</w:t>
      </w:r>
    </w:p>
    <w:p w:rsidR="00071A91" w:rsidRPr="00605E00" w:rsidRDefault="00071A91" w:rsidP="00071A91">
      <w:pPr>
        <w:rPr>
          <w:sz w:val="24"/>
          <w:szCs w:val="24"/>
        </w:rPr>
      </w:pPr>
      <w:r w:rsidRPr="00605E00">
        <w:rPr>
          <w:sz w:val="24"/>
          <w:szCs w:val="24"/>
        </w:rPr>
        <w:t>Д. 400 – 500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138. Жер бетті жануарларындағы феромонның молекулалық массасы аспайды:</w:t>
      </w:r>
    </w:p>
    <w:p w:rsidR="00071A91" w:rsidRPr="00605E00" w:rsidRDefault="00071A91" w:rsidP="00071A91">
      <w:pPr>
        <w:rPr>
          <w:sz w:val="24"/>
          <w:szCs w:val="24"/>
        </w:rPr>
      </w:pPr>
      <w:r w:rsidRPr="00605E00">
        <w:rPr>
          <w:sz w:val="24"/>
          <w:szCs w:val="24"/>
        </w:rPr>
        <w:t>А. 100</w:t>
      </w:r>
    </w:p>
    <w:p w:rsidR="00071A91" w:rsidRPr="00605E00" w:rsidRDefault="00071A91" w:rsidP="00071A91">
      <w:pPr>
        <w:rPr>
          <w:sz w:val="24"/>
          <w:szCs w:val="24"/>
        </w:rPr>
      </w:pPr>
      <w:r w:rsidRPr="00605E00">
        <w:rPr>
          <w:sz w:val="24"/>
          <w:szCs w:val="24"/>
        </w:rPr>
        <w:t>В. 200</w:t>
      </w:r>
    </w:p>
    <w:p w:rsidR="00071A91" w:rsidRPr="00605E00" w:rsidRDefault="00071A91" w:rsidP="00071A91">
      <w:pPr>
        <w:rPr>
          <w:sz w:val="24"/>
          <w:szCs w:val="24"/>
        </w:rPr>
      </w:pPr>
      <w:r w:rsidRPr="00605E00">
        <w:rPr>
          <w:sz w:val="24"/>
          <w:szCs w:val="24"/>
        </w:rPr>
        <w:t>С. 300</w:t>
      </w:r>
    </w:p>
    <w:p w:rsidR="00071A91" w:rsidRPr="00605E00" w:rsidRDefault="00071A91" w:rsidP="00071A91">
      <w:pPr>
        <w:rPr>
          <w:sz w:val="24"/>
          <w:szCs w:val="24"/>
        </w:rPr>
      </w:pPr>
      <w:r w:rsidRPr="00605E00">
        <w:rPr>
          <w:sz w:val="24"/>
          <w:szCs w:val="24"/>
        </w:rPr>
        <w:t>Д. 400</w:t>
      </w:r>
    </w:p>
    <w:p w:rsidR="00071A91" w:rsidRPr="00605E00" w:rsidRDefault="00071A91" w:rsidP="00071A91">
      <w:pPr>
        <w:rPr>
          <w:sz w:val="24"/>
          <w:szCs w:val="24"/>
        </w:rPr>
      </w:pPr>
      <w:r w:rsidRPr="00605E00">
        <w:rPr>
          <w:sz w:val="24"/>
          <w:szCs w:val="24"/>
        </w:rPr>
        <w:t>Е. 500</w:t>
      </w:r>
    </w:p>
    <w:p w:rsidR="00071A91" w:rsidRPr="00605E00" w:rsidRDefault="00071A91" w:rsidP="00071A91">
      <w:pPr>
        <w:rPr>
          <w:sz w:val="24"/>
          <w:szCs w:val="24"/>
        </w:rPr>
      </w:pPr>
      <w:r w:rsidRPr="00605E00">
        <w:rPr>
          <w:sz w:val="24"/>
          <w:szCs w:val="24"/>
        </w:rPr>
        <w:t>139. Жер үсті экожүйелер СО2 қанша пайызын ассимиляциялайды</w:t>
      </w:r>
      <w:r w:rsidRPr="00605E00">
        <w:rPr>
          <w:noProof/>
          <w:sz w:val="24"/>
          <w:szCs w:val="24"/>
        </w:rPr>
        <w:drawing>
          <wp:inline distT="0" distB="0" distL="0" distR="0" wp14:anchorId="474A099E" wp14:editId="7E5FCA23">
            <wp:extent cx="57150" cy="142875"/>
            <wp:effectExtent l="19050" t="0" r="0" b="0"/>
            <wp:docPr id="115" name="Рисунок 115" descr="http://www.studfiles.ru/html/2706/728/html_zYiL9apYyJ.a_bB/img-MmeQ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files.ru/html/2706/728/html_zYiL9apYyJ.a_bB/img-MmeQ9c.png"/>
                    <pic:cNvPicPr>
                      <a:picLocks noChangeAspect="1" noChangeArrowheads="1"/>
                    </pic:cNvPicPr>
                  </pic:nvPicPr>
                  <pic:blipFill>
                    <a:blip r:embed="rId99"/>
                    <a:srcRect/>
                    <a:stretch>
                      <a:fillRect/>
                    </a:stretch>
                  </pic:blipFill>
                  <pic:spPr bwMode="auto">
                    <a:xfrm>
                      <a:off x="0" y="0"/>
                      <a:ext cx="57150" cy="142875"/>
                    </a:xfrm>
                    <a:prstGeom prst="rect">
                      <a:avLst/>
                    </a:prstGeom>
                    <a:noFill/>
                    <a:ln w="9525">
                      <a:noFill/>
                      <a:miter lim="800000"/>
                      <a:headEnd/>
                      <a:tailEnd/>
                    </a:ln>
                  </pic:spPr>
                </pic:pic>
              </a:graphicData>
            </a:graphic>
          </wp:inline>
        </w:drawing>
      </w:r>
      <w:r w:rsidRPr="00605E00">
        <w:rPr>
          <w:noProof/>
          <w:sz w:val="24"/>
          <w:szCs w:val="24"/>
        </w:rPr>
        <w:drawing>
          <wp:inline distT="0" distB="0" distL="0" distR="0" wp14:anchorId="3BDA9574" wp14:editId="4BA45CFB">
            <wp:extent cx="66675" cy="123825"/>
            <wp:effectExtent l="19050" t="0" r="9525" b="0"/>
            <wp:docPr id="116" name="Рисунок 116" descr="http://www.studfiles.ru/html/2706/728/html_zYiL9apYyJ.a_bB/img-VmSHh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udfiles.ru/html/2706/728/html_zYiL9apYyJ.a_bB/img-VmSHh9.png"/>
                    <pic:cNvPicPr>
                      <a:picLocks noChangeAspect="1" noChangeArrowheads="1"/>
                    </pic:cNvPicPr>
                  </pic:nvPicPr>
                  <pic:blipFill>
                    <a:blip r:embed="rId100"/>
                    <a:srcRect/>
                    <a:stretch>
                      <a:fillRect/>
                    </a:stretch>
                  </pic:blipFill>
                  <pic:spPr bwMode="auto">
                    <a:xfrm>
                      <a:off x="0" y="0"/>
                      <a:ext cx="66675" cy="123825"/>
                    </a:xfrm>
                    <a:prstGeom prst="rect">
                      <a:avLst/>
                    </a:prstGeom>
                    <a:noFill/>
                    <a:ln w="9525">
                      <a:noFill/>
                      <a:miter lim="800000"/>
                      <a:headEnd/>
                      <a:tailEnd/>
                    </a:ln>
                  </pic:spPr>
                </pic:pic>
              </a:graphicData>
            </a:graphic>
          </wp:inline>
        </w:drawing>
      </w:r>
    </w:p>
    <w:p w:rsidR="00071A91" w:rsidRPr="00605E00" w:rsidRDefault="00071A91" w:rsidP="00071A91">
      <w:pPr>
        <w:rPr>
          <w:sz w:val="24"/>
          <w:szCs w:val="24"/>
        </w:rPr>
      </w:pPr>
      <w:r w:rsidRPr="00605E00">
        <w:rPr>
          <w:sz w:val="24"/>
          <w:szCs w:val="24"/>
        </w:rPr>
        <w:t>А. 6</w:t>
      </w:r>
    </w:p>
    <w:p w:rsidR="00071A91" w:rsidRPr="00605E00" w:rsidRDefault="00071A91" w:rsidP="00071A91">
      <w:pPr>
        <w:rPr>
          <w:sz w:val="24"/>
          <w:szCs w:val="24"/>
        </w:rPr>
      </w:pPr>
      <w:r w:rsidRPr="00605E00">
        <w:rPr>
          <w:sz w:val="24"/>
          <w:szCs w:val="24"/>
        </w:rPr>
        <w:t>В. 10</w:t>
      </w:r>
    </w:p>
    <w:p w:rsidR="00071A91" w:rsidRPr="00605E00" w:rsidRDefault="00071A91" w:rsidP="00071A91">
      <w:pPr>
        <w:rPr>
          <w:sz w:val="24"/>
          <w:szCs w:val="24"/>
        </w:rPr>
      </w:pPr>
      <w:r w:rsidRPr="00605E00">
        <w:rPr>
          <w:sz w:val="24"/>
          <w:szCs w:val="24"/>
        </w:rPr>
        <w:t>С. 20</w:t>
      </w:r>
    </w:p>
    <w:p w:rsidR="00071A91" w:rsidRPr="00605E00" w:rsidRDefault="00071A91" w:rsidP="00071A91">
      <w:pPr>
        <w:rPr>
          <w:sz w:val="24"/>
          <w:szCs w:val="24"/>
        </w:rPr>
      </w:pPr>
      <w:r w:rsidRPr="00605E00">
        <w:rPr>
          <w:sz w:val="24"/>
          <w:szCs w:val="24"/>
        </w:rPr>
        <w:t>Д. 12</w:t>
      </w:r>
    </w:p>
    <w:p w:rsidR="00071A91" w:rsidRPr="00605E00" w:rsidRDefault="00071A91" w:rsidP="00071A91">
      <w:pPr>
        <w:rPr>
          <w:sz w:val="24"/>
          <w:szCs w:val="24"/>
        </w:rPr>
      </w:pPr>
      <w:r w:rsidRPr="00605E00">
        <w:rPr>
          <w:sz w:val="24"/>
          <w:szCs w:val="24"/>
        </w:rPr>
        <w:t>Е. 30</w:t>
      </w:r>
    </w:p>
    <w:p w:rsidR="00071A91" w:rsidRPr="00605E00" w:rsidRDefault="00071A91" w:rsidP="00071A91">
      <w:pPr>
        <w:rPr>
          <w:sz w:val="24"/>
          <w:szCs w:val="24"/>
        </w:rPr>
      </w:pPr>
      <w:r w:rsidRPr="00605E00">
        <w:rPr>
          <w:sz w:val="24"/>
          <w:szCs w:val="24"/>
        </w:rPr>
        <w:t>140. Атмосферада антропогенді СО2 қанша пайызы тұрақтаған</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60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141. Дүние жүзінде мұхит антропогенді СО2 шамамен қанша пайызын жұтады</w:t>
      </w:r>
    </w:p>
    <w:p w:rsidR="00071A91" w:rsidRPr="00605E00" w:rsidRDefault="00071A91" w:rsidP="00071A91">
      <w:pPr>
        <w:rPr>
          <w:sz w:val="24"/>
          <w:szCs w:val="24"/>
        </w:rPr>
      </w:pPr>
      <w:r w:rsidRPr="00605E00">
        <w:rPr>
          <w:sz w:val="24"/>
          <w:szCs w:val="24"/>
        </w:rPr>
        <w:t>А. 10</w:t>
      </w:r>
    </w:p>
    <w:p w:rsidR="00071A91" w:rsidRPr="00605E00" w:rsidRDefault="00071A91" w:rsidP="00071A91">
      <w:pPr>
        <w:rPr>
          <w:sz w:val="24"/>
          <w:szCs w:val="24"/>
        </w:rPr>
      </w:pPr>
      <w:r w:rsidRPr="00605E00">
        <w:rPr>
          <w:sz w:val="24"/>
          <w:szCs w:val="24"/>
        </w:rPr>
        <w:t>В. 20</w:t>
      </w:r>
    </w:p>
    <w:p w:rsidR="00071A91" w:rsidRPr="00605E00" w:rsidRDefault="00071A91" w:rsidP="00071A91">
      <w:pPr>
        <w:rPr>
          <w:sz w:val="24"/>
          <w:szCs w:val="24"/>
        </w:rPr>
      </w:pPr>
      <w:r w:rsidRPr="00605E00">
        <w:rPr>
          <w:sz w:val="24"/>
          <w:szCs w:val="24"/>
        </w:rPr>
        <w:t>С. 30</w:t>
      </w:r>
    </w:p>
    <w:p w:rsidR="00071A91" w:rsidRPr="00605E00" w:rsidRDefault="00071A91" w:rsidP="00071A91">
      <w:pPr>
        <w:rPr>
          <w:sz w:val="24"/>
          <w:szCs w:val="24"/>
        </w:rPr>
      </w:pPr>
      <w:r w:rsidRPr="00605E00">
        <w:rPr>
          <w:sz w:val="24"/>
          <w:szCs w:val="24"/>
        </w:rPr>
        <w:t>Д. 60</w:t>
      </w:r>
    </w:p>
    <w:p w:rsidR="00071A91" w:rsidRPr="00605E00" w:rsidRDefault="00071A91" w:rsidP="00071A91">
      <w:pPr>
        <w:rPr>
          <w:sz w:val="24"/>
          <w:szCs w:val="24"/>
        </w:rPr>
      </w:pPr>
      <w:r w:rsidRPr="00605E00">
        <w:rPr>
          <w:sz w:val="24"/>
          <w:szCs w:val="24"/>
        </w:rPr>
        <w:lastRenderedPageBreak/>
        <w:t>Е. 50</w:t>
      </w:r>
    </w:p>
    <w:p w:rsidR="00071A91" w:rsidRPr="00605E00" w:rsidRDefault="00071A91" w:rsidP="00071A91">
      <w:pPr>
        <w:rPr>
          <w:sz w:val="24"/>
          <w:szCs w:val="24"/>
        </w:rPr>
      </w:pPr>
      <w:r w:rsidRPr="00605E00">
        <w:rPr>
          <w:sz w:val="24"/>
          <w:szCs w:val="24"/>
        </w:rPr>
        <w:t>142. Сілтілік мына иондардың қатысымен анықталады:</w:t>
      </w:r>
    </w:p>
    <w:p w:rsidR="00071A91" w:rsidRPr="00605E00" w:rsidRDefault="00071A91" w:rsidP="00071A91">
      <w:pPr>
        <w:rPr>
          <w:sz w:val="24"/>
          <w:szCs w:val="24"/>
        </w:rPr>
      </w:pPr>
      <w:r w:rsidRPr="00605E00">
        <w:rPr>
          <w:sz w:val="24"/>
          <w:szCs w:val="24"/>
        </w:rPr>
        <w:t>А. ОН-</w:t>
      </w:r>
    </w:p>
    <w:p w:rsidR="00071A91" w:rsidRPr="00605E00" w:rsidRDefault="00071A91" w:rsidP="00071A91">
      <w:pPr>
        <w:rPr>
          <w:sz w:val="24"/>
          <w:szCs w:val="24"/>
        </w:rPr>
      </w:pPr>
      <w:r w:rsidRPr="00605E00">
        <w:rPr>
          <w:sz w:val="24"/>
          <w:szCs w:val="24"/>
        </w:rPr>
        <w:t>В. СО32-</w:t>
      </w:r>
    </w:p>
    <w:p w:rsidR="00071A91" w:rsidRPr="00605E00" w:rsidRDefault="00071A91" w:rsidP="00071A91">
      <w:pPr>
        <w:rPr>
          <w:sz w:val="24"/>
          <w:szCs w:val="24"/>
        </w:rPr>
      </w:pPr>
      <w:r w:rsidRPr="00605E00">
        <w:rPr>
          <w:sz w:val="24"/>
          <w:szCs w:val="24"/>
        </w:rPr>
        <w:t>С. НСО3-</w:t>
      </w:r>
    </w:p>
    <w:p w:rsidR="00071A91" w:rsidRPr="00605E00" w:rsidRDefault="00071A91" w:rsidP="00071A91">
      <w:pPr>
        <w:rPr>
          <w:sz w:val="24"/>
          <w:szCs w:val="24"/>
        </w:rPr>
      </w:pPr>
      <w:r w:rsidRPr="00605E00">
        <w:rPr>
          <w:sz w:val="24"/>
          <w:szCs w:val="24"/>
        </w:rPr>
        <w:t>Д. ОН, СО22-</w:t>
      </w:r>
    </w:p>
    <w:p w:rsidR="00071A91" w:rsidRPr="00605E00" w:rsidRDefault="00071A91" w:rsidP="00071A91">
      <w:pPr>
        <w:rPr>
          <w:sz w:val="24"/>
          <w:szCs w:val="24"/>
        </w:rPr>
      </w:pPr>
      <w:r w:rsidRPr="00605E00">
        <w:rPr>
          <w:sz w:val="24"/>
          <w:szCs w:val="24"/>
        </w:rPr>
        <w:t>Е. ОН, СО22-, НСО3-</w:t>
      </w:r>
    </w:p>
    <w:p w:rsidR="00071A91" w:rsidRPr="00605E00" w:rsidRDefault="00071A91" w:rsidP="00071A91">
      <w:pPr>
        <w:rPr>
          <w:sz w:val="24"/>
          <w:szCs w:val="24"/>
        </w:rPr>
      </w:pPr>
      <w:r w:rsidRPr="00605E00">
        <w:rPr>
          <w:sz w:val="24"/>
          <w:szCs w:val="24"/>
        </w:rPr>
        <w:t>143. 100жылдық қайың орманын шапқанда кальцийдің шығарылуы:</w:t>
      </w:r>
    </w:p>
    <w:p w:rsidR="00071A91" w:rsidRPr="00605E00" w:rsidRDefault="00071A91" w:rsidP="00071A91">
      <w:pPr>
        <w:rPr>
          <w:sz w:val="24"/>
          <w:szCs w:val="24"/>
        </w:rPr>
      </w:pPr>
      <w:r w:rsidRPr="00605E00">
        <w:rPr>
          <w:sz w:val="24"/>
          <w:szCs w:val="24"/>
        </w:rPr>
        <w:t>А. 200</w:t>
      </w:r>
    </w:p>
    <w:p w:rsidR="00071A91" w:rsidRPr="00605E00" w:rsidRDefault="00071A91" w:rsidP="00071A91">
      <w:pPr>
        <w:rPr>
          <w:sz w:val="24"/>
          <w:szCs w:val="24"/>
        </w:rPr>
      </w:pPr>
      <w:r w:rsidRPr="00605E00">
        <w:rPr>
          <w:sz w:val="24"/>
          <w:szCs w:val="24"/>
        </w:rPr>
        <w:t>В. 300</w:t>
      </w:r>
    </w:p>
    <w:p w:rsidR="00071A91" w:rsidRPr="00605E00" w:rsidRDefault="00071A91" w:rsidP="00071A91">
      <w:pPr>
        <w:rPr>
          <w:sz w:val="24"/>
          <w:szCs w:val="24"/>
        </w:rPr>
      </w:pPr>
      <w:r w:rsidRPr="00605E00">
        <w:rPr>
          <w:sz w:val="24"/>
          <w:szCs w:val="24"/>
        </w:rPr>
        <w:t>С. 424</w:t>
      </w:r>
    </w:p>
    <w:p w:rsidR="00071A91" w:rsidRPr="00605E00" w:rsidRDefault="00071A91" w:rsidP="00071A91">
      <w:pPr>
        <w:rPr>
          <w:sz w:val="24"/>
          <w:szCs w:val="24"/>
        </w:rPr>
      </w:pPr>
      <w:r w:rsidRPr="00605E00">
        <w:rPr>
          <w:sz w:val="24"/>
          <w:szCs w:val="24"/>
        </w:rPr>
        <w:t>Д. 500</w:t>
      </w:r>
    </w:p>
    <w:p w:rsidR="00071A91" w:rsidRPr="00605E00" w:rsidRDefault="00071A91" w:rsidP="00071A91">
      <w:pPr>
        <w:rPr>
          <w:sz w:val="24"/>
          <w:szCs w:val="24"/>
        </w:rPr>
      </w:pPr>
      <w:r w:rsidRPr="00605E00">
        <w:rPr>
          <w:sz w:val="24"/>
          <w:szCs w:val="24"/>
        </w:rPr>
        <w:t>Е. 600</w:t>
      </w:r>
    </w:p>
    <w:p w:rsidR="00071A91" w:rsidRPr="00605E00" w:rsidRDefault="00071A91" w:rsidP="00071A91">
      <w:pPr>
        <w:rPr>
          <w:sz w:val="24"/>
          <w:szCs w:val="24"/>
        </w:rPr>
      </w:pPr>
      <w:r w:rsidRPr="00605E00">
        <w:rPr>
          <w:sz w:val="24"/>
          <w:szCs w:val="24"/>
        </w:rPr>
        <w:t>144. 100жылдық қайың орманын шапқанда калийдің шығарылуы:</w:t>
      </w:r>
    </w:p>
    <w:p w:rsidR="00071A91" w:rsidRPr="00605E00" w:rsidRDefault="00071A91" w:rsidP="00071A91">
      <w:pPr>
        <w:rPr>
          <w:sz w:val="24"/>
          <w:szCs w:val="24"/>
        </w:rPr>
      </w:pPr>
      <w:r w:rsidRPr="00605E00">
        <w:rPr>
          <w:sz w:val="24"/>
          <w:szCs w:val="24"/>
        </w:rPr>
        <w:t>А. 100</w:t>
      </w:r>
    </w:p>
    <w:p w:rsidR="00071A91" w:rsidRPr="00605E00" w:rsidRDefault="00071A91" w:rsidP="00071A91">
      <w:pPr>
        <w:rPr>
          <w:sz w:val="24"/>
          <w:szCs w:val="24"/>
        </w:rPr>
      </w:pPr>
      <w:r w:rsidRPr="00605E00">
        <w:rPr>
          <w:sz w:val="24"/>
          <w:szCs w:val="24"/>
        </w:rPr>
        <w:t>В. 68</w:t>
      </w:r>
    </w:p>
    <w:p w:rsidR="00071A91" w:rsidRPr="00605E00" w:rsidRDefault="00071A91" w:rsidP="00071A91">
      <w:pPr>
        <w:rPr>
          <w:sz w:val="24"/>
          <w:szCs w:val="24"/>
        </w:rPr>
      </w:pPr>
      <w:r w:rsidRPr="00605E00">
        <w:rPr>
          <w:sz w:val="24"/>
          <w:szCs w:val="24"/>
        </w:rPr>
        <w:t>С. 168</w:t>
      </w:r>
    </w:p>
    <w:p w:rsidR="00071A91" w:rsidRPr="00605E00" w:rsidRDefault="00071A91" w:rsidP="00071A91">
      <w:pPr>
        <w:rPr>
          <w:sz w:val="24"/>
          <w:szCs w:val="24"/>
        </w:rPr>
      </w:pPr>
      <w:r w:rsidRPr="00605E00">
        <w:rPr>
          <w:sz w:val="24"/>
          <w:szCs w:val="24"/>
        </w:rPr>
        <w:t>Д. 200</w:t>
      </w:r>
    </w:p>
    <w:p w:rsidR="00071A91" w:rsidRPr="00605E00" w:rsidRDefault="00071A91" w:rsidP="00071A91">
      <w:pPr>
        <w:rPr>
          <w:sz w:val="24"/>
          <w:szCs w:val="24"/>
        </w:rPr>
      </w:pPr>
      <w:r w:rsidRPr="00605E00">
        <w:rPr>
          <w:sz w:val="24"/>
          <w:szCs w:val="24"/>
        </w:rPr>
        <w:t>Е. 500 – 600</w:t>
      </w:r>
    </w:p>
    <w:p w:rsidR="00071A91" w:rsidRPr="00605E00" w:rsidRDefault="00071A91" w:rsidP="00071A91">
      <w:pPr>
        <w:rPr>
          <w:sz w:val="24"/>
          <w:szCs w:val="24"/>
        </w:rPr>
      </w:pPr>
      <w:r w:rsidRPr="00605E00">
        <w:rPr>
          <w:sz w:val="24"/>
          <w:szCs w:val="24"/>
        </w:rPr>
        <w:t>145. 100жылдық қайың орманын шапқанда фосфордың шығарылуы:</w:t>
      </w:r>
    </w:p>
    <w:p w:rsidR="00071A91" w:rsidRPr="00605E00" w:rsidRDefault="00071A91" w:rsidP="00071A91">
      <w:pPr>
        <w:rPr>
          <w:sz w:val="24"/>
          <w:szCs w:val="24"/>
        </w:rPr>
      </w:pPr>
      <w:r w:rsidRPr="00605E00">
        <w:rPr>
          <w:sz w:val="24"/>
          <w:szCs w:val="24"/>
        </w:rPr>
        <w:t>А. 30</w:t>
      </w:r>
    </w:p>
    <w:p w:rsidR="00071A91" w:rsidRPr="00605E00" w:rsidRDefault="00071A91" w:rsidP="00071A91">
      <w:pPr>
        <w:rPr>
          <w:sz w:val="24"/>
          <w:szCs w:val="24"/>
        </w:rPr>
      </w:pPr>
      <w:r w:rsidRPr="00605E00">
        <w:rPr>
          <w:sz w:val="24"/>
          <w:szCs w:val="24"/>
        </w:rPr>
        <w:t>В. 8</w:t>
      </w:r>
    </w:p>
    <w:p w:rsidR="00071A91" w:rsidRPr="00605E00" w:rsidRDefault="00071A91" w:rsidP="00071A91">
      <w:pPr>
        <w:rPr>
          <w:sz w:val="24"/>
          <w:szCs w:val="24"/>
        </w:rPr>
      </w:pPr>
      <w:r w:rsidRPr="00605E00">
        <w:rPr>
          <w:sz w:val="24"/>
          <w:szCs w:val="24"/>
        </w:rPr>
        <w:t>С. 38</w:t>
      </w:r>
    </w:p>
    <w:p w:rsidR="00071A91" w:rsidRPr="00605E00" w:rsidRDefault="00071A91" w:rsidP="00071A91">
      <w:pPr>
        <w:rPr>
          <w:sz w:val="24"/>
          <w:szCs w:val="24"/>
        </w:rPr>
      </w:pPr>
      <w:r w:rsidRPr="00605E00">
        <w:rPr>
          <w:sz w:val="24"/>
          <w:szCs w:val="24"/>
        </w:rPr>
        <w:t>Д. 40</w:t>
      </w:r>
    </w:p>
    <w:p w:rsidR="00071A91" w:rsidRPr="00605E00" w:rsidRDefault="00071A91" w:rsidP="00071A91">
      <w:pPr>
        <w:rPr>
          <w:sz w:val="24"/>
          <w:szCs w:val="24"/>
        </w:rPr>
      </w:pPr>
      <w:r w:rsidRPr="00605E00">
        <w:rPr>
          <w:sz w:val="24"/>
          <w:szCs w:val="24"/>
        </w:rPr>
        <w:t>Е. 50</w:t>
      </w:r>
    </w:p>
    <w:p w:rsidR="00071A91" w:rsidRPr="00605E00" w:rsidRDefault="00071A91" w:rsidP="00071A91">
      <w:pPr>
        <w:rPr>
          <w:sz w:val="24"/>
          <w:szCs w:val="24"/>
        </w:rPr>
      </w:pPr>
      <w:r w:rsidRPr="00605E00">
        <w:rPr>
          <w:sz w:val="24"/>
          <w:szCs w:val="24"/>
        </w:rPr>
        <w:t>146. 100жылдық қылқан жапырақты орманын шапқанда кальцийдің шығарылуы:</w:t>
      </w:r>
    </w:p>
    <w:p w:rsidR="00071A91" w:rsidRPr="00605E00" w:rsidRDefault="00071A91" w:rsidP="00071A91">
      <w:pPr>
        <w:rPr>
          <w:sz w:val="24"/>
          <w:szCs w:val="24"/>
        </w:rPr>
      </w:pPr>
      <w:r w:rsidRPr="00605E00">
        <w:rPr>
          <w:sz w:val="24"/>
          <w:szCs w:val="24"/>
        </w:rPr>
        <w:t>А. 89</w:t>
      </w:r>
    </w:p>
    <w:p w:rsidR="00071A91" w:rsidRPr="00605E00" w:rsidRDefault="00071A91" w:rsidP="00071A91">
      <w:pPr>
        <w:rPr>
          <w:sz w:val="24"/>
          <w:szCs w:val="24"/>
        </w:rPr>
      </w:pPr>
      <w:r w:rsidRPr="00605E00">
        <w:rPr>
          <w:sz w:val="24"/>
          <w:szCs w:val="24"/>
        </w:rPr>
        <w:t>В. 80</w:t>
      </w:r>
    </w:p>
    <w:p w:rsidR="00071A91" w:rsidRPr="00605E00" w:rsidRDefault="00071A91" w:rsidP="00071A91">
      <w:pPr>
        <w:rPr>
          <w:sz w:val="24"/>
          <w:szCs w:val="24"/>
        </w:rPr>
      </w:pPr>
      <w:r w:rsidRPr="00605E00">
        <w:rPr>
          <w:sz w:val="24"/>
          <w:szCs w:val="24"/>
        </w:rPr>
        <w:t>С. 8980</w:t>
      </w:r>
    </w:p>
    <w:p w:rsidR="00071A91" w:rsidRPr="00605E00" w:rsidRDefault="00071A91" w:rsidP="00071A91">
      <w:pPr>
        <w:rPr>
          <w:sz w:val="24"/>
          <w:szCs w:val="24"/>
        </w:rPr>
      </w:pPr>
      <w:r w:rsidRPr="00605E00">
        <w:rPr>
          <w:sz w:val="24"/>
          <w:szCs w:val="24"/>
        </w:rPr>
        <w:t>Д. 9000- 1000</w:t>
      </w:r>
    </w:p>
    <w:p w:rsidR="00071A91" w:rsidRPr="00605E00" w:rsidRDefault="00071A91" w:rsidP="00071A91">
      <w:pPr>
        <w:rPr>
          <w:sz w:val="24"/>
          <w:szCs w:val="24"/>
        </w:rPr>
      </w:pPr>
      <w:r w:rsidRPr="00605E00">
        <w:rPr>
          <w:sz w:val="24"/>
          <w:szCs w:val="24"/>
        </w:rPr>
        <w:t>Е. 2000</w:t>
      </w:r>
    </w:p>
    <w:p w:rsidR="00071A91" w:rsidRPr="00605E00" w:rsidRDefault="00071A91" w:rsidP="00071A91">
      <w:pPr>
        <w:rPr>
          <w:sz w:val="24"/>
          <w:szCs w:val="24"/>
        </w:rPr>
      </w:pPr>
      <w:r w:rsidRPr="00605E00">
        <w:rPr>
          <w:sz w:val="24"/>
          <w:szCs w:val="24"/>
        </w:rPr>
        <w:t xml:space="preserve">147. Орта есеппен Германия тұрғыны тәулігіне қанша пикограмм (1пикограмм </w:t>
      </w:r>
      <w:r w:rsidRPr="00605E00">
        <w:rPr>
          <w:noProof/>
          <w:sz w:val="24"/>
          <w:szCs w:val="24"/>
        </w:rPr>
        <w:drawing>
          <wp:inline distT="0" distB="0" distL="0" distR="0" wp14:anchorId="7B8FDADA" wp14:editId="58CBDCF2">
            <wp:extent cx="180975" cy="123825"/>
            <wp:effectExtent l="19050" t="0" r="9525" b="0"/>
            <wp:docPr id="117" name="Рисунок 117" descr="http://www.studfiles.ru/html/2706/728/html_zYiL9apYyJ.a_bB/img-MHDg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udfiles.ru/html/2706/728/html_zYiL9apYyJ.a_bB/img-MHDgd9.png"/>
                    <pic:cNvPicPr>
                      <a:picLocks noChangeAspect="1" noChangeArrowheads="1"/>
                    </pic:cNvPicPr>
                  </pic:nvPicPr>
                  <pic:blipFill>
                    <a:blip r:embed="rId101"/>
                    <a:srcRect/>
                    <a:stretch>
                      <a:fillRect/>
                    </a:stretch>
                  </pic:blipFill>
                  <pic:spPr bwMode="auto">
                    <a:xfrm>
                      <a:off x="0" y="0"/>
                      <a:ext cx="180975" cy="123825"/>
                    </a:xfrm>
                    <a:prstGeom prst="rect">
                      <a:avLst/>
                    </a:prstGeom>
                    <a:noFill/>
                    <a:ln w="9525">
                      <a:noFill/>
                      <a:miter lim="800000"/>
                      <a:headEnd/>
                      <a:tailEnd/>
                    </a:ln>
                  </pic:spPr>
                </pic:pic>
              </a:graphicData>
            </a:graphic>
          </wp:inline>
        </w:drawing>
      </w:r>
      <w:r w:rsidRPr="00605E00">
        <w:rPr>
          <w:sz w:val="24"/>
          <w:szCs w:val="24"/>
        </w:rPr>
        <w:t>ге тең)диоксин жұтады:</w:t>
      </w:r>
    </w:p>
    <w:p w:rsidR="00071A91" w:rsidRPr="00605E00" w:rsidRDefault="00071A91" w:rsidP="00071A91">
      <w:pPr>
        <w:rPr>
          <w:sz w:val="24"/>
          <w:szCs w:val="24"/>
        </w:rPr>
      </w:pPr>
      <w:r w:rsidRPr="00605E00">
        <w:rPr>
          <w:sz w:val="24"/>
          <w:szCs w:val="24"/>
        </w:rPr>
        <w:t>А. 55</w:t>
      </w:r>
    </w:p>
    <w:p w:rsidR="00071A91" w:rsidRPr="00605E00" w:rsidRDefault="00071A91" w:rsidP="00071A91">
      <w:pPr>
        <w:rPr>
          <w:sz w:val="24"/>
          <w:szCs w:val="24"/>
        </w:rPr>
      </w:pPr>
      <w:r w:rsidRPr="00605E00">
        <w:rPr>
          <w:sz w:val="24"/>
          <w:szCs w:val="24"/>
        </w:rPr>
        <w:t>В. 60</w:t>
      </w:r>
    </w:p>
    <w:p w:rsidR="00071A91" w:rsidRPr="00605E00" w:rsidRDefault="00071A91" w:rsidP="00071A91">
      <w:pPr>
        <w:rPr>
          <w:sz w:val="24"/>
          <w:szCs w:val="24"/>
        </w:rPr>
      </w:pPr>
      <w:r w:rsidRPr="00605E00">
        <w:rPr>
          <w:sz w:val="24"/>
          <w:szCs w:val="24"/>
        </w:rPr>
        <w:t>С. 79</w:t>
      </w:r>
    </w:p>
    <w:p w:rsidR="00071A91" w:rsidRPr="00605E00" w:rsidRDefault="00071A91" w:rsidP="00071A91">
      <w:pPr>
        <w:rPr>
          <w:sz w:val="24"/>
          <w:szCs w:val="24"/>
        </w:rPr>
      </w:pPr>
      <w:r w:rsidRPr="00605E00">
        <w:rPr>
          <w:sz w:val="24"/>
          <w:szCs w:val="24"/>
        </w:rPr>
        <w:t>Д. 100</w:t>
      </w:r>
    </w:p>
    <w:p w:rsidR="00071A91" w:rsidRPr="00605E00" w:rsidRDefault="00071A91" w:rsidP="00071A91">
      <w:pPr>
        <w:rPr>
          <w:sz w:val="24"/>
          <w:szCs w:val="24"/>
        </w:rPr>
      </w:pPr>
      <w:r w:rsidRPr="00605E00">
        <w:rPr>
          <w:sz w:val="24"/>
          <w:szCs w:val="24"/>
        </w:rPr>
        <w:t>Е. 119</w:t>
      </w:r>
    </w:p>
    <w:p w:rsidR="00071A91" w:rsidRPr="00605E00" w:rsidRDefault="00071A91" w:rsidP="00071A91">
      <w:pPr>
        <w:rPr>
          <w:sz w:val="24"/>
          <w:szCs w:val="24"/>
        </w:rPr>
      </w:pPr>
      <w:r w:rsidRPr="00605E00">
        <w:rPr>
          <w:sz w:val="24"/>
          <w:szCs w:val="24"/>
        </w:rPr>
        <w:t>148. Орта есеппен АҚШ тұрғыны тәулігіне қанша пикограмм диоксин жұтады:</w:t>
      </w:r>
    </w:p>
    <w:p w:rsidR="00071A91" w:rsidRPr="00605E00" w:rsidRDefault="00071A91" w:rsidP="00071A91">
      <w:pPr>
        <w:rPr>
          <w:sz w:val="24"/>
          <w:szCs w:val="24"/>
        </w:rPr>
      </w:pPr>
      <w:r w:rsidRPr="00605E00">
        <w:rPr>
          <w:sz w:val="24"/>
          <w:szCs w:val="24"/>
        </w:rPr>
        <w:t>А. 55</w:t>
      </w:r>
    </w:p>
    <w:p w:rsidR="00071A91" w:rsidRPr="00605E00" w:rsidRDefault="00071A91" w:rsidP="00071A91">
      <w:pPr>
        <w:rPr>
          <w:sz w:val="24"/>
          <w:szCs w:val="24"/>
        </w:rPr>
      </w:pPr>
      <w:r w:rsidRPr="00605E00">
        <w:rPr>
          <w:sz w:val="24"/>
          <w:szCs w:val="24"/>
        </w:rPr>
        <w:t>В. 92</w:t>
      </w:r>
    </w:p>
    <w:p w:rsidR="00071A91" w:rsidRPr="00605E00" w:rsidRDefault="00071A91" w:rsidP="00071A91">
      <w:pPr>
        <w:rPr>
          <w:sz w:val="24"/>
          <w:szCs w:val="24"/>
        </w:rPr>
      </w:pPr>
      <w:r w:rsidRPr="00605E00">
        <w:rPr>
          <w:sz w:val="24"/>
          <w:szCs w:val="24"/>
        </w:rPr>
        <w:t>С. 79</w:t>
      </w:r>
    </w:p>
    <w:p w:rsidR="00071A91" w:rsidRPr="00605E00" w:rsidRDefault="00071A91" w:rsidP="00071A91">
      <w:pPr>
        <w:rPr>
          <w:sz w:val="24"/>
          <w:szCs w:val="24"/>
        </w:rPr>
      </w:pPr>
      <w:r w:rsidRPr="00605E00">
        <w:rPr>
          <w:sz w:val="24"/>
          <w:szCs w:val="24"/>
        </w:rPr>
        <w:t>Д. 100</w:t>
      </w:r>
    </w:p>
    <w:p w:rsidR="00071A91" w:rsidRPr="00605E00" w:rsidRDefault="00071A91" w:rsidP="00071A91">
      <w:pPr>
        <w:rPr>
          <w:sz w:val="24"/>
          <w:szCs w:val="24"/>
        </w:rPr>
      </w:pPr>
      <w:r w:rsidRPr="00605E00">
        <w:rPr>
          <w:sz w:val="24"/>
          <w:szCs w:val="24"/>
        </w:rPr>
        <w:t>Е. 119</w:t>
      </w:r>
    </w:p>
    <w:p w:rsidR="00071A91" w:rsidRPr="00605E00" w:rsidRDefault="00071A91" w:rsidP="00071A91">
      <w:pPr>
        <w:rPr>
          <w:sz w:val="24"/>
          <w:szCs w:val="24"/>
        </w:rPr>
      </w:pPr>
      <w:r w:rsidRPr="00605E00">
        <w:rPr>
          <w:sz w:val="24"/>
          <w:szCs w:val="24"/>
        </w:rPr>
        <w:t>149. Орта есеппен Канада тұрғыны тәулігіне қанша пикограмм диоксин жұтады:</w:t>
      </w:r>
    </w:p>
    <w:p w:rsidR="00071A91" w:rsidRPr="00605E00" w:rsidRDefault="00071A91" w:rsidP="00071A91">
      <w:pPr>
        <w:rPr>
          <w:sz w:val="24"/>
          <w:szCs w:val="24"/>
        </w:rPr>
      </w:pPr>
      <w:r w:rsidRPr="00605E00">
        <w:rPr>
          <w:sz w:val="24"/>
          <w:szCs w:val="24"/>
        </w:rPr>
        <w:t>А. 55</w:t>
      </w:r>
    </w:p>
    <w:p w:rsidR="00071A91" w:rsidRPr="00605E00" w:rsidRDefault="00071A91" w:rsidP="00071A91">
      <w:pPr>
        <w:rPr>
          <w:sz w:val="24"/>
          <w:szCs w:val="24"/>
        </w:rPr>
      </w:pPr>
      <w:r w:rsidRPr="00605E00">
        <w:rPr>
          <w:sz w:val="24"/>
          <w:szCs w:val="24"/>
        </w:rPr>
        <w:t>В. 92</w:t>
      </w:r>
    </w:p>
    <w:p w:rsidR="00071A91" w:rsidRPr="00605E00" w:rsidRDefault="00071A91" w:rsidP="00071A91">
      <w:pPr>
        <w:rPr>
          <w:sz w:val="24"/>
          <w:szCs w:val="24"/>
        </w:rPr>
      </w:pPr>
      <w:r w:rsidRPr="00605E00">
        <w:rPr>
          <w:sz w:val="24"/>
          <w:szCs w:val="24"/>
        </w:rPr>
        <w:t>С. 79</w:t>
      </w:r>
    </w:p>
    <w:p w:rsidR="00071A91" w:rsidRPr="00605E00" w:rsidRDefault="00071A91" w:rsidP="00071A91">
      <w:pPr>
        <w:rPr>
          <w:sz w:val="24"/>
          <w:szCs w:val="24"/>
        </w:rPr>
      </w:pPr>
      <w:r w:rsidRPr="00605E00">
        <w:rPr>
          <w:sz w:val="24"/>
          <w:szCs w:val="24"/>
        </w:rPr>
        <w:t>Д. 100</w:t>
      </w:r>
    </w:p>
    <w:p w:rsidR="00071A91" w:rsidRPr="00605E00" w:rsidRDefault="00071A91" w:rsidP="00071A91">
      <w:pPr>
        <w:rPr>
          <w:sz w:val="24"/>
          <w:szCs w:val="24"/>
        </w:rPr>
      </w:pPr>
      <w:r w:rsidRPr="00605E00">
        <w:rPr>
          <w:sz w:val="24"/>
          <w:szCs w:val="24"/>
        </w:rPr>
        <w:t>Е. 119</w:t>
      </w:r>
    </w:p>
    <w:p w:rsidR="00071A91" w:rsidRPr="00605E00" w:rsidRDefault="00071A91" w:rsidP="00071A91">
      <w:pPr>
        <w:rPr>
          <w:sz w:val="24"/>
          <w:szCs w:val="24"/>
        </w:rPr>
      </w:pPr>
      <w:r w:rsidRPr="00605E00">
        <w:rPr>
          <w:sz w:val="24"/>
          <w:szCs w:val="24"/>
        </w:rPr>
        <w:t>150. Адамға цинктің тәуліктік қажеттілігі құрайды:</w:t>
      </w:r>
    </w:p>
    <w:p w:rsidR="00071A91" w:rsidRPr="00605E00" w:rsidRDefault="00071A91" w:rsidP="00071A91">
      <w:pPr>
        <w:rPr>
          <w:sz w:val="24"/>
          <w:szCs w:val="24"/>
        </w:rPr>
      </w:pPr>
      <w:r w:rsidRPr="00605E00">
        <w:rPr>
          <w:sz w:val="24"/>
          <w:szCs w:val="24"/>
        </w:rPr>
        <w:t>А. 10- 15мг</w:t>
      </w:r>
    </w:p>
    <w:p w:rsidR="00071A91" w:rsidRPr="00605E00" w:rsidRDefault="00071A91" w:rsidP="00071A91">
      <w:pPr>
        <w:rPr>
          <w:sz w:val="24"/>
          <w:szCs w:val="24"/>
        </w:rPr>
      </w:pPr>
      <w:r w:rsidRPr="00605E00">
        <w:rPr>
          <w:sz w:val="24"/>
          <w:szCs w:val="24"/>
        </w:rPr>
        <w:lastRenderedPageBreak/>
        <w:t>В. 100 мг</w:t>
      </w:r>
    </w:p>
    <w:p w:rsidR="00071A91" w:rsidRPr="00605E00" w:rsidRDefault="00071A91" w:rsidP="00071A91">
      <w:pPr>
        <w:rPr>
          <w:sz w:val="24"/>
          <w:szCs w:val="24"/>
        </w:rPr>
      </w:pPr>
      <w:r w:rsidRPr="00605E00">
        <w:rPr>
          <w:sz w:val="24"/>
          <w:szCs w:val="24"/>
        </w:rPr>
        <w:t>С. 150 мг</w:t>
      </w:r>
    </w:p>
    <w:p w:rsidR="00071A91" w:rsidRPr="00605E00" w:rsidRDefault="00071A91" w:rsidP="00071A91">
      <w:pPr>
        <w:rPr>
          <w:sz w:val="24"/>
          <w:szCs w:val="24"/>
        </w:rPr>
      </w:pPr>
      <w:r w:rsidRPr="00605E00">
        <w:rPr>
          <w:sz w:val="24"/>
          <w:szCs w:val="24"/>
        </w:rPr>
        <w:t>Д. 200 мг</w:t>
      </w:r>
    </w:p>
    <w:p w:rsidR="00071A91" w:rsidRPr="00EA5BD4" w:rsidRDefault="00071A91" w:rsidP="00071A91">
      <w:pPr>
        <w:rPr>
          <w:sz w:val="24"/>
          <w:szCs w:val="24"/>
        </w:rPr>
      </w:pPr>
      <w:r w:rsidRPr="00605E00">
        <w:rPr>
          <w:sz w:val="24"/>
          <w:szCs w:val="24"/>
        </w:rPr>
        <w:t>Е. 200 – 250 мг</w:t>
      </w:r>
    </w:p>
    <w:p w:rsidR="00071A91" w:rsidRPr="00EA5BD4" w:rsidRDefault="00071A91" w:rsidP="00071A91">
      <w:pPr>
        <w:rPr>
          <w:sz w:val="24"/>
          <w:szCs w:val="24"/>
        </w:rPr>
      </w:pPr>
    </w:p>
    <w:p w:rsidR="00071A91" w:rsidRPr="00EA5BD4" w:rsidRDefault="00071A91" w:rsidP="00071A91">
      <w:pPr>
        <w:rPr>
          <w:sz w:val="24"/>
          <w:szCs w:val="24"/>
        </w:rPr>
      </w:pPr>
    </w:p>
    <w:p w:rsidR="00071A91" w:rsidRPr="00EA5BD4" w:rsidRDefault="00071A91" w:rsidP="00071A91">
      <w:pPr>
        <w:rPr>
          <w:sz w:val="24"/>
          <w:szCs w:val="24"/>
        </w:rPr>
      </w:pPr>
    </w:p>
    <w:p w:rsidR="00071A91" w:rsidRPr="00605E00" w:rsidRDefault="00071A91" w:rsidP="00071A91">
      <w:pPr>
        <w:rPr>
          <w:noProof/>
          <w:sz w:val="24"/>
          <w:szCs w:val="24"/>
          <w:lang w:val="kk-KZ"/>
        </w:rPr>
      </w:pPr>
      <w:r w:rsidRPr="00EA5BD4">
        <w:rPr>
          <w:noProof/>
          <w:sz w:val="24"/>
          <w:szCs w:val="24"/>
        </w:rPr>
        <w:t xml:space="preserve">151. </w:t>
      </w:r>
      <w:r w:rsidRPr="00605E00">
        <w:rPr>
          <w:noProof/>
          <w:sz w:val="24"/>
          <w:szCs w:val="24"/>
          <w:lang w:val="kk-KZ"/>
        </w:rPr>
        <w:t xml:space="preserve">Сутегінің ерекше қасиеті?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бір валенті;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екі валенті;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екі түрлі;</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ваденттілігі;</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дұрыс жауабы жоқ </w:t>
      </w:r>
    </w:p>
    <w:p w:rsidR="00071A91" w:rsidRDefault="00071A91" w:rsidP="00071A91">
      <w:pPr>
        <w:rPr>
          <w:noProof/>
          <w:sz w:val="24"/>
          <w:szCs w:val="24"/>
          <w:lang w:val="kk-KZ"/>
        </w:rPr>
      </w:pPr>
    </w:p>
    <w:p w:rsidR="00071A91" w:rsidRPr="00605E00" w:rsidRDefault="00071A91" w:rsidP="00071A91">
      <w:pPr>
        <w:rPr>
          <w:noProof/>
          <w:sz w:val="24"/>
          <w:szCs w:val="24"/>
          <w:lang w:val="kk-KZ"/>
        </w:rPr>
      </w:pPr>
      <w:r>
        <w:rPr>
          <w:noProof/>
          <w:sz w:val="24"/>
          <w:szCs w:val="24"/>
          <w:lang w:val="kk-KZ"/>
        </w:rPr>
        <w:t xml:space="preserve">152. </w:t>
      </w:r>
      <w:r w:rsidRPr="00605E00">
        <w:rPr>
          <w:noProof/>
          <w:sz w:val="24"/>
          <w:szCs w:val="24"/>
          <w:lang w:val="kk-KZ"/>
        </w:rPr>
        <w:t>Сутегі молекуласындағы қандай байланыс?</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Коваленті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Дативті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Ковементі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Полюссіз</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дұрыс жауабы жоқ </w:t>
      </w:r>
    </w:p>
    <w:p w:rsidR="00071A91" w:rsidRDefault="00071A91" w:rsidP="00071A91">
      <w:pPr>
        <w:rPr>
          <w:noProof/>
          <w:spacing w:val="-1"/>
          <w:sz w:val="24"/>
          <w:szCs w:val="24"/>
          <w:lang w:val="kk-KZ"/>
        </w:rPr>
      </w:pPr>
    </w:p>
    <w:p w:rsidR="00071A91" w:rsidRPr="00605E00" w:rsidRDefault="00071A91" w:rsidP="00071A91">
      <w:pPr>
        <w:rPr>
          <w:sz w:val="24"/>
          <w:szCs w:val="24"/>
          <w:lang w:val="kk-KZ"/>
        </w:rPr>
      </w:pPr>
      <w:r>
        <w:rPr>
          <w:noProof/>
          <w:spacing w:val="-1"/>
          <w:sz w:val="24"/>
          <w:szCs w:val="24"/>
          <w:lang w:val="kk-KZ"/>
        </w:rPr>
        <w:t>153.</w:t>
      </w:r>
      <w:r w:rsidRPr="00605E00">
        <w:rPr>
          <w:noProof/>
          <w:spacing w:val="-1"/>
          <w:sz w:val="24"/>
          <w:szCs w:val="24"/>
          <w:lang w:val="kk-KZ"/>
        </w:rPr>
        <w:t>Судың уақытша кермектілігі қандай тұздан  тұрады?</w:t>
      </w:r>
      <w:r w:rsidRPr="00605E00">
        <w:rPr>
          <w:noProof/>
          <w:spacing w:val="-1"/>
          <w:sz w:val="24"/>
          <w:szCs w:val="24"/>
          <w:lang w:val="kk-KZ"/>
        </w:rPr>
        <w:br/>
      </w:r>
      <w:r>
        <w:rPr>
          <w:noProof/>
          <w:sz w:val="24"/>
          <w:szCs w:val="24"/>
          <w:lang w:val="kk-KZ"/>
        </w:rPr>
        <w:t>А.</w:t>
      </w:r>
      <w:r w:rsidRPr="00605E00">
        <w:rPr>
          <w:noProof/>
          <w:sz w:val="24"/>
          <w:szCs w:val="24"/>
          <w:lang w:val="kk-KZ"/>
        </w:rPr>
        <w:t xml:space="preserve"> Са (НС03)2</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К2С03 </w:t>
      </w:r>
    </w:p>
    <w:p w:rsidR="00071A91" w:rsidRPr="00605E00" w:rsidRDefault="00071A91" w:rsidP="00071A91">
      <w:pPr>
        <w:rPr>
          <w:noProof/>
          <w:spacing w:val="-1"/>
          <w:sz w:val="24"/>
          <w:szCs w:val="24"/>
          <w:lang w:val="kk-KZ"/>
        </w:rPr>
      </w:pPr>
      <w:r>
        <w:rPr>
          <w:noProof/>
          <w:sz w:val="24"/>
          <w:szCs w:val="24"/>
          <w:lang w:val="kk-KZ"/>
        </w:rPr>
        <w:t>С.</w:t>
      </w:r>
      <w:r w:rsidRPr="00605E00">
        <w:rPr>
          <w:noProof/>
          <w:sz w:val="24"/>
          <w:szCs w:val="24"/>
          <w:lang w:val="kk-KZ"/>
        </w:rPr>
        <w:t xml:space="preserve">  </w:t>
      </w:r>
      <w:r w:rsidRPr="00605E00">
        <w:rPr>
          <w:noProof/>
          <w:spacing w:val="-1"/>
          <w:sz w:val="24"/>
          <w:szCs w:val="24"/>
          <w:lang w:val="kk-KZ"/>
        </w:rPr>
        <w:t>N2С03</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КСІ </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білмеймін </w:t>
      </w:r>
    </w:p>
    <w:p w:rsidR="00071A91" w:rsidRDefault="00071A91" w:rsidP="00071A91">
      <w:pPr>
        <w:rPr>
          <w:noProof/>
          <w:spacing w:val="-1"/>
          <w:sz w:val="24"/>
          <w:szCs w:val="24"/>
          <w:lang w:val="kk-KZ"/>
        </w:rPr>
      </w:pPr>
    </w:p>
    <w:p w:rsidR="00071A91" w:rsidRPr="00CB69AE" w:rsidRDefault="00071A91" w:rsidP="00071A91">
      <w:pPr>
        <w:rPr>
          <w:sz w:val="24"/>
          <w:szCs w:val="24"/>
          <w:lang w:val="kk-KZ"/>
        </w:rPr>
      </w:pPr>
      <w:r>
        <w:rPr>
          <w:noProof/>
          <w:spacing w:val="-1"/>
          <w:sz w:val="24"/>
          <w:szCs w:val="24"/>
          <w:lang w:val="kk-KZ"/>
        </w:rPr>
        <w:t xml:space="preserve">154. </w:t>
      </w:r>
      <w:r w:rsidRPr="00605E00">
        <w:rPr>
          <w:noProof/>
          <w:spacing w:val="-1"/>
          <w:sz w:val="24"/>
          <w:szCs w:val="24"/>
          <w:lang w:val="kk-KZ"/>
        </w:rPr>
        <w:t xml:space="preserve">Түщы суға қандай </w:t>
      </w:r>
      <w:r w:rsidRPr="00CB69AE">
        <w:rPr>
          <w:noProof/>
          <w:spacing w:val="-1"/>
          <w:sz w:val="24"/>
          <w:szCs w:val="24"/>
          <w:lang w:val="kk-KZ"/>
        </w:rPr>
        <w:t>су жатады, егер оның құрамы</w:t>
      </w:r>
      <w:r w:rsidRPr="00CB69AE">
        <w:rPr>
          <w:noProof/>
          <w:spacing w:val="-1"/>
          <w:sz w:val="24"/>
          <w:szCs w:val="24"/>
          <w:lang w:val="kk-KZ"/>
        </w:rPr>
        <w:br/>
      </w:r>
      <w:r>
        <w:rPr>
          <w:noProof/>
          <w:sz w:val="24"/>
          <w:szCs w:val="24"/>
          <w:lang w:val="kk-KZ"/>
        </w:rPr>
        <w:t>А.</w:t>
      </w:r>
      <w:r w:rsidRPr="00CB69AE">
        <w:rPr>
          <w:noProof/>
          <w:sz w:val="24"/>
          <w:szCs w:val="24"/>
          <w:lang w:val="kk-KZ"/>
        </w:rPr>
        <w:t xml:space="preserve">  0,1 - 1 г/л</w:t>
      </w:r>
    </w:p>
    <w:p w:rsidR="00071A91" w:rsidRPr="00CB69AE" w:rsidRDefault="00071A91" w:rsidP="00071A91">
      <w:pPr>
        <w:rPr>
          <w:noProof/>
          <w:sz w:val="24"/>
          <w:szCs w:val="24"/>
          <w:lang w:val="kk-KZ"/>
        </w:rPr>
      </w:pPr>
      <w:r>
        <w:rPr>
          <w:noProof/>
          <w:sz w:val="24"/>
          <w:szCs w:val="24"/>
          <w:lang w:val="kk-KZ"/>
        </w:rPr>
        <w:t>В.</w:t>
      </w:r>
      <w:r w:rsidRPr="00605E00">
        <w:rPr>
          <w:noProof/>
          <w:sz w:val="24"/>
          <w:szCs w:val="24"/>
          <w:lang w:val="kk-KZ"/>
        </w:rPr>
        <w:t xml:space="preserve"> </w:t>
      </w:r>
      <w:r w:rsidRPr="00CB69AE">
        <w:rPr>
          <w:noProof/>
          <w:sz w:val="24"/>
          <w:szCs w:val="24"/>
          <w:lang w:val="kk-KZ"/>
        </w:rPr>
        <w:t xml:space="preserve">- 20 г/л </w:t>
      </w:r>
    </w:p>
    <w:p w:rsidR="00071A91" w:rsidRPr="00CB69AE"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CB69AE">
        <w:rPr>
          <w:noProof/>
          <w:sz w:val="24"/>
          <w:szCs w:val="24"/>
          <w:lang w:val="kk-KZ"/>
        </w:rPr>
        <w:t xml:space="preserve">20-30 г/л </w:t>
      </w:r>
    </w:p>
    <w:p w:rsidR="00071A91" w:rsidRPr="00CB69AE" w:rsidRDefault="00071A91" w:rsidP="00071A91">
      <w:pPr>
        <w:rPr>
          <w:noProof/>
          <w:sz w:val="24"/>
          <w:szCs w:val="24"/>
          <w:lang w:val="kk-KZ"/>
        </w:rPr>
      </w:pPr>
      <w:r>
        <w:rPr>
          <w:noProof/>
          <w:sz w:val="24"/>
          <w:szCs w:val="24"/>
          <w:lang w:val="kk-KZ"/>
        </w:rPr>
        <w:t>Д.</w:t>
      </w:r>
      <w:r w:rsidRPr="00605E00">
        <w:rPr>
          <w:noProof/>
          <w:sz w:val="24"/>
          <w:szCs w:val="24"/>
          <w:lang w:val="kk-KZ"/>
        </w:rPr>
        <w:t xml:space="preserve"> </w:t>
      </w:r>
      <w:r w:rsidRPr="00CB69AE">
        <w:rPr>
          <w:noProof/>
          <w:sz w:val="24"/>
          <w:szCs w:val="24"/>
          <w:lang w:val="kk-KZ"/>
        </w:rPr>
        <w:t>30-30г/л</w:t>
      </w:r>
    </w:p>
    <w:p w:rsidR="00071A91" w:rsidRPr="00CB69AE" w:rsidRDefault="00071A91" w:rsidP="00071A91">
      <w:pPr>
        <w:rPr>
          <w:sz w:val="24"/>
          <w:szCs w:val="24"/>
          <w:lang w:val="kk-KZ"/>
        </w:rPr>
      </w:pPr>
      <w:r>
        <w:rPr>
          <w:noProof/>
          <w:sz w:val="24"/>
          <w:szCs w:val="24"/>
          <w:lang w:val="kk-KZ"/>
        </w:rPr>
        <w:t>Е.</w:t>
      </w:r>
      <w:r w:rsidRPr="00CB69AE">
        <w:rPr>
          <w:noProof/>
          <w:sz w:val="24"/>
          <w:szCs w:val="24"/>
          <w:lang w:val="kk-KZ"/>
        </w:rPr>
        <w:t xml:space="preserve"> 20-41</w:t>
      </w:r>
    </w:p>
    <w:p w:rsidR="00071A91" w:rsidRDefault="00071A91" w:rsidP="00071A91">
      <w:pPr>
        <w:rPr>
          <w:noProof/>
          <w:sz w:val="24"/>
          <w:szCs w:val="24"/>
          <w:lang w:val="kk-KZ"/>
        </w:rPr>
      </w:pPr>
    </w:p>
    <w:p w:rsidR="00071A91" w:rsidRPr="00CB69AE" w:rsidRDefault="00071A91" w:rsidP="00071A91">
      <w:pPr>
        <w:rPr>
          <w:sz w:val="24"/>
          <w:szCs w:val="24"/>
          <w:lang w:val="kk-KZ"/>
        </w:rPr>
      </w:pPr>
      <w:r>
        <w:rPr>
          <w:noProof/>
          <w:sz w:val="24"/>
          <w:szCs w:val="24"/>
          <w:lang w:val="kk-KZ"/>
        </w:rPr>
        <w:t xml:space="preserve">155. </w:t>
      </w:r>
      <w:r w:rsidRPr="00CB69AE">
        <w:rPr>
          <w:noProof/>
          <w:sz w:val="24"/>
          <w:szCs w:val="24"/>
          <w:lang w:val="kk-KZ"/>
        </w:rPr>
        <w:t>Алынған гидрооксидт</w:t>
      </w:r>
      <w:r w:rsidRPr="00605E00">
        <w:rPr>
          <w:noProof/>
          <w:sz w:val="24"/>
          <w:szCs w:val="24"/>
          <w:lang w:val="kk-KZ"/>
        </w:rPr>
        <w:t>ің</w:t>
      </w:r>
      <w:r w:rsidRPr="00CB69AE">
        <w:rPr>
          <w:noProof/>
          <w:sz w:val="24"/>
          <w:szCs w:val="24"/>
          <w:lang w:val="kk-KZ"/>
        </w:rPr>
        <w:t xml:space="preserve"> формуласы?</w:t>
      </w:r>
    </w:p>
    <w:p w:rsidR="00071A91" w:rsidRPr="00CB69AE" w:rsidRDefault="00071A91" w:rsidP="00071A91">
      <w:pPr>
        <w:rPr>
          <w:sz w:val="24"/>
          <w:szCs w:val="24"/>
          <w:lang w:val="kk-KZ"/>
        </w:rPr>
      </w:pPr>
      <w:r w:rsidRPr="00CB69AE">
        <w:rPr>
          <w:noProof/>
          <w:sz w:val="24"/>
          <w:szCs w:val="24"/>
          <w:lang w:val="kk-KZ"/>
        </w:rPr>
        <w:t>АІСІ3+Са(ОН)2 - -&gt;</w:t>
      </w:r>
    </w:p>
    <w:p w:rsidR="00071A91" w:rsidRPr="00CB69AE" w:rsidRDefault="00071A91" w:rsidP="00071A91">
      <w:pPr>
        <w:rPr>
          <w:sz w:val="24"/>
          <w:szCs w:val="24"/>
          <w:lang w:val="kk-KZ"/>
        </w:rPr>
      </w:pPr>
      <w:r>
        <w:rPr>
          <w:noProof/>
          <w:sz w:val="24"/>
          <w:szCs w:val="24"/>
          <w:lang w:val="kk-KZ"/>
        </w:rPr>
        <w:t>А.</w:t>
      </w:r>
      <w:r w:rsidRPr="00CB69AE">
        <w:rPr>
          <w:noProof/>
          <w:sz w:val="24"/>
          <w:szCs w:val="24"/>
          <w:lang w:val="kk-KZ"/>
        </w:rPr>
        <w:t xml:space="preserve"> </w:t>
      </w:r>
      <w:r w:rsidRPr="00605E00">
        <w:rPr>
          <w:noProof/>
          <w:sz w:val="24"/>
          <w:szCs w:val="24"/>
          <w:lang w:val="kk-KZ"/>
        </w:rPr>
        <w:t xml:space="preserve"> </w:t>
      </w:r>
      <w:r w:rsidRPr="00CB69AE">
        <w:rPr>
          <w:noProof/>
          <w:spacing w:val="-7"/>
          <w:sz w:val="24"/>
          <w:szCs w:val="24"/>
          <w:lang w:val="kk-KZ"/>
        </w:rPr>
        <w:t>АІ(ОН)3</w:t>
      </w:r>
    </w:p>
    <w:p w:rsidR="00071A91" w:rsidRPr="00CB69AE" w:rsidRDefault="00071A91" w:rsidP="00071A91">
      <w:pPr>
        <w:rPr>
          <w:sz w:val="24"/>
          <w:szCs w:val="24"/>
          <w:lang w:val="kk-KZ"/>
        </w:rPr>
      </w:pPr>
      <w:r>
        <w:rPr>
          <w:noProof/>
          <w:sz w:val="24"/>
          <w:szCs w:val="24"/>
          <w:lang w:val="kk-KZ"/>
        </w:rPr>
        <w:t>В.</w:t>
      </w:r>
      <w:r w:rsidRPr="00CB69AE">
        <w:rPr>
          <w:noProof/>
          <w:sz w:val="24"/>
          <w:szCs w:val="24"/>
          <w:lang w:val="kk-KZ"/>
        </w:rPr>
        <w:t xml:space="preserve"> </w:t>
      </w:r>
      <w:r w:rsidRPr="00605E00">
        <w:rPr>
          <w:noProof/>
          <w:sz w:val="24"/>
          <w:szCs w:val="24"/>
          <w:lang w:val="kk-KZ"/>
        </w:rPr>
        <w:t xml:space="preserve"> </w:t>
      </w:r>
      <w:r w:rsidRPr="00CB69AE">
        <w:rPr>
          <w:noProof/>
          <w:spacing w:val="-7"/>
          <w:sz w:val="24"/>
          <w:szCs w:val="24"/>
          <w:lang w:val="kk-KZ"/>
        </w:rPr>
        <w:t>СаСІ2</w:t>
      </w:r>
    </w:p>
    <w:p w:rsidR="00071A91" w:rsidRPr="00CB69AE" w:rsidRDefault="00071A91" w:rsidP="00071A91">
      <w:pPr>
        <w:rPr>
          <w:sz w:val="24"/>
          <w:szCs w:val="24"/>
          <w:lang w:val="kk-KZ"/>
        </w:rPr>
      </w:pPr>
      <w:r>
        <w:rPr>
          <w:noProof/>
          <w:sz w:val="24"/>
          <w:szCs w:val="24"/>
          <w:lang w:val="kk-KZ"/>
        </w:rPr>
        <w:t>С.</w:t>
      </w:r>
      <w:r w:rsidRPr="00CB69AE">
        <w:rPr>
          <w:noProof/>
          <w:sz w:val="24"/>
          <w:szCs w:val="24"/>
          <w:lang w:val="kk-KZ"/>
        </w:rPr>
        <w:t xml:space="preserve"> </w:t>
      </w:r>
      <w:r w:rsidRPr="00605E00">
        <w:rPr>
          <w:noProof/>
          <w:sz w:val="24"/>
          <w:szCs w:val="24"/>
          <w:lang w:val="kk-KZ"/>
        </w:rPr>
        <w:t xml:space="preserve"> </w:t>
      </w:r>
      <w:r w:rsidRPr="00CB69AE">
        <w:rPr>
          <w:noProof/>
          <w:spacing w:val="-8"/>
          <w:sz w:val="24"/>
          <w:szCs w:val="24"/>
          <w:lang w:val="kk-KZ"/>
        </w:rPr>
        <w:t>АІ203</w:t>
      </w:r>
    </w:p>
    <w:p w:rsidR="00071A91" w:rsidRPr="00CB69AE" w:rsidRDefault="00071A91" w:rsidP="00071A91">
      <w:pPr>
        <w:rPr>
          <w:noProof/>
          <w:sz w:val="24"/>
          <w:szCs w:val="24"/>
          <w:lang w:val="kk-KZ"/>
        </w:rPr>
      </w:pPr>
      <w:r>
        <w:rPr>
          <w:noProof/>
          <w:sz w:val="24"/>
          <w:szCs w:val="24"/>
          <w:lang w:val="kk-KZ"/>
        </w:rPr>
        <w:t>Д.</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СаО</w:t>
      </w:r>
    </w:p>
    <w:p w:rsidR="00071A91" w:rsidRPr="00CB69AE" w:rsidRDefault="00071A91" w:rsidP="00071A91">
      <w:pPr>
        <w:rPr>
          <w:sz w:val="24"/>
          <w:szCs w:val="24"/>
          <w:lang w:val="kk-KZ"/>
        </w:rPr>
      </w:pPr>
      <w:r>
        <w:rPr>
          <w:noProof/>
          <w:sz w:val="24"/>
          <w:szCs w:val="24"/>
          <w:lang w:val="kk-KZ"/>
        </w:rPr>
        <w:t>Е.</w:t>
      </w:r>
      <w:r w:rsidRPr="00CB69AE">
        <w:rPr>
          <w:noProof/>
          <w:sz w:val="24"/>
          <w:szCs w:val="24"/>
          <w:lang w:val="kk-KZ"/>
        </w:rPr>
        <w:t xml:space="preserve"> </w:t>
      </w:r>
      <w:r w:rsidRPr="00605E00">
        <w:rPr>
          <w:noProof/>
          <w:sz w:val="24"/>
          <w:szCs w:val="24"/>
          <w:lang w:val="kk-KZ" w:eastAsia="ko-KR"/>
        </w:rPr>
        <w:t xml:space="preserve"> </w:t>
      </w:r>
      <w:r w:rsidRPr="00CB69AE">
        <w:rPr>
          <w:noProof/>
          <w:sz w:val="24"/>
          <w:szCs w:val="24"/>
          <w:lang w:val="kk-KZ"/>
        </w:rPr>
        <w:t>СаО</w:t>
      </w:r>
    </w:p>
    <w:p w:rsidR="00071A91" w:rsidRDefault="00071A91" w:rsidP="00071A91">
      <w:pPr>
        <w:rPr>
          <w:noProof/>
          <w:spacing w:val="-1"/>
          <w:sz w:val="24"/>
          <w:szCs w:val="24"/>
          <w:lang w:val="kk-KZ"/>
        </w:rPr>
      </w:pPr>
    </w:p>
    <w:p w:rsidR="00071A91" w:rsidRPr="00605E00" w:rsidRDefault="00071A91" w:rsidP="00071A91">
      <w:pPr>
        <w:rPr>
          <w:noProof/>
          <w:spacing w:val="-1"/>
          <w:sz w:val="24"/>
          <w:szCs w:val="24"/>
          <w:lang w:val="kk-KZ"/>
        </w:rPr>
      </w:pPr>
      <w:r>
        <w:rPr>
          <w:noProof/>
          <w:spacing w:val="-1"/>
          <w:sz w:val="24"/>
          <w:szCs w:val="24"/>
          <w:lang w:val="kk-KZ"/>
        </w:rPr>
        <w:t xml:space="preserve">156. </w:t>
      </w:r>
      <w:r w:rsidRPr="00605E00">
        <w:rPr>
          <w:noProof/>
          <w:spacing w:val="-1"/>
          <w:sz w:val="24"/>
          <w:szCs w:val="24"/>
          <w:lang w:val="kk-KZ"/>
        </w:rPr>
        <w:t xml:space="preserve">Ағартқыш известь суының формуласын жаз?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СаОСІ2 </w:t>
      </w:r>
    </w:p>
    <w:p w:rsidR="00071A91" w:rsidRPr="00605E00" w:rsidRDefault="00071A91" w:rsidP="00071A91">
      <w:pPr>
        <w:rPr>
          <w:noProof/>
          <w:sz w:val="24"/>
          <w:szCs w:val="24"/>
          <w:lang w:val="kk-KZ"/>
        </w:rPr>
      </w:pPr>
      <w:r>
        <w:rPr>
          <w:noProof/>
          <w:sz w:val="24"/>
          <w:szCs w:val="24"/>
          <w:lang w:val="kk-KZ"/>
        </w:rPr>
        <w:t xml:space="preserve">В. </w:t>
      </w:r>
      <w:r w:rsidRPr="00605E00">
        <w:rPr>
          <w:noProof/>
          <w:sz w:val="24"/>
          <w:szCs w:val="24"/>
          <w:lang w:val="kk-KZ"/>
        </w:rPr>
        <w:t xml:space="preserve"> NаСІО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СаСІ2</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МgСІ2</w:t>
      </w:r>
    </w:p>
    <w:p w:rsidR="00071A91" w:rsidRPr="00605E00" w:rsidRDefault="00071A91" w:rsidP="00071A91">
      <w:pPr>
        <w:rPr>
          <w:sz w:val="24"/>
          <w:szCs w:val="24"/>
          <w:lang w:val="kk-KZ"/>
        </w:rPr>
      </w:pPr>
      <w:r>
        <w:rPr>
          <w:noProof/>
          <w:sz w:val="24"/>
          <w:szCs w:val="24"/>
          <w:lang w:val="kk-KZ"/>
        </w:rPr>
        <w:t xml:space="preserve">Е. </w:t>
      </w:r>
      <w:r w:rsidRPr="00605E00">
        <w:rPr>
          <w:noProof/>
          <w:sz w:val="24"/>
          <w:szCs w:val="24"/>
          <w:lang w:val="kk-KZ" w:eastAsia="ko-KR"/>
        </w:rPr>
        <w:t xml:space="preserve"> </w:t>
      </w:r>
      <w:r w:rsidRPr="00605E00">
        <w:rPr>
          <w:noProof/>
          <w:sz w:val="24"/>
          <w:szCs w:val="24"/>
          <w:lang w:val="kk-KZ"/>
        </w:rPr>
        <w:t>НСІ</w:t>
      </w:r>
    </w:p>
    <w:p w:rsidR="00071A91" w:rsidRDefault="00071A91" w:rsidP="00071A91">
      <w:pPr>
        <w:rPr>
          <w:noProof/>
          <w:sz w:val="24"/>
          <w:szCs w:val="24"/>
          <w:lang w:val="kk-KZ"/>
        </w:rPr>
      </w:pPr>
    </w:p>
    <w:p w:rsidR="00071A91" w:rsidRPr="00CB69AE" w:rsidRDefault="00071A91" w:rsidP="00071A91">
      <w:pPr>
        <w:rPr>
          <w:noProof/>
          <w:sz w:val="24"/>
          <w:szCs w:val="24"/>
          <w:lang w:val="kk-KZ"/>
        </w:rPr>
      </w:pPr>
      <w:r>
        <w:rPr>
          <w:noProof/>
          <w:sz w:val="24"/>
          <w:szCs w:val="24"/>
          <w:lang w:val="kk-KZ"/>
        </w:rPr>
        <w:t xml:space="preserve">157. </w:t>
      </w:r>
      <w:r w:rsidRPr="00605E00">
        <w:rPr>
          <w:noProof/>
          <w:sz w:val="24"/>
          <w:szCs w:val="24"/>
          <w:lang w:val="kk-KZ"/>
        </w:rPr>
        <w:t>Кальций карбиді</w:t>
      </w:r>
      <w:r w:rsidRPr="00CB69AE">
        <w:rPr>
          <w:noProof/>
          <w:sz w:val="24"/>
          <w:szCs w:val="24"/>
          <w:lang w:val="kk-KZ"/>
        </w:rPr>
        <w:t xml:space="preserve"> қандай реакциямен алынады? </w:t>
      </w:r>
    </w:p>
    <w:p w:rsidR="00071A91" w:rsidRPr="00CB69AE" w:rsidRDefault="00071A91" w:rsidP="00071A91">
      <w:pPr>
        <w:rPr>
          <w:noProof/>
          <w:sz w:val="24"/>
          <w:szCs w:val="24"/>
          <w:lang w:val="kk-KZ"/>
        </w:rPr>
      </w:pPr>
      <w:r>
        <w:rPr>
          <w:noProof/>
          <w:sz w:val="24"/>
          <w:szCs w:val="24"/>
          <w:lang w:val="kk-KZ"/>
        </w:rPr>
        <w:t>А.</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 xml:space="preserve">СаО + ЗС -&gt; СаС2 + СО </w:t>
      </w:r>
    </w:p>
    <w:p w:rsidR="00071A91" w:rsidRPr="00CB69AE" w:rsidRDefault="00071A91" w:rsidP="00071A91">
      <w:pPr>
        <w:rPr>
          <w:noProof/>
          <w:sz w:val="24"/>
          <w:szCs w:val="24"/>
          <w:lang w:val="kk-KZ"/>
        </w:rPr>
      </w:pPr>
      <w:r>
        <w:rPr>
          <w:noProof/>
          <w:sz w:val="24"/>
          <w:szCs w:val="24"/>
          <w:lang w:val="kk-KZ"/>
        </w:rPr>
        <w:lastRenderedPageBreak/>
        <w:t>В.</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СаО + Н20 -&gt; Са(ОН)2</w:t>
      </w:r>
    </w:p>
    <w:p w:rsidR="00071A91" w:rsidRPr="00CB69AE" w:rsidRDefault="00071A91" w:rsidP="00071A91">
      <w:pPr>
        <w:rPr>
          <w:noProof/>
          <w:sz w:val="24"/>
          <w:szCs w:val="24"/>
          <w:lang w:val="kk-KZ"/>
        </w:rPr>
      </w:pPr>
      <w:r>
        <w:rPr>
          <w:noProof/>
          <w:sz w:val="24"/>
          <w:szCs w:val="24"/>
          <w:lang w:val="kk-KZ"/>
        </w:rPr>
        <w:t>С.</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 xml:space="preserve">СаО + С02 -&gt; СаСОз </w:t>
      </w:r>
    </w:p>
    <w:p w:rsidR="00071A91" w:rsidRPr="00CB69AE" w:rsidRDefault="00071A91" w:rsidP="00071A91">
      <w:pPr>
        <w:rPr>
          <w:noProof/>
          <w:sz w:val="24"/>
          <w:szCs w:val="24"/>
          <w:lang w:val="kk-KZ"/>
        </w:rPr>
      </w:pPr>
      <w:r>
        <w:rPr>
          <w:noProof/>
          <w:sz w:val="24"/>
          <w:szCs w:val="24"/>
          <w:lang w:val="kk-KZ"/>
        </w:rPr>
        <w:t>Д.</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СаО + СО -&gt; СаС02</w:t>
      </w:r>
    </w:p>
    <w:p w:rsidR="00071A91" w:rsidRPr="00605E00" w:rsidRDefault="00071A91" w:rsidP="00071A91">
      <w:pPr>
        <w:rPr>
          <w:noProof/>
          <w:sz w:val="24"/>
          <w:szCs w:val="24"/>
          <w:lang w:val="kk-KZ"/>
        </w:rPr>
      </w:pPr>
      <w:r>
        <w:rPr>
          <w:noProof/>
          <w:sz w:val="24"/>
          <w:szCs w:val="24"/>
          <w:lang w:val="kk-KZ"/>
        </w:rPr>
        <w:t>Е.</w:t>
      </w:r>
      <w:r w:rsidRPr="00CB69AE">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дұрыс жауабы жоқ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1"/>
          <w:sz w:val="24"/>
          <w:szCs w:val="24"/>
          <w:lang w:val="kk-KZ"/>
        </w:rPr>
      </w:pPr>
      <w:r>
        <w:rPr>
          <w:noProof/>
          <w:spacing w:val="-1"/>
          <w:sz w:val="24"/>
          <w:szCs w:val="24"/>
          <w:lang w:val="kk-KZ"/>
        </w:rPr>
        <w:t xml:space="preserve">158. </w:t>
      </w:r>
      <w:r w:rsidRPr="00605E00">
        <w:rPr>
          <w:noProof/>
          <w:spacing w:val="-1"/>
          <w:sz w:val="24"/>
          <w:szCs w:val="24"/>
          <w:lang w:val="kk-KZ"/>
        </w:rPr>
        <w:t xml:space="preserve">Ерітіндіде оң зарядталған ион, қалай аталады? </w:t>
      </w:r>
    </w:p>
    <w:p w:rsidR="00071A91" w:rsidRPr="00CB69AE" w:rsidRDefault="00071A91" w:rsidP="00071A91">
      <w:pPr>
        <w:rPr>
          <w:noProof/>
          <w:sz w:val="24"/>
          <w:szCs w:val="24"/>
          <w:lang w:val="kk-KZ"/>
        </w:rPr>
      </w:pPr>
      <w:r>
        <w:rPr>
          <w:noProof/>
          <w:sz w:val="24"/>
          <w:szCs w:val="24"/>
          <w:lang w:val="kk-KZ"/>
        </w:rPr>
        <w:t>А.</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анион</w:t>
      </w:r>
    </w:p>
    <w:p w:rsidR="00071A91" w:rsidRPr="00CB69AE" w:rsidRDefault="00071A91" w:rsidP="00071A91">
      <w:pPr>
        <w:rPr>
          <w:noProof/>
          <w:sz w:val="24"/>
          <w:szCs w:val="24"/>
          <w:lang w:val="kk-KZ"/>
        </w:rPr>
      </w:pPr>
      <w:r>
        <w:rPr>
          <w:noProof/>
          <w:sz w:val="24"/>
          <w:szCs w:val="24"/>
          <w:lang w:val="kk-KZ"/>
        </w:rPr>
        <w:t>В.</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 xml:space="preserve">катион </w:t>
      </w:r>
    </w:p>
    <w:p w:rsidR="00071A91" w:rsidRPr="00CB69AE"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CB69AE">
        <w:rPr>
          <w:noProof/>
          <w:sz w:val="24"/>
          <w:szCs w:val="24"/>
          <w:lang w:val="kk-KZ"/>
        </w:rPr>
        <w:t xml:space="preserve">радикал </w:t>
      </w:r>
    </w:p>
    <w:p w:rsidR="00071A91" w:rsidRPr="00CB69AE" w:rsidRDefault="00071A91" w:rsidP="00071A91">
      <w:pPr>
        <w:rPr>
          <w:noProof/>
          <w:sz w:val="24"/>
          <w:szCs w:val="24"/>
          <w:lang w:val="kk-KZ"/>
        </w:rPr>
      </w:pPr>
      <w:r>
        <w:rPr>
          <w:noProof/>
          <w:sz w:val="24"/>
          <w:szCs w:val="24"/>
          <w:lang w:val="kk-KZ"/>
        </w:rPr>
        <w:t>Д.</w:t>
      </w:r>
      <w:r w:rsidRPr="00CB69AE">
        <w:rPr>
          <w:noProof/>
          <w:sz w:val="24"/>
          <w:szCs w:val="24"/>
          <w:lang w:val="kk-KZ"/>
        </w:rPr>
        <w:t xml:space="preserve"> </w:t>
      </w:r>
      <w:r w:rsidRPr="00605E00">
        <w:rPr>
          <w:noProof/>
          <w:sz w:val="24"/>
          <w:szCs w:val="24"/>
          <w:lang w:val="kk-KZ"/>
        </w:rPr>
        <w:t xml:space="preserve"> </w:t>
      </w:r>
      <w:r w:rsidRPr="00CB69AE">
        <w:rPr>
          <w:noProof/>
          <w:sz w:val="24"/>
          <w:szCs w:val="24"/>
          <w:lang w:val="kk-KZ"/>
        </w:rPr>
        <w:t>сольват</w:t>
      </w:r>
    </w:p>
    <w:p w:rsidR="00071A91" w:rsidRPr="00605E00" w:rsidRDefault="00071A91" w:rsidP="00071A91">
      <w:pPr>
        <w:rPr>
          <w:noProof/>
          <w:sz w:val="24"/>
          <w:szCs w:val="24"/>
          <w:lang w:val="kk-KZ"/>
        </w:rPr>
      </w:pPr>
      <w:r>
        <w:rPr>
          <w:noProof/>
          <w:sz w:val="24"/>
          <w:szCs w:val="24"/>
          <w:lang w:val="kk-KZ"/>
        </w:rPr>
        <w:t>Е.</w:t>
      </w:r>
      <w:r w:rsidRPr="00CB69AE">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катализатор </w:t>
      </w:r>
    </w:p>
    <w:p w:rsidR="00071A91" w:rsidRPr="00605E00" w:rsidRDefault="00071A91" w:rsidP="00071A91">
      <w:pPr>
        <w:rPr>
          <w:noProof/>
          <w:sz w:val="24"/>
          <w:szCs w:val="24"/>
          <w:lang w:val="kk-KZ"/>
        </w:rPr>
      </w:pPr>
      <w:r w:rsidRPr="00EA5BD4">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159. </w:t>
      </w:r>
      <w:r w:rsidRPr="00605E00">
        <w:rPr>
          <w:noProof/>
          <w:sz w:val="24"/>
          <w:szCs w:val="24"/>
          <w:lang w:val="kk-KZ"/>
        </w:rPr>
        <w:t>Төмендегі реакциялардың қайсысы қосылу реакциясына жатады?</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СаО + Н20 -&gt; Са (ОН)2</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КОН + НС1 -+КС1 + Н20</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pacing w:val="-1"/>
          <w:sz w:val="24"/>
          <w:szCs w:val="24"/>
        </w:rPr>
        <w:t>Ка2СОэ + Н2S04 -&gt; Ка2S04 + Н2С03</w:t>
      </w:r>
    </w:p>
    <w:p w:rsidR="00071A91" w:rsidRPr="00605E00" w:rsidRDefault="00071A91" w:rsidP="00071A91">
      <w:pPr>
        <w:rPr>
          <w:sz w:val="24"/>
          <w:szCs w:val="24"/>
        </w:rPr>
      </w:pPr>
      <w:r>
        <w:rPr>
          <w:noProof/>
          <w:sz w:val="24"/>
          <w:szCs w:val="24"/>
          <w:lang w:val="kk-KZ"/>
        </w:rPr>
        <w:t>Д.</w:t>
      </w:r>
      <w:r w:rsidRPr="00605E00">
        <w:rPr>
          <w:noProof/>
          <w:sz w:val="24"/>
          <w:szCs w:val="24"/>
          <w:lang w:val="kk-KZ"/>
        </w:rPr>
        <w:t xml:space="preserve"> </w:t>
      </w:r>
      <w:r w:rsidRPr="00605E00">
        <w:rPr>
          <w:noProof/>
          <w:sz w:val="24"/>
          <w:szCs w:val="24"/>
        </w:rPr>
        <w:t>КОН + Н20 = КОН + Н20</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 xml:space="preserve">жауаптар дұрыс емес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160. </w:t>
      </w:r>
      <w:r w:rsidRPr="00605E00">
        <w:rPr>
          <w:noProof/>
          <w:sz w:val="24"/>
          <w:szCs w:val="24"/>
          <w:lang w:val="kk-KZ"/>
        </w:rPr>
        <w:t>0ттегінің судағы массалық үлесі 89 %, ал ауадағы үлесі 23 %, не</w:t>
      </w:r>
    </w:p>
    <w:p w:rsidR="00071A91" w:rsidRPr="00605E00" w:rsidRDefault="00071A91" w:rsidP="00071A91">
      <w:pPr>
        <w:rPr>
          <w:noProof/>
          <w:spacing w:val="-1"/>
          <w:sz w:val="24"/>
          <w:szCs w:val="24"/>
          <w:lang w:val="kk-KZ"/>
        </w:rPr>
      </w:pPr>
      <w:r w:rsidRPr="00605E00">
        <w:rPr>
          <w:noProof/>
          <w:spacing w:val="-1"/>
          <w:sz w:val="24"/>
          <w:szCs w:val="24"/>
          <w:lang w:val="kk-KZ"/>
        </w:rPr>
        <w:t xml:space="preserve">себепті адамдар демалу үшін суды пайдаланбайды? </w:t>
      </w:r>
    </w:p>
    <w:p w:rsidR="00071A91" w:rsidRPr="00EA5BD4" w:rsidRDefault="00071A91" w:rsidP="00071A91">
      <w:pPr>
        <w:rPr>
          <w:noProof/>
          <w:sz w:val="24"/>
          <w:szCs w:val="24"/>
          <w:lang w:val="kk-KZ"/>
        </w:rPr>
      </w:pPr>
      <w:r>
        <w:rPr>
          <w:noProof/>
          <w:sz w:val="24"/>
          <w:szCs w:val="24"/>
          <w:lang w:val="kk-KZ"/>
        </w:rPr>
        <w:t>А.</w:t>
      </w:r>
      <w:r w:rsidRPr="00EA5BD4">
        <w:rPr>
          <w:noProof/>
          <w:sz w:val="24"/>
          <w:szCs w:val="24"/>
          <w:lang w:val="kk-KZ"/>
        </w:rPr>
        <w:t xml:space="preserve"> </w:t>
      </w:r>
      <w:r w:rsidRPr="00605E00">
        <w:rPr>
          <w:noProof/>
          <w:sz w:val="24"/>
          <w:szCs w:val="24"/>
          <w:lang w:val="kk-KZ"/>
        </w:rPr>
        <w:t xml:space="preserve"> </w:t>
      </w:r>
      <w:r w:rsidRPr="00EA5BD4">
        <w:rPr>
          <w:noProof/>
          <w:sz w:val="24"/>
          <w:szCs w:val="24"/>
          <w:lang w:val="kk-KZ"/>
        </w:rPr>
        <w:t xml:space="preserve">оттегі суда химиялық қосылыс ретінде болады </w:t>
      </w:r>
    </w:p>
    <w:p w:rsidR="00071A91" w:rsidRPr="00EA5BD4" w:rsidRDefault="00071A91" w:rsidP="00071A91">
      <w:pPr>
        <w:rPr>
          <w:noProof/>
          <w:sz w:val="24"/>
          <w:szCs w:val="24"/>
          <w:lang w:val="kk-KZ"/>
        </w:rPr>
      </w:pPr>
      <w:r>
        <w:rPr>
          <w:noProof/>
          <w:sz w:val="24"/>
          <w:szCs w:val="24"/>
          <w:lang w:val="kk-KZ"/>
        </w:rPr>
        <w:t>В.</w:t>
      </w:r>
      <w:r w:rsidRPr="00EA5BD4">
        <w:rPr>
          <w:noProof/>
          <w:sz w:val="24"/>
          <w:szCs w:val="24"/>
          <w:lang w:val="kk-KZ"/>
        </w:rPr>
        <w:t xml:space="preserve"> </w:t>
      </w:r>
      <w:r w:rsidRPr="00605E00">
        <w:rPr>
          <w:noProof/>
          <w:sz w:val="24"/>
          <w:szCs w:val="24"/>
          <w:lang w:val="kk-KZ"/>
        </w:rPr>
        <w:t xml:space="preserve"> </w:t>
      </w:r>
      <w:r w:rsidRPr="00EA5BD4">
        <w:rPr>
          <w:noProof/>
          <w:sz w:val="24"/>
          <w:szCs w:val="24"/>
          <w:lang w:val="kk-KZ"/>
        </w:rPr>
        <w:t xml:space="preserve">суда оттегіден басқа сутегі болады </w:t>
      </w:r>
    </w:p>
    <w:p w:rsidR="00071A91" w:rsidRPr="00EA5BD4" w:rsidRDefault="00071A91" w:rsidP="00071A91">
      <w:pPr>
        <w:rPr>
          <w:noProof/>
          <w:sz w:val="24"/>
          <w:szCs w:val="24"/>
          <w:lang w:val="kk-KZ"/>
        </w:rPr>
      </w:pPr>
      <w:r>
        <w:rPr>
          <w:noProof/>
          <w:sz w:val="24"/>
          <w:szCs w:val="24"/>
          <w:lang w:val="kk-KZ"/>
        </w:rPr>
        <w:t>С.</w:t>
      </w:r>
      <w:r w:rsidRPr="00EA5BD4">
        <w:rPr>
          <w:noProof/>
          <w:sz w:val="24"/>
          <w:szCs w:val="24"/>
          <w:lang w:val="kk-KZ"/>
        </w:rPr>
        <w:t xml:space="preserve"> </w:t>
      </w:r>
      <w:r w:rsidRPr="00605E00">
        <w:rPr>
          <w:noProof/>
          <w:sz w:val="24"/>
          <w:szCs w:val="24"/>
          <w:lang w:val="kk-KZ"/>
        </w:rPr>
        <w:t xml:space="preserve"> </w:t>
      </w:r>
      <w:r w:rsidRPr="00EA5BD4">
        <w:rPr>
          <w:noProof/>
          <w:sz w:val="24"/>
          <w:szCs w:val="24"/>
          <w:lang w:val="kk-KZ"/>
        </w:rPr>
        <w:t xml:space="preserve">су сұйық зат </w:t>
      </w:r>
    </w:p>
    <w:p w:rsidR="00071A91" w:rsidRPr="00605E00" w:rsidRDefault="00071A91" w:rsidP="00071A91">
      <w:pPr>
        <w:rPr>
          <w:sz w:val="24"/>
          <w:szCs w:val="24"/>
          <w:lang w:val="kk-KZ"/>
        </w:rPr>
      </w:pPr>
      <w:r>
        <w:rPr>
          <w:noProof/>
          <w:sz w:val="24"/>
          <w:szCs w:val="24"/>
          <w:lang w:val="kk-KZ"/>
        </w:rPr>
        <w:t>Д.</w:t>
      </w:r>
      <w:r w:rsidRPr="00EA5BD4">
        <w:rPr>
          <w:noProof/>
          <w:sz w:val="24"/>
          <w:szCs w:val="24"/>
          <w:lang w:val="kk-KZ"/>
        </w:rPr>
        <w:t xml:space="preserve"> </w:t>
      </w:r>
      <w:r w:rsidRPr="00605E00">
        <w:rPr>
          <w:noProof/>
          <w:sz w:val="24"/>
          <w:szCs w:val="24"/>
          <w:lang w:val="kk-KZ"/>
        </w:rPr>
        <w:t xml:space="preserve"> </w:t>
      </w:r>
      <w:r w:rsidRPr="00EA5BD4">
        <w:rPr>
          <w:noProof/>
          <w:sz w:val="24"/>
          <w:szCs w:val="24"/>
          <w:lang w:val="kk-KZ"/>
        </w:rPr>
        <w:t>с</w:t>
      </w:r>
      <w:r w:rsidRPr="00605E00">
        <w:rPr>
          <w:noProof/>
          <w:sz w:val="24"/>
          <w:szCs w:val="24"/>
          <w:lang w:val="kk-KZ"/>
        </w:rPr>
        <w:t>у</w:t>
      </w:r>
      <w:r w:rsidRPr="00EA5BD4">
        <w:rPr>
          <w:noProof/>
          <w:sz w:val="24"/>
          <w:szCs w:val="24"/>
          <w:lang w:val="kk-KZ"/>
        </w:rPr>
        <w:t>дың жылу өткізгіштігі жоғары</w:t>
      </w:r>
    </w:p>
    <w:p w:rsidR="00071A91" w:rsidRPr="00605E00" w:rsidRDefault="00071A91" w:rsidP="00071A91">
      <w:pPr>
        <w:rPr>
          <w:noProof/>
          <w:sz w:val="24"/>
          <w:szCs w:val="24"/>
          <w:lang w:val="kk-KZ"/>
        </w:rPr>
      </w:pPr>
      <w:r>
        <w:rPr>
          <w:noProof/>
          <w:sz w:val="24"/>
          <w:szCs w:val="24"/>
          <w:lang w:val="kk-KZ"/>
        </w:rPr>
        <w:t>Е.</w:t>
      </w:r>
      <w:r w:rsidRPr="00EA5BD4">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оттегі суда жақсы ериді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2"/>
          <w:sz w:val="24"/>
          <w:szCs w:val="24"/>
          <w:lang w:val="kk-KZ"/>
        </w:rPr>
      </w:pPr>
      <w:r>
        <w:rPr>
          <w:noProof/>
          <w:spacing w:val="-2"/>
          <w:sz w:val="24"/>
          <w:szCs w:val="24"/>
          <w:lang w:val="kk-KZ"/>
        </w:rPr>
        <w:t xml:space="preserve">161. </w:t>
      </w:r>
      <w:r w:rsidRPr="00605E00">
        <w:rPr>
          <w:noProof/>
          <w:spacing w:val="-2"/>
          <w:sz w:val="24"/>
          <w:szCs w:val="24"/>
          <w:lang w:val="kk-KZ"/>
        </w:rPr>
        <w:t xml:space="preserve">Nа металлын суды еріткенде қандай ерітінді болады?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NаОН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Н20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МаН2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Н202</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НСІ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162. </w:t>
      </w:r>
      <w:r w:rsidRPr="00605E00">
        <w:rPr>
          <w:noProof/>
          <w:sz w:val="24"/>
          <w:szCs w:val="24"/>
          <w:lang w:val="kk-KZ"/>
        </w:rPr>
        <w:t>Төмендегі сілтілердің қайсысы күшті сілтілік қасиет көрсетеді:</w:t>
      </w:r>
    </w:p>
    <w:p w:rsidR="00071A91" w:rsidRPr="00EA5BD4" w:rsidRDefault="00071A91" w:rsidP="00071A91">
      <w:pPr>
        <w:rPr>
          <w:noProof/>
          <w:sz w:val="24"/>
          <w:szCs w:val="24"/>
          <w:lang w:val="kk-KZ"/>
        </w:rPr>
      </w:pPr>
      <w:r>
        <w:rPr>
          <w:noProof/>
          <w:sz w:val="24"/>
          <w:szCs w:val="24"/>
          <w:lang w:val="kk-KZ"/>
        </w:rPr>
        <w:t>А.</w:t>
      </w:r>
      <w:r w:rsidRPr="00605E00">
        <w:rPr>
          <w:noProof/>
          <w:sz w:val="24"/>
          <w:szCs w:val="24"/>
          <w:lang w:val="kk-KZ"/>
        </w:rPr>
        <w:t xml:space="preserve"> </w:t>
      </w:r>
      <w:r w:rsidRPr="00EA5BD4">
        <w:rPr>
          <w:noProof/>
          <w:sz w:val="24"/>
          <w:szCs w:val="24"/>
          <w:lang w:val="kk-KZ"/>
        </w:rPr>
        <w:t xml:space="preserve">Ва(ОН)2 </w:t>
      </w:r>
    </w:p>
    <w:p w:rsidR="00071A91" w:rsidRPr="00EA5BD4" w:rsidRDefault="00071A91" w:rsidP="00071A91">
      <w:pPr>
        <w:rPr>
          <w:noProof/>
          <w:sz w:val="24"/>
          <w:szCs w:val="24"/>
          <w:lang w:val="kk-KZ"/>
        </w:rPr>
      </w:pPr>
      <w:r>
        <w:rPr>
          <w:noProof/>
          <w:sz w:val="24"/>
          <w:szCs w:val="24"/>
          <w:lang w:val="kk-KZ"/>
        </w:rPr>
        <w:t>В.</w:t>
      </w:r>
      <w:r w:rsidRPr="00605E00">
        <w:rPr>
          <w:noProof/>
          <w:sz w:val="24"/>
          <w:szCs w:val="24"/>
          <w:lang w:val="kk-KZ"/>
        </w:rPr>
        <w:t xml:space="preserve"> </w:t>
      </w:r>
      <w:r w:rsidRPr="00EA5BD4">
        <w:rPr>
          <w:noProof/>
          <w:sz w:val="24"/>
          <w:szCs w:val="24"/>
          <w:lang w:val="kk-KZ"/>
        </w:rPr>
        <w:t xml:space="preserve">BіОН </w:t>
      </w:r>
    </w:p>
    <w:p w:rsidR="00071A91" w:rsidRPr="00EA5BD4"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EA5BD4">
        <w:rPr>
          <w:noProof/>
          <w:sz w:val="24"/>
          <w:szCs w:val="24"/>
          <w:lang w:val="kk-KZ"/>
        </w:rPr>
        <w:t xml:space="preserve">КОН </w:t>
      </w:r>
    </w:p>
    <w:p w:rsidR="00071A91" w:rsidRPr="00EA5BD4" w:rsidRDefault="00071A91" w:rsidP="00071A91">
      <w:pPr>
        <w:rPr>
          <w:noProof/>
          <w:sz w:val="24"/>
          <w:szCs w:val="24"/>
          <w:lang w:val="kk-KZ"/>
        </w:rPr>
      </w:pPr>
      <w:r>
        <w:rPr>
          <w:noProof/>
          <w:sz w:val="24"/>
          <w:szCs w:val="24"/>
          <w:lang w:val="kk-KZ"/>
        </w:rPr>
        <w:t>Д.</w:t>
      </w:r>
      <w:r w:rsidRPr="00605E00">
        <w:rPr>
          <w:noProof/>
          <w:sz w:val="24"/>
          <w:szCs w:val="24"/>
          <w:lang w:val="kk-KZ"/>
        </w:rPr>
        <w:t xml:space="preserve"> </w:t>
      </w:r>
      <w:r w:rsidRPr="00EA5BD4">
        <w:rPr>
          <w:noProof/>
          <w:sz w:val="24"/>
          <w:szCs w:val="24"/>
          <w:lang w:val="kk-KZ"/>
        </w:rPr>
        <w:t>Са(ОН)2</w:t>
      </w:r>
    </w:p>
    <w:p w:rsidR="00071A91" w:rsidRPr="00EA5BD4"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EA5BD4">
        <w:rPr>
          <w:noProof/>
          <w:sz w:val="24"/>
          <w:szCs w:val="24"/>
          <w:lang w:val="kk-KZ"/>
        </w:rPr>
        <w:t>~</w:t>
      </w:r>
    </w:p>
    <w:p w:rsidR="00071A91" w:rsidRPr="00605E00" w:rsidRDefault="00071A91" w:rsidP="00071A91">
      <w:pPr>
        <w:rPr>
          <w:noProof/>
          <w:spacing w:val="-2"/>
          <w:sz w:val="24"/>
          <w:szCs w:val="24"/>
        </w:rPr>
      </w:pPr>
      <w:r>
        <w:rPr>
          <w:noProof/>
          <w:spacing w:val="-2"/>
          <w:sz w:val="24"/>
          <w:szCs w:val="24"/>
          <w:lang w:val="kk-KZ"/>
        </w:rPr>
        <w:t xml:space="preserve">163. </w:t>
      </w:r>
      <w:r w:rsidRPr="00605E00">
        <w:rPr>
          <w:noProof/>
          <w:spacing w:val="-2"/>
          <w:sz w:val="24"/>
          <w:szCs w:val="24"/>
        </w:rPr>
        <w:t xml:space="preserve">Бор қышқылының формуласы? </w:t>
      </w:r>
    </w:p>
    <w:p w:rsidR="00071A91" w:rsidRPr="00605E00" w:rsidRDefault="00071A91" w:rsidP="00071A91">
      <w:pPr>
        <w:rPr>
          <w:noProof/>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Н3В03 </w:t>
      </w:r>
    </w:p>
    <w:p w:rsidR="00071A91" w:rsidRPr="00605E00" w:rsidRDefault="00071A91" w:rsidP="00071A91">
      <w:pPr>
        <w:rPr>
          <w:noProof/>
          <w:sz w:val="24"/>
          <w:szCs w:val="24"/>
        </w:rPr>
      </w:pPr>
      <w:r>
        <w:rPr>
          <w:noProof/>
          <w:sz w:val="24"/>
          <w:szCs w:val="24"/>
          <w:lang w:val="kk-KZ"/>
        </w:rPr>
        <w:t xml:space="preserve">В. </w:t>
      </w:r>
      <w:r w:rsidRPr="00605E00">
        <w:rPr>
          <w:noProof/>
          <w:sz w:val="24"/>
          <w:szCs w:val="24"/>
          <w:lang w:val="kk-KZ"/>
        </w:rPr>
        <w:t xml:space="preserve"> </w:t>
      </w:r>
      <w:r w:rsidRPr="00605E00">
        <w:rPr>
          <w:noProof/>
          <w:sz w:val="24"/>
          <w:szCs w:val="24"/>
        </w:rPr>
        <w:t xml:space="preserve">НВ02 </w:t>
      </w:r>
    </w:p>
    <w:p w:rsidR="00071A91" w:rsidRPr="00605E00" w:rsidRDefault="00071A91" w:rsidP="00071A91">
      <w:pPr>
        <w:rPr>
          <w:noProof/>
          <w:sz w:val="24"/>
          <w:szCs w:val="24"/>
        </w:rPr>
      </w:pPr>
      <w:r>
        <w:rPr>
          <w:noProof/>
          <w:sz w:val="24"/>
          <w:szCs w:val="24"/>
          <w:lang w:val="kk-KZ"/>
        </w:rPr>
        <w:t xml:space="preserve">С. </w:t>
      </w:r>
      <w:r w:rsidRPr="00605E00">
        <w:rPr>
          <w:noProof/>
          <w:sz w:val="24"/>
          <w:szCs w:val="24"/>
          <w:lang w:val="kk-KZ"/>
        </w:rPr>
        <w:t xml:space="preserve"> </w:t>
      </w:r>
      <w:r w:rsidRPr="00605E00">
        <w:rPr>
          <w:noProof/>
          <w:sz w:val="24"/>
          <w:szCs w:val="24"/>
        </w:rPr>
        <w:t xml:space="preserve">Н2В407 </w:t>
      </w:r>
    </w:p>
    <w:p w:rsidR="00071A91" w:rsidRPr="00605E00" w:rsidRDefault="00071A91" w:rsidP="00071A91">
      <w:pPr>
        <w:rPr>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(НВ02)3</w:t>
      </w:r>
    </w:p>
    <w:p w:rsidR="00071A91" w:rsidRPr="00605E00" w:rsidRDefault="00071A91" w:rsidP="00071A91">
      <w:pPr>
        <w:rPr>
          <w:noProof/>
          <w:sz w:val="24"/>
          <w:szCs w:val="24"/>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605E00">
        <w:rPr>
          <w:noProof/>
          <w:sz w:val="24"/>
          <w:szCs w:val="24"/>
        </w:rPr>
        <w:t>~</w:t>
      </w:r>
    </w:p>
    <w:p w:rsidR="00071A91" w:rsidRPr="00EA5BD4" w:rsidRDefault="00071A91" w:rsidP="00071A91">
      <w:pPr>
        <w:rPr>
          <w:sz w:val="24"/>
          <w:szCs w:val="24"/>
          <w:lang w:val="kk-KZ"/>
        </w:rPr>
      </w:pPr>
      <w:r>
        <w:rPr>
          <w:noProof/>
          <w:sz w:val="24"/>
          <w:szCs w:val="24"/>
          <w:lang w:val="kk-KZ"/>
        </w:rPr>
        <w:t xml:space="preserve">164. </w:t>
      </w:r>
      <w:r w:rsidRPr="00EA5BD4">
        <w:rPr>
          <w:noProof/>
          <w:sz w:val="24"/>
          <w:szCs w:val="24"/>
          <w:lang w:val="kk-KZ"/>
        </w:rPr>
        <w:t>Каустикалық соданың формуласын көрсет?</w:t>
      </w:r>
    </w:p>
    <w:p w:rsidR="00071A91" w:rsidRPr="00EA5BD4" w:rsidRDefault="00071A91" w:rsidP="00071A91">
      <w:pPr>
        <w:rPr>
          <w:sz w:val="24"/>
          <w:szCs w:val="24"/>
          <w:lang w:val="kk-KZ"/>
        </w:rPr>
      </w:pPr>
      <w:r>
        <w:rPr>
          <w:noProof/>
          <w:sz w:val="24"/>
          <w:szCs w:val="24"/>
          <w:lang w:val="kk-KZ"/>
        </w:rPr>
        <w:t>А.</w:t>
      </w:r>
      <w:r w:rsidRPr="00605E00">
        <w:rPr>
          <w:noProof/>
          <w:sz w:val="24"/>
          <w:szCs w:val="24"/>
          <w:lang w:val="kk-KZ"/>
        </w:rPr>
        <w:t xml:space="preserve"> </w:t>
      </w:r>
      <w:r w:rsidRPr="00EA5BD4">
        <w:rPr>
          <w:noProof/>
          <w:spacing w:val="-8"/>
          <w:sz w:val="24"/>
          <w:szCs w:val="24"/>
          <w:lang w:val="kk-KZ"/>
        </w:rPr>
        <w:t>NаОН</w:t>
      </w:r>
    </w:p>
    <w:p w:rsidR="00071A91" w:rsidRPr="00EA5BD4"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EA5BD4">
        <w:rPr>
          <w:noProof/>
          <w:spacing w:val="-9"/>
          <w:sz w:val="24"/>
          <w:szCs w:val="24"/>
          <w:lang w:val="kk-KZ"/>
        </w:rPr>
        <w:t>Nа2СОз</w:t>
      </w:r>
    </w:p>
    <w:p w:rsidR="00071A91" w:rsidRPr="00EA5BD4" w:rsidRDefault="00071A91" w:rsidP="00071A91">
      <w:pPr>
        <w:rPr>
          <w:sz w:val="24"/>
          <w:szCs w:val="24"/>
          <w:lang w:val="kk-KZ"/>
        </w:rPr>
      </w:pPr>
      <w:r>
        <w:rPr>
          <w:noProof/>
          <w:sz w:val="24"/>
          <w:szCs w:val="24"/>
          <w:lang w:val="kk-KZ"/>
        </w:rPr>
        <w:t xml:space="preserve">С. </w:t>
      </w:r>
      <w:r w:rsidRPr="00605E00">
        <w:rPr>
          <w:noProof/>
          <w:sz w:val="24"/>
          <w:szCs w:val="24"/>
          <w:lang w:val="kk-KZ"/>
        </w:rPr>
        <w:t xml:space="preserve"> </w:t>
      </w:r>
      <w:r w:rsidRPr="00EA5BD4">
        <w:rPr>
          <w:noProof/>
          <w:spacing w:val="-8"/>
          <w:sz w:val="24"/>
          <w:szCs w:val="24"/>
          <w:lang w:val="kk-KZ"/>
        </w:rPr>
        <w:t>NаНСОз</w:t>
      </w:r>
    </w:p>
    <w:p w:rsidR="00071A91" w:rsidRPr="00EA5BD4" w:rsidRDefault="00071A91" w:rsidP="00071A91">
      <w:pPr>
        <w:rPr>
          <w:noProof/>
          <w:spacing w:val="-5"/>
          <w:sz w:val="24"/>
          <w:szCs w:val="24"/>
          <w:lang w:val="kk-KZ"/>
        </w:rPr>
      </w:pPr>
      <w:r>
        <w:rPr>
          <w:noProof/>
          <w:sz w:val="24"/>
          <w:szCs w:val="24"/>
          <w:lang w:val="kk-KZ"/>
        </w:rPr>
        <w:lastRenderedPageBreak/>
        <w:t xml:space="preserve">Д. </w:t>
      </w:r>
      <w:r w:rsidRPr="00EA5BD4">
        <w:rPr>
          <w:noProof/>
          <w:spacing w:val="-5"/>
          <w:sz w:val="24"/>
          <w:szCs w:val="24"/>
          <w:lang w:val="kk-KZ"/>
        </w:rPr>
        <w:t>Ма2С03</w:t>
      </w:r>
    </w:p>
    <w:p w:rsidR="00071A91" w:rsidRPr="00EA5BD4"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EA5BD4">
        <w:rPr>
          <w:noProof/>
          <w:sz w:val="24"/>
          <w:szCs w:val="24"/>
          <w:lang w:val="kk-KZ"/>
        </w:rPr>
        <w:t>~</w:t>
      </w:r>
    </w:p>
    <w:p w:rsidR="00071A91" w:rsidRPr="00EA5BD4" w:rsidRDefault="00071A91" w:rsidP="00071A91">
      <w:pPr>
        <w:rPr>
          <w:noProof/>
          <w:sz w:val="24"/>
          <w:szCs w:val="24"/>
          <w:lang w:val="kk-KZ"/>
        </w:rPr>
      </w:pPr>
      <w:r>
        <w:rPr>
          <w:noProof/>
          <w:sz w:val="24"/>
          <w:szCs w:val="24"/>
          <w:lang w:val="kk-KZ"/>
        </w:rPr>
        <w:t xml:space="preserve">165. </w:t>
      </w:r>
      <w:r w:rsidRPr="00EA5BD4">
        <w:rPr>
          <w:noProof/>
          <w:sz w:val="24"/>
          <w:szCs w:val="24"/>
          <w:lang w:val="kk-KZ"/>
        </w:rPr>
        <w:t xml:space="preserve">5 моль натрий гидроксидінің  массасының табыңыз? </w:t>
      </w:r>
    </w:p>
    <w:p w:rsidR="00071A91" w:rsidRPr="00EA5BD4" w:rsidRDefault="00071A91" w:rsidP="00071A91">
      <w:pPr>
        <w:rPr>
          <w:sz w:val="24"/>
          <w:szCs w:val="24"/>
          <w:lang w:val="kk-KZ"/>
        </w:rPr>
      </w:pPr>
      <w:r>
        <w:rPr>
          <w:noProof/>
          <w:sz w:val="24"/>
          <w:szCs w:val="24"/>
          <w:lang w:val="kk-KZ"/>
        </w:rPr>
        <w:t>А.</w:t>
      </w:r>
      <w:r w:rsidRPr="00EA5BD4">
        <w:rPr>
          <w:noProof/>
          <w:sz w:val="24"/>
          <w:szCs w:val="24"/>
          <w:lang w:val="kk-KZ"/>
        </w:rPr>
        <w:t xml:space="preserve"> </w:t>
      </w:r>
      <w:r w:rsidRPr="00605E00">
        <w:rPr>
          <w:noProof/>
          <w:sz w:val="24"/>
          <w:szCs w:val="24"/>
          <w:lang w:val="kk-KZ"/>
        </w:rPr>
        <w:t xml:space="preserve"> </w:t>
      </w:r>
      <w:r w:rsidRPr="00EA5BD4">
        <w:rPr>
          <w:noProof/>
          <w:sz w:val="24"/>
          <w:szCs w:val="24"/>
          <w:lang w:val="kk-KZ"/>
        </w:rPr>
        <w:t>200 г.</w:t>
      </w:r>
    </w:p>
    <w:p w:rsidR="00071A91" w:rsidRPr="00EA5BD4"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EA5BD4">
        <w:rPr>
          <w:noProof/>
          <w:sz w:val="24"/>
          <w:szCs w:val="24"/>
          <w:lang w:val="kk-KZ"/>
        </w:rPr>
        <w:t>200 г/ моль.</w:t>
      </w:r>
    </w:p>
    <w:p w:rsidR="00071A91" w:rsidRPr="00EA5BD4" w:rsidRDefault="00071A91" w:rsidP="00071A91">
      <w:pPr>
        <w:rPr>
          <w:sz w:val="24"/>
          <w:szCs w:val="24"/>
          <w:lang w:val="kk-KZ"/>
        </w:rPr>
      </w:pPr>
      <w:r>
        <w:rPr>
          <w:noProof/>
          <w:sz w:val="24"/>
          <w:szCs w:val="24"/>
          <w:lang w:val="kk-KZ"/>
        </w:rPr>
        <w:t>С.</w:t>
      </w:r>
      <w:r w:rsidRPr="00605E00">
        <w:rPr>
          <w:noProof/>
          <w:sz w:val="24"/>
          <w:szCs w:val="24"/>
          <w:lang w:val="kk-KZ"/>
        </w:rPr>
        <w:t xml:space="preserve"> </w:t>
      </w:r>
      <w:smartTag w:uri="urn:schemas-microsoft-com:office:smarttags" w:element="metricconverter">
        <w:smartTagPr>
          <w:attr w:name="ProductID" w:val="100 г"/>
        </w:smartTagPr>
        <w:r w:rsidRPr="00EA5BD4">
          <w:rPr>
            <w:noProof/>
            <w:sz w:val="24"/>
            <w:szCs w:val="24"/>
            <w:lang w:val="kk-KZ"/>
          </w:rPr>
          <w:t>100 г</w:t>
        </w:r>
      </w:smartTag>
      <w:r w:rsidRPr="00EA5BD4">
        <w:rPr>
          <w:noProof/>
          <w:sz w:val="24"/>
          <w:szCs w:val="24"/>
          <w:lang w:val="kk-KZ"/>
        </w:rPr>
        <w:t>.</w:t>
      </w:r>
    </w:p>
    <w:p w:rsidR="00071A91" w:rsidRPr="00EA5BD4" w:rsidRDefault="00071A91" w:rsidP="00071A91">
      <w:pPr>
        <w:rPr>
          <w:noProof/>
          <w:sz w:val="24"/>
          <w:szCs w:val="24"/>
          <w:lang w:val="kk-KZ"/>
        </w:rPr>
      </w:pPr>
      <w:r>
        <w:rPr>
          <w:sz w:val="24"/>
          <w:szCs w:val="24"/>
          <w:lang w:val="kk-KZ"/>
        </w:rPr>
        <w:t xml:space="preserve">Д. </w:t>
      </w:r>
      <w:r w:rsidRPr="00EA5BD4">
        <w:rPr>
          <w:noProof/>
          <w:sz w:val="24"/>
          <w:szCs w:val="24"/>
          <w:lang w:val="kk-KZ"/>
        </w:rPr>
        <w:t>150 г/моль.</w:t>
      </w:r>
    </w:p>
    <w:p w:rsidR="00071A91" w:rsidRPr="0047170D"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smartTag w:uri="urn:schemas-microsoft-com:office:smarttags" w:element="metricconverter">
        <w:smartTagPr>
          <w:attr w:name="ProductID" w:val="300 г"/>
        </w:smartTagPr>
        <w:r w:rsidRPr="00EA5BD4">
          <w:rPr>
            <w:noProof/>
            <w:sz w:val="24"/>
            <w:szCs w:val="24"/>
            <w:lang w:val="kk-KZ"/>
          </w:rPr>
          <w:t xml:space="preserve">300 </w:t>
        </w:r>
        <w:r w:rsidRPr="0047170D">
          <w:rPr>
            <w:noProof/>
            <w:sz w:val="24"/>
            <w:szCs w:val="24"/>
            <w:lang w:val="kk-KZ"/>
          </w:rPr>
          <w:t>г</w:t>
        </w:r>
      </w:smartTag>
    </w:p>
    <w:p w:rsidR="00071A91" w:rsidRPr="00605E00" w:rsidRDefault="00071A91" w:rsidP="00071A91">
      <w:pPr>
        <w:rPr>
          <w:noProof/>
          <w:sz w:val="24"/>
          <w:szCs w:val="24"/>
          <w:lang w:val="kk-KZ"/>
        </w:rPr>
      </w:pPr>
      <w:r w:rsidRPr="0047170D">
        <w:rPr>
          <w:noProof/>
          <w:sz w:val="24"/>
          <w:szCs w:val="24"/>
          <w:lang w:val="kk-KZ"/>
        </w:rPr>
        <w:t>~</w:t>
      </w:r>
    </w:p>
    <w:p w:rsidR="00071A91" w:rsidRPr="0047170D" w:rsidRDefault="00071A91" w:rsidP="00071A91">
      <w:pPr>
        <w:rPr>
          <w:sz w:val="24"/>
          <w:szCs w:val="24"/>
          <w:lang w:val="kk-KZ"/>
        </w:rPr>
      </w:pPr>
      <w:r>
        <w:rPr>
          <w:noProof/>
          <w:sz w:val="24"/>
          <w:szCs w:val="24"/>
          <w:lang w:val="kk-KZ"/>
        </w:rPr>
        <w:t xml:space="preserve">166. </w:t>
      </w:r>
      <w:r w:rsidRPr="0047170D">
        <w:rPr>
          <w:noProof/>
          <w:sz w:val="24"/>
          <w:szCs w:val="24"/>
          <w:lang w:val="kk-KZ"/>
        </w:rPr>
        <w:t xml:space="preserve">180 мл суда </w:t>
      </w:r>
      <w:smartTag w:uri="urn:schemas-microsoft-com:office:smarttags" w:element="metricconverter">
        <w:smartTagPr>
          <w:attr w:name="ProductID" w:val="20 г"/>
        </w:smartTagPr>
        <w:r w:rsidRPr="0047170D">
          <w:rPr>
            <w:noProof/>
            <w:sz w:val="24"/>
            <w:szCs w:val="24"/>
            <w:lang w:val="kk-KZ"/>
          </w:rPr>
          <w:t>20 г</w:t>
        </w:r>
      </w:smartTag>
      <w:r w:rsidRPr="0047170D">
        <w:rPr>
          <w:noProof/>
          <w:sz w:val="24"/>
          <w:szCs w:val="24"/>
          <w:lang w:val="kk-KZ"/>
        </w:rPr>
        <w:t xml:space="preserve"> натрий хлоридін еріткенде алынған</w:t>
      </w:r>
    </w:p>
    <w:p w:rsidR="00071A91" w:rsidRPr="0047170D" w:rsidRDefault="00071A91" w:rsidP="00071A91">
      <w:pPr>
        <w:rPr>
          <w:noProof/>
          <w:sz w:val="24"/>
          <w:szCs w:val="24"/>
          <w:lang w:val="kk-KZ"/>
        </w:rPr>
      </w:pPr>
      <w:r w:rsidRPr="0047170D">
        <w:rPr>
          <w:noProof/>
          <w:sz w:val="24"/>
          <w:szCs w:val="24"/>
          <w:lang w:val="kk-KZ"/>
        </w:rPr>
        <w:t xml:space="preserve">ерітіндідегі </w:t>
      </w:r>
      <w:r w:rsidRPr="0047170D">
        <w:rPr>
          <w:sz w:val="24"/>
          <w:szCs w:val="24"/>
          <w:lang w:val="kk-KZ"/>
        </w:rPr>
        <w:t>NaCl</w:t>
      </w:r>
      <w:r w:rsidRPr="0047170D">
        <w:rPr>
          <w:noProof/>
          <w:sz w:val="24"/>
          <w:szCs w:val="24"/>
          <w:lang w:val="kk-KZ"/>
        </w:rPr>
        <w:t>-дың массалық үлесі ...</w:t>
      </w:r>
    </w:p>
    <w:p w:rsidR="00071A91" w:rsidRPr="0047170D" w:rsidRDefault="00071A91" w:rsidP="00071A91">
      <w:pPr>
        <w:rPr>
          <w:noProof/>
          <w:sz w:val="24"/>
          <w:szCs w:val="24"/>
          <w:lang w:val="kk-KZ"/>
        </w:rPr>
      </w:pPr>
      <w:r>
        <w:rPr>
          <w:noProof/>
          <w:sz w:val="24"/>
          <w:szCs w:val="24"/>
          <w:lang w:val="kk-KZ"/>
        </w:rPr>
        <w:t>А.</w:t>
      </w:r>
      <w:r w:rsidRPr="0047170D">
        <w:rPr>
          <w:noProof/>
          <w:sz w:val="24"/>
          <w:szCs w:val="24"/>
          <w:lang w:val="kk-KZ"/>
        </w:rPr>
        <w:t xml:space="preserve">  10 %. </w:t>
      </w:r>
    </w:p>
    <w:p w:rsidR="00071A91" w:rsidRPr="0047170D" w:rsidRDefault="00071A91" w:rsidP="00071A91">
      <w:pPr>
        <w:rPr>
          <w:sz w:val="24"/>
          <w:szCs w:val="24"/>
          <w:lang w:val="kk-KZ"/>
        </w:rPr>
      </w:pPr>
      <w:r>
        <w:rPr>
          <w:noProof/>
          <w:sz w:val="24"/>
          <w:szCs w:val="24"/>
          <w:lang w:val="kk-KZ"/>
        </w:rPr>
        <w:t>В.</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8 %.</w:t>
      </w:r>
    </w:p>
    <w:p w:rsidR="00071A91" w:rsidRPr="0047170D" w:rsidRDefault="00071A91" w:rsidP="00071A91">
      <w:pPr>
        <w:rPr>
          <w:noProof/>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 xml:space="preserve">6 %. </w:t>
      </w:r>
    </w:p>
    <w:p w:rsidR="00071A91" w:rsidRPr="0047170D" w:rsidRDefault="00071A91" w:rsidP="00071A91">
      <w:pPr>
        <w:rPr>
          <w:sz w:val="24"/>
          <w:szCs w:val="24"/>
          <w:lang w:val="kk-KZ"/>
        </w:rPr>
      </w:pPr>
      <w:r>
        <w:rPr>
          <w:sz w:val="24"/>
          <w:szCs w:val="24"/>
          <w:lang w:val="kk-KZ"/>
        </w:rPr>
        <w:t>Д.</w:t>
      </w:r>
      <w:r w:rsidRPr="0047170D">
        <w:rPr>
          <w:sz w:val="24"/>
          <w:szCs w:val="24"/>
          <w:lang w:val="kk-KZ"/>
        </w:rPr>
        <w:t xml:space="preserve">  </w:t>
      </w:r>
      <w:r w:rsidRPr="00605E00">
        <w:rPr>
          <w:noProof/>
          <w:sz w:val="24"/>
          <w:szCs w:val="24"/>
          <w:lang w:val="kk-KZ"/>
        </w:rPr>
        <w:t xml:space="preserve"> </w:t>
      </w:r>
      <w:r w:rsidRPr="0047170D">
        <w:rPr>
          <w:sz w:val="24"/>
          <w:szCs w:val="24"/>
          <w:lang w:val="kk-KZ"/>
        </w:rPr>
        <w:t xml:space="preserve">9%. </w:t>
      </w:r>
    </w:p>
    <w:p w:rsidR="00071A91" w:rsidRPr="00605E00" w:rsidRDefault="00071A91" w:rsidP="00071A91">
      <w:pPr>
        <w:rPr>
          <w:sz w:val="24"/>
          <w:szCs w:val="24"/>
          <w:lang w:val="kk-KZ" w:eastAsia="ko-KR"/>
        </w:rPr>
      </w:pPr>
      <w:r>
        <w:rPr>
          <w:sz w:val="24"/>
          <w:szCs w:val="24"/>
          <w:lang w:val="kk-KZ"/>
        </w:rPr>
        <w:t>Е.</w:t>
      </w:r>
      <w:r w:rsidRPr="0047170D">
        <w:rPr>
          <w:sz w:val="24"/>
          <w:szCs w:val="24"/>
          <w:lang w:val="kk-KZ"/>
        </w:rPr>
        <w:t xml:space="preserve">  </w:t>
      </w:r>
      <w:r w:rsidRPr="00605E00">
        <w:rPr>
          <w:noProof/>
          <w:sz w:val="24"/>
          <w:szCs w:val="24"/>
          <w:lang w:val="kk-KZ" w:eastAsia="ko-KR"/>
        </w:rPr>
        <w:t xml:space="preserve"> </w:t>
      </w:r>
      <w:r w:rsidRPr="0047170D">
        <w:rPr>
          <w:sz w:val="24"/>
          <w:szCs w:val="24"/>
          <w:lang w:val="kk-KZ"/>
        </w:rPr>
        <w:t>15 %</w:t>
      </w:r>
    </w:p>
    <w:p w:rsidR="00071A91" w:rsidRPr="00605E00" w:rsidRDefault="00071A91" w:rsidP="00071A91">
      <w:pPr>
        <w:rPr>
          <w:noProof/>
          <w:sz w:val="24"/>
          <w:szCs w:val="24"/>
          <w:lang w:val="kk-KZ"/>
        </w:rPr>
      </w:pPr>
      <w:r w:rsidRPr="0047170D">
        <w:rPr>
          <w:noProof/>
          <w:sz w:val="24"/>
          <w:szCs w:val="24"/>
          <w:lang w:val="kk-KZ"/>
        </w:rPr>
        <w:t>~</w:t>
      </w:r>
    </w:p>
    <w:p w:rsidR="00071A91" w:rsidRPr="00605E00" w:rsidRDefault="00071A91" w:rsidP="00071A91">
      <w:pPr>
        <w:rPr>
          <w:sz w:val="24"/>
          <w:szCs w:val="24"/>
          <w:lang w:val="kk-KZ"/>
        </w:rPr>
      </w:pPr>
      <w:r>
        <w:rPr>
          <w:sz w:val="24"/>
          <w:szCs w:val="24"/>
          <w:lang w:val="kk-KZ"/>
        </w:rPr>
        <w:t xml:space="preserve">167. </w:t>
      </w:r>
      <w:r w:rsidRPr="00605E00">
        <w:rPr>
          <w:sz w:val="24"/>
          <w:szCs w:val="24"/>
          <w:lang w:val="kk-KZ"/>
        </w:rPr>
        <w:t>Берілген иондардың қайсылары ерітіндіде бірге бола алады.</w:t>
      </w:r>
    </w:p>
    <w:p w:rsidR="00071A91" w:rsidRPr="00605E00" w:rsidRDefault="00071A91" w:rsidP="00071A91">
      <w:pPr>
        <w:rPr>
          <w:sz w:val="24"/>
          <w:szCs w:val="24"/>
          <w:lang w:val="kk-KZ"/>
        </w:rPr>
      </w:pPr>
      <w:r>
        <w:rPr>
          <w:sz w:val="24"/>
          <w:szCs w:val="24"/>
          <w:lang w:val="kk-KZ"/>
        </w:rPr>
        <w:t>А.</w:t>
      </w:r>
      <w:r w:rsidRPr="00605E00">
        <w:rPr>
          <w:sz w:val="24"/>
          <w:szCs w:val="24"/>
          <w:lang w:val="kk-KZ"/>
        </w:rPr>
        <w:t xml:space="preserve">  </w:t>
      </w:r>
      <w:r w:rsidRPr="00605E00">
        <w:rPr>
          <w:noProof/>
          <w:sz w:val="24"/>
          <w:szCs w:val="24"/>
          <w:lang w:val="kk-KZ"/>
        </w:rPr>
        <w:t xml:space="preserve"> </w:t>
      </w:r>
      <w:r w:rsidRPr="00605E00">
        <w:rPr>
          <w:sz w:val="24"/>
          <w:szCs w:val="24"/>
          <w:lang w:val="kk-KZ"/>
        </w:rPr>
        <w:t>Nа+ және ОН-</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605E00">
        <w:rPr>
          <w:sz w:val="24"/>
          <w:szCs w:val="24"/>
          <w:lang w:val="kk-KZ"/>
        </w:rPr>
        <w:t xml:space="preserve">Zn2+ </w:t>
      </w:r>
      <w:r w:rsidRPr="00605E00">
        <w:rPr>
          <w:noProof/>
          <w:sz w:val="24"/>
          <w:szCs w:val="24"/>
          <w:lang w:val="kk-KZ"/>
        </w:rPr>
        <w:t xml:space="preserve">және </w:t>
      </w:r>
      <w:r w:rsidRPr="00605E00">
        <w:rPr>
          <w:sz w:val="24"/>
          <w:szCs w:val="24"/>
          <w:lang w:val="kk-KZ"/>
        </w:rPr>
        <w:t>OH-.</w:t>
      </w:r>
    </w:p>
    <w:p w:rsidR="00071A91" w:rsidRPr="0047170D" w:rsidRDefault="00071A91" w:rsidP="00071A91">
      <w:pPr>
        <w:rPr>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А13+ және ОН-.</w:t>
      </w:r>
    </w:p>
    <w:p w:rsidR="00071A91" w:rsidRPr="0047170D" w:rsidRDefault="00071A91" w:rsidP="00071A91">
      <w:pPr>
        <w:rPr>
          <w:noProof/>
          <w:sz w:val="24"/>
          <w:szCs w:val="24"/>
          <w:lang w:val="kk-KZ"/>
        </w:rPr>
      </w:pPr>
      <w:r>
        <w:rPr>
          <w:sz w:val="24"/>
          <w:szCs w:val="24"/>
          <w:lang w:val="kk-KZ"/>
        </w:rPr>
        <w:t>Д.</w:t>
      </w:r>
      <w:r w:rsidRPr="0047170D">
        <w:rPr>
          <w:sz w:val="24"/>
          <w:szCs w:val="24"/>
          <w:lang w:val="kk-KZ"/>
        </w:rPr>
        <w:t xml:space="preserve">  </w:t>
      </w:r>
      <w:r w:rsidRPr="00605E00">
        <w:rPr>
          <w:noProof/>
          <w:sz w:val="24"/>
          <w:szCs w:val="24"/>
          <w:lang w:val="kk-KZ"/>
        </w:rPr>
        <w:t xml:space="preserve"> </w:t>
      </w:r>
      <w:r w:rsidRPr="0047170D">
        <w:rPr>
          <w:sz w:val="24"/>
          <w:szCs w:val="24"/>
          <w:lang w:val="kk-KZ"/>
        </w:rPr>
        <w:t xml:space="preserve">Fe3+ </w:t>
      </w:r>
      <w:r w:rsidRPr="0047170D">
        <w:rPr>
          <w:noProof/>
          <w:sz w:val="24"/>
          <w:szCs w:val="24"/>
          <w:lang w:val="kk-KZ"/>
        </w:rPr>
        <w:t xml:space="preserve">және ОН- </w:t>
      </w:r>
    </w:p>
    <w:p w:rsidR="00071A91" w:rsidRPr="0047170D" w:rsidRDefault="00071A91" w:rsidP="00071A91">
      <w:pPr>
        <w:rPr>
          <w:sz w:val="24"/>
          <w:szCs w:val="24"/>
          <w:lang w:val="kk-KZ" w:eastAsia="ko-KR"/>
        </w:rPr>
      </w:pPr>
      <w:r>
        <w:rPr>
          <w:sz w:val="24"/>
          <w:szCs w:val="24"/>
          <w:lang w:val="kk-KZ"/>
        </w:rPr>
        <w:t>Е.</w:t>
      </w:r>
      <w:r w:rsidRPr="0047170D">
        <w:rPr>
          <w:sz w:val="24"/>
          <w:szCs w:val="24"/>
          <w:lang w:val="kk-KZ"/>
        </w:rPr>
        <w:t xml:space="preserve">  </w:t>
      </w:r>
      <w:r w:rsidRPr="00605E00">
        <w:rPr>
          <w:noProof/>
          <w:sz w:val="24"/>
          <w:szCs w:val="24"/>
          <w:lang w:val="kk-KZ" w:eastAsia="ko-KR"/>
        </w:rPr>
        <w:t xml:space="preserve"> </w:t>
      </w:r>
      <w:r w:rsidRPr="0047170D">
        <w:rPr>
          <w:sz w:val="24"/>
          <w:szCs w:val="24"/>
          <w:lang w:val="kk-KZ"/>
        </w:rPr>
        <w:t>К+ және ОН-</w:t>
      </w:r>
    </w:p>
    <w:p w:rsidR="00071A91" w:rsidRPr="00605E00" w:rsidRDefault="00071A91" w:rsidP="00071A91">
      <w:pPr>
        <w:rPr>
          <w:noProof/>
          <w:sz w:val="24"/>
          <w:szCs w:val="24"/>
          <w:lang w:val="kk-KZ"/>
        </w:rPr>
      </w:pPr>
      <w:r w:rsidRPr="0047170D">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168. </w:t>
      </w:r>
      <w:r w:rsidRPr="00605E00">
        <w:rPr>
          <w:noProof/>
          <w:sz w:val="24"/>
          <w:szCs w:val="24"/>
          <w:lang w:val="kk-KZ"/>
        </w:rPr>
        <w:t>Ненің  есебінен натрий гидроксиді сілтінің қасиетін көрсетеді?</w:t>
      </w:r>
    </w:p>
    <w:p w:rsidR="00071A91" w:rsidRPr="0047170D" w:rsidRDefault="00071A91" w:rsidP="00071A91">
      <w:pPr>
        <w:rPr>
          <w:noProof/>
          <w:sz w:val="24"/>
          <w:szCs w:val="24"/>
          <w:lang w:val="kk-KZ"/>
        </w:rPr>
      </w:pPr>
      <w:r>
        <w:rPr>
          <w:noProof/>
          <w:sz w:val="24"/>
          <w:szCs w:val="24"/>
          <w:lang w:val="kk-KZ"/>
        </w:rPr>
        <w:t>А.</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Гидроксид ион есебінен</w:t>
      </w:r>
    </w:p>
    <w:p w:rsidR="00071A91" w:rsidRPr="0047170D" w:rsidRDefault="00071A91" w:rsidP="00071A91">
      <w:pPr>
        <w:rPr>
          <w:noProof/>
          <w:sz w:val="24"/>
          <w:szCs w:val="24"/>
          <w:lang w:val="kk-KZ"/>
        </w:rPr>
      </w:pPr>
      <w:r>
        <w:rPr>
          <w:noProof/>
          <w:sz w:val="24"/>
          <w:szCs w:val="24"/>
          <w:lang w:val="kk-KZ"/>
        </w:rPr>
        <w:t>В.</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Полимерлермен  әрекеттесу есебінен</w:t>
      </w:r>
    </w:p>
    <w:p w:rsidR="00071A91" w:rsidRPr="0047170D" w:rsidRDefault="00071A91" w:rsidP="00071A91">
      <w:pPr>
        <w:rPr>
          <w:noProof/>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Ерудің салдарынан</w:t>
      </w:r>
    </w:p>
    <w:p w:rsidR="00071A91" w:rsidRPr="0047170D" w:rsidRDefault="00071A91" w:rsidP="00071A91">
      <w:pPr>
        <w:rPr>
          <w:noProof/>
          <w:sz w:val="24"/>
          <w:szCs w:val="24"/>
          <w:lang w:val="kk-KZ"/>
        </w:rPr>
      </w:pPr>
      <w:r>
        <w:rPr>
          <w:noProof/>
          <w:sz w:val="24"/>
          <w:szCs w:val="24"/>
          <w:lang w:val="kk-KZ"/>
        </w:rPr>
        <w:t>Д.</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Күйдіргіш қасиетінің есебінен</w:t>
      </w:r>
    </w:p>
    <w:p w:rsidR="00071A91" w:rsidRPr="0047170D" w:rsidRDefault="00071A91" w:rsidP="00071A91">
      <w:pPr>
        <w:rPr>
          <w:noProof/>
          <w:sz w:val="24"/>
          <w:szCs w:val="24"/>
          <w:lang w:val="kk-KZ"/>
        </w:rPr>
      </w:pPr>
      <w:r>
        <w:rPr>
          <w:noProof/>
          <w:sz w:val="24"/>
          <w:szCs w:val="24"/>
          <w:lang w:val="kk-KZ"/>
        </w:rPr>
        <w:t>Е.</w:t>
      </w:r>
      <w:r w:rsidRPr="0047170D">
        <w:rPr>
          <w:noProof/>
          <w:sz w:val="24"/>
          <w:szCs w:val="24"/>
          <w:lang w:val="kk-KZ"/>
        </w:rPr>
        <w:t xml:space="preserve"> </w:t>
      </w:r>
      <w:r w:rsidRPr="00605E00">
        <w:rPr>
          <w:noProof/>
          <w:sz w:val="24"/>
          <w:szCs w:val="24"/>
          <w:lang w:val="kk-KZ" w:eastAsia="ko-KR"/>
        </w:rPr>
        <w:t xml:space="preserve"> </w:t>
      </w:r>
      <w:r w:rsidRPr="0047170D">
        <w:rPr>
          <w:noProof/>
          <w:sz w:val="24"/>
          <w:szCs w:val="24"/>
          <w:lang w:val="kk-KZ"/>
        </w:rPr>
        <w:t>Натрий ионының есебінен</w:t>
      </w:r>
    </w:p>
    <w:p w:rsidR="00071A91" w:rsidRPr="00605E00" w:rsidRDefault="00071A91" w:rsidP="00071A91">
      <w:pPr>
        <w:rPr>
          <w:noProof/>
          <w:sz w:val="24"/>
          <w:szCs w:val="24"/>
          <w:lang w:val="kk-KZ"/>
        </w:rPr>
      </w:pPr>
      <w:r w:rsidRPr="0047170D">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169. </w:t>
      </w:r>
      <w:r w:rsidRPr="00605E00">
        <w:rPr>
          <w:noProof/>
          <w:sz w:val="24"/>
          <w:szCs w:val="24"/>
          <w:lang w:val="kk-KZ"/>
        </w:rPr>
        <w:t>Берілген бөлшектердің қайсылары анионға жатады?</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НРO42-</w:t>
      </w:r>
    </w:p>
    <w:p w:rsidR="00071A91" w:rsidRPr="0047170D"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47170D">
        <w:rPr>
          <w:noProof/>
          <w:sz w:val="24"/>
          <w:szCs w:val="24"/>
          <w:lang w:val="kk-KZ"/>
        </w:rPr>
        <w:t>Са2+.</w:t>
      </w:r>
    </w:p>
    <w:p w:rsidR="00071A91" w:rsidRPr="0047170D" w:rsidRDefault="00071A91" w:rsidP="00071A91">
      <w:pPr>
        <w:rPr>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[СаОН]+.</w:t>
      </w:r>
    </w:p>
    <w:p w:rsidR="00071A91" w:rsidRPr="00605E00" w:rsidRDefault="00071A91" w:rsidP="00071A91">
      <w:pPr>
        <w:rPr>
          <w:sz w:val="24"/>
          <w:szCs w:val="24"/>
          <w:lang w:val="kk-KZ"/>
        </w:rPr>
      </w:pPr>
      <w:r>
        <w:rPr>
          <w:sz w:val="24"/>
          <w:szCs w:val="24"/>
          <w:lang w:val="kk-KZ"/>
        </w:rPr>
        <w:t>Д.</w:t>
      </w:r>
      <w:r w:rsidRPr="0047170D">
        <w:rPr>
          <w:sz w:val="24"/>
          <w:szCs w:val="24"/>
          <w:lang w:val="kk-KZ"/>
        </w:rPr>
        <w:t xml:space="preserve"> </w:t>
      </w:r>
      <w:r w:rsidRPr="00605E00">
        <w:rPr>
          <w:noProof/>
          <w:sz w:val="24"/>
          <w:szCs w:val="24"/>
          <w:lang w:val="kk-KZ"/>
        </w:rPr>
        <w:t xml:space="preserve"> </w:t>
      </w:r>
      <w:r w:rsidRPr="0047170D">
        <w:rPr>
          <w:sz w:val="24"/>
          <w:szCs w:val="24"/>
          <w:lang w:val="kk-KZ"/>
        </w:rPr>
        <w:t>H2S.</w:t>
      </w:r>
    </w:p>
    <w:p w:rsidR="00071A91" w:rsidRPr="00605E00" w:rsidRDefault="00071A91" w:rsidP="00071A91">
      <w:pPr>
        <w:rPr>
          <w:sz w:val="24"/>
          <w:szCs w:val="24"/>
          <w:lang w:val="kk-KZ" w:eastAsia="ko-KR"/>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sz w:val="24"/>
          <w:szCs w:val="24"/>
          <w:lang w:val="kk-KZ"/>
        </w:rPr>
        <w:t xml:space="preserve">дұрыс жауабы жоқ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170. </w:t>
      </w:r>
      <w:r w:rsidRPr="00605E00">
        <w:rPr>
          <w:noProof/>
          <w:sz w:val="24"/>
          <w:szCs w:val="24"/>
          <w:lang w:val="kk-KZ"/>
        </w:rPr>
        <w:t>Қосылыстардың қайсысында марганец тек тотықтырғыштық қасиет көрсетеді?</w:t>
      </w:r>
    </w:p>
    <w:p w:rsidR="00071A91" w:rsidRPr="0047170D" w:rsidRDefault="00071A91" w:rsidP="00071A91">
      <w:pPr>
        <w:rPr>
          <w:noProof/>
          <w:sz w:val="24"/>
          <w:szCs w:val="24"/>
          <w:lang w:val="kk-KZ"/>
        </w:rPr>
      </w:pPr>
      <w:r>
        <w:rPr>
          <w:noProof/>
          <w:sz w:val="24"/>
          <w:szCs w:val="24"/>
          <w:lang w:val="kk-KZ"/>
        </w:rPr>
        <w:t>А.</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КМn О4.</w:t>
      </w:r>
    </w:p>
    <w:p w:rsidR="00071A91" w:rsidRPr="0047170D" w:rsidRDefault="00071A91" w:rsidP="00071A91">
      <w:pPr>
        <w:rPr>
          <w:noProof/>
          <w:sz w:val="24"/>
          <w:szCs w:val="24"/>
          <w:lang w:val="kk-KZ"/>
        </w:rPr>
      </w:pPr>
      <w:r>
        <w:rPr>
          <w:noProof/>
          <w:sz w:val="24"/>
          <w:szCs w:val="24"/>
          <w:lang w:val="kk-KZ"/>
        </w:rPr>
        <w:t>В.</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 xml:space="preserve">К2Мn О4. </w:t>
      </w:r>
    </w:p>
    <w:p w:rsidR="00071A91" w:rsidRPr="0047170D" w:rsidRDefault="00071A91" w:rsidP="00071A91">
      <w:pPr>
        <w:rPr>
          <w:noProof/>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 xml:space="preserve">МnSО4. </w:t>
      </w:r>
    </w:p>
    <w:p w:rsidR="00071A91" w:rsidRPr="0047170D" w:rsidRDefault="00071A91" w:rsidP="00071A91">
      <w:pPr>
        <w:rPr>
          <w:sz w:val="24"/>
          <w:szCs w:val="24"/>
          <w:lang w:val="kk-KZ"/>
        </w:rPr>
      </w:pPr>
      <w:r>
        <w:rPr>
          <w:sz w:val="24"/>
          <w:szCs w:val="24"/>
          <w:lang w:val="kk-KZ"/>
        </w:rPr>
        <w:t>Д.</w:t>
      </w:r>
      <w:r w:rsidRPr="0047170D">
        <w:rPr>
          <w:sz w:val="24"/>
          <w:szCs w:val="24"/>
          <w:lang w:val="kk-KZ"/>
        </w:rPr>
        <w:t xml:space="preserve"> </w:t>
      </w:r>
      <w:r w:rsidRPr="00605E00">
        <w:rPr>
          <w:noProof/>
          <w:sz w:val="24"/>
          <w:szCs w:val="24"/>
          <w:lang w:val="kk-KZ"/>
        </w:rPr>
        <w:t xml:space="preserve"> </w:t>
      </w:r>
      <w:r w:rsidRPr="0047170D">
        <w:rPr>
          <w:sz w:val="24"/>
          <w:szCs w:val="24"/>
          <w:lang w:val="kk-KZ"/>
        </w:rPr>
        <w:t>Мn О2.</w:t>
      </w:r>
    </w:p>
    <w:p w:rsidR="00071A91" w:rsidRPr="0047170D" w:rsidRDefault="00071A91" w:rsidP="00071A91">
      <w:pPr>
        <w:rPr>
          <w:noProof/>
          <w:sz w:val="24"/>
          <w:szCs w:val="24"/>
          <w:lang w:val="kk-KZ"/>
        </w:rPr>
      </w:pPr>
      <w:r>
        <w:rPr>
          <w:sz w:val="24"/>
          <w:szCs w:val="24"/>
          <w:lang w:val="kk-KZ"/>
        </w:rPr>
        <w:t>Е.</w:t>
      </w:r>
      <w:r w:rsidRPr="0047170D">
        <w:rPr>
          <w:sz w:val="24"/>
          <w:szCs w:val="24"/>
          <w:lang w:val="kk-KZ"/>
        </w:rPr>
        <w:t xml:space="preserve"> </w:t>
      </w:r>
      <w:r w:rsidRPr="00605E00">
        <w:rPr>
          <w:noProof/>
          <w:sz w:val="24"/>
          <w:szCs w:val="24"/>
          <w:lang w:val="kk-KZ" w:eastAsia="ko-KR"/>
        </w:rPr>
        <w:t xml:space="preserve"> </w:t>
      </w:r>
      <w:r w:rsidRPr="0047170D">
        <w:rPr>
          <w:noProof/>
          <w:sz w:val="24"/>
          <w:szCs w:val="24"/>
          <w:lang w:val="kk-KZ"/>
        </w:rPr>
        <w:t xml:space="preserve">Мn О3                                                     </w:t>
      </w:r>
    </w:p>
    <w:p w:rsidR="00071A91" w:rsidRPr="00605E00" w:rsidRDefault="00071A91" w:rsidP="00071A91">
      <w:pPr>
        <w:rPr>
          <w:noProof/>
          <w:sz w:val="24"/>
          <w:szCs w:val="24"/>
          <w:lang w:val="kk-KZ"/>
        </w:rPr>
      </w:pPr>
      <w:r w:rsidRPr="0047170D">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171. </w:t>
      </w:r>
      <w:r w:rsidRPr="00605E00">
        <w:rPr>
          <w:noProof/>
          <w:sz w:val="24"/>
          <w:szCs w:val="24"/>
          <w:lang w:val="kk-KZ"/>
        </w:rPr>
        <w:t xml:space="preserve">Түздар ерітіндісінен кобальттың ығыстырып шығаратын металы ... </w:t>
      </w:r>
    </w:p>
    <w:p w:rsidR="00071A91" w:rsidRPr="0047170D" w:rsidRDefault="00071A91" w:rsidP="00071A91">
      <w:pPr>
        <w:rPr>
          <w:sz w:val="24"/>
          <w:szCs w:val="24"/>
          <w:lang w:val="kk-KZ"/>
        </w:rPr>
      </w:pPr>
      <w:r>
        <w:rPr>
          <w:noProof/>
          <w:sz w:val="24"/>
          <w:szCs w:val="24"/>
          <w:lang w:val="kk-KZ"/>
        </w:rPr>
        <w:t>А.</w:t>
      </w:r>
      <w:r w:rsidRPr="0047170D">
        <w:rPr>
          <w:noProof/>
          <w:sz w:val="24"/>
          <w:szCs w:val="24"/>
          <w:lang w:val="kk-KZ"/>
        </w:rPr>
        <w:t xml:space="preserve"> </w:t>
      </w:r>
      <w:r w:rsidRPr="00605E00">
        <w:rPr>
          <w:noProof/>
          <w:sz w:val="24"/>
          <w:szCs w:val="24"/>
          <w:lang w:val="kk-KZ"/>
        </w:rPr>
        <w:t xml:space="preserve"> </w:t>
      </w:r>
      <w:r w:rsidRPr="0047170D">
        <w:rPr>
          <w:sz w:val="24"/>
          <w:szCs w:val="24"/>
          <w:lang w:val="kk-KZ"/>
        </w:rPr>
        <w:t>Mыс.</w:t>
      </w:r>
    </w:p>
    <w:p w:rsidR="00071A91" w:rsidRPr="0047170D" w:rsidRDefault="00071A91" w:rsidP="00071A91">
      <w:pPr>
        <w:rPr>
          <w:sz w:val="24"/>
          <w:szCs w:val="24"/>
          <w:lang w:val="kk-KZ"/>
        </w:rPr>
      </w:pPr>
      <w:r>
        <w:rPr>
          <w:sz w:val="24"/>
          <w:szCs w:val="24"/>
          <w:lang w:val="kk-KZ"/>
        </w:rPr>
        <w:t>В.</w:t>
      </w:r>
      <w:r w:rsidRPr="0047170D">
        <w:rPr>
          <w:sz w:val="24"/>
          <w:szCs w:val="24"/>
          <w:lang w:val="kk-KZ"/>
        </w:rPr>
        <w:t xml:space="preserve"> </w:t>
      </w:r>
      <w:r w:rsidRPr="00605E00">
        <w:rPr>
          <w:noProof/>
          <w:sz w:val="24"/>
          <w:szCs w:val="24"/>
          <w:lang w:val="kk-KZ"/>
        </w:rPr>
        <w:t xml:space="preserve"> </w:t>
      </w:r>
      <w:r w:rsidRPr="0047170D">
        <w:rPr>
          <w:sz w:val="24"/>
          <w:szCs w:val="24"/>
          <w:lang w:val="kk-KZ"/>
        </w:rPr>
        <w:t xml:space="preserve">Хром. </w:t>
      </w:r>
    </w:p>
    <w:p w:rsidR="00071A91" w:rsidRPr="0047170D" w:rsidRDefault="00071A91" w:rsidP="00071A91">
      <w:pPr>
        <w:rPr>
          <w:sz w:val="24"/>
          <w:szCs w:val="24"/>
          <w:lang w:val="kk-KZ"/>
        </w:rPr>
      </w:pPr>
      <w:r>
        <w:rPr>
          <w:noProof/>
          <w:sz w:val="24"/>
          <w:szCs w:val="24"/>
          <w:lang w:val="kk-KZ"/>
        </w:rPr>
        <w:t>С.</w:t>
      </w:r>
      <w:r w:rsidRPr="0047170D">
        <w:rPr>
          <w:noProof/>
          <w:sz w:val="24"/>
          <w:szCs w:val="24"/>
          <w:lang w:val="kk-KZ"/>
        </w:rPr>
        <w:t xml:space="preserve"> </w:t>
      </w:r>
      <w:r w:rsidRPr="00605E00">
        <w:rPr>
          <w:noProof/>
          <w:sz w:val="24"/>
          <w:szCs w:val="24"/>
          <w:lang w:val="kk-KZ"/>
        </w:rPr>
        <w:t xml:space="preserve"> </w:t>
      </w:r>
      <w:r w:rsidRPr="0047170D">
        <w:rPr>
          <w:noProof/>
          <w:sz w:val="24"/>
          <w:szCs w:val="24"/>
          <w:lang w:val="kk-KZ"/>
        </w:rPr>
        <w:t>Темір.</w:t>
      </w:r>
    </w:p>
    <w:p w:rsidR="00071A91" w:rsidRPr="0047170D" w:rsidRDefault="00071A91" w:rsidP="00071A91">
      <w:pPr>
        <w:rPr>
          <w:noProof/>
          <w:sz w:val="24"/>
          <w:szCs w:val="24"/>
          <w:lang w:val="kk-KZ"/>
        </w:rPr>
      </w:pPr>
      <w:r>
        <w:rPr>
          <w:sz w:val="24"/>
          <w:szCs w:val="24"/>
          <w:lang w:val="kk-KZ"/>
        </w:rPr>
        <w:t>Д.</w:t>
      </w:r>
      <w:r w:rsidRPr="0047170D">
        <w:rPr>
          <w:sz w:val="24"/>
          <w:szCs w:val="24"/>
          <w:lang w:val="kk-KZ"/>
        </w:rPr>
        <w:t xml:space="preserve"> </w:t>
      </w:r>
      <w:r w:rsidRPr="00605E00">
        <w:rPr>
          <w:noProof/>
          <w:sz w:val="24"/>
          <w:szCs w:val="24"/>
          <w:lang w:val="kk-KZ"/>
        </w:rPr>
        <w:t xml:space="preserve"> </w:t>
      </w:r>
      <w:r w:rsidRPr="0047170D">
        <w:rPr>
          <w:noProof/>
          <w:sz w:val="24"/>
          <w:szCs w:val="24"/>
          <w:lang w:val="kk-KZ"/>
        </w:rPr>
        <w:t>Мырыш.</w:t>
      </w:r>
    </w:p>
    <w:p w:rsidR="00071A91" w:rsidRPr="0047170D" w:rsidRDefault="00071A91" w:rsidP="00071A91">
      <w:pPr>
        <w:rPr>
          <w:sz w:val="24"/>
          <w:szCs w:val="24"/>
          <w:lang w:val="kk-KZ"/>
        </w:rPr>
      </w:pPr>
      <w:r>
        <w:rPr>
          <w:noProof/>
          <w:sz w:val="24"/>
          <w:szCs w:val="24"/>
          <w:lang w:val="kk-KZ"/>
        </w:rPr>
        <w:t xml:space="preserve">Е. </w:t>
      </w:r>
      <w:r w:rsidRPr="00605E00">
        <w:rPr>
          <w:noProof/>
          <w:sz w:val="24"/>
          <w:szCs w:val="24"/>
          <w:lang w:val="kk-KZ" w:eastAsia="ko-KR"/>
        </w:rPr>
        <w:t xml:space="preserve"> </w:t>
      </w:r>
      <w:r w:rsidRPr="0047170D">
        <w:rPr>
          <w:noProof/>
          <w:sz w:val="24"/>
          <w:szCs w:val="24"/>
          <w:lang w:val="kk-KZ"/>
        </w:rPr>
        <w:t>Жез</w:t>
      </w:r>
    </w:p>
    <w:p w:rsidR="00071A91" w:rsidRPr="00605E00" w:rsidRDefault="00071A91" w:rsidP="00071A91">
      <w:pPr>
        <w:rPr>
          <w:noProof/>
          <w:sz w:val="24"/>
          <w:szCs w:val="24"/>
          <w:lang w:val="kk-KZ"/>
        </w:rPr>
      </w:pPr>
      <w:r w:rsidRPr="0047170D">
        <w:rPr>
          <w:noProof/>
          <w:sz w:val="24"/>
          <w:szCs w:val="24"/>
          <w:lang w:val="kk-KZ"/>
        </w:rPr>
        <w:lastRenderedPageBreak/>
        <w:t>~</w:t>
      </w:r>
    </w:p>
    <w:p w:rsidR="00071A91" w:rsidRPr="00605E00" w:rsidRDefault="00071A91" w:rsidP="00071A91">
      <w:pPr>
        <w:rPr>
          <w:sz w:val="24"/>
          <w:szCs w:val="24"/>
          <w:lang w:val="kk-KZ"/>
        </w:rPr>
      </w:pPr>
      <w:r>
        <w:rPr>
          <w:noProof/>
          <w:sz w:val="24"/>
          <w:szCs w:val="24"/>
          <w:lang w:val="kk-KZ"/>
        </w:rPr>
        <w:t xml:space="preserve">171. </w:t>
      </w:r>
      <w:r w:rsidRPr="00605E00">
        <w:rPr>
          <w:noProof/>
          <w:sz w:val="24"/>
          <w:szCs w:val="24"/>
          <w:lang w:val="kk-KZ"/>
        </w:rPr>
        <w:t>Қышқылдық оксидтің формуласын көрсетіңіз.</w:t>
      </w:r>
    </w:p>
    <w:p w:rsidR="00071A91" w:rsidRPr="00605E00" w:rsidRDefault="00071A91" w:rsidP="00071A91">
      <w:pPr>
        <w:rPr>
          <w:sz w:val="24"/>
          <w:szCs w:val="24"/>
          <w:lang w:val="kk-KZ"/>
        </w:rPr>
      </w:pPr>
      <w:r>
        <w:rPr>
          <w:noProof/>
          <w:sz w:val="24"/>
          <w:szCs w:val="24"/>
          <w:lang w:val="kk-KZ"/>
        </w:rPr>
        <w:t xml:space="preserve">А. </w:t>
      </w:r>
      <w:r w:rsidRPr="00605E00">
        <w:rPr>
          <w:noProof/>
          <w:sz w:val="24"/>
          <w:szCs w:val="24"/>
          <w:lang w:val="kk-KZ"/>
        </w:rPr>
        <w:t xml:space="preserve"> </w:t>
      </w:r>
      <w:r w:rsidRPr="00605E00">
        <w:rPr>
          <w:sz w:val="24"/>
          <w:szCs w:val="24"/>
          <w:lang w:val="kk-KZ"/>
        </w:rPr>
        <w:t>SО2</w:t>
      </w:r>
      <w:r w:rsidRPr="00605E00">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В. </w:t>
      </w:r>
      <w:r w:rsidRPr="00605E00">
        <w:rPr>
          <w:noProof/>
          <w:sz w:val="24"/>
          <w:szCs w:val="24"/>
          <w:lang w:val="kk-KZ"/>
        </w:rPr>
        <w:t xml:space="preserve"> Nа2 О. </w:t>
      </w:r>
    </w:p>
    <w:p w:rsidR="00071A91" w:rsidRPr="00605E00" w:rsidRDefault="00071A91" w:rsidP="00071A91">
      <w:pPr>
        <w:rPr>
          <w:noProof/>
          <w:sz w:val="24"/>
          <w:szCs w:val="24"/>
          <w:lang w:val="kk-KZ"/>
        </w:rPr>
      </w:pPr>
      <w:r>
        <w:rPr>
          <w:noProof/>
          <w:sz w:val="24"/>
          <w:szCs w:val="24"/>
          <w:lang w:val="kk-KZ"/>
        </w:rPr>
        <w:t xml:space="preserve">С. </w:t>
      </w:r>
      <w:r w:rsidRPr="00605E00">
        <w:rPr>
          <w:noProof/>
          <w:sz w:val="24"/>
          <w:szCs w:val="24"/>
          <w:lang w:val="kk-KZ"/>
        </w:rPr>
        <w:t xml:space="preserve"> СиО </w:t>
      </w:r>
    </w:p>
    <w:p w:rsidR="00071A91" w:rsidRPr="00605E00" w:rsidRDefault="00071A91" w:rsidP="00071A91">
      <w:pPr>
        <w:rPr>
          <w:sz w:val="24"/>
          <w:szCs w:val="24"/>
          <w:lang w:val="kk-KZ"/>
        </w:rPr>
      </w:pPr>
      <w:r>
        <w:rPr>
          <w:sz w:val="24"/>
          <w:szCs w:val="24"/>
          <w:lang w:val="kk-KZ"/>
        </w:rPr>
        <w:t xml:space="preserve">Д. </w:t>
      </w:r>
      <w:r w:rsidRPr="00605E00">
        <w:rPr>
          <w:noProof/>
          <w:sz w:val="24"/>
          <w:szCs w:val="24"/>
          <w:lang w:val="kk-KZ"/>
        </w:rPr>
        <w:t xml:space="preserve"> </w:t>
      </w:r>
      <w:r w:rsidRPr="00605E00">
        <w:rPr>
          <w:sz w:val="24"/>
          <w:szCs w:val="24"/>
          <w:lang w:val="kk-KZ"/>
        </w:rPr>
        <w:t xml:space="preserve">Жоқ </w:t>
      </w:r>
    </w:p>
    <w:p w:rsidR="00071A91" w:rsidRPr="00605E00" w:rsidRDefault="00071A91" w:rsidP="00071A91">
      <w:pPr>
        <w:rPr>
          <w:sz w:val="24"/>
          <w:szCs w:val="24"/>
          <w:lang w:val="kk-KZ"/>
        </w:rPr>
      </w:pPr>
      <w:r>
        <w:rPr>
          <w:sz w:val="24"/>
          <w:szCs w:val="24"/>
          <w:lang w:val="kk-KZ"/>
        </w:rPr>
        <w:t xml:space="preserve">Е. </w:t>
      </w:r>
      <w:r w:rsidRPr="00605E00">
        <w:rPr>
          <w:noProof/>
          <w:sz w:val="24"/>
          <w:szCs w:val="24"/>
          <w:lang w:val="kk-KZ" w:eastAsia="ko-KR"/>
        </w:rPr>
        <w:t xml:space="preserve"> </w:t>
      </w:r>
      <w:r w:rsidRPr="00605E00">
        <w:rPr>
          <w:sz w:val="24"/>
          <w:szCs w:val="24"/>
          <w:lang w:val="kk-KZ"/>
        </w:rPr>
        <w:t>М</w:t>
      </w:r>
      <w:r w:rsidRPr="00605E00">
        <w:rPr>
          <w:noProof/>
          <w:sz w:val="24"/>
          <w:szCs w:val="24"/>
          <w:lang w:val="kk-KZ"/>
        </w:rPr>
        <w:t>gО</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172. </w:t>
      </w:r>
      <w:r w:rsidRPr="00605E00">
        <w:rPr>
          <w:noProof/>
          <w:sz w:val="24"/>
          <w:szCs w:val="24"/>
          <w:lang w:val="kk-KZ"/>
        </w:rPr>
        <w:t xml:space="preserve">Қышқылдар негіздік окситтер және негіздермен әрекеттескенде не түзіледі?  </w:t>
      </w:r>
    </w:p>
    <w:p w:rsidR="00071A91" w:rsidRPr="00F66276" w:rsidRDefault="00071A91" w:rsidP="00071A91">
      <w:pPr>
        <w:rPr>
          <w:sz w:val="24"/>
          <w:szCs w:val="24"/>
          <w:lang w:val="kk-KZ"/>
        </w:rPr>
      </w:pPr>
      <w:r>
        <w:rPr>
          <w:noProof/>
          <w:sz w:val="24"/>
          <w:szCs w:val="24"/>
          <w:lang w:val="kk-KZ"/>
        </w:rPr>
        <w:t>А.</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Тұз және су.</w:t>
      </w:r>
    </w:p>
    <w:p w:rsidR="00071A91" w:rsidRPr="00F66276" w:rsidRDefault="00071A91" w:rsidP="00071A91">
      <w:pPr>
        <w:rPr>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Оксид және су</w:t>
      </w:r>
    </w:p>
    <w:p w:rsidR="00071A91" w:rsidRPr="00F66276" w:rsidRDefault="00071A91" w:rsidP="00071A91">
      <w:pPr>
        <w:rPr>
          <w:sz w:val="24"/>
          <w:szCs w:val="24"/>
          <w:lang w:val="kk-KZ"/>
        </w:rPr>
      </w:pPr>
      <w:r>
        <w:rPr>
          <w:noProof/>
          <w:sz w:val="24"/>
          <w:szCs w:val="24"/>
          <w:lang w:val="kk-KZ"/>
        </w:rPr>
        <w:t>С.</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Негіз және су</w:t>
      </w:r>
    </w:p>
    <w:p w:rsidR="00071A91" w:rsidRPr="00F66276" w:rsidRDefault="00071A91" w:rsidP="00071A91">
      <w:pPr>
        <w:rPr>
          <w:noProof/>
          <w:sz w:val="24"/>
          <w:szCs w:val="24"/>
          <w:lang w:val="kk-KZ"/>
        </w:rPr>
      </w:pPr>
      <w:r>
        <w:rPr>
          <w:sz w:val="24"/>
          <w:szCs w:val="24"/>
          <w:lang w:val="kk-KZ"/>
        </w:rPr>
        <w:t>Д.</w:t>
      </w:r>
      <w:r w:rsidRPr="00F66276">
        <w:rPr>
          <w:sz w:val="24"/>
          <w:szCs w:val="24"/>
          <w:lang w:val="kk-KZ"/>
        </w:rPr>
        <w:t xml:space="preserve"> </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Металл және су</w:t>
      </w:r>
    </w:p>
    <w:p w:rsidR="00071A91" w:rsidRPr="00F66276" w:rsidRDefault="00071A91" w:rsidP="00071A91">
      <w:pPr>
        <w:rPr>
          <w:sz w:val="24"/>
          <w:szCs w:val="24"/>
          <w:lang w:val="kk-KZ"/>
        </w:rPr>
      </w:pPr>
      <w:r>
        <w:rPr>
          <w:noProof/>
          <w:sz w:val="24"/>
          <w:szCs w:val="24"/>
          <w:lang w:val="kk-KZ"/>
        </w:rPr>
        <w:t>Е.</w:t>
      </w:r>
      <w:r w:rsidRPr="00F66276">
        <w:rPr>
          <w:noProof/>
          <w:sz w:val="24"/>
          <w:szCs w:val="24"/>
          <w:lang w:val="kk-KZ"/>
        </w:rPr>
        <w:t xml:space="preserve">  </w:t>
      </w:r>
      <w:r w:rsidRPr="00605E00">
        <w:rPr>
          <w:noProof/>
          <w:sz w:val="24"/>
          <w:szCs w:val="24"/>
          <w:lang w:val="kk-KZ" w:eastAsia="ko-KR"/>
        </w:rPr>
        <w:t xml:space="preserve"> </w:t>
      </w:r>
      <w:r w:rsidRPr="00F66276">
        <w:rPr>
          <w:noProof/>
          <w:sz w:val="24"/>
          <w:szCs w:val="24"/>
          <w:lang w:val="kk-KZ"/>
        </w:rPr>
        <w:t>Қышқыл және су</w:t>
      </w:r>
    </w:p>
    <w:p w:rsidR="00071A91" w:rsidRPr="00605E00" w:rsidRDefault="00071A91" w:rsidP="00071A91">
      <w:pPr>
        <w:rPr>
          <w:noProof/>
          <w:sz w:val="24"/>
          <w:szCs w:val="24"/>
          <w:lang w:val="kk-KZ"/>
        </w:rPr>
      </w:pPr>
      <w:r w:rsidRPr="00F66276">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173. </w:t>
      </w:r>
      <w:r w:rsidRPr="00605E00">
        <w:rPr>
          <w:noProof/>
          <w:sz w:val="24"/>
          <w:szCs w:val="24"/>
          <w:lang w:val="kk-KZ"/>
        </w:rPr>
        <w:t>Сумен әрекеттесіп қай зат қышқыл береді?</w:t>
      </w:r>
    </w:p>
    <w:p w:rsidR="00071A91" w:rsidRPr="00F66276" w:rsidRDefault="00071A91" w:rsidP="00071A91">
      <w:pPr>
        <w:rPr>
          <w:sz w:val="24"/>
          <w:szCs w:val="24"/>
          <w:lang w:val="kk-KZ"/>
        </w:rPr>
      </w:pPr>
      <w:r>
        <w:rPr>
          <w:noProof/>
          <w:sz w:val="24"/>
          <w:szCs w:val="24"/>
          <w:lang w:val="kk-KZ"/>
        </w:rPr>
        <w:t>А.</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SО2</w:t>
      </w:r>
      <w:r w:rsidRPr="00F66276">
        <w:rPr>
          <w:noProof/>
          <w:sz w:val="24"/>
          <w:szCs w:val="24"/>
          <w:lang w:val="kk-KZ"/>
        </w:rPr>
        <w:t>.</w:t>
      </w:r>
    </w:p>
    <w:p w:rsidR="00071A91" w:rsidRPr="00F66276" w:rsidRDefault="00071A91" w:rsidP="00071A91">
      <w:pPr>
        <w:rPr>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КОН</w:t>
      </w:r>
    </w:p>
    <w:p w:rsidR="00071A91" w:rsidRPr="00F66276" w:rsidRDefault="00071A91" w:rsidP="00071A91">
      <w:pPr>
        <w:rPr>
          <w:sz w:val="24"/>
          <w:szCs w:val="24"/>
          <w:lang w:val="kk-KZ"/>
        </w:rPr>
      </w:pPr>
      <w:r>
        <w:rPr>
          <w:noProof/>
          <w:sz w:val="24"/>
          <w:szCs w:val="24"/>
          <w:lang w:val="kk-KZ"/>
        </w:rPr>
        <w:t>С.</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NH3</w:t>
      </w:r>
    </w:p>
    <w:p w:rsidR="00071A91" w:rsidRPr="00F66276" w:rsidRDefault="00071A91" w:rsidP="00071A91">
      <w:pPr>
        <w:rPr>
          <w:noProof/>
          <w:sz w:val="24"/>
          <w:szCs w:val="24"/>
          <w:lang w:val="kk-KZ"/>
        </w:rPr>
      </w:pPr>
      <w:r>
        <w:rPr>
          <w:sz w:val="24"/>
          <w:szCs w:val="24"/>
          <w:lang w:val="kk-KZ"/>
        </w:rPr>
        <w:t>Д.</w:t>
      </w:r>
      <w:r w:rsidRPr="00F66276">
        <w:rPr>
          <w:sz w:val="24"/>
          <w:szCs w:val="24"/>
          <w:lang w:val="kk-KZ"/>
        </w:rPr>
        <w:t xml:space="preserve"> </w:t>
      </w:r>
      <w:r w:rsidRPr="00605E00">
        <w:rPr>
          <w:noProof/>
          <w:sz w:val="24"/>
          <w:szCs w:val="24"/>
          <w:lang w:val="kk-KZ"/>
        </w:rPr>
        <w:t xml:space="preserve"> </w:t>
      </w:r>
      <w:r w:rsidRPr="00F66276">
        <w:rPr>
          <w:noProof/>
          <w:sz w:val="24"/>
          <w:szCs w:val="24"/>
          <w:lang w:val="kk-KZ"/>
        </w:rPr>
        <w:t>СаО</w:t>
      </w:r>
    </w:p>
    <w:p w:rsidR="00071A91" w:rsidRPr="00F66276" w:rsidRDefault="00071A91" w:rsidP="00071A91">
      <w:pPr>
        <w:rPr>
          <w:noProof/>
          <w:sz w:val="24"/>
          <w:szCs w:val="24"/>
          <w:lang w:val="kk-KZ"/>
        </w:rPr>
      </w:pPr>
      <w:r>
        <w:rPr>
          <w:sz w:val="24"/>
          <w:szCs w:val="24"/>
          <w:lang w:val="kk-KZ"/>
        </w:rPr>
        <w:t>Е.</w:t>
      </w:r>
      <w:r w:rsidRPr="00F66276">
        <w:rPr>
          <w:sz w:val="24"/>
          <w:szCs w:val="24"/>
          <w:lang w:val="kk-KZ"/>
        </w:rPr>
        <w:t xml:space="preserve"> </w:t>
      </w:r>
      <w:r w:rsidRPr="00605E00">
        <w:rPr>
          <w:noProof/>
          <w:sz w:val="24"/>
          <w:szCs w:val="24"/>
          <w:lang w:val="kk-KZ" w:eastAsia="ko-KR"/>
        </w:rPr>
        <w:t xml:space="preserve"> </w:t>
      </w:r>
      <w:r w:rsidRPr="00F66276">
        <w:rPr>
          <w:noProof/>
          <w:sz w:val="24"/>
          <w:szCs w:val="24"/>
          <w:lang w:val="kk-KZ"/>
        </w:rPr>
        <w:t>С</w:t>
      </w:r>
    </w:p>
    <w:p w:rsidR="00071A91" w:rsidRPr="00605E00" w:rsidRDefault="00071A91" w:rsidP="00071A91">
      <w:pPr>
        <w:rPr>
          <w:noProof/>
          <w:sz w:val="24"/>
          <w:szCs w:val="24"/>
          <w:lang w:val="kk-KZ"/>
        </w:rPr>
      </w:pPr>
      <w:r w:rsidRPr="00F66276">
        <w:rPr>
          <w:noProof/>
          <w:sz w:val="24"/>
          <w:szCs w:val="24"/>
          <w:lang w:val="kk-KZ"/>
        </w:rPr>
        <w:t>~</w:t>
      </w:r>
    </w:p>
    <w:p w:rsidR="00071A91" w:rsidRPr="00F66276" w:rsidRDefault="00071A91" w:rsidP="00071A91">
      <w:pPr>
        <w:rPr>
          <w:sz w:val="24"/>
          <w:szCs w:val="24"/>
          <w:lang w:val="kk-KZ"/>
        </w:rPr>
      </w:pPr>
      <w:r>
        <w:rPr>
          <w:noProof/>
          <w:sz w:val="24"/>
          <w:szCs w:val="24"/>
          <w:lang w:val="kk-KZ"/>
        </w:rPr>
        <w:t xml:space="preserve">174. </w:t>
      </w:r>
      <w:r w:rsidRPr="00F66276">
        <w:rPr>
          <w:noProof/>
          <w:sz w:val="24"/>
          <w:szCs w:val="24"/>
          <w:lang w:val="kk-KZ"/>
        </w:rPr>
        <w:t>Электролиттің диссоциациялану дәрежесі дегеніміз не?</w:t>
      </w:r>
    </w:p>
    <w:p w:rsidR="00071A91" w:rsidRPr="00F66276" w:rsidRDefault="00071A91" w:rsidP="00071A91">
      <w:pPr>
        <w:rPr>
          <w:sz w:val="24"/>
          <w:szCs w:val="24"/>
          <w:lang w:val="kk-KZ"/>
        </w:rPr>
      </w:pPr>
      <w:r>
        <w:rPr>
          <w:sz w:val="24"/>
          <w:szCs w:val="24"/>
          <w:lang w:val="kk-KZ"/>
        </w:rPr>
        <w:t>А.</w:t>
      </w:r>
      <w:r w:rsidRPr="00605E00">
        <w:rPr>
          <w:sz w:val="24"/>
          <w:szCs w:val="24"/>
          <w:lang w:val="pt-BR"/>
        </w:rPr>
        <w:t xml:space="preserve"> </w:t>
      </w:r>
      <w:r w:rsidRPr="00605E00">
        <w:rPr>
          <w:noProof/>
          <w:sz w:val="24"/>
          <w:szCs w:val="24"/>
          <w:lang w:val="kk-KZ"/>
        </w:rPr>
        <w:t xml:space="preserve"> </w:t>
      </w:r>
      <w:r w:rsidRPr="00F66276">
        <w:rPr>
          <w:sz w:val="24"/>
          <w:szCs w:val="24"/>
          <w:lang w:val="kk-KZ"/>
        </w:rPr>
        <w:t>Ионға ыдыраған молекула санының бастапқы молекула санына қатнасы.</w:t>
      </w:r>
    </w:p>
    <w:p w:rsidR="00071A91" w:rsidRPr="00F66276" w:rsidRDefault="00071A91" w:rsidP="00071A91">
      <w:pPr>
        <w:rPr>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Ионға ыдырамаған молекула санының бастапқы молекула санына қатынасы</w:t>
      </w:r>
    </w:p>
    <w:p w:rsidR="00071A91" w:rsidRPr="00F66276" w:rsidRDefault="00071A91" w:rsidP="00071A91">
      <w:pPr>
        <w:rPr>
          <w:sz w:val="24"/>
          <w:szCs w:val="24"/>
          <w:lang w:val="kk-KZ"/>
        </w:rPr>
      </w:pPr>
      <w:r>
        <w:rPr>
          <w:sz w:val="24"/>
          <w:szCs w:val="24"/>
          <w:lang w:val="kk-KZ"/>
        </w:rPr>
        <w:t>С.</w:t>
      </w:r>
      <w:r w:rsidRPr="00F66276">
        <w:rPr>
          <w:sz w:val="24"/>
          <w:szCs w:val="24"/>
          <w:lang w:val="kk-KZ"/>
        </w:rPr>
        <w:t xml:space="preserve"> Электролиттің әрбір молекуласы ыдырайтын жағдайдағы ион саны.</w:t>
      </w:r>
    </w:p>
    <w:p w:rsidR="00071A91" w:rsidRPr="00F66276" w:rsidRDefault="00071A91" w:rsidP="00071A91">
      <w:pPr>
        <w:rPr>
          <w:sz w:val="24"/>
          <w:szCs w:val="24"/>
          <w:lang w:val="kk-KZ"/>
        </w:rPr>
      </w:pPr>
      <w:r>
        <w:rPr>
          <w:sz w:val="24"/>
          <w:szCs w:val="24"/>
          <w:lang w:val="kk-KZ"/>
        </w:rPr>
        <w:t>Д.</w:t>
      </w:r>
      <w:r w:rsidRPr="00F66276">
        <w:rPr>
          <w:sz w:val="24"/>
          <w:szCs w:val="24"/>
          <w:lang w:val="kk-KZ"/>
        </w:rPr>
        <w:t xml:space="preserve"> </w:t>
      </w:r>
      <w:r w:rsidRPr="00605E00">
        <w:rPr>
          <w:noProof/>
          <w:sz w:val="24"/>
          <w:szCs w:val="24"/>
          <w:lang w:val="kk-KZ"/>
        </w:rPr>
        <w:t xml:space="preserve"> </w:t>
      </w:r>
      <w:r w:rsidRPr="00F66276">
        <w:rPr>
          <w:sz w:val="24"/>
          <w:szCs w:val="24"/>
          <w:lang w:val="kk-KZ"/>
        </w:rPr>
        <w:t>Электролиттің әрбір молекуласы ыдырамайтын жағдайдағы ион саны.</w:t>
      </w:r>
    </w:p>
    <w:p w:rsidR="00071A91" w:rsidRPr="00F66276" w:rsidRDefault="00071A91" w:rsidP="00071A91">
      <w:pPr>
        <w:rPr>
          <w:sz w:val="24"/>
          <w:szCs w:val="24"/>
          <w:lang w:val="kk-KZ"/>
        </w:rPr>
      </w:pPr>
      <w:r>
        <w:rPr>
          <w:noProof/>
          <w:sz w:val="24"/>
          <w:szCs w:val="24"/>
          <w:lang w:val="kk-KZ"/>
        </w:rPr>
        <w:t>Е.</w:t>
      </w:r>
      <w:r w:rsidRPr="00F66276">
        <w:rPr>
          <w:noProof/>
          <w:sz w:val="24"/>
          <w:szCs w:val="24"/>
          <w:lang w:val="kk-KZ"/>
        </w:rPr>
        <w:t xml:space="preserve"> </w:t>
      </w:r>
      <w:r w:rsidRPr="00605E00">
        <w:rPr>
          <w:noProof/>
          <w:sz w:val="24"/>
          <w:szCs w:val="24"/>
          <w:lang w:val="kk-KZ" w:eastAsia="ko-KR"/>
        </w:rPr>
        <w:t xml:space="preserve"> </w:t>
      </w:r>
      <w:r w:rsidRPr="00F66276">
        <w:rPr>
          <w:sz w:val="24"/>
          <w:szCs w:val="24"/>
          <w:lang w:val="kk-KZ"/>
        </w:rPr>
        <w:t>Ионға ыдырамаған молекула санының бастапқы молекула санына қатынас</w:t>
      </w:r>
    </w:p>
    <w:p w:rsidR="00071A91" w:rsidRPr="00605E00" w:rsidRDefault="00071A91" w:rsidP="00071A91">
      <w:pPr>
        <w:rPr>
          <w:noProof/>
          <w:sz w:val="24"/>
          <w:szCs w:val="24"/>
          <w:lang w:val="kk-KZ"/>
        </w:rPr>
      </w:pPr>
      <w:r w:rsidRPr="00F66276">
        <w:rPr>
          <w:noProof/>
          <w:sz w:val="24"/>
          <w:szCs w:val="24"/>
          <w:lang w:val="kk-KZ"/>
        </w:rPr>
        <w:t>~</w:t>
      </w:r>
    </w:p>
    <w:p w:rsidR="00071A91" w:rsidRPr="00F66276" w:rsidRDefault="00071A91" w:rsidP="00071A91">
      <w:pPr>
        <w:rPr>
          <w:noProof/>
          <w:sz w:val="24"/>
          <w:szCs w:val="24"/>
          <w:lang w:val="kk-KZ"/>
        </w:rPr>
      </w:pPr>
      <w:r>
        <w:rPr>
          <w:sz w:val="24"/>
          <w:szCs w:val="24"/>
          <w:lang w:val="kk-KZ"/>
        </w:rPr>
        <w:t xml:space="preserve">175. </w:t>
      </w:r>
      <w:r w:rsidRPr="00F66276">
        <w:rPr>
          <w:sz w:val="24"/>
          <w:szCs w:val="24"/>
          <w:lang w:val="kk-KZ"/>
        </w:rPr>
        <w:t>ll,</w:t>
      </w:r>
      <w:r w:rsidRPr="00F66276">
        <w:rPr>
          <w:noProof/>
          <w:sz w:val="24"/>
          <w:szCs w:val="24"/>
          <w:lang w:val="kk-KZ"/>
        </w:rPr>
        <w:t xml:space="preserve">1 г сілтілік металл сумен әрекеттескенде </w:t>
      </w:r>
      <w:smartTag w:uri="urn:schemas-microsoft-com:office:smarttags" w:element="metricconverter">
        <w:smartTagPr>
          <w:attr w:name="ProductID" w:val="0,16 г"/>
        </w:smartTagPr>
        <w:r w:rsidRPr="00F66276">
          <w:rPr>
            <w:noProof/>
            <w:sz w:val="24"/>
            <w:szCs w:val="24"/>
            <w:lang w:val="kk-KZ"/>
          </w:rPr>
          <w:t>0,16 г</w:t>
        </w:r>
      </w:smartTag>
      <w:r w:rsidRPr="00F66276">
        <w:rPr>
          <w:noProof/>
          <w:sz w:val="24"/>
          <w:szCs w:val="24"/>
          <w:lang w:val="kk-KZ"/>
        </w:rPr>
        <w:t xml:space="preserve"> сутек түзіледі.</w:t>
      </w:r>
    </w:p>
    <w:p w:rsidR="00071A91" w:rsidRPr="00F66276" w:rsidRDefault="00071A91" w:rsidP="00071A91">
      <w:pPr>
        <w:rPr>
          <w:sz w:val="24"/>
          <w:szCs w:val="24"/>
          <w:lang w:val="kk-KZ"/>
        </w:rPr>
      </w:pPr>
      <w:r w:rsidRPr="00F66276">
        <w:rPr>
          <w:noProof/>
          <w:sz w:val="24"/>
          <w:szCs w:val="24"/>
          <w:lang w:val="kk-KZ"/>
        </w:rPr>
        <w:t xml:space="preserve"> Осы металды атаңыз.</w:t>
      </w:r>
    </w:p>
    <w:p w:rsidR="00071A91" w:rsidRPr="00F66276" w:rsidRDefault="00071A91" w:rsidP="00071A91">
      <w:pPr>
        <w:rPr>
          <w:sz w:val="24"/>
          <w:szCs w:val="24"/>
          <w:lang w:val="kk-KZ"/>
        </w:rPr>
      </w:pPr>
      <w:r>
        <w:rPr>
          <w:sz w:val="24"/>
          <w:szCs w:val="24"/>
          <w:lang w:val="kk-KZ"/>
        </w:rPr>
        <w:t>А.</w:t>
      </w:r>
      <w:r w:rsidRPr="00F66276">
        <w:rPr>
          <w:sz w:val="24"/>
          <w:szCs w:val="24"/>
          <w:lang w:val="kk-KZ"/>
        </w:rPr>
        <w:t xml:space="preserve">  </w:t>
      </w:r>
      <w:r w:rsidRPr="00605E00">
        <w:rPr>
          <w:noProof/>
          <w:sz w:val="24"/>
          <w:szCs w:val="24"/>
          <w:lang w:val="kk-KZ"/>
        </w:rPr>
        <w:t xml:space="preserve"> </w:t>
      </w:r>
      <w:r w:rsidRPr="00F66276">
        <w:rPr>
          <w:sz w:val="24"/>
          <w:szCs w:val="24"/>
          <w:lang w:val="kk-KZ"/>
        </w:rPr>
        <w:t>Li.</w:t>
      </w:r>
    </w:p>
    <w:p w:rsidR="00071A91" w:rsidRPr="00F66276" w:rsidRDefault="00071A91" w:rsidP="00071A91">
      <w:pPr>
        <w:rPr>
          <w:noProof/>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 xml:space="preserve">К.                                                   </w:t>
      </w:r>
    </w:p>
    <w:p w:rsidR="00071A91" w:rsidRPr="00F66276" w:rsidRDefault="00071A91" w:rsidP="00071A91">
      <w:pPr>
        <w:rPr>
          <w:sz w:val="24"/>
          <w:szCs w:val="24"/>
          <w:lang w:val="kk-KZ"/>
        </w:rPr>
      </w:pPr>
      <w:r>
        <w:rPr>
          <w:noProof/>
          <w:sz w:val="24"/>
          <w:szCs w:val="24"/>
          <w:lang w:val="kk-KZ"/>
        </w:rPr>
        <w:t>С.</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Rb.</w:t>
      </w:r>
    </w:p>
    <w:p w:rsidR="00071A91" w:rsidRPr="00F66276" w:rsidRDefault="00071A91" w:rsidP="00071A91">
      <w:pPr>
        <w:rPr>
          <w:sz w:val="24"/>
          <w:szCs w:val="24"/>
          <w:lang w:val="kk-KZ"/>
        </w:rPr>
      </w:pPr>
      <w:r>
        <w:rPr>
          <w:sz w:val="24"/>
          <w:szCs w:val="24"/>
          <w:lang w:val="kk-KZ"/>
        </w:rPr>
        <w:t>Д.</w:t>
      </w:r>
      <w:r w:rsidRPr="00F66276">
        <w:rPr>
          <w:sz w:val="24"/>
          <w:szCs w:val="24"/>
          <w:lang w:val="kk-KZ"/>
        </w:rPr>
        <w:t xml:space="preserve">  </w:t>
      </w:r>
      <w:r w:rsidRPr="00605E00">
        <w:rPr>
          <w:noProof/>
          <w:sz w:val="24"/>
          <w:szCs w:val="24"/>
          <w:lang w:val="kk-KZ"/>
        </w:rPr>
        <w:t xml:space="preserve"> </w:t>
      </w:r>
      <w:r w:rsidRPr="00F66276">
        <w:rPr>
          <w:sz w:val="24"/>
          <w:szCs w:val="24"/>
          <w:lang w:val="kk-KZ"/>
        </w:rPr>
        <w:t>Cs.</w:t>
      </w:r>
    </w:p>
    <w:p w:rsidR="00071A91" w:rsidRPr="00F66276" w:rsidRDefault="00071A91" w:rsidP="00071A91">
      <w:pPr>
        <w:rPr>
          <w:sz w:val="24"/>
          <w:szCs w:val="24"/>
          <w:lang w:val="kk-KZ"/>
        </w:rPr>
      </w:pPr>
      <w:r>
        <w:rPr>
          <w:sz w:val="24"/>
          <w:szCs w:val="24"/>
          <w:lang w:val="kk-KZ"/>
        </w:rPr>
        <w:t>Е.</w:t>
      </w:r>
      <w:r w:rsidRPr="00F66276">
        <w:rPr>
          <w:sz w:val="24"/>
          <w:szCs w:val="24"/>
          <w:lang w:val="kk-KZ"/>
        </w:rPr>
        <w:t xml:space="preserve"> </w:t>
      </w:r>
      <w:r w:rsidRPr="00605E00">
        <w:rPr>
          <w:noProof/>
          <w:sz w:val="24"/>
          <w:szCs w:val="24"/>
          <w:lang w:val="kk-KZ" w:eastAsia="ko-KR"/>
        </w:rPr>
        <w:t xml:space="preserve"> </w:t>
      </w:r>
      <w:r w:rsidRPr="00F66276">
        <w:rPr>
          <w:noProof/>
          <w:sz w:val="24"/>
          <w:szCs w:val="24"/>
          <w:lang w:val="kk-KZ"/>
        </w:rPr>
        <w:t>Zn</w:t>
      </w:r>
    </w:p>
    <w:p w:rsidR="00071A91" w:rsidRPr="00605E00" w:rsidRDefault="00071A91" w:rsidP="00071A91">
      <w:pPr>
        <w:rPr>
          <w:noProof/>
          <w:sz w:val="24"/>
          <w:szCs w:val="24"/>
          <w:lang w:val="kk-KZ"/>
        </w:rPr>
      </w:pPr>
      <w:r w:rsidRPr="00F66276">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176. </w:t>
      </w:r>
      <w:r w:rsidRPr="00605E00">
        <w:rPr>
          <w:noProof/>
          <w:sz w:val="24"/>
          <w:szCs w:val="24"/>
          <w:lang w:val="kk-KZ"/>
        </w:rPr>
        <w:t>Реакция тенндеулерінің қайсысы бейтараптану реакциясына жатады?</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Zn(OH)2  +   HBr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Zn(OH)2   →</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Zn + Br2  →</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Zn + HBr </w:t>
      </w:r>
    </w:p>
    <w:p w:rsidR="00071A91" w:rsidRPr="00605E00" w:rsidRDefault="00071A91" w:rsidP="00071A91">
      <w:pPr>
        <w:rPr>
          <w:noProof/>
          <w:sz w:val="24"/>
          <w:szCs w:val="24"/>
          <w:lang w:val="kk-KZ"/>
        </w:rPr>
      </w:pPr>
      <w:r>
        <w:rPr>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Zn(OH)2   + Br2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177. </w:t>
      </w:r>
      <w:r w:rsidRPr="00605E00">
        <w:rPr>
          <w:noProof/>
          <w:sz w:val="24"/>
          <w:szCs w:val="24"/>
          <w:lang w:val="kk-KZ"/>
        </w:rPr>
        <w:t>Натрий карбонаты түзілетінн реакцияны көрсетініз?</w:t>
      </w:r>
    </w:p>
    <w:p w:rsidR="00071A91" w:rsidRPr="00605E00" w:rsidRDefault="00071A91" w:rsidP="00071A91">
      <w:pPr>
        <w:rPr>
          <w:sz w:val="24"/>
          <w:szCs w:val="24"/>
          <w:lang w:val="kk-KZ"/>
        </w:rPr>
      </w:pPr>
      <w:r>
        <w:rPr>
          <w:sz w:val="24"/>
          <w:szCs w:val="24"/>
          <w:lang w:val="kk-KZ"/>
        </w:rPr>
        <w:t>А.</w:t>
      </w:r>
      <w:r w:rsidRPr="00605E00">
        <w:rPr>
          <w:sz w:val="24"/>
          <w:szCs w:val="24"/>
          <w:lang w:val="it-IT"/>
        </w:rPr>
        <w:t xml:space="preserve"> </w:t>
      </w:r>
      <w:r w:rsidRPr="00605E00">
        <w:rPr>
          <w:noProof/>
          <w:sz w:val="24"/>
          <w:szCs w:val="24"/>
          <w:lang w:val="kk-KZ"/>
        </w:rPr>
        <w:t xml:space="preserve"> </w:t>
      </w:r>
      <w:r w:rsidRPr="00605E00">
        <w:rPr>
          <w:sz w:val="24"/>
          <w:szCs w:val="24"/>
          <w:lang w:val="kk-KZ"/>
        </w:rPr>
        <w:t>NaOH + CO2=</w:t>
      </w:r>
    </w:p>
    <w:p w:rsidR="00071A91" w:rsidRPr="00F66276" w:rsidRDefault="00071A91" w:rsidP="00071A91">
      <w:pPr>
        <w:rPr>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NaOH + CO=</w:t>
      </w:r>
    </w:p>
    <w:p w:rsidR="00071A91" w:rsidRPr="00F66276" w:rsidRDefault="00071A91" w:rsidP="00071A91">
      <w:pPr>
        <w:rPr>
          <w:sz w:val="24"/>
          <w:szCs w:val="24"/>
          <w:lang w:val="kk-KZ"/>
        </w:rPr>
      </w:pPr>
      <w:r>
        <w:rPr>
          <w:noProof/>
          <w:sz w:val="24"/>
          <w:szCs w:val="24"/>
          <w:lang w:val="kk-KZ"/>
        </w:rPr>
        <w:t>С.</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Na + CO2=</w:t>
      </w:r>
    </w:p>
    <w:p w:rsidR="00071A91" w:rsidRPr="00F66276" w:rsidRDefault="00071A91" w:rsidP="00071A91">
      <w:pPr>
        <w:rPr>
          <w:sz w:val="24"/>
          <w:szCs w:val="24"/>
          <w:lang w:val="kk-KZ"/>
        </w:rPr>
      </w:pPr>
      <w:r>
        <w:rPr>
          <w:sz w:val="24"/>
          <w:szCs w:val="24"/>
          <w:lang w:val="kk-KZ"/>
        </w:rPr>
        <w:t>Д.</w:t>
      </w:r>
      <w:r w:rsidRPr="00605E00">
        <w:rPr>
          <w:sz w:val="24"/>
          <w:szCs w:val="24"/>
          <w:lang w:val="it-IT"/>
        </w:rPr>
        <w:t xml:space="preserve"> </w:t>
      </w:r>
      <w:r w:rsidRPr="00605E00">
        <w:rPr>
          <w:noProof/>
          <w:sz w:val="24"/>
          <w:szCs w:val="24"/>
          <w:lang w:val="kk-KZ"/>
        </w:rPr>
        <w:t xml:space="preserve"> </w:t>
      </w:r>
      <w:r w:rsidRPr="00F66276">
        <w:rPr>
          <w:sz w:val="24"/>
          <w:szCs w:val="24"/>
          <w:lang w:val="kk-KZ"/>
        </w:rPr>
        <w:t>Na + HCI =</w:t>
      </w:r>
    </w:p>
    <w:p w:rsidR="00071A91" w:rsidRPr="00F66276" w:rsidRDefault="00071A91" w:rsidP="00071A91">
      <w:pPr>
        <w:rPr>
          <w:sz w:val="24"/>
          <w:szCs w:val="24"/>
          <w:lang w:val="kk-KZ"/>
        </w:rPr>
      </w:pPr>
      <w:r>
        <w:rPr>
          <w:sz w:val="24"/>
          <w:szCs w:val="24"/>
          <w:lang w:val="kk-KZ"/>
        </w:rPr>
        <w:t>Е.</w:t>
      </w:r>
      <w:r w:rsidRPr="00F66276">
        <w:rPr>
          <w:sz w:val="24"/>
          <w:szCs w:val="24"/>
          <w:lang w:val="kk-KZ"/>
        </w:rPr>
        <w:t xml:space="preserve"> </w:t>
      </w:r>
      <w:r w:rsidRPr="00605E00">
        <w:rPr>
          <w:noProof/>
          <w:sz w:val="24"/>
          <w:szCs w:val="24"/>
          <w:lang w:val="kk-KZ" w:eastAsia="ko-KR"/>
        </w:rPr>
        <w:t xml:space="preserve"> </w:t>
      </w:r>
      <w:r w:rsidRPr="00F66276">
        <w:rPr>
          <w:sz w:val="24"/>
          <w:szCs w:val="24"/>
          <w:lang w:val="kk-KZ"/>
        </w:rPr>
        <w:t>Na +K2CO3 =</w:t>
      </w:r>
    </w:p>
    <w:p w:rsidR="00071A91" w:rsidRPr="00605E00" w:rsidRDefault="00071A91" w:rsidP="00071A91">
      <w:pPr>
        <w:rPr>
          <w:noProof/>
          <w:sz w:val="24"/>
          <w:szCs w:val="24"/>
          <w:lang w:val="kk-KZ"/>
        </w:rPr>
      </w:pPr>
      <w:r w:rsidRPr="00F66276">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178. </w:t>
      </w:r>
      <w:r w:rsidRPr="00605E00">
        <w:rPr>
          <w:noProof/>
          <w:sz w:val="24"/>
          <w:szCs w:val="24"/>
          <w:lang w:val="kk-KZ"/>
        </w:rPr>
        <w:t xml:space="preserve">Мырыш гидроксиді түзілетін реакция: </w:t>
      </w:r>
    </w:p>
    <w:p w:rsidR="00071A91" w:rsidRPr="00605E00" w:rsidRDefault="00071A91" w:rsidP="00071A91">
      <w:pPr>
        <w:rPr>
          <w:sz w:val="24"/>
          <w:szCs w:val="24"/>
          <w:lang w:val="kk-KZ"/>
        </w:rPr>
      </w:pPr>
      <w:r>
        <w:rPr>
          <w:sz w:val="24"/>
          <w:szCs w:val="24"/>
          <w:lang w:val="kk-KZ"/>
        </w:rPr>
        <w:lastRenderedPageBreak/>
        <w:t>А.</w:t>
      </w:r>
      <w:r w:rsidRPr="00605E00">
        <w:rPr>
          <w:sz w:val="24"/>
          <w:szCs w:val="24"/>
          <w:lang w:val="kk-KZ"/>
        </w:rPr>
        <w:t xml:space="preserve"> </w:t>
      </w:r>
      <w:r w:rsidRPr="00605E00">
        <w:rPr>
          <w:noProof/>
          <w:sz w:val="24"/>
          <w:szCs w:val="24"/>
          <w:lang w:val="kk-KZ"/>
        </w:rPr>
        <w:t xml:space="preserve"> </w:t>
      </w:r>
      <w:r w:rsidRPr="00605E00">
        <w:rPr>
          <w:sz w:val="24"/>
          <w:szCs w:val="24"/>
          <w:lang w:val="kk-KZ"/>
        </w:rPr>
        <w:t xml:space="preserve">ZnS04 + NaOH </w:t>
      </w: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605E00">
        <w:rPr>
          <w:sz w:val="24"/>
          <w:szCs w:val="24"/>
          <w:lang w:val="kk-KZ"/>
        </w:rPr>
        <w:t xml:space="preserve">Zn + NaOH </w:t>
      </w: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w:t>
      </w:r>
      <w:r w:rsidRPr="00605E00">
        <w:rPr>
          <w:sz w:val="24"/>
          <w:szCs w:val="24"/>
          <w:lang w:val="kk-KZ"/>
        </w:rPr>
        <w:t xml:space="preserve">ZnO </w:t>
      </w:r>
      <w:r w:rsidRPr="00605E00">
        <w:rPr>
          <w:noProof/>
          <w:sz w:val="24"/>
          <w:szCs w:val="24"/>
          <w:lang w:val="kk-KZ"/>
        </w:rPr>
        <w:t>+ Н2 . =</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w:t>
      </w:r>
      <w:r w:rsidRPr="00605E00">
        <w:rPr>
          <w:sz w:val="24"/>
          <w:szCs w:val="24"/>
          <w:lang w:val="kk-KZ"/>
        </w:rPr>
        <w:t xml:space="preserve">ZnO </w:t>
      </w:r>
      <w:r w:rsidRPr="00605E00">
        <w:rPr>
          <w:noProof/>
          <w:sz w:val="24"/>
          <w:szCs w:val="24"/>
          <w:lang w:val="kk-KZ"/>
        </w:rPr>
        <w:t xml:space="preserve">+ </w:t>
      </w:r>
      <w:r w:rsidRPr="00605E00">
        <w:rPr>
          <w:sz w:val="24"/>
          <w:szCs w:val="24"/>
          <w:lang w:val="kk-KZ"/>
        </w:rPr>
        <w:t xml:space="preserve">NaOH </w:t>
      </w:r>
      <w:r w:rsidRPr="00605E00">
        <w:rPr>
          <w:noProof/>
          <w:sz w:val="24"/>
          <w:szCs w:val="24"/>
          <w:lang w:val="kk-KZ"/>
        </w:rPr>
        <w:t>=.</w:t>
      </w:r>
    </w:p>
    <w:p w:rsidR="00071A91" w:rsidRPr="00605E00" w:rsidRDefault="00071A91" w:rsidP="00071A91">
      <w:pPr>
        <w:rPr>
          <w:noProof/>
          <w:sz w:val="24"/>
          <w:szCs w:val="24"/>
          <w:lang w:val="kk-KZ"/>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sz w:val="24"/>
          <w:szCs w:val="24"/>
          <w:lang w:val="kk-KZ"/>
        </w:rPr>
        <w:t>Zn + KOH=</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179. </w:t>
      </w:r>
      <w:r w:rsidRPr="00605E00">
        <w:rPr>
          <w:noProof/>
          <w:sz w:val="24"/>
          <w:szCs w:val="24"/>
          <w:lang w:val="kk-KZ"/>
        </w:rPr>
        <w:t xml:space="preserve">К2O + </w:t>
      </w:r>
      <w:r w:rsidRPr="00605E00">
        <w:rPr>
          <w:sz w:val="24"/>
          <w:szCs w:val="24"/>
          <w:lang w:val="kk-KZ"/>
        </w:rPr>
        <w:t>HN03</w:t>
      </w:r>
      <w:r w:rsidRPr="00605E00">
        <w:rPr>
          <w:noProof/>
          <w:sz w:val="24"/>
          <w:szCs w:val="24"/>
          <w:lang w:val="kk-KZ"/>
        </w:rPr>
        <w:t>→ әрекеттескенде не түзіледі?</w:t>
      </w:r>
    </w:p>
    <w:p w:rsidR="00071A91" w:rsidRPr="00F66276" w:rsidRDefault="00071A91" w:rsidP="00071A91">
      <w:pPr>
        <w:rPr>
          <w:sz w:val="24"/>
          <w:szCs w:val="24"/>
          <w:lang w:val="kk-KZ"/>
        </w:rPr>
      </w:pPr>
      <w:r>
        <w:rPr>
          <w:sz w:val="24"/>
          <w:szCs w:val="24"/>
          <w:lang w:val="kk-KZ"/>
        </w:rPr>
        <w:t>А.</w:t>
      </w:r>
      <w:r w:rsidRPr="00F66276">
        <w:rPr>
          <w:sz w:val="24"/>
          <w:szCs w:val="24"/>
          <w:lang w:val="kk-KZ"/>
        </w:rPr>
        <w:t xml:space="preserve"> </w:t>
      </w:r>
      <w:r w:rsidRPr="00605E00">
        <w:rPr>
          <w:noProof/>
          <w:sz w:val="24"/>
          <w:szCs w:val="24"/>
          <w:lang w:val="kk-KZ"/>
        </w:rPr>
        <w:t xml:space="preserve"> </w:t>
      </w:r>
      <w:r w:rsidRPr="00F66276">
        <w:rPr>
          <w:sz w:val="24"/>
          <w:szCs w:val="24"/>
          <w:lang w:val="kk-KZ"/>
        </w:rPr>
        <w:t>2KNO3.</w:t>
      </w:r>
    </w:p>
    <w:p w:rsidR="00071A91" w:rsidRPr="00F66276" w:rsidRDefault="00071A91" w:rsidP="00071A91">
      <w:pPr>
        <w:rPr>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sz w:val="24"/>
          <w:szCs w:val="24"/>
          <w:lang w:val="kk-KZ"/>
        </w:rPr>
        <w:t xml:space="preserve">KNO3. </w:t>
      </w:r>
    </w:p>
    <w:p w:rsidR="00071A91" w:rsidRPr="00F66276" w:rsidRDefault="00071A91" w:rsidP="00071A91">
      <w:pPr>
        <w:rPr>
          <w:sz w:val="24"/>
          <w:szCs w:val="24"/>
          <w:lang w:val="kk-KZ"/>
        </w:rPr>
      </w:pPr>
      <w:r>
        <w:rPr>
          <w:noProof/>
          <w:sz w:val="24"/>
          <w:szCs w:val="24"/>
          <w:lang w:val="kk-KZ"/>
        </w:rPr>
        <w:t>С.</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К2СO3.</w:t>
      </w:r>
    </w:p>
    <w:p w:rsidR="00071A91" w:rsidRPr="00F66276" w:rsidRDefault="00071A91" w:rsidP="00071A91">
      <w:pPr>
        <w:rPr>
          <w:sz w:val="24"/>
          <w:szCs w:val="24"/>
          <w:lang w:val="kk-KZ"/>
        </w:rPr>
      </w:pPr>
      <w:r>
        <w:rPr>
          <w:sz w:val="24"/>
          <w:szCs w:val="24"/>
          <w:lang w:val="kk-KZ"/>
        </w:rPr>
        <w:t>Д.</w:t>
      </w:r>
      <w:r w:rsidRPr="00F66276">
        <w:rPr>
          <w:sz w:val="24"/>
          <w:szCs w:val="24"/>
          <w:lang w:val="kk-KZ"/>
        </w:rPr>
        <w:t xml:space="preserve">  </w:t>
      </w:r>
      <w:r w:rsidRPr="00605E00">
        <w:rPr>
          <w:noProof/>
          <w:sz w:val="24"/>
          <w:szCs w:val="24"/>
          <w:lang w:val="kk-KZ"/>
        </w:rPr>
        <w:t xml:space="preserve"> </w:t>
      </w:r>
      <w:r w:rsidRPr="00F66276">
        <w:rPr>
          <w:sz w:val="24"/>
          <w:szCs w:val="24"/>
          <w:lang w:val="kk-KZ"/>
        </w:rPr>
        <w:t>KOH.</w:t>
      </w:r>
    </w:p>
    <w:p w:rsidR="00071A91" w:rsidRPr="00F66276" w:rsidRDefault="00071A91" w:rsidP="00071A91">
      <w:pPr>
        <w:rPr>
          <w:sz w:val="24"/>
          <w:szCs w:val="24"/>
          <w:lang w:val="kk-KZ"/>
        </w:rPr>
      </w:pPr>
      <w:r>
        <w:rPr>
          <w:sz w:val="24"/>
          <w:szCs w:val="24"/>
          <w:lang w:val="kk-KZ"/>
        </w:rPr>
        <w:t>Е.</w:t>
      </w:r>
      <w:r w:rsidRPr="00F66276">
        <w:rPr>
          <w:sz w:val="24"/>
          <w:szCs w:val="24"/>
          <w:lang w:val="kk-KZ"/>
        </w:rPr>
        <w:t xml:space="preserve"> </w:t>
      </w:r>
      <w:r w:rsidRPr="00605E00">
        <w:rPr>
          <w:noProof/>
          <w:sz w:val="24"/>
          <w:szCs w:val="24"/>
          <w:lang w:val="kk-KZ" w:eastAsia="ko-KR"/>
        </w:rPr>
        <w:t xml:space="preserve"> </w:t>
      </w:r>
      <w:r w:rsidRPr="00F66276">
        <w:rPr>
          <w:sz w:val="24"/>
          <w:szCs w:val="24"/>
          <w:lang w:val="kk-KZ"/>
        </w:rPr>
        <w:t>KCI</w:t>
      </w:r>
    </w:p>
    <w:p w:rsidR="00071A91" w:rsidRPr="00605E00" w:rsidRDefault="00071A91" w:rsidP="00071A91">
      <w:pPr>
        <w:rPr>
          <w:noProof/>
          <w:sz w:val="24"/>
          <w:szCs w:val="24"/>
          <w:lang w:val="kk-KZ"/>
        </w:rPr>
      </w:pPr>
      <w:r w:rsidRPr="00F66276">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180. </w:t>
      </w:r>
      <w:r w:rsidRPr="00605E00">
        <w:rPr>
          <w:noProof/>
          <w:sz w:val="24"/>
          <w:szCs w:val="24"/>
          <w:lang w:val="kk-KZ"/>
        </w:rPr>
        <w:t>Калий сумен әрекеттескенде түзілетін күрделі заттың молярлық</w:t>
      </w:r>
    </w:p>
    <w:p w:rsidR="00071A91" w:rsidRPr="00F66276" w:rsidRDefault="00071A91" w:rsidP="00071A91">
      <w:pPr>
        <w:rPr>
          <w:sz w:val="24"/>
          <w:szCs w:val="24"/>
          <w:lang w:val="kk-KZ"/>
        </w:rPr>
      </w:pPr>
      <w:r w:rsidRPr="00F66276">
        <w:rPr>
          <w:noProof/>
          <w:sz w:val="24"/>
          <w:szCs w:val="24"/>
          <w:lang w:val="kk-KZ"/>
        </w:rPr>
        <w:t>массасын көрсетіңіз.</w:t>
      </w:r>
    </w:p>
    <w:p w:rsidR="00071A91" w:rsidRPr="00F66276" w:rsidRDefault="00071A91" w:rsidP="00071A91">
      <w:pPr>
        <w:rPr>
          <w:sz w:val="24"/>
          <w:szCs w:val="24"/>
          <w:lang w:val="kk-KZ"/>
        </w:rPr>
      </w:pPr>
      <w:r>
        <w:rPr>
          <w:noProof/>
          <w:sz w:val="24"/>
          <w:szCs w:val="24"/>
          <w:lang w:val="kk-KZ"/>
        </w:rPr>
        <w:t>А.</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56 г/моль.</w:t>
      </w:r>
    </w:p>
    <w:p w:rsidR="00071A91" w:rsidRPr="00BC58F1" w:rsidRDefault="00071A91" w:rsidP="00071A91">
      <w:pPr>
        <w:rPr>
          <w:noProof/>
          <w:sz w:val="24"/>
          <w:szCs w:val="24"/>
          <w:lang w:val="kk-KZ"/>
        </w:rPr>
      </w:pPr>
      <w:r>
        <w:rPr>
          <w:noProof/>
          <w:sz w:val="24"/>
          <w:szCs w:val="24"/>
          <w:lang w:val="kk-KZ"/>
        </w:rPr>
        <w:t>В.</w:t>
      </w:r>
      <w:r w:rsidRPr="00F66276">
        <w:rPr>
          <w:noProof/>
          <w:sz w:val="24"/>
          <w:szCs w:val="24"/>
          <w:lang w:val="kk-KZ"/>
        </w:rPr>
        <w:t xml:space="preserve">  </w:t>
      </w:r>
      <w:r w:rsidRPr="00605E00">
        <w:rPr>
          <w:noProof/>
          <w:sz w:val="24"/>
          <w:szCs w:val="24"/>
          <w:lang w:val="kk-KZ"/>
        </w:rPr>
        <w:t xml:space="preserve"> </w:t>
      </w:r>
      <w:r w:rsidRPr="00F66276">
        <w:rPr>
          <w:noProof/>
          <w:sz w:val="24"/>
          <w:szCs w:val="24"/>
          <w:lang w:val="kk-KZ"/>
        </w:rPr>
        <w:t>84 г/м</w:t>
      </w:r>
      <w:r w:rsidRPr="00BC58F1">
        <w:rPr>
          <w:noProof/>
          <w:sz w:val="24"/>
          <w:szCs w:val="24"/>
          <w:lang w:val="kk-KZ"/>
        </w:rPr>
        <w:t>оль.</w:t>
      </w:r>
    </w:p>
    <w:p w:rsidR="00071A91" w:rsidRPr="00BC58F1" w:rsidRDefault="00071A91" w:rsidP="00071A91">
      <w:pPr>
        <w:rPr>
          <w:sz w:val="24"/>
          <w:szCs w:val="24"/>
          <w:lang w:val="kk-KZ"/>
        </w:rPr>
      </w:pPr>
      <w:r>
        <w:rPr>
          <w:noProof/>
          <w:sz w:val="24"/>
          <w:szCs w:val="24"/>
          <w:lang w:val="kk-KZ"/>
        </w:rPr>
        <w:t>С.</w:t>
      </w:r>
      <w:r w:rsidRPr="00BC58F1">
        <w:rPr>
          <w:noProof/>
          <w:sz w:val="24"/>
          <w:szCs w:val="24"/>
          <w:lang w:val="kk-KZ"/>
        </w:rPr>
        <w:t xml:space="preserve">  </w:t>
      </w:r>
      <w:r w:rsidRPr="00605E00">
        <w:rPr>
          <w:noProof/>
          <w:sz w:val="24"/>
          <w:szCs w:val="24"/>
          <w:lang w:val="kk-KZ"/>
        </w:rPr>
        <w:t xml:space="preserve"> </w:t>
      </w:r>
      <w:r w:rsidRPr="00BC58F1">
        <w:rPr>
          <w:noProof/>
          <w:sz w:val="24"/>
          <w:szCs w:val="24"/>
          <w:lang w:val="kk-KZ"/>
        </w:rPr>
        <w:t>96 г/моль.</w:t>
      </w:r>
    </w:p>
    <w:p w:rsidR="00071A91" w:rsidRPr="00BC58F1" w:rsidRDefault="00071A91" w:rsidP="00071A91">
      <w:pPr>
        <w:rPr>
          <w:noProof/>
          <w:sz w:val="24"/>
          <w:szCs w:val="24"/>
          <w:lang w:val="kk-KZ"/>
        </w:rPr>
      </w:pPr>
      <w:r>
        <w:rPr>
          <w:sz w:val="24"/>
          <w:szCs w:val="24"/>
          <w:lang w:val="kk-KZ"/>
        </w:rPr>
        <w:t>Д.</w:t>
      </w:r>
      <w:r w:rsidRPr="00BC58F1">
        <w:rPr>
          <w:sz w:val="24"/>
          <w:szCs w:val="24"/>
          <w:lang w:val="kk-KZ"/>
        </w:rPr>
        <w:t xml:space="preserve">  </w:t>
      </w:r>
      <w:r w:rsidRPr="00605E00">
        <w:rPr>
          <w:noProof/>
          <w:sz w:val="24"/>
          <w:szCs w:val="24"/>
          <w:lang w:val="kk-KZ"/>
        </w:rPr>
        <w:t xml:space="preserve"> </w:t>
      </w:r>
      <w:r w:rsidRPr="00BC58F1">
        <w:rPr>
          <w:noProof/>
          <w:sz w:val="24"/>
          <w:szCs w:val="24"/>
          <w:lang w:val="kk-KZ"/>
        </w:rPr>
        <w:t>112г/моль.</w:t>
      </w:r>
    </w:p>
    <w:p w:rsidR="00071A91" w:rsidRPr="00BC58F1" w:rsidRDefault="00071A91" w:rsidP="00071A91">
      <w:pPr>
        <w:rPr>
          <w:sz w:val="24"/>
          <w:szCs w:val="24"/>
          <w:lang w:val="kk-KZ"/>
        </w:rPr>
      </w:pPr>
      <w:r>
        <w:rPr>
          <w:sz w:val="24"/>
          <w:szCs w:val="24"/>
          <w:lang w:val="kk-KZ"/>
        </w:rPr>
        <w:t>Е.</w:t>
      </w:r>
      <w:r w:rsidRPr="00BC58F1">
        <w:rPr>
          <w:sz w:val="24"/>
          <w:szCs w:val="24"/>
          <w:lang w:val="kk-KZ"/>
        </w:rPr>
        <w:t xml:space="preserve">  </w:t>
      </w:r>
      <w:r w:rsidRPr="00BC58F1">
        <w:rPr>
          <w:noProof/>
          <w:sz w:val="24"/>
          <w:szCs w:val="24"/>
          <w:lang w:val="kk-KZ"/>
        </w:rPr>
        <w:t>115г/моль.</w:t>
      </w:r>
    </w:p>
    <w:p w:rsidR="00071A91" w:rsidRPr="00605E00" w:rsidRDefault="00071A91" w:rsidP="00071A91">
      <w:pPr>
        <w:rPr>
          <w:noProof/>
          <w:sz w:val="24"/>
          <w:szCs w:val="24"/>
          <w:lang w:val="kk-KZ"/>
        </w:rPr>
      </w:pPr>
      <w:r w:rsidRPr="00BC58F1">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181. </w:t>
      </w:r>
      <w:r w:rsidRPr="00605E00">
        <w:rPr>
          <w:noProof/>
          <w:sz w:val="24"/>
          <w:szCs w:val="24"/>
          <w:lang w:val="kk-KZ"/>
        </w:rPr>
        <w:t>Ерітіндіде диссоциацияланғанда сутек катионына және қышқыл қалдығы анионына ыдырайтын қосылысты ата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Қышқыл.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Негіз.</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Негіздік оксиді.</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Қышқылдық оксиді.</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Тұз.</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182. </w:t>
      </w:r>
      <w:r w:rsidRPr="00605E00">
        <w:rPr>
          <w:noProof/>
          <w:sz w:val="24"/>
          <w:szCs w:val="24"/>
          <w:lang w:val="kk-KZ"/>
        </w:rPr>
        <w:t xml:space="preserve">Азотты қышқылға сәйкес келетін оксид </w:t>
      </w:r>
    </w:p>
    <w:p w:rsidR="00071A91" w:rsidRPr="004309E5" w:rsidRDefault="00071A91" w:rsidP="00071A91">
      <w:pPr>
        <w:rPr>
          <w:sz w:val="24"/>
          <w:szCs w:val="24"/>
          <w:lang w:val="kk-KZ"/>
        </w:rPr>
      </w:pPr>
      <w:r>
        <w:rPr>
          <w:sz w:val="24"/>
          <w:szCs w:val="24"/>
          <w:lang w:val="kk-KZ"/>
        </w:rPr>
        <w:t>А.</w:t>
      </w:r>
      <w:r w:rsidRPr="004309E5">
        <w:rPr>
          <w:sz w:val="24"/>
          <w:szCs w:val="24"/>
          <w:lang w:val="kk-KZ"/>
        </w:rPr>
        <w:t xml:space="preserve">  </w:t>
      </w:r>
      <w:r w:rsidRPr="00605E00">
        <w:rPr>
          <w:noProof/>
          <w:sz w:val="24"/>
          <w:szCs w:val="24"/>
          <w:lang w:val="kk-KZ"/>
        </w:rPr>
        <w:t xml:space="preserve"> </w:t>
      </w:r>
      <w:r w:rsidRPr="004309E5">
        <w:rPr>
          <w:sz w:val="24"/>
          <w:szCs w:val="24"/>
          <w:lang w:val="kk-KZ"/>
        </w:rPr>
        <w:t>N2О3</w:t>
      </w:r>
    </w:p>
    <w:p w:rsidR="00071A91" w:rsidRPr="004309E5" w:rsidRDefault="00071A91" w:rsidP="00071A91">
      <w:pPr>
        <w:rPr>
          <w:sz w:val="24"/>
          <w:szCs w:val="24"/>
          <w:lang w:val="kk-KZ"/>
        </w:rPr>
      </w:pPr>
      <w:r>
        <w:rPr>
          <w:noProof/>
          <w:sz w:val="24"/>
          <w:szCs w:val="24"/>
          <w:lang w:val="kk-KZ"/>
        </w:rPr>
        <w:t>В.</w:t>
      </w:r>
      <w:r w:rsidRPr="004309E5">
        <w:rPr>
          <w:noProof/>
          <w:sz w:val="24"/>
          <w:szCs w:val="24"/>
          <w:lang w:val="kk-KZ"/>
        </w:rPr>
        <w:t xml:space="preserve">  </w:t>
      </w:r>
      <w:r w:rsidRPr="00605E00">
        <w:rPr>
          <w:noProof/>
          <w:sz w:val="24"/>
          <w:szCs w:val="24"/>
          <w:lang w:val="kk-KZ"/>
        </w:rPr>
        <w:t xml:space="preserve"> </w:t>
      </w:r>
      <w:r w:rsidRPr="004309E5">
        <w:rPr>
          <w:sz w:val="24"/>
          <w:szCs w:val="24"/>
          <w:lang w:val="kk-KZ"/>
        </w:rPr>
        <w:t>N2О</w:t>
      </w:r>
    </w:p>
    <w:p w:rsidR="00071A91" w:rsidRPr="004309E5" w:rsidRDefault="00071A91" w:rsidP="00071A91">
      <w:pPr>
        <w:rPr>
          <w:sz w:val="24"/>
          <w:szCs w:val="24"/>
          <w:lang w:val="kk-KZ"/>
        </w:rPr>
      </w:pPr>
      <w:r>
        <w:rPr>
          <w:noProof/>
          <w:sz w:val="24"/>
          <w:szCs w:val="24"/>
          <w:lang w:val="kk-KZ"/>
        </w:rPr>
        <w:t>С.</w:t>
      </w:r>
      <w:r w:rsidRPr="004309E5">
        <w:rPr>
          <w:noProof/>
          <w:sz w:val="24"/>
          <w:szCs w:val="24"/>
          <w:lang w:val="kk-KZ"/>
        </w:rPr>
        <w:t xml:space="preserve">  </w:t>
      </w:r>
      <w:r w:rsidRPr="00605E00">
        <w:rPr>
          <w:noProof/>
          <w:sz w:val="24"/>
          <w:szCs w:val="24"/>
          <w:lang w:val="kk-KZ"/>
        </w:rPr>
        <w:t xml:space="preserve"> </w:t>
      </w:r>
      <w:r w:rsidRPr="004309E5">
        <w:rPr>
          <w:sz w:val="24"/>
          <w:szCs w:val="24"/>
          <w:lang w:val="kk-KZ"/>
        </w:rPr>
        <w:t xml:space="preserve">NO </w:t>
      </w:r>
    </w:p>
    <w:p w:rsidR="00071A91" w:rsidRPr="004309E5" w:rsidRDefault="00071A91" w:rsidP="00071A91">
      <w:pPr>
        <w:rPr>
          <w:sz w:val="24"/>
          <w:szCs w:val="24"/>
          <w:lang w:val="kk-KZ"/>
        </w:rPr>
      </w:pPr>
      <w:r>
        <w:rPr>
          <w:sz w:val="24"/>
          <w:szCs w:val="24"/>
          <w:lang w:val="kk-KZ"/>
        </w:rPr>
        <w:t>Д.</w:t>
      </w:r>
      <w:r w:rsidRPr="004309E5">
        <w:rPr>
          <w:sz w:val="24"/>
          <w:szCs w:val="24"/>
          <w:lang w:val="kk-KZ"/>
        </w:rPr>
        <w:t xml:space="preserve"> </w:t>
      </w:r>
      <w:r w:rsidRPr="00605E00">
        <w:rPr>
          <w:noProof/>
          <w:sz w:val="24"/>
          <w:szCs w:val="24"/>
          <w:lang w:val="kk-KZ"/>
        </w:rPr>
        <w:t xml:space="preserve"> </w:t>
      </w:r>
      <w:r w:rsidRPr="004309E5">
        <w:rPr>
          <w:sz w:val="24"/>
          <w:szCs w:val="24"/>
          <w:lang w:val="kk-KZ"/>
        </w:rPr>
        <w:t xml:space="preserve">N2О5 </w:t>
      </w:r>
    </w:p>
    <w:p w:rsidR="00071A91" w:rsidRPr="004309E5" w:rsidRDefault="00071A91" w:rsidP="00071A91">
      <w:pPr>
        <w:rPr>
          <w:sz w:val="24"/>
          <w:szCs w:val="24"/>
          <w:lang w:val="kk-KZ"/>
        </w:rPr>
      </w:pPr>
      <w:r>
        <w:rPr>
          <w:sz w:val="24"/>
          <w:szCs w:val="24"/>
          <w:lang w:val="kk-KZ"/>
        </w:rPr>
        <w:t>Е.</w:t>
      </w:r>
      <w:r w:rsidRPr="004309E5">
        <w:rPr>
          <w:sz w:val="24"/>
          <w:szCs w:val="24"/>
          <w:lang w:val="kk-KZ"/>
        </w:rPr>
        <w:t xml:space="preserve">  </w:t>
      </w:r>
      <w:r w:rsidRPr="00605E00">
        <w:rPr>
          <w:noProof/>
          <w:sz w:val="24"/>
          <w:szCs w:val="24"/>
          <w:lang w:val="kk-KZ" w:eastAsia="ko-KR"/>
        </w:rPr>
        <w:t xml:space="preserve"> </w:t>
      </w:r>
      <w:r w:rsidRPr="004309E5">
        <w:rPr>
          <w:sz w:val="24"/>
          <w:szCs w:val="24"/>
          <w:lang w:val="kk-KZ"/>
        </w:rPr>
        <w:t>N2О9</w:t>
      </w:r>
    </w:p>
    <w:p w:rsidR="00071A91" w:rsidRPr="00605E00" w:rsidRDefault="00071A91" w:rsidP="00071A91">
      <w:pPr>
        <w:rPr>
          <w:noProof/>
          <w:sz w:val="24"/>
          <w:szCs w:val="24"/>
          <w:lang w:val="kk-KZ"/>
        </w:rPr>
      </w:pPr>
      <w:r w:rsidRPr="004309E5">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183. </w:t>
      </w:r>
      <w:r w:rsidRPr="00605E00">
        <w:rPr>
          <w:noProof/>
          <w:sz w:val="24"/>
          <w:szCs w:val="24"/>
          <w:lang w:val="kk-KZ"/>
        </w:rPr>
        <w:t>Күкірт қышқылының 320 г 10 %-ті ерітіндісіне 80 г су қосқанда</w:t>
      </w:r>
    </w:p>
    <w:p w:rsidR="00071A91" w:rsidRPr="00605E00" w:rsidRDefault="00071A91" w:rsidP="00071A91">
      <w:pPr>
        <w:rPr>
          <w:sz w:val="24"/>
          <w:szCs w:val="24"/>
          <w:lang w:val="kk-KZ"/>
        </w:rPr>
      </w:pPr>
      <w:r w:rsidRPr="00605E00">
        <w:rPr>
          <w:noProof/>
          <w:sz w:val="24"/>
          <w:szCs w:val="24"/>
          <w:lang w:val="kk-KZ"/>
        </w:rPr>
        <w:t xml:space="preserve">алынған ерітіндідегі </w:t>
      </w:r>
      <w:r w:rsidRPr="00605E00">
        <w:rPr>
          <w:sz w:val="24"/>
          <w:szCs w:val="24"/>
          <w:lang w:val="kk-KZ"/>
        </w:rPr>
        <w:t xml:space="preserve">H2SО4 </w:t>
      </w:r>
      <w:r w:rsidRPr="00605E00">
        <w:rPr>
          <w:noProof/>
          <w:sz w:val="24"/>
          <w:szCs w:val="24"/>
          <w:lang w:val="kk-KZ"/>
        </w:rPr>
        <w:t>-тің массалық үлесі...</w:t>
      </w:r>
    </w:p>
    <w:p w:rsidR="00071A91" w:rsidRPr="004309E5" w:rsidRDefault="00071A91" w:rsidP="00071A91">
      <w:pPr>
        <w:rPr>
          <w:sz w:val="24"/>
          <w:szCs w:val="24"/>
          <w:lang w:val="kk-KZ"/>
        </w:rPr>
      </w:pPr>
      <w:r>
        <w:rPr>
          <w:noProof/>
          <w:sz w:val="24"/>
          <w:szCs w:val="24"/>
          <w:lang w:val="kk-KZ"/>
        </w:rPr>
        <w:t>А.</w:t>
      </w:r>
      <w:r w:rsidRPr="004309E5">
        <w:rPr>
          <w:noProof/>
          <w:sz w:val="24"/>
          <w:szCs w:val="24"/>
          <w:lang w:val="kk-KZ"/>
        </w:rPr>
        <w:t xml:space="preserve"> </w:t>
      </w:r>
      <w:r w:rsidRPr="00605E00">
        <w:rPr>
          <w:noProof/>
          <w:sz w:val="24"/>
          <w:szCs w:val="24"/>
          <w:lang w:val="kk-KZ"/>
        </w:rPr>
        <w:t xml:space="preserve"> </w:t>
      </w:r>
      <w:r w:rsidRPr="004309E5">
        <w:rPr>
          <w:noProof/>
          <w:sz w:val="24"/>
          <w:szCs w:val="24"/>
          <w:lang w:val="kk-KZ"/>
        </w:rPr>
        <w:t>8 %.</w:t>
      </w:r>
    </w:p>
    <w:p w:rsidR="00071A91" w:rsidRPr="00605E00" w:rsidRDefault="00071A91" w:rsidP="00071A91">
      <w:pPr>
        <w:rPr>
          <w:sz w:val="24"/>
          <w:szCs w:val="24"/>
        </w:rPr>
      </w:pPr>
      <w:r>
        <w:rPr>
          <w:noProof/>
          <w:sz w:val="24"/>
          <w:szCs w:val="24"/>
          <w:lang w:val="kk-KZ"/>
        </w:rPr>
        <w:t>В.</w:t>
      </w:r>
      <w:r w:rsidRPr="004309E5">
        <w:rPr>
          <w:noProof/>
          <w:sz w:val="24"/>
          <w:szCs w:val="24"/>
          <w:lang w:val="kk-KZ"/>
        </w:rPr>
        <w:t xml:space="preserve"> </w:t>
      </w:r>
      <w:r w:rsidRPr="00605E00">
        <w:rPr>
          <w:noProof/>
          <w:sz w:val="24"/>
          <w:szCs w:val="24"/>
          <w:lang w:val="kk-KZ"/>
        </w:rPr>
        <w:t xml:space="preserve"> </w:t>
      </w:r>
      <w:r w:rsidRPr="00605E00">
        <w:rPr>
          <w:noProof/>
          <w:sz w:val="24"/>
          <w:szCs w:val="24"/>
        </w:rPr>
        <w:t>6%.</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7%.</w:t>
      </w:r>
    </w:p>
    <w:p w:rsidR="00071A91" w:rsidRPr="00605E00" w:rsidRDefault="00071A91" w:rsidP="00071A91">
      <w:pPr>
        <w:rPr>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sz w:val="24"/>
          <w:szCs w:val="24"/>
        </w:rPr>
        <w:t>10 %</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sz w:val="24"/>
          <w:szCs w:val="24"/>
        </w:rPr>
        <w:t>15 %.</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rPr>
      </w:pPr>
      <w:r>
        <w:rPr>
          <w:noProof/>
          <w:sz w:val="24"/>
          <w:szCs w:val="24"/>
          <w:lang w:val="kk-KZ"/>
        </w:rPr>
        <w:t xml:space="preserve">184. </w:t>
      </w:r>
      <w:r w:rsidRPr="00605E00">
        <w:rPr>
          <w:noProof/>
          <w:sz w:val="24"/>
          <w:szCs w:val="24"/>
        </w:rPr>
        <w:t>Ғе(ОН)2 + О2 + Н2О = Ғе(ОН)3</w:t>
      </w:r>
    </w:p>
    <w:p w:rsidR="00071A91" w:rsidRPr="00605E00" w:rsidRDefault="00071A91" w:rsidP="00071A91">
      <w:pPr>
        <w:rPr>
          <w:sz w:val="24"/>
          <w:szCs w:val="24"/>
        </w:rPr>
      </w:pPr>
      <w:r w:rsidRPr="00605E00">
        <w:rPr>
          <w:noProof/>
          <w:sz w:val="24"/>
          <w:szCs w:val="24"/>
        </w:rPr>
        <w:t>реакцияны теңестіргендегі барлық коэффициенттердің</w:t>
      </w:r>
    </w:p>
    <w:p w:rsidR="00071A91" w:rsidRPr="00605E00" w:rsidRDefault="00071A91" w:rsidP="00071A91">
      <w:pPr>
        <w:rPr>
          <w:sz w:val="24"/>
          <w:szCs w:val="24"/>
        </w:rPr>
      </w:pPr>
      <w:r w:rsidRPr="00605E00">
        <w:rPr>
          <w:noProof/>
          <w:sz w:val="24"/>
          <w:szCs w:val="24"/>
        </w:rPr>
        <w:t>қосындысы ...</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11.</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12.</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13.</w:t>
      </w:r>
    </w:p>
    <w:p w:rsidR="00071A91" w:rsidRPr="00605E00" w:rsidRDefault="00071A91" w:rsidP="00071A91">
      <w:pPr>
        <w:rPr>
          <w:noProof/>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noProof/>
          <w:sz w:val="24"/>
          <w:szCs w:val="24"/>
        </w:rPr>
        <w:t>10.</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noProof/>
          <w:sz w:val="24"/>
          <w:szCs w:val="24"/>
        </w:rPr>
        <w:t>17.</w:t>
      </w:r>
    </w:p>
    <w:p w:rsidR="00071A91" w:rsidRPr="00605E00" w:rsidRDefault="00071A91" w:rsidP="00071A91">
      <w:pPr>
        <w:rPr>
          <w:noProof/>
          <w:sz w:val="24"/>
          <w:szCs w:val="24"/>
          <w:lang w:val="kk-KZ"/>
        </w:rPr>
      </w:pPr>
      <w:r w:rsidRPr="00605E00">
        <w:rPr>
          <w:noProof/>
          <w:sz w:val="24"/>
          <w:szCs w:val="24"/>
        </w:rPr>
        <w:lastRenderedPageBreak/>
        <w:t>~</w:t>
      </w:r>
    </w:p>
    <w:p w:rsidR="00071A91" w:rsidRPr="00605E00" w:rsidRDefault="00071A91" w:rsidP="00071A91">
      <w:pPr>
        <w:rPr>
          <w:sz w:val="24"/>
          <w:szCs w:val="24"/>
        </w:rPr>
      </w:pPr>
      <w:r>
        <w:rPr>
          <w:noProof/>
          <w:sz w:val="24"/>
          <w:szCs w:val="24"/>
          <w:lang w:val="kk-KZ"/>
        </w:rPr>
        <w:t xml:space="preserve">185. </w:t>
      </w:r>
      <w:r w:rsidRPr="00605E00">
        <w:rPr>
          <w:noProof/>
          <w:sz w:val="24"/>
          <w:szCs w:val="24"/>
        </w:rPr>
        <w:t xml:space="preserve">Реакция теңдеулерінің қайсысы бейтараптану реакция </w:t>
      </w:r>
    </w:p>
    <w:p w:rsidR="00071A91" w:rsidRPr="00605E00" w:rsidRDefault="00071A91" w:rsidP="00071A91">
      <w:pPr>
        <w:rPr>
          <w:noProof/>
          <w:sz w:val="24"/>
          <w:szCs w:val="24"/>
        </w:rPr>
      </w:pPr>
      <w:r w:rsidRPr="00605E00">
        <w:rPr>
          <w:noProof/>
          <w:sz w:val="24"/>
          <w:szCs w:val="24"/>
        </w:rPr>
        <w:t xml:space="preserve">жатады? </w:t>
      </w:r>
    </w:p>
    <w:p w:rsidR="00071A91" w:rsidRPr="00605E00" w:rsidRDefault="00071A91" w:rsidP="00071A91">
      <w:pPr>
        <w:rPr>
          <w:sz w:val="24"/>
          <w:szCs w:val="24"/>
        </w:rPr>
      </w:pPr>
      <w:r>
        <w:rPr>
          <w:sz w:val="24"/>
          <w:szCs w:val="24"/>
          <w:lang w:val="kk-KZ"/>
        </w:rPr>
        <w:t>А.</w:t>
      </w:r>
      <w:r w:rsidRPr="00605E00">
        <w:rPr>
          <w:noProof/>
          <w:sz w:val="24"/>
          <w:szCs w:val="24"/>
          <w:lang w:val="kk-KZ"/>
        </w:rPr>
        <w:t xml:space="preserve"> </w:t>
      </w:r>
      <w:r w:rsidRPr="00605E00">
        <w:rPr>
          <w:sz w:val="24"/>
          <w:szCs w:val="24"/>
        </w:rPr>
        <w:t xml:space="preserve">Zn(OH)2 </w:t>
      </w:r>
      <w:r w:rsidRPr="00605E00">
        <w:rPr>
          <w:noProof/>
          <w:sz w:val="24"/>
          <w:szCs w:val="24"/>
        </w:rPr>
        <w:t>+ НВг →</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sz w:val="24"/>
          <w:szCs w:val="24"/>
        </w:rPr>
        <w:t xml:space="preserve">Zn(NО3)2 + HC1 </w:t>
      </w:r>
      <w:r w:rsidRPr="00605E00">
        <w:rPr>
          <w:noProof/>
          <w:sz w:val="24"/>
          <w:szCs w:val="24"/>
        </w:rPr>
        <w:t>→</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sz w:val="24"/>
          <w:szCs w:val="24"/>
        </w:rPr>
        <w:t xml:space="preserve">Zn </w:t>
      </w:r>
      <w:r w:rsidRPr="00605E00">
        <w:rPr>
          <w:noProof/>
          <w:sz w:val="24"/>
          <w:szCs w:val="24"/>
        </w:rPr>
        <w:t xml:space="preserve">+ НВг →                              </w:t>
      </w:r>
    </w:p>
    <w:p w:rsidR="00071A91" w:rsidRPr="00605E00" w:rsidRDefault="00071A91" w:rsidP="00071A91">
      <w:pPr>
        <w:rPr>
          <w:noProof/>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sz w:val="24"/>
          <w:szCs w:val="24"/>
        </w:rPr>
        <w:t>ZnO + HBr</w:t>
      </w:r>
      <w:r w:rsidRPr="00605E00">
        <w:rPr>
          <w:noProof/>
          <w:sz w:val="24"/>
          <w:szCs w:val="24"/>
        </w:rPr>
        <w:t>→</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sz w:val="24"/>
          <w:szCs w:val="24"/>
        </w:rPr>
        <w:t>Zn(NО3)2  + HBr</w:t>
      </w:r>
      <w:r w:rsidRPr="00605E00">
        <w:rPr>
          <w:noProof/>
          <w:sz w:val="24"/>
          <w:szCs w:val="24"/>
        </w:rPr>
        <w:t>→</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lang w:val="kk-KZ"/>
        </w:rPr>
      </w:pPr>
      <w:r>
        <w:rPr>
          <w:noProof/>
          <w:sz w:val="24"/>
          <w:szCs w:val="24"/>
          <w:lang w:val="kk-KZ"/>
        </w:rPr>
        <w:t xml:space="preserve">186. </w:t>
      </w:r>
      <w:r w:rsidRPr="00605E00">
        <w:rPr>
          <w:noProof/>
          <w:sz w:val="24"/>
          <w:szCs w:val="24"/>
          <w:lang w:val="kk-KZ"/>
        </w:rPr>
        <w:t xml:space="preserve">Күкірт қышқылының </w:t>
      </w:r>
      <w:smartTag w:uri="urn:schemas-microsoft-com:office:smarttags" w:element="metricconverter">
        <w:smartTagPr>
          <w:attr w:name="ProductID" w:val="320 г"/>
        </w:smartTagPr>
        <w:r w:rsidRPr="00605E00">
          <w:rPr>
            <w:noProof/>
            <w:sz w:val="24"/>
            <w:szCs w:val="24"/>
            <w:lang w:val="kk-KZ"/>
          </w:rPr>
          <w:t>320 г</w:t>
        </w:r>
      </w:smartTag>
      <w:r w:rsidRPr="00605E00">
        <w:rPr>
          <w:noProof/>
          <w:sz w:val="24"/>
          <w:szCs w:val="24"/>
          <w:lang w:val="kk-KZ"/>
        </w:rPr>
        <w:t xml:space="preserve"> 10 %-ті ерітіндісіне </w:t>
      </w:r>
      <w:smartTag w:uri="urn:schemas-microsoft-com:office:smarttags" w:element="metricconverter">
        <w:smartTagPr>
          <w:attr w:name="ProductID" w:val="80 г"/>
        </w:smartTagPr>
        <w:r w:rsidRPr="00605E00">
          <w:rPr>
            <w:noProof/>
            <w:sz w:val="24"/>
            <w:szCs w:val="24"/>
            <w:lang w:val="kk-KZ"/>
          </w:rPr>
          <w:t>80 г</w:t>
        </w:r>
      </w:smartTag>
      <w:r w:rsidRPr="00605E00">
        <w:rPr>
          <w:noProof/>
          <w:sz w:val="24"/>
          <w:szCs w:val="24"/>
          <w:lang w:val="kk-KZ"/>
        </w:rPr>
        <w:t xml:space="preserve"> су қосқанда</w:t>
      </w:r>
    </w:p>
    <w:p w:rsidR="00071A91" w:rsidRPr="00605E00" w:rsidRDefault="00071A91" w:rsidP="00071A91">
      <w:pPr>
        <w:rPr>
          <w:sz w:val="24"/>
          <w:szCs w:val="24"/>
          <w:lang w:val="kk-KZ"/>
        </w:rPr>
      </w:pPr>
      <w:r w:rsidRPr="00605E00">
        <w:rPr>
          <w:noProof/>
          <w:sz w:val="24"/>
          <w:szCs w:val="24"/>
          <w:lang w:val="kk-KZ"/>
        </w:rPr>
        <w:t xml:space="preserve">алынған ерітіндідегі </w:t>
      </w:r>
      <w:r w:rsidRPr="00605E00">
        <w:rPr>
          <w:sz w:val="24"/>
          <w:szCs w:val="24"/>
          <w:lang w:val="kk-KZ"/>
        </w:rPr>
        <w:t xml:space="preserve">H2SO4 </w:t>
      </w:r>
      <w:r w:rsidRPr="00605E00">
        <w:rPr>
          <w:noProof/>
          <w:sz w:val="24"/>
          <w:szCs w:val="24"/>
          <w:lang w:val="kk-KZ"/>
        </w:rPr>
        <w:t>-тің массалық үлесі ...</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8 %.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7 %.</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6 %.</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10 %.</w:t>
      </w:r>
    </w:p>
    <w:p w:rsidR="00071A91" w:rsidRPr="00605E00" w:rsidRDefault="00071A91" w:rsidP="00071A91">
      <w:pPr>
        <w:rPr>
          <w:sz w:val="24"/>
          <w:szCs w:val="24"/>
          <w:lang w:val="kk-KZ"/>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noProof/>
          <w:sz w:val="24"/>
          <w:szCs w:val="24"/>
          <w:lang w:val="kk-KZ"/>
        </w:rPr>
        <w:t>12 %.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187. </w:t>
      </w:r>
      <w:r w:rsidRPr="00605E00">
        <w:rPr>
          <w:noProof/>
          <w:sz w:val="24"/>
          <w:szCs w:val="24"/>
          <w:lang w:val="kk-KZ"/>
        </w:rPr>
        <w:t xml:space="preserve">Калий хлоридінің </w:t>
      </w:r>
      <w:smartTag w:uri="urn:schemas-microsoft-com:office:smarttags" w:element="metricconverter">
        <w:smartTagPr>
          <w:attr w:name="ProductID" w:val="250 г"/>
        </w:smartTagPr>
        <w:r w:rsidRPr="00605E00">
          <w:rPr>
            <w:noProof/>
            <w:sz w:val="24"/>
            <w:szCs w:val="24"/>
            <w:lang w:val="kk-KZ"/>
          </w:rPr>
          <w:t>250 г</w:t>
        </w:r>
      </w:smartTag>
      <w:r w:rsidRPr="00605E00">
        <w:rPr>
          <w:noProof/>
          <w:sz w:val="24"/>
          <w:szCs w:val="24"/>
          <w:lang w:val="kk-KZ"/>
        </w:rPr>
        <w:t xml:space="preserve"> 6 %-ті ерітіндісіне </w:t>
      </w:r>
      <w:smartTag w:uri="urn:schemas-microsoft-com:office:smarttags" w:element="metricconverter">
        <w:smartTagPr>
          <w:attr w:name="ProductID" w:val="50 г"/>
        </w:smartTagPr>
        <w:r w:rsidRPr="00605E00">
          <w:rPr>
            <w:noProof/>
            <w:sz w:val="24"/>
            <w:szCs w:val="24"/>
            <w:lang w:val="kk-KZ"/>
          </w:rPr>
          <w:t>50 г</w:t>
        </w:r>
      </w:smartTag>
      <w:r w:rsidRPr="00605E00">
        <w:rPr>
          <w:noProof/>
          <w:sz w:val="24"/>
          <w:szCs w:val="24"/>
          <w:lang w:val="kk-KZ"/>
        </w:rPr>
        <w:t xml:space="preserve"> су қосқанда алынған</w:t>
      </w:r>
    </w:p>
    <w:p w:rsidR="00071A91" w:rsidRPr="00605E00" w:rsidRDefault="00071A91" w:rsidP="00071A91">
      <w:pPr>
        <w:rPr>
          <w:noProof/>
          <w:sz w:val="24"/>
          <w:szCs w:val="24"/>
          <w:lang w:val="kk-KZ"/>
        </w:rPr>
      </w:pPr>
      <w:r w:rsidRPr="00605E00">
        <w:rPr>
          <w:noProof/>
          <w:sz w:val="24"/>
          <w:szCs w:val="24"/>
          <w:lang w:val="kk-KZ"/>
        </w:rPr>
        <w:t xml:space="preserve">ерітіндідегі КСІ-дың массалық үлесі ... </w:t>
      </w:r>
    </w:p>
    <w:p w:rsidR="00071A91" w:rsidRPr="00CC5E3C" w:rsidRDefault="00071A91" w:rsidP="00071A91">
      <w:pPr>
        <w:rPr>
          <w:noProof/>
          <w:sz w:val="24"/>
          <w:szCs w:val="24"/>
          <w:lang w:val="kk-KZ"/>
        </w:rPr>
      </w:pPr>
      <w:r>
        <w:rPr>
          <w:noProof/>
          <w:sz w:val="24"/>
          <w:szCs w:val="24"/>
          <w:lang w:val="kk-KZ"/>
        </w:rPr>
        <w:t>А.</w:t>
      </w:r>
      <w:r w:rsidRPr="00605E00">
        <w:rPr>
          <w:noProof/>
          <w:sz w:val="24"/>
          <w:szCs w:val="24"/>
          <w:lang w:val="kk-KZ"/>
        </w:rPr>
        <w:t xml:space="preserve"> </w:t>
      </w:r>
      <w:r w:rsidRPr="00CC5E3C">
        <w:rPr>
          <w:noProof/>
          <w:sz w:val="24"/>
          <w:szCs w:val="24"/>
          <w:lang w:val="kk-KZ"/>
        </w:rPr>
        <w:t xml:space="preserve">5 %. </w:t>
      </w:r>
    </w:p>
    <w:p w:rsidR="00071A91" w:rsidRPr="00CC5E3C"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CC5E3C">
        <w:rPr>
          <w:noProof/>
          <w:sz w:val="24"/>
          <w:szCs w:val="24"/>
          <w:lang w:val="kk-KZ"/>
        </w:rPr>
        <w:t>3 %.</w:t>
      </w:r>
    </w:p>
    <w:p w:rsidR="00071A91" w:rsidRPr="00605E00" w:rsidRDefault="00071A91" w:rsidP="00071A91">
      <w:pPr>
        <w:rPr>
          <w:sz w:val="24"/>
          <w:szCs w:val="24"/>
        </w:rPr>
      </w:pPr>
      <w:r>
        <w:rPr>
          <w:noProof/>
          <w:sz w:val="24"/>
          <w:szCs w:val="24"/>
          <w:lang w:val="kk-KZ"/>
        </w:rPr>
        <w:t>С.</w:t>
      </w:r>
      <w:r w:rsidRPr="00605E00">
        <w:rPr>
          <w:noProof/>
          <w:sz w:val="24"/>
          <w:szCs w:val="24"/>
          <w:lang w:val="kk-KZ"/>
        </w:rPr>
        <w:t xml:space="preserve"> </w:t>
      </w:r>
      <w:r w:rsidRPr="00605E00">
        <w:rPr>
          <w:noProof/>
          <w:sz w:val="24"/>
          <w:szCs w:val="24"/>
        </w:rPr>
        <w:t>1 %.</w:t>
      </w:r>
    </w:p>
    <w:p w:rsidR="00071A91" w:rsidRPr="00605E00" w:rsidRDefault="00071A91" w:rsidP="00071A91">
      <w:pPr>
        <w:rPr>
          <w:noProof/>
          <w:sz w:val="24"/>
          <w:szCs w:val="24"/>
        </w:rPr>
      </w:pPr>
      <w:r>
        <w:rPr>
          <w:sz w:val="24"/>
          <w:szCs w:val="24"/>
          <w:lang w:val="kk-KZ"/>
        </w:rPr>
        <w:t>Д.</w:t>
      </w:r>
      <w:r w:rsidRPr="00605E00">
        <w:rPr>
          <w:noProof/>
          <w:sz w:val="24"/>
          <w:szCs w:val="24"/>
          <w:lang w:val="kk-KZ"/>
        </w:rPr>
        <w:t xml:space="preserve"> </w:t>
      </w:r>
      <w:r w:rsidRPr="00605E00">
        <w:rPr>
          <w:noProof/>
          <w:sz w:val="24"/>
          <w:szCs w:val="24"/>
        </w:rPr>
        <w:t xml:space="preserve">4 %. </w:t>
      </w:r>
    </w:p>
    <w:p w:rsidR="00071A91" w:rsidRPr="00605E00" w:rsidRDefault="00071A91" w:rsidP="00071A91">
      <w:pPr>
        <w:rPr>
          <w:sz w:val="24"/>
          <w:szCs w:val="24"/>
          <w:lang w:eastAsia="ko-KR"/>
        </w:rPr>
      </w:pPr>
      <w:r>
        <w:rPr>
          <w:sz w:val="24"/>
          <w:szCs w:val="24"/>
          <w:lang w:val="kk-KZ"/>
        </w:rPr>
        <w:t>Е.</w:t>
      </w:r>
      <w:r w:rsidRPr="00605E00">
        <w:rPr>
          <w:noProof/>
          <w:sz w:val="24"/>
          <w:szCs w:val="24"/>
          <w:lang w:val="kk-KZ" w:eastAsia="ko-KR"/>
        </w:rPr>
        <w:t xml:space="preserve"> </w:t>
      </w:r>
      <w:r w:rsidRPr="00605E00">
        <w:rPr>
          <w:noProof/>
          <w:sz w:val="24"/>
          <w:szCs w:val="24"/>
        </w:rPr>
        <w:t xml:space="preserve">8 %. </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noProof/>
          <w:sz w:val="24"/>
          <w:szCs w:val="24"/>
          <w:lang w:val="pt-BR"/>
        </w:rPr>
      </w:pPr>
      <w:r>
        <w:rPr>
          <w:noProof/>
          <w:sz w:val="24"/>
          <w:szCs w:val="24"/>
          <w:lang w:val="kk-KZ"/>
        </w:rPr>
        <w:t xml:space="preserve">188. </w:t>
      </w:r>
      <w:r w:rsidRPr="00CC5E3C">
        <w:rPr>
          <w:noProof/>
          <w:sz w:val="24"/>
          <w:szCs w:val="24"/>
          <w:lang w:val="kk-KZ"/>
        </w:rPr>
        <w:t>Әлсіз</w:t>
      </w:r>
      <w:r w:rsidRPr="00605E00">
        <w:rPr>
          <w:noProof/>
          <w:sz w:val="24"/>
          <w:szCs w:val="24"/>
          <w:lang w:val="pt-BR"/>
        </w:rPr>
        <w:t xml:space="preserve"> </w:t>
      </w:r>
      <w:r w:rsidRPr="00CC5E3C">
        <w:rPr>
          <w:noProof/>
          <w:sz w:val="24"/>
          <w:szCs w:val="24"/>
          <w:lang w:val="kk-KZ"/>
        </w:rPr>
        <w:t>электролиттерге</w:t>
      </w:r>
      <w:r w:rsidRPr="00605E00">
        <w:rPr>
          <w:noProof/>
          <w:sz w:val="24"/>
          <w:szCs w:val="24"/>
          <w:lang w:val="pt-BR"/>
        </w:rPr>
        <w:t xml:space="preserve"> </w:t>
      </w:r>
      <w:r w:rsidRPr="00CC5E3C">
        <w:rPr>
          <w:noProof/>
          <w:sz w:val="24"/>
          <w:szCs w:val="24"/>
          <w:lang w:val="kk-KZ"/>
        </w:rPr>
        <w:t>жататын</w:t>
      </w:r>
      <w:r w:rsidRPr="00605E00">
        <w:rPr>
          <w:noProof/>
          <w:sz w:val="24"/>
          <w:szCs w:val="24"/>
          <w:lang w:val="pt-BR"/>
        </w:rPr>
        <w:t xml:space="preserve"> </w:t>
      </w:r>
      <w:r w:rsidRPr="00CC5E3C">
        <w:rPr>
          <w:noProof/>
          <w:sz w:val="24"/>
          <w:szCs w:val="24"/>
          <w:lang w:val="kk-KZ"/>
        </w:rPr>
        <w:t>қосылыс</w:t>
      </w:r>
    </w:p>
    <w:p w:rsidR="00071A91" w:rsidRPr="00605E00" w:rsidRDefault="00071A91" w:rsidP="00071A91">
      <w:pPr>
        <w:rPr>
          <w:sz w:val="24"/>
          <w:szCs w:val="24"/>
          <w:lang w:val="pt-BR"/>
        </w:rPr>
      </w:pPr>
      <w:r>
        <w:rPr>
          <w:noProof/>
          <w:sz w:val="24"/>
          <w:szCs w:val="24"/>
          <w:lang w:val="kk-KZ"/>
        </w:rPr>
        <w:t>А.</w:t>
      </w:r>
      <w:r w:rsidRPr="00605E00">
        <w:rPr>
          <w:noProof/>
          <w:sz w:val="24"/>
          <w:szCs w:val="24"/>
          <w:lang w:val="pt-BR"/>
        </w:rPr>
        <w:t xml:space="preserve">  </w:t>
      </w:r>
      <w:r w:rsidRPr="00605E00">
        <w:rPr>
          <w:noProof/>
          <w:sz w:val="24"/>
          <w:szCs w:val="24"/>
          <w:lang w:val="kk-KZ"/>
        </w:rPr>
        <w:t xml:space="preserve"> </w:t>
      </w:r>
      <w:r w:rsidRPr="00605E00">
        <w:rPr>
          <w:noProof/>
          <w:sz w:val="24"/>
          <w:szCs w:val="24"/>
          <w:lang w:val="pt-BR"/>
        </w:rPr>
        <w:t>H2 S</w:t>
      </w:r>
    </w:p>
    <w:p w:rsidR="00071A91" w:rsidRPr="00CC5E3C" w:rsidRDefault="00071A91" w:rsidP="00071A91">
      <w:pPr>
        <w:rPr>
          <w:noProof/>
          <w:sz w:val="24"/>
          <w:szCs w:val="24"/>
          <w:lang w:val="kk-KZ"/>
        </w:rPr>
      </w:pPr>
      <w:r>
        <w:rPr>
          <w:noProof/>
          <w:sz w:val="24"/>
          <w:szCs w:val="24"/>
          <w:lang w:val="kk-KZ"/>
        </w:rPr>
        <w:t>В.</w:t>
      </w:r>
      <w:r w:rsidRPr="00CC5E3C">
        <w:rPr>
          <w:noProof/>
          <w:sz w:val="24"/>
          <w:szCs w:val="24"/>
          <w:lang w:val="kk-KZ"/>
        </w:rPr>
        <w:t xml:space="preserve">  </w:t>
      </w:r>
      <w:r w:rsidRPr="00605E00">
        <w:rPr>
          <w:noProof/>
          <w:sz w:val="24"/>
          <w:szCs w:val="24"/>
          <w:lang w:val="kk-KZ"/>
        </w:rPr>
        <w:t xml:space="preserve"> </w:t>
      </w:r>
      <w:r w:rsidRPr="00CC5E3C">
        <w:rPr>
          <w:noProof/>
          <w:sz w:val="24"/>
          <w:szCs w:val="24"/>
          <w:lang w:val="kk-KZ"/>
        </w:rPr>
        <w:t xml:space="preserve">HNO3    </w:t>
      </w:r>
    </w:p>
    <w:p w:rsidR="00071A91" w:rsidRPr="00CC5E3C" w:rsidRDefault="00071A91" w:rsidP="00071A91">
      <w:pPr>
        <w:rPr>
          <w:sz w:val="24"/>
          <w:szCs w:val="24"/>
          <w:lang w:val="kk-KZ"/>
        </w:rPr>
      </w:pPr>
      <w:r>
        <w:rPr>
          <w:noProof/>
          <w:sz w:val="24"/>
          <w:szCs w:val="24"/>
          <w:lang w:val="kk-KZ"/>
        </w:rPr>
        <w:t>С.</w:t>
      </w:r>
      <w:r w:rsidRPr="00CC5E3C">
        <w:rPr>
          <w:noProof/>
          <w:sz w:val="24"/>
          <w:szCs w:val="24"/>
          <w:lang w:val="kk-KZ"/>
        </w:rPr>
        <w:t xml:space="preserve"> </w:t>
      </w:r>
      <w:r w:rsidRPr="00605E00">
        <w:rPr>
          <w:noProof/>
          <w:sz w:val="24"/>
          <w:szCs w:val="24"/>
          <w:lang w:val="kk-KZ"/>
        </w:rPr>
        <w:t xml:space="preserve"> </w:t>
      </w:r>
      <w:r w:rsidRPr="00CC5E3C">
        <w:rPr>
          <w:noProof/>
          <w:sz w:val="24"/>
          <w:szCs w:val="24"/>
          <w:lang w:val="kk-KZ"/>
        </w:rPr>
        <w:t xml:space="preserve">H I                                               </w:t>
      </w:r>
    </w:p>
    <w:p w:rsidR="00071A91" w:rsidRPr="00CC5E3C" w:rsidRDefault="00071A91" w:rsidP="00071A91">
      <w:pPr>
        <w:rPr>
          <w:noProof/>
          <w:sz w:val="24"/>
          <w:szCs w:val="24"/>
          <w:lang w:val="kk-KZ"/>
        </w:rPr>
      </w:pPr>
      <w:r>
        <w:rPr>
          <w:sz w:val="24"/>
          <w:szCs w:val="24"/>
          <w:lang w:val="kk-KZ"/>
        </w:rPr>
        <w:t>Д.</w:t>
      </w:r>
      <w:r w:rsidRPr="00CC5E3C">
        <w:rPr>
          <w:sz w:val="24"/>
          <w:szCs w:val="24"/>
          <w:lang w:val="kk-KZ"/>
        </w:rPr>
        <w:t xml:space="preserve">  </w:t>
      </w:r>
      <w:r w:rsidRPr="00605E00">
        <w:rPr>
          <w:noProof/>
          <w:sz w:val="24"/>
          <w:szCs w:val="24"/>
          <w:lang w:val="kk-KZ"/>
        </w:rPr>
        <w:t xml:space="preserve"> </w:t>
      </w:r>
      <w:r w:rsidRPr="00CC5E3C">
        <w:rPr>
          <w:noProof/>
          <w:sz w:val="24"/>
          <w:szCs w:val="24"/>
          <w:lang w:val="kk-KZ"/>
        </w:rPr>
        <w:t>HCI.</w:t>
      </w:r>
    </w:p>
    <w:p w:rsidR="00071A91" w:rsidRPr="00CC5E3C" w:rsidRDefault="00071A91" w:rsidP="00071A91">
      <w:pPr>
        <w:rPr>
          <w:noProof/>
          <w:sz w:val="24"/>
          <w:szCs w:val="24"/>
          <w:lang w:val="kk-KZ"/>
        </w:rPr>
      </w:pPr>
      <w:r>
        <w:rPr>
          <w:sz w:val="24"/>
          <w:szCs w:val="24"/>
          <w:lang w:val="kk-KZ"/>
        </w:rPr>
        <w:t>Е.</w:t>
      </w:r>
      <w:r w:rsidRPr="00CC5E3C">
        <w:rPr>
          <w:sz w:val="24"/>
          <w:szCs w:val="24"/>
          <w:lang w:val="kk-KZ"/>
        </w:rPr>
        <w:t xml:space="preserve">  </w:t>
      </w:r>
      <w:r w:rsidRPr="00CC5E3C">
        <w:rPr>
          <w:noProof/>
          <w:sz w:val="24"/>
          <w:szCs w:val="24"/>
          <w:lang w:val="kk-KZ"/>
        </w:rPr>
        <w:t>H Br</w:t>
      </w:r>
    </w:p>
    <w:p w:rsidR="00071A91" w:rsidRPr="00605E00" w:rsidRDefault="00071A91" w:rsidP="00071A91">
      <w:pPr>
        <w:rPr>
          <w:noProof/>
          <w:sz w:val="24"/>
          <w:szCs w:val="24"/>
          <w:lang w:val="kk-KZ"/>
        </w:rPr>
      </w:pPr>
      <w:r w:rsidRPr="00CC5E3C">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189. </w:t>
      </w:r>
      <w:r w:rsidRPr="00605E00">
        <w:rPr>
          <w:noProof/>
          <w:sz w:val="24"/>
          <w:szCs w:val="24"/>
          <w:lang w:val="kk-KZ"/>
        </w:rPr>
        <w:t>Заттардын қайсысы күрделі заттарға жатады?</w:t>
      </w:r>
    </w:p>
    <w:p w:rsidR="00071A91" w:rsidRPr="00605E00" w:rsidRDefault="00071A91" w:rsidP="00071A91">
      <w:pPr>
        <w:rPr>
          <w:sz w:val="24"/>
          <w:szCs w:val="24"/>
          <w:lang w:val="kk-KZ"/>
        </w:rPr>
      </w:pPr>
      <w:r>
        <w:rPr>
          <w:smallCaps/>
          <w:sz w:val="24"/>
          <w:szCs w:val="24"/>
          <w:lang w:val="kk-KZ"/>
        </w:rPr>
        <w:t>А.</w:t>
      </w:r>
      <w:r w:rsidRPr="00605E00">
        <w:rPr>
          <w:smallCaps/>
          <w:sz w:val="24"/>
          <w:szCs w:val="24"/>
          <w:lang w:val="kk-KZ"/>
        </w:rPr>
        <w:t xml:space="preserve"> </w:t>
      </w:r>
      <w:r w:rsidRPr="00605E00">
        <w:rPr>
          <w:noProof/>
          <w:sz w:val="24"/>
          <w:szCs w:val="24"/>
          <w:lang w:val="kk-KZ"/>
        </w:rPr>
        <w:t xml:space="preserve"> </w:t>
      </w:r>
      <w:r w:rsidRPr="00605E00">
        <w:rPr>
          <w:sz w:val="24"/>
          <w:szCs w:val="24"/>
          <w:lang w:val="pt-BR"/>
        </w:rPr>
        <w:t>HC</w:t>
      </w:r>
      <w:r w:rsidRPr="00605E00">
        <w:rPr>
          <w:sz w:val="24"/>
          <w:szCs w:val="24"/>
          <w:lang w:val="kk-KZ"/>
        </w:rPr>
        <w:t>1.</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Н2.</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w:t>
      </w:r>
      <w:r w:rsidRPr="00605E00">
        <w:rPr>
          <w:smallCaps/>
          <w:sz w:val="24"/>
          <w:szCs w:val="24"/>
          <w:lang w:val="kk-KZ"/>
        </w:rPr>
        <w:t>N2</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С12.            </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Br 2</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190. </w:t>
      </w:r>
      <w:r w:rsidRPr="00605E00">
        <w:rPr>
          <w:noProof/>
          <w:sz w:val="24"/>
          <w:szCs w:val="24"/>
          <w:lang w:val="kk-KZ"/>
        </w:rPr>
        <w:t>Металдардың қайсысы сұйытылған күкірт қышқылымен әрекеттесе</w:t>
      </w:r>
    </w:p>
    <w:p w:rsidR="00071A91" w:rsidRPr="00CC5E3C" w:rsidRDefault="00071A91" w:rsidP="00071A91">
      <w:pPr>
        <w:rPr>
          <w:noProof/>
          <w:sz w:val="24"/>
          <w:szCs w:val="24"/>
          <w:lang w:val="kk-KZ"/>
        </w:rPr>
      </w:pPr>
      <w:r w:rsidRPr="00CC5E3C">
        <w:rPr>
          <w:noProof/>
          <w:sz w:val="24"/>
          <w:szCs w:val="24"/>
          <w:lang w:val="kk-KZ"/>
        </w:rPr>
        <w:t xml:space="preserve">алады? </w:t>
      </w:r>
    </w:p>
    <w:p w:rsidR="00071A91" w:rsidRPr="00CC5E3C" w:rsidRDefault="00071A91" w:rsidP="00071A91">
      <w:pPr>
        <w:rPr>
          <w:sz w:val="24"/>
          <w:szCs w:val="24"/>
          <w:lang w:val="kk-KZ"/>
        </w:rPr>
      </w:pPr>
      <w:r>
        <w:rPr>
          <w:sz w:val="24"/>
          <w:szCs w:val="24"/>
          <w:lang w:val="kk-KZ"/>
        </w:rPr>
        <w:t>А.</w:t>
      </w:r>
      <w:r w:rsidRPr="00CC5E3C">
        <w:rPr>
          <w:sz w:val="24"/>
          <w:szCs w:val="24"/>
          <w:lang w:val="kk-KZ"/>
        </w:rPr>
        <w:t xml:space="preserve">  </w:t>
      </w:r>
      <w:r w:rsidRPr="00CC5E3C">
        <w:rPr>
          <w:noProof/>
          <w:sz w:val="24"/>
          <w:szCs w:val="24"/>
          <w:lang w:val="kk-KZ"/>
        </w:rPr>
        <w:t>Ғе.</w:t>
      </w:r>
    </w:p>
    <w:p w:rsidR="00071A91" w:rsidRPr="00CC5E3C" w:rsidRDefault="00071A91" w:rsidP="00071A91">
      <w:pPr>
        <w:rPr>
          <w:sz w:val="24"/>
          <w:szCs w:val="24"/>
          <w:lang w:val="kk-KZ"/>
        </w:rPr>
      </w:pPr>
      <w:r>
        <w:rPr>
          <w:noProof/>
          <w:sz w:val="24"/>
          <w:szCs w:val="24"/>
          <w:lang w:val="kk-KZ"/>
        </w:rPr>
        <w:t>В.</w:t>
      </w:r>
      <w:r w:rsidRPr="00CC5E3C">
        <w:rPr>
          <w:noProof/>
          <w:sz w:val="24"/>
          <w:szCs w:val="24"/>
          <w:lang w:val="kk-KZ"/>
        </w:rPr>
        <w:t xml:space="preserve">  </w:t>
      </w:r>
      <w:r w:rsidRPr="00605E00">
        <w:rPr>
          <w:sz w:val="24"/>
          <w:szCs w:val="24"/>
          <w:lang w:val="pt-BR"/>
        </w:rPr>
        <w:t>Ag</w:t>
      </w:r>
      <w:r w:rsidRPr="00CC5E3C">
        <w:rPr>
          <w:sz w:val="24"/>
          <w:szCs w:val="24"/>
          <w:lang w:val="kk-KZ"/>
        </w:rPr>
        <w:t>.</w:t>
      </w:r>
    </w:p>
    <w:p w:rsidR="00071A91" w:rsidRPr="00CC5E3C" w:rsidRDefault="00071A91" w:rsidP="00071A91">
      <w:pPr>
        <w:rPr>
          <w:sz w:val="24"/>
          <w:szCs w:val="24"/>
          <w:lang w:val="kk-KZ"/>
        </w:rPr>
      </w:pPr>
      <w:r>
        <w:rPr>
          <w:noProof/>
          <w:sz w:val="24"/>
          <w:szCs w:val="24"/>
          <w:lang w:val="kk-KZ"/>
        </w:rPr>
        <w:t>С.</w:t>
      </w:r>
      <w:r w:rsidRPr="00CC5E3C">
        <w:rPr>
          <w:noProof/>
          <w:sz w:val="24"/>
          <w:szCs w:val="24"/>
          <w:lang w:val="kk-KZ"/>
        </w:rPr>
        <w:t xml:space="preserve">  </w:t>
      </w:r>
      <w:r w:rsidRPr="00605E00">
        <w:rPr>
          <w:noProof/>
          <w:sz w:val="24"/>
          <w:szCs w:val="24"/>
          <w:lang w:val="kk-KZ"/>
        </w:rPr>
        <w:t xml:space="preserve"> </w:t>
      </w:r>
      <w:r w:rsidRPr="00605E00">
        <w:rPr>
          <w:sz w:val="24"/>
          <w:szCs w:val="24"/>
          <w:lang w:val="pt-BR"/>
        </w:rPr>
        <w:t>Cu</w:t>
      </w:r>
      <w:r w:rsidRPr="00CC5E3C">
        <w:rPr>
          <w:sz w:val="24"/>
          <w:szCs w:val="24"/>
          <w:lang w:val="kk-KZ"/>
        </w:rPr>
        <w:t>.</w:t>
      </w:r>
    </w:p>
    <w:p w:rsidR="00071A91" w:rsidRPr="00CC5E3C" w:rsidRDefault="00071A91" w:rsidP="00071A91">
      <w:pPr>
        <w:rPr>
          <w:sz w:val="24"/>
          <w:szCs w:val="24"/>
          <w:lang w:val="kk-KZ"/>
        </w:rPr>
      </w:pPr>
      <w:r>
        <w:rPr>
          <w:sz w:val="24"/>
          <w:szCs w:val="24"/>
          <w:lang w:val="kk-KZ"/>
        </w:rPr>
        <w:t>Д.</w:t>
      </w:r>
      <w:r w:rsidRPr="00CC5E3C">
        <w:rPr>
          <w:sz w:val="24"/>
          <w:szCs w:val="24"/>
          <w:lang w:val="kk-KZ"/>
        </w:rPr>
        <w:t xml:space="preserve">  </w:t>
      </w:r>
      <w:r w:rsidRPr="00605E00">
        <w:rPr>
          <w:noProof/>
          <w:sz w:val="24"/>
          <w:szCs w:val="24"/>
          <w:lang w:val="kk-KZ"/>
        </w:rPr>
        <w:t xml:space="preserve"> </w:t>
      </w:r>
      <w:r w:rsidRPr="00605E00">
        <w:rPr>
          <w:sz w:val="24"/>
          <w:szCs w:val="24"/>
          <w:lang w:val="pt-BR"/>
        </w:rPr>
        <w:t>Pt</w:t>
      </w:r>
      <w:r w:rsidRPr="00CC5E3C">
        <w:rPr>
          <w:sz w:val="24"/>
          <w:szCs w:val="24"/>
          <w:lang w:val="kk-KZ"/>
        </w:rPr>
        <w:t>.</w:t>
      </w:r>
    </w:p>
    <w:p w:rsidR="00071A91" w:rsidRPr="00CC5E3C" w:rsidRDefault="00071A91" w:rsidP="00071A91">
      <w:pPr>
        <w:rPr>
          <w:sz w:val="24"/>
          <w:szCs w:val="24"/>
          <w:lang w:val="kk-KZ"/>
        </w:rPr>
      </w:pPr>
      <w:r>
        <w:rPr>
          <w:noProof/>
          <w:sz w:val="24"/>
          <w:szCs w:val="24"/>
          <w:lang w:val="kk-KZ"/>
        </w:rPr>
        <w:t>Е.</w:t>
      </w:r>
      <w:r w:rsidRPr="00CC5E3C">
        <w:rPr>
          <w:noProof/>
          <w:sz w:val="24"/>
          <w:szCs w:val="24"/>
          <w:lang w:val="kk-KZ"/>
        </w:rPr>
        <w:t xml:space="preserve"> </w:t>
      </w:r>
      <w:r w:rsidRPr="00605E00">
        <w:rPr>
          <w:noProof/>
          <w:sz w:val="24"/>
          <w:szCs w:val="24"/>
          <w:lang w:val="kk-KZ" w:eastAsia="ko-KR"/>
        </w:rPr>
        <w:t xml:space="preserve"> </w:t>
      </w:r>
      <w:r w:rsidRPr="00CC5E3C">
        <w:rPr>
          <w:noProof/>
          <w:sz w:val="24"/>
          <w:szCs w:val="24"/>
          <w:lang w:val="kk-KZ"/>
        </w:rPr>
        <w:t>Na</w:t>
      </w:r>
    </w:p>
    <w:p w:rsidR="00071A91" w:rsidRPr="00605E00" w:rsidRDefault="00071A91" w:rsidP="00071A91">
      <w:pPr>
        <w:rPr>
          <w:noProof/>
          <w:sz w:val="24"/>
          <w:szCs w:val="24"/>
          <w:lang w:val="kk-KZ"/>
        </w:rPr>
      </w:pPr>
      <w:r w:rsidRPr="00CC5E3C">
        <w:rPr>
          <w:noProof/>
          <w:sz w:val="24"/>
          <w:szCs w:val="24"/>
          <w:lang w:val="kk-KZ"/>
        </w:rPr>
        <w:t>~</w:t>
      </w:r>
    </w:p>
    <w:p w:rsidR="00071A91" w:rsidRPr="00CC5E3C" w:rsidRDefault="00071A91" w:rsidP="00071A91">
      <w:pPr>
        <w:rPr>
          <w:sz w:val="24"/>
          <w:szCs w:val="24"/>
          <w:lang w:val="kk-KZ"/>
        </w:rPr>
      </w:pPr>
      <w:r>
        <w:rPr>
          <w:noProof/>
          <w:sz w:val="24"/>
          <w:szCs w:val="24"/>
          <w:lang w:val="kk-KZ"/>
        </w:rPr>
        <w:t xml:space="preserve">191. </w:t>
      </w:r>
      <w:r w:rsidRPr="00CC5E3C">
        <w:rPr>
          <w:noProof/>
          <w:sz w:val="24"/>
          <w:szCs w:val="24"/>
          <w:lang w:val="kk-KZ"/>
        </w:rPr>
        <w:t>Процестің қайсысы тотықсыздану болады?</w:t>
      </w:r>
    </w:p>
    <w:p w:rsidR="00071A91" w:rsidRPr="00CC5E3C" w:rsidRDefault="00071A91" w:rsidP="00071A91">
      <w:pPr>
        <w:rPr>
          <w:sz w:val="24"/>
          <w:szCs w:val="24"/>
          <w:lang w:val="kk-KZ"/>
        </w:rPr>
      </w:pPr>
      <w:r>
        <w:rPr>
          <w:noProof/>
          <w:sz w:val="24"/>
          <w:szCs w:val="24"/>
          <w:lang w:val="kk-KZ"/>
        </w:rPr>
        <w:t>А.</w:t>
      </w:r>
      <w:r w:rsidRPr="00CC5E3C">
        <w:rPr>
          <w:noProof/>
          <w:sz w:val="24"/>
          <w:szCs w:val="24"/>
          <w:lang w:val="kk-KZ"/>
        </w:rPr>
        <w:t xml:space="preserve">  </w:t>
      </w:r>
      <w:r w:rsidRPr="00605E00">
        <w:rPr>
          <w:noProof/>
          <w:sz w:val="24"/>
          <w:szCs w:val="24"/>
          <w:lang w:val="kk-KZ"/>
        </w:rPr>
        <w:t xml:space="preserve"> </w:t>
      </w:r>
      <w:r w:rsidRPr="00CC5E3C">
        <w:rPr>
          <w:noProof/>
          <w:sz w:val="24"/>
          <w:szCs w:val="24"/>
          <w:lang w:val="kk-KZ"/>
        </w:rPr>
        <w:t xml:space="preserve">КМnО4 → </w:t>
      </w:r>
      <w:r w:rsidRPr="00CC5E3C">
        <w:rPr>
          <w:sz w:val="24"/>
          <w:szCs w:val="24"/>
          <w:lang w:val="kk-KZ"/>
        </w:rPr>
        <w:t>MnSО4.</w:t>
      </w:r>
    </w:p>
    <w:p w:rsidR="00071A91" w:rsidRPr="00CC5E3C" w:rsidRDefault="00071A91" w:rsidP="00071A91">
      <w:pPr>
        <w:rPr>
          <w:sz w:val="24"/>
          <w:szCs w:val="24"/>
          <w:lang w:val="kk-KZ"/>
        </w:rPr>
      </w:pPr>
      <w:r>
        <w:rPr>
          <w:noProof/>
          <w:sz w:val="24"/>
          <w:szCs w:val="24"/>
          <w:lang w:val="kk-KZ"/>
        </w:rPr>
        <w:t>В.</w:t>
      </w:r>
      <w:r w:rsidRPr="00CC5E3C">
        <w:rPr>
          <w:noProof/>
          <w:sz w:val="24"/>
          <w:szCs w:val="24"/>
          <w:lang w:val="kk-KZ"/>
        </w:rPr>
        <w:t xml:space="preserve"> </w:t>
      </w:r>
      <w:r w:rsidRPr="00605E00">
        <w:rPr>
          <w:noProof/>
          <w:sz w:val="24"/>
          <w:szCs w:val="24"/>
          <w:lang w:val="kk-KZ"/>
        </w:rPr>
        <w:t xml:space="preserve"> </w:t>
      </w:r>
      <w:r w:rsidRPr="00CC5E3C">
        <w:rPr>
          <w:noProof/>
          <w:sz w:val="24"/>
          <w:szCs w:val="24"/>
          <w:lang w:val="kk-KZ"/>
        </w:rPr>
        <w:t>Мn(ОН)3 → МnО2.</w:t>
      </w:r>
    </w:p>
    <w:p w:rsidR="00071A91" w:rsidRPr="00CC5E3C" w:rsidRDefault="00071A91" w:rsidP="00071A91">
      <w:pPr>
        <w:rPr>
          <w:sz w:val="24"/>
          <w:szCs w:val="24"/>
          <w:lang w:val="kk-KZ"/>
        </w:rPr>
      </w:pPr>
      <w:r>
        <w:rPr>
          <w:noProof/>
          <w:sz w:val="24"/>
          <w:szCs w:val="24"/>
          <w:lang w:val="kk-KZ"/>
        </w:rPr>
        <w:t>С.</w:t>
      </w:r>
      <w:r w:rsidRPr="00CC5E3C">
        <w:rPr>
          <w:noProof/>
          <w:sz w:val="24"/>
          <w:szCs w:val="24"/>
          <w:lang w:val="kk-KZ"/>
        </w:rPr>
        <w:t xml:space="preserve">  </w:t>
      </w:r>
      <w:r w:rsidRPr="00605E00">
        <w:rPr>
          <w:noProof/>
          <w:sz w:val="24"/>
          <w:szCs w:val="24"/>
          <w:lang w:val="kk-KZ"/>
        </w:rPr>
        <w:t xml:space="preserve"> </w:t>
      </w:r>
      <w:r w:rsidRPr="00CC5E3C">
        <w:rPr>
          <w:noProof/>
          <w:sz w:val="24"/>
          <w:szCs w:val="24"/>
          <w:lang w:val="kk-KZ"/>
        </w:rPr>
        <w:t>Мn → МnО.</w:t>
      </w:r>
    </w:p>
    <w:p w:rsidR="00071A91" w:rsidRPr="00CC5E3C" w:rsidRDefault="00071A91" w:rsidP="00071A91">
      <w:pPr>
        <w:rPr>
          <w:sz w:val="24"/>
          <w:szCs w:val="24"/>
          <w:lang w:val="kk-KZ"/>
        </w:rPr>
      </w:pPr>
      <w:r>
        <w:rPr>
          <w:sz w:val="24"/>
          <w:szCs w:val="24"/>
          <w:lang w:val="kk-KZ"/>
        </w:rPr>
        <w:t>Д.</w:t>
      </w:r>
      <w:r w:rsidRPr="00CC5E3C">
        <w:rPr>
          <w:sz w:val="24"/>
          <w:szCs w:val="24"/>
          <w:lang w:val="kk-KZ"/>
        </w:rPr>
        <w:t xml:space="preserve">  </w:t>
      </w:r>
      <w:r w:rsidRPr="00CC5E3C">
        <w:rPr>
          <w:noProof/>
          <w:sz w:val="24"/>
          <w:szCs w:val="24"/>
          <w:lang w:val="kk-KZ"/>
        </w:rPr>
        <w:t>МnО2 →КМnО4.</w:t>
      </w:r>
    </w:p>
    <w:p w:rsidR="00071A91" w:rsidRPr="00CC5E3C" w:rsidRDefault="00071A91" w:rsidP="00071A91">
      <w:pPr>
        <w:rPr>
          <w:sz w:val="24"/>
          <w:szCs w:val="24"/>
          <w:lang w:val="kk-KZ"/>
        </w:rPr>
      </w:pPr>
      <w:r>
        <w:rPr>
          <w:sz w:val="24"/>
          <w:szCs w:val="24"/>
          <w:lang w:val="kk-KZ"/>
        </w:rPr>
        <w:lastRenderedPageBreak/>
        <w:t>Е.</w:t>
      </w:r>
      <w:r w:rsidRPr="00CC5E3C">
        <w:rPr>
          <w:sz w:val="24"/>
          <w:szCs w:val="24"/>
          <w:lang w:val="kk-KZ"/>
        </w:rPr>
        <w:t xml:space="preserve">  </w:t>
      </w:r>
      <w:r w:rsidRPr="00605E00">
        <w:rPr>
          <w:noProof/>
          <w:sz w:val="24"/>
          <w:szCs w:val="24"/>
          <w:lang w:val="kk-KZ" w:eastAsia="ko-KR"/>
        </w:rPr>
        <w:t xml:space="preserve"> </w:t>
      </w:r>
      <w:r w:rsidRPr="00CC5E3C">
        <w:rPr>
          <w:noProof/>
          <w:sz w:val="24"/>
          <w:szCs w:val="24"/>
          <w:lang w:val="kk-KZ"/>
        </w:rPr>
        <w:t>Мn → МnО.</w:t>
      </w:r>
    </w:p>
    <w:p w:rsidR="00071A91" w:rsidRPr="00605E00" w:rsidRDefault="00071A91" w:rsidP="00071A91">
      <w:pPr>
        <w:rPr>
          <w:noProof/>
          <w:sz w:val="24"/>
          <w:szCs w:val="24"/>
          <w:lang w:val="kk-KZ"/>
        </w:rPr>
      </w:pPr>
      <w:r w:rsidRPr="00CC5E3C">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192. </w:t>
      </w:r>
      <w:r w:rsidRPr="00605E00">
        <w:rPr>
          <w:noProof/>
          <w:sz w:val="24"/>
          <w:szCs w:val="24"/>
          <w:lang w:val="kk-KZ"/>
        </w:rPr>
        <w:t>Реакция теңдеулерінің кайсысы бейтараптану реакциясына</w:t>
      </w:r>
    </w:p>
    <w:p w:rsidR="00071A91" w:rsidRPr="00D1562A" w:rsidRDefault="00071A91" w:rsidP="00071A91">
      <w:pPr>
        <w:rPr>
          <w:sz w:val="24"/>
          <w:szCs w:val="24"/>
          <w:lang w:val="kk-KZ"/>
        </w:rPr>
      </w:pPr>
      <w:r w:rsidRPr="00D1562A">
        <w:rPr>
          <w:noProof/>
          <w:sz w:val="24"/>
          <w:szCs w:val="24"/>
          <w:lang w:val="kk-KZ"/>
        </w:rPr>
        <w:t>жатады?</w:t>
      </w:r>
    </w:p>
    <w:p w:rsidR="00071A91" w:rsidRPr="00D1562A" w:rsidRDefault="00071A91" w:rsidP="00071A91">
      <w:pPr>
        <w:rPr>
          <w:sz w:val="24"/>
          <w:szCs w:val="24"/>
          <w:lang w:val="kk-KZ"/>
        </w:rPr>
      </w:pPr>
      <w:r>
        <w:rPr>
          <w:sz w:val="24"/>
          <w:szCs w:val="24"/>
          <w:lang w:val="kk-KZ"/>
        </w:rPr>
        <w:t>А.</w:t>
      </w:r>
      <w:r w:rsidRPr="00D1562A">
        <w:rPr>
          <w:sz w:val="24"/>
          <w:szCs w:val="24"/>
          <w:lang w:val="kk-KZ"/>
        </w:rPr>
        <w:t xml:space="preserve">  </w:t>
      </w:r>
      <w:r w:rsidRPr="00605E00">
        <w:rPr>
          <w:noProof/>
          <w:sz w:val="24"/>
          <w:szCs w:val="24"/>
          <w:lang w:val="kk-KZ"/>
        </w:rPr>
        <w:t xml:space="preserve"> </w:t>
      </w:r>
      <w:r w:rsidRPr="00D1562A">
        <w:rPr>
          <w:sz w:val="24"/>
          <w:szCs w:val="24"/>
          <w:lang w:val="kk-KZ"/>
        </w:rPr>
        <w:t xml:space="preserve">Zn(OН)2 </w:t>
      </w:r>
      <w:r w:rsidRPr="00D1562A">
        <w:rPr>
          <w:noProof/>
          <w:sz w:val="24"/>
          <w:szCs w:val="24"/>
          <w:lang w:val="kk-KZ"/>
        </w:rPr>
        <w:t>+ НВr →</w:t>
      </w:r>
    </w:p>
    <w:p w:rsidR="00071A91" w:rsidRPr="00D1562A" w:rsidRDefault="00071A91" w:rsidP="00071A91">
      <w:pPr>
        <w:rPr>
          <w:sz w:val="24"/>
          <w:szCs w:val="24"/>
          <w:lang w:val="kk-KZ"/>
        </w:rPr>
      </w:pPr>
      <w:r>
        <w:rPr>
          <w:noProof/>
          <w:sz w:val="24"/>
          <w:szCs w:val="24"/>
          <w:lang w:val="kk-KZ"/>
        </w:rPr>
        <w:t>В.</w:t>
      </w:r>
      <w:r w:rsidRPr="00D1562A">
        <w:rPr>
          <w:noProof/>
          <w:sz w:val="24"/>
          <w:szCs w:val="24"/>
          <w:lang w:val="kk-KZ"/>
        </w:rPr>
        <w:t xml:space="preserve">  </w:t>
      </w:r>
      <w:r w:rsidRPr="00605E00">
        <w:rPr>
          <w:noProof/>
          <w:sz w:val="24"/>
          <w:szCs w:val="24"/>
          <w:lang w:val="kk-KZ"/>
        </w:rPr>
        <w:t xml:space="preserve"> </w:t>
      </w:r>
      <w:r w:rsidRPr="00D1562A">
        <w:rPr>
          <w:sz w:val="24"/>
          <w:szCs w:val="24"/>
          <w:lang w:val="kk-KZ"/>
        </w:rPr>
        <w:t xml:space="preserve">Zn + HBr </w:t>
      </w:r>
      <w:r w:rsidRPr="00D1562A">
        <w:rPr>
          <w:noProof/>
          <w:sz w:val="24"/>
          <w:szCs w:val="24"/>
          <w:lang w:val="kk-KZ"/>
        </w:rPr>
        <w:t>→</w:t>
      </w:r>
    </w:p>
    <w:p w:rsidR="00071A91" w:rsidRPr="00D1562A" w:rsidRDefault="00071A91" w:rsidP="00071A91">
      <w:pPr>
        <w:rPr>
          <w:sz w:val="24"/>
          <w:szCs w:val="24"/>
          <w:lang w:val="kk-KZ"/>
        </w:rPr>
      </w:pPr>
      <w:r>
        <w:rPr>
          <w:noProof/>
          <w:sz w:val="24"/>
          <w:szCs w:val="24"/>
          <w:lang w:val="kk-KZ"/>
        </w:rPr>
        <w:t>С.</w:t>
      </w:r>
      <w:r w:rsidRPr="00D1562A">
        <w:rPr>
          <w:noProof/>
          <w:sz w:val="24"/>
          <w:szCs w:val="24"/>
          <w:lang w:val="kk-KZ"/>
        </w:rPr>
        <w:t xml:space="preserve">  </w:t>
      </w:r>
      <w:r w:rsidRPr="00605E00">
        <w:rPr>
          <w:noProof/>
          <w:sz w:val="24"/>
          <w:szCs w:val="24"/>
          <w:lang w:val="kk-KZ"/>
        </w:rPr>
        <w:t xml:space="preserve"> </w:t>
      </w:r>
      <w:r w:rsidRPr="00605E00">
        <w:rPr>
          <w:sz w:val="24"/>
          <w:szCs w:val="24"/>
          <w:lang w:val="pt-BR"/>
        </w:rPr>
        <w:t>Zn</w:t>
      </w:r>
      <w:r w:rsidRPr="00D1562A">
        <w:rPr>
          <w:sz w:val="24"/>
          <w:szCs w:val="24"/>
          <w:lang w:val="kk-KZ"/>
        </w:rPr>
        <w:t>(</w:t>
      </w:r>
      <w:r w:rsidRPr="00605E00">
        <w:rPr>
          <w:sz w:val="24"/>
          <w:szCs w:val="24"/>
          <w:lang w:val="pt-BR"/>
        </w:rPr>
        <w:t>N</w:t>
      </w:r>
      <w:r w:rsidRPr="00D1562A">
        <w:rPr>
          <w:sz w:val="24"/>
          <w:szCs w:val="24"/>
          <w:lang w:val="kk-KZ"/>
        </w:rPr>
        <w:t xml:space="preserve">О3)2 </w:t>
      </w:r>
      <w:r w:rsidRPr="00D1562A">
        <w:rPr>
          <w:noProof/>
          <w:sz w:val="24"/>
          <w:szCs w:val="24"/>
          <w:lang w:val="kk-KZ"/>
        </w:rPr>
        <w:t xml:space="preserve">+ </w:t>
      </w:r>
      <w:r w:rsidRPr="00605E00">
        <w:rPr>
          <w:sz w:val="24"/>
          <w:szCs w:val="24"/>
          <w:lang w:val="pt-BR"/>
        </w:rPr>
        <w:t>HCl</w:t>
      </w:r>
      <w:r w:rsidRPr="00D1562A">
        <w:rPr>
          <w:noProof/>
          <w:sz w:val="24"/>
          <w:szCs w:val="24"/>
          <w:lang w:val="kk-KZ"/>
        </w:rPr>
        <w:t>→</w:t>
      </w:r>
    </w:p>
    <w:p w:rsidR="00071A91" w:rsidRPr="00D1562A" w:rsidRDefault="00071A91" w:rsidP="00071A91">
      <w:pPr>
        <w:rPr>
          <w:sz w:val="24"/>
          <w:szCs w:val="24"/>
          <w:lang w:val="kk-KZ"/>
        </w:rPr>
      </w:pPr>
      <w:r>
        <w:rPr>
          <w:sz w:val="24"/>
          <w:szCs w:val="24"/>
          <w:lang w:val="kk-KZ"/>
        </w:rPr>
        <w:t>Д.</w:t>
      </w:r>
      <w:r w:rsidRPr="00D1562A">
        <w:rPr>
          <w:sz w:val="24"/>
          <w:szCs w:val="24"/>
          <w:lang w:val="kk-KZ"/>
        </w:rPr>
        <w:t xml:space="preserve">  </w:t>
      </w:r>
      <w:r w:rsidRPr="00605E00">
        <w:rPr>
          <w:noProof/>
          <w:sz w:val="24"/>
          <w:szCs w:val="24"/>
          <w:lang w:val="kk-KZ"/>
        </w:rPr>
        <w:t xml:space="preserve"> </w:t>
      </w:r>
      <w:r w:rsidRPr="00605E00">
        <w:rPr>
          <w:sz w:val="24"/>
          <w:szCs w:val="24"/>
          <w:lang w:val="pt-BR"/>
        </w:rPr>
        <w:t>Zn</w:t>
      </w:r>
      <w:r w:rsidRPr="00D1562A">
        <w:rPr>
          <w:sz w:val="24"/>
          <w:szCs w:val="24"/>
          <w:lang w:val="kk-KZ"/>
        </w:rPr>
        <w:t xml:space="preserve"> </w:t>
      </w:r>
      <w:r w:rsidRPr="00D1562A">
        <w:rPr>
          <w:noProof/>
          <w:sz w:val="24"/>
          <w:szCs w:val="24"/>
          <w:lang w:val="kk-KZ"/>
        </w:rPr>
        <w:t>+ Вr2 →</w:t>
      </w:r>
    </w:p>
    <w:p w:rsidR="00071A91" w:rsidRPr="00D1562A" w:rsidRDefault="00071A91" w:rsidP="00071A91">
      <w:pPr>
        <w:rPr>
          <w:sz w:val="24"/>
          <w:szCs w:val="24"/>
          <w:lang w:val="kk-KZ"/>
        </w:rPr>
      </w:pPr>
      <w:r>
        <w:rPr>
          <w:noProof/>
          <w:sz w:val="24"/>
          <w:szCs w:val="24"/>
          <w:lang w:val="kk-KZ"/>
        </w:rPr>
        <w:t>Е.</w:t>
      </w:r>
      <w:r w:rsidRPr="00D1562A">
        <w:rPr>
          <w:noProof/>
          <w:sz w:val="24"/>
          <w:szCs w:val="24"/>
          <w:lang w:val="kk-KZ"/>
        </w:rPr>
        <w:t xml:space="preserve">  </w:t>
      </w:r>
      <w:r w:rsidRPr="00605E00">
        <w:rPr>
          <w:noProof/>
          <w:sz w:val="24"/>
          <w:szCs w:val="24"/>
          <w:lang w:val="kk-KZ" w:eastAsia="ko-KR"/>
        </w:rPr>
        <w:t xml:space="preserve"> </w:t>
      </w:r>
      <w:r w:rsidRPr="00D1562A">
        <w:rPr>
          <w:sz w:val="24"/>
          <w:szCs w:val="24"/>
          <w:lang w:val="kk-KZ"/>
        </w:rPr>
        <w:t xml:space="preserve">Zn + HCl </w:t>
      </w:r>
      <w:r w:rsidRPr="00D1562A">
        <w:rPr>
          <w:noProof/>
          <w:sz w:val="24"/>
          <w:szCs w:val="24"/>
          <w:lang w:val="kk-KZ"/>
        </w:rPr>
        <w:t>→</w:t>
      </w:r>
    </w:p>
    <w:p w:rsidR="00071A91" w:rsidRPr="00605E00" w:rsidRDefault="00071A91" w:rsidP="00071A91">
      <w:pPr>
        <w:rPr>
          <w:noProof/>
          <w:sz w:val="24"/>
          <w:szCs w:val="24"/>
          <w:lang w:val="kk-KZ"/>
        </w:rPr>
      </w:pPr>
      <w:r w:rsidRPr="00D1562A">
        <w:rPr>
          <w:noProof/>
          <w:sz w:val="24"/>
          <w:szCs w:val="24"/>
          <w:lang w:val="kk-KZ"/>
        </w:rPr>
        <w:t>~</w:t>
      </w:r>
    </w:p>
    <w:p w:rsidR="00071A91" w:rsidRPr="00D1562A" w:rsidRDefault="00071A91" w:rsidP="00071A91">
      <w:pPr>
        <w:rPr>
          <w:sz w:val="24"/>
          <w:szCs w:val="24"/>
          <w:lang w:val="kk-KZ"/>
        </w:rPr>
      </w:pPr>
      <w:r>
        <w:rPr>
          <w:noProof/>
          <w:sz w:val="24"/>
          <w:szCs w:val="24"/>
          <w:lang w:val="kk-KZ"/>
        </w:rPr>
        <w:t xml:space="preserve">193. </w:t>
      </w:r>
      <w:r w:rsidRPr="00D1562A">
        <w:rPr>
          <w:noProof/>
          <w:sz w:val="24"/>
          <w:szCs w:val="24"/>
          <w:lang w:val="kk-KZ"/>
        </w:rPr>
        <w:t>Заттардың қайсысы негіздерге жатады?</w:t>
      </w:r>
    </w:p>
    <w:p w:rsidR="00071A91" w:rsidRPr="00D1562A" w:rsidRDefault="00071A91" w:rsidP="00071A91">
      <w:pPr>
        <w:rPr>
          <w:sz w:val="24"/>
          <w:szCs w:val="24"/>
          <w:lang w:val="kk-KZ"/>
        </w:rPr>
      </w:pPr>
      <w:r>
        <w:rPr>
          <w:sz w:val="24"/>
          <w:szCs w:val="24"/>
          <w:lang w:val="kk-KZ"/>
        </w:rPr>
        <w:t>А.</w:t>
      </w:r>
      <w:r w:rsidRPr="00D1562A">
        <w:rPr>
          <w:sz w:val="24"/>
          <w:szCs w:val="24"/>
          <w:lang w:val="kk-KZ"/>
        </w:rPr>
        <w:t xml:space="preserve">  </w:t>
      </w:r>
      <w:r w:rsidRPr="00605E00">
        <w:rPr>
          <w:noProof/>
          <w:sz w:val="24"/>
          <w:szCs w:val="24"/>
          <w:lang w:val="kk-KZ"/>
        </w:rPr>
        <w:t xml:space="preserve"> </w:t>
      </w:r>
      <w:r w:rsidRPr="00D1562A">
        <w:rPr>
          <w:sz w:val="24"/>
          <w:szCs w:val="24"/>
          <w:lang w:val="kk-KZ"/>
        </w:rPr>
        <w:t>Cu(OH)2, Fe(OH)2.</w:t>
      </w:r>
    </w:p>
    <w:p w:rsidR="00071A91" w:rsidRPr="00D1562A" w:rsidRDefault="00071A91" w:rsidP="00071A91">
      <w:pPr>
        <w:rPr>
          <w:sz w:val="24"/>
          <w:szCs w:val="24"/>
          <w:lang w:val="kk-KZ"/>
        </w:rPr>
      </w:pPr>
      <w:r>
        <w:rPr>
          <w:noProof/>
          <w:sz w:val="24"/>
          <w:szCs w:val="24"/>
          <w:lang w:val="kk-KZ"/>
        </w:rPr>
        <w:t>В.</w:t>
      </w:r>
      <w:r w:rsidRPr="00D1562A">
        <w:rPr>
          <w:noProof/>
          <w:sz w:val="24"/>
          <w:szCs w:val="24"/>
          <w:lang w:val="kk-KZ"/>
        </w:rPr>
        <w:t xml:space="preserve">  </w:t>
      </w:r>
      <w:r w:rsidRPr="00605E00">
        <w:rPr>
          <w:noProof/>
          <w:sz w:val="24"/>
          <w:szCs w:val="24"/>
          <w:lang w:val="kk-KZ"/>
        </w:rPr>
        <w:t xml:space="preserve"> </w:t>
      </w:r>
      <w:r w:rsidRPr="00D1562A">
        <w:rPr>
          <w:noProof/>
          <w:sz w:val="24"/>
          <w:szCs w:val="24"/>
          <w:lang w:val="kk-KZ"/>
        </w:rPr>
        <w:t>СuО, СаО.</w:t>
      </w:r>
    </w:p>
    <w:p w:rsidR="00071A91" w:rsidRPr="00D1562A" w:rsidRDefault="00071A91" w:rsidP="00071A91">
      <w:pPr>
        <w:rPr>
          <w:sz w:val="24"/>
          <w:szCs w:val="24"/>
          <w:lang w:val="kk-KZ"/>
        </w:rPr>
      </w:pPr>
      <w:r>
        <w:rPr>
          <w:noProof/>
          <w:sz w:val="24"/>
          <w:szCs w:val="24"/>
          <w:lang w:val="kk-KZ"/>
        </w:rPr>
        <w:t>С.</w:t>
      </w:r>
      <w:r w:rsidRPr="00D1562A">
        <w:rPr>
          <w:noProof/>
          <w:sz w:val="24"/>
          <w:szCs w:val="24"/>
          <w:lang w:val="kk-KZ"/>
        </w:rPr>
        <w:t xml:space="preserve"> </w:t>
      </w:r>
      <w:r w:rsidRPr="00605E00">
        <w:rPr>
          <w:noProof/>
          <w:sz w:val="24"/>
          <w:szCs w:val="24"/>
          <w:lang w:val="kk-KZ"/>
        </w:rPr>
        <w:t xml:space="preserve"> </w:t>
      </w:r>
      <w:r w:rsidRPr="00D1562A">
        <w:rPr>
          <w:noProof/>
          <w:sz w:val="24"/>
          <w:szCs w:val="24"/>
          <w:lang w:val="kk-KZ"/>
        </w:rPr>
        <w:t xml:space="preserve">СаСО3, </w:t>
      </w:r>
      <w:r w:rsidRPr="00605E00">
        <w:rPr>
          <w:sz w:val="24"/>
          <w:szCs w:val="24"/>
          <w:lang w:val="pt-BR"/>
        </w:rPr>
        <w:t>BaS</w:t>
      </w:r>
      <w:r w:rsidRPr="00D1562A">
        <w:rPr>
          <w:sz w:val="24"/>
          <w:szCs w:val="24"/>
          <w:lang w:val="kk-KZ"/>
        </w:rPr>
        <w:t>О4.</w:t>
      </w:r>
    </w:p>
    <w:p w:rsidR="00071A91" w:rsidRPr="00D1562A" w:rsidRDefault="00071A91" w:rsidP="00071A91">
      <w:pPr>
        <w:rPr>
          <w:sz w:val="24"/>
          <w:szCs w:val="24"/>
          <w:lang w:val="kk-KZ"/>
        </w:rPr>
      </w:pPr>
      <w:r>
        <w:rPr>
          <w:sz w:val="24"/>
          <w:szCs w:val="24"/>
          <w:lang w:val="kk-KZ"/>
        </w:rPr>
        <w:t>Д.</w:t>
      </w:r>
      <w:r w:rsidRPr="00D1562A">
        <w:rPr>
          <w:sz w:val="24"/>
          <w:szCs w:val="24"/>
          <w:lang w:val="kk-KZ"/>
        </w:rPr>
        <w:t xml:space="preserve">  </w:t>
      </w:r>
      <w:r w:rsidRPr="00605E00">
        <w:rPr>
          <w:noProof/>
          <w:sz w:val="24"/>
          <w:szCs w:val="24"/>
          <w:lang w:val="kk-KZ"/>
        </w:rPr>
        <w:t xml:space="preserve"> </w:t>
      </w:r>
      <w:r w:rsidRPr="00D1562A">
        <w:rPr>
          <w:sz w:val="24"/>
          <w:szCs w:val="24"/>
          <w:lang w:val="kk-KZ"/>
        </w:rPr>
        <w:t>SО2, P2О5.</w:t>
      </w:r>
    </w:p>
    <w:p w:rsidR="00071A91" w:rsidRPr="00D1562A" w:rsidRDefault="00071A91" w:rsidP="00071A91">
      <w:pPr>
        <w:rPr>
          <w:sz w:val="24"/>
          <w:szCs w:val="24"/>
          <w:lang w:val="kk-KZ"/>
        </w:rPr>
      </w:pPr>
      <w:r>
        <w:rPr>
          <w:noProof/>
          <w:sz w:val="24"/>
          <w:szCs w:val="24"/>
          <w:lang w:val="kk-KZ"/>
        </w:rPr>
        <w:t>Е.</w:t>
      </w:r>
      <w:r w:rsidRPr="00D1562A">
        <w:rPr>
          <w:noProof/>
          <w:sz w:val="24"/>
          <w:szCs w:val="24"/>
          <w:lang w:val="kk-KZ"/>
        </w:rPr>
        <w:t xml:space="preserve">  </w:t>
      </w:r>
      <w:r w:rsidRPr="00605E00">
        <w:rPr>
          <w:noProof/>
          <w:sz w:val="24"/>
          <w:szCs w:val="24"/>
          <w:lang w:val="kk-KZ" w:eastAsia="ko-KR"/>
        </w:rPr>
        <w:t xml:space="preserve"> </w:t>
      </w:r>
      <w:r w:rsidRPr="00D1562A">
        <w:rPr>
          <w:noProof/>
          <w:sz w:val="24"/>
          <w:szCs w:val="24"/>
          <w:lang w:val="kk-KZ"/>
        </w:rPr>
        <w:t>СuО, СаО</w:t>
      </w:r>
    </w:p>
    <w:p w:rsidR="00071A91" w:rsidRPr="00605E00" w:rsidRDefault="00071A91" w:rsidP="00071A91">
      <w:pPr>
        <w:rPr>
          <w:noProof/>
          <w:sz w:val="24"/>
          <w:szCs w:val="24"/>
          <w:lang w:val="kk-KZ"/>
        </w:rPr>
      </w:pPr>
      <w:r w:rsidRPr="00D1562A">
        <w:rPr>
          <w:noProof/>
          <w:sz w:val="24"/>
          <w:szCs w:val="24"/>
          <w:lang w:val="kk-KZ"/>
        </w:rPr>
        <w:t>~</w:t>
      </w:r>
    </w:p>
    <w:p w:rsidR="00071A91" w:rsidRPr="00D1562A" w:rsidRDefault="00071A91" w:rsidP="00071A91">
      <w:pPr>
        <w:rPr>
          <w:noProof/>
          <w:sz w:val="24"/>
          <w:szCs w:val="24"/>
          <w:lang w:val="kk-KZ"/>
        </w:rPr>
      </w:pPr>
      <w:r>
        <w:rPr>
          <w:noProof/>
          <w:sz w:val="24"/>
          <w:szCs w:val="24"/>
          <w:lang w:val="kk-KZ"/>
        </w:rPr>
        <w:t xml:space="preserve">194. </w:t>
      </w:r>
      <w:r w:rsidRPr="00D1562A">
        <w:rPr>
          <w:noProof/>
          <w:sz w:val="24"/>
          <w:szCs w:val="24"/>
          <w:lang w:val="kk-KZ"/>
        </w:rPr>
        <w:t xml:space="preserve">Ең әлсіз қышқылдың формуласы. </w:t>
      </w:r>
    </w:p>
    <w:p w:rsidR="00071A91" w:rsidRPr="00D1562A" w:rsidRDefault="00071A91" w:rsidP="00071A91">
      <w:pPr>
        <w:rPr>
          <w:sz w:val="24"/>
          <w:szCs w:val="24"/>
          <w:lang w:val="kk-KZ"/>
        </w:rPr>
      </w:pPr>
      <w:r>
        <w:rPr>
          <w:noProof/>
          <w:sz w:val="24"/>
          <w:szCs w:val="24"/>
          <w:lang w:val="kk-KZ"/>
        </w:rPr>
        <w:t>А.</w:t>
      </w:r>
      <w:r w:rsidRPr="00605E00">
        <w:rPr>
          <w:noProof/>
          <w:sz w:val="24"/>
          <w:szCs w:val="24"/>
          <w:lang w:val="kk-KZ"/>
        </w:rPr>
        <w:t xml:space="preserve"> </w:t>
      </w:r>
      <w:r w:rsidRPr="00D1562A">
        <w:rPr>
          <w:noProof/>
          <w:sz w:val="24"/>
          <w:szCs w:val="24"/>
          <w:lang w:val="kk-KZ"/>
        </w:rPr>
        <w:t>Н</w:t>
      </w:r>
      <w:r w:rsidRPr="00D1562A">
        <w:rPr>
          <w:sz w:val="24"/>
          <w:szCs w:val="24"/>
          <w:lang w:val="kk-KZ"/>
        </w:rPr>
        <w:t>F</w:t>
      </w:r>
      <w:r w:rsidRPr="00D1562A">
        <w:rPr>
          <w:noProof/>
          <w:sz w:val="24"/>
          <w:szCs w:val="24"/>
          <w:lang w:val="kk-KZ"/>
        </w:rPr>
        <w:t>.</w:t>
      </w:r>
    </w:p>
    <w:p w:rsidR="00071A91" w:rsidRPr="00D1562A" w:rsidRDefault="00071A91" w:rsidP="00071A91">
      <w:pPr>
        <w:rPr>
          <w:sz w:val="24"/>
          <w:szCs w:val="24"/>
          <w:lang w:val="kk-KZ"/>
        </w:rPr>
      </w:pPr>
      <w:r>
        <w:rPr>
          <w:sz w:val="24"/>
          <w:szCs w:val="24"/>
          <w:lang w:val="kk-KZ"/>
        </w:rPr>
        <w:t>В.</w:t>
      </w:r>
      <w:r w:rsidRPr="00D1562A">
        <w:rPr>
          <w:noProof/>
          <w:sz w:val="24"/>
          <w:szCs w:val="24"/>
          <w:lang w:val="kk-KZ"/>
        </w:rPr>
        <w:t xml:space="preserve"> </w:t>
      </w:r>
      <w:r w:rsidRPr="00605E00">
        <w:rPr>
          <w:noProof/>
          <w:sz w:val="24"/>
          <w:szCs w:val="24"/>
          <w:lang w:val="kk-KZ"/>
        </w:rPr>
        <w:t xml:space="preserve"> </w:t>
      </w:r>
      <w:r w:rsidRPr="00D1562A">
        <w:rPr>
          <w:sz w:val="24"/>
          <w:szCs w:val="24"/>
          <w:lang w:val="kk-KZ"/>
        </w:rPr>
        <w:t>HClO4.</w:t>
      </w:r>
    </w:p>
    <w:p w:rsidR="00071A91" w:rsidRPr="00D1562A" w:rsidRDefault="00071A91" w:rsidP="00071A91">
      <w:pPr>
        <w:rPr>
          <w:sz w:val="24"/>
          <w:szCs w:val="24"/>
          <w:lang w:val="kk-KZ"/>
        </w:rPr>
      </w:pPr>
      <w:r>
        <w:rPr>
          <w:noProof/>
          <w:sz w:val="24"/>
          <w:szCs w:val="24"/>
          <w:lang w:val="kk-KZ"/>
        </w:rPr>
        <w:t>С.</w:t>
      </w:r>
      <w:r w:rsidRPr="00D1562A">
        <w:rPr>
          <w:noProof/>
          <w:sz w:val="24"/>
          <w:szCs w:val="24"/>
          <w:lang w:val="kk-KZ"/>
        </w:rPr>
        <w:t xml:space="preserve"> НВrO3.</w:t>
      </w:r>
      <w:r w:rsidRPr="00D1562A">
        <w:rPr>
          <w:sz w:val="24"/>
          <w:szCs w:val="24"/>
          <w:lang w:val="kk-KZ"/>
        </w:rPr>
        <w:t xml:space="preserve"> </w:t>
      </w:r>
    </w:p>
    <w:p w:rsidR="00071A91" w:rsidRPr="00D1562A" w:rsidRDefault="00071A91" w:rsidP="00071A91">
      <w:pPr>
        <w:rPr>
          <w:sz w:val="24"/>
          <w:szCs w:val="24"/>
          <w:lang w:val="kk-KZ"/>
        </w:rPr>
      </w:pPr>
      <w:r>
        <w:rPr>
          <w:sz w:val="24"/>
          <w:szCs w:val="24"/>
          <w:lang w:val="kk-KZ"/>
        </w:rPr>
        <w:t>Д.</w:t>
      </w:r>
      <w:r w:rsidRPr="00D1562A">
        <w:rPr>
          <w:sz w:val="24"/>
          <w:szCs w:val="24"/>
          <w:lang w:val="kk-KZ"/>
        </w:rPr>
        <w:t xml:space="preserve"> </w:t>
      </w:r>
      <w:r w:rsidRPr="00605E00">
        <w:rPr>
          <w:noProof/>
          <w:sz w:val="24"/>
          <w:szCs w:val="24"/>
          <w:lang w:val="kk-KZ"/>
        </w:rPr>
        <w:t xml:space="preserve"> </w:t>
      </w:r>
      <w:r w:rsidRPr="00D1562A">
        <w:rPr>
          <w:sz w:val="24"/>
          <w:szCs w:val="24"/>
          <w:lang w:val="kk-KZ"/>
        </w:rPr>
        <w:t>HClO3</w:t>
      </w:r>
    </w:p>
    <w:p w:rsidR="00071A91" w:rsidRPr="00D1562A" w:rsidRDefault="00071A91" w:rsidP="00071A91">
      <w:pPr>
        <w:rPr>
          <w:sz w:val="24"/>
          <w:szCs w:val="24"/>
          <w:lang w:val="kk-KZ"/>
        </w:rPr>
      </w:pPr>
      <w:r>
        <w:rPr>
          <w:noProof/>
          <w:sz w:val="24"/>
          <w:szCs w:val="24"/>
          <w:lang w:val="kk-KZ"/>
        </w:rPr>
        <w:t>Е.</w:t>
      </w:r>
      <w:r w:rsidRPr="00D1562A">
        <w:rPr>
          <w:noProof/>
          <w:sz w:val="24"/>
          <w:szCs w:val="24"/>
          <w:lang w:val="kk-KZ"/>
        </w:rPr>
        <w:t xml:space="preserve"> </w:t>
      </w:r>
      <w:r w:rsidRPr="00605E00">
        <w:rPr>
          <w:noProof/>
          <w:sz w:val="24"/>
          <w:szCs w:val="24"/>
          <w:lang w:val="kk-KZ" w:eastAsia="ko-KR"/>
        </w:rPr>
        <w:t xml:space="preserve"> </w:t>
      </w:r>
      <w:r w:rsidRPr="00D1562A">
        <w:rPr>
          <w:sz w:val="24"/>
          <w:szCs w:val="24"/>
          <w:lang w:val="kk-KZ"/>
        </w:rPr>
        <w:t>HCl</w:t>
      </w:r>
      <w:r w:rsidRPr="00D1562A">
        <w:rPr>
          <w:noProof/>
          <w:sz w:val="24"/>
          <w:szCs w:val="24"/>
          <w:lang w:val="kk-KZ"/>
        </w:rPr>
        <w:t xml:space="preserve"> </w:t>
      </w:r>
    </w:p>
    <w:p w:rsidR="00071A91" w:rsidRPr="00605E00" w:rsidRDefault="00071A91" w:rsidP="00071A91">
      <w:pPr>
        <w:rPr>
          <w:noProof/>
          <w:sz w:val="24"/>
          <w:szCs w:val="24"/>
          <w:lang w:val="kk-KZ"/>
        </w:rPr>
      </w:pPr>
      <w:r w:rsidRPr="00D1562A">
        <w:rPr>
          <w:noProof/>
          <w:sz w:val="24"/>
          <w:szCs w:val="24"/>
          <w:lang w:val="kk-KZ"/>
        </w:rPr>
        <w:t>~</w:t>
      </w:r>
    </w:p>
    <w:p w:rsidR="00071A91" w:rsidRPr="00D1562A" w:rsidRDefault="00071A91" w:rsidP="00071A91">
      <w:pPr>
        <w:rPr>
          <w:sz w:val="24"/>
          <w:szCs w:val="24"/>
          <w:lang w:val="kk-KZ"/>
        </w:rPr>
      </w:pPr>
      <w:r>
        <w:rPr>
          <w:noProof/>
          <w:sz w:val="24"/>
          <w:szCs w:val="24"/>
          <w:lang w:val="kk-KZ"/>
        </w:rPr>
        <w:t xml:space="preserve">195. </w:t>
      </w:r>
      <w:r w:rsidRPr="00D1562A">
        <w:rPr>
          <w:noProof/>
          <w:sz w:val="24"/>
          <w:szCs w:val="24"/>
          <w:lang w:val="kk-KZ"/>
        </w:rPr>
        <w:t xml:space="preserve"> Мыс купоросы</w:t>
      </w:r>
      <w:r w:rsidRPr="00605E00">
        <w:rPr>
          <w:noProof/>
          <w:sz w:val="24"/>
          <w:szCs w:val="24"/>
          <w:lang w:val="kk-KZ"/>
        </w:rPr>
        <w:t>н</w:t>
      </w:r>
      <w:r w:rsidRPr="00D1562A">
        <w:rPr>
          <w:noProof/>
          <w:sz w:val="24"/>
          <w:szCs w:val="24"/>
          <w:lang w:val="kk-KZ"/>
        </w:rPr>
        <w:t>ы</w:t>
      </w:r>
      <w:r w:rsidRPr="00605E00">
        <w:rPr>
          <w:noProof/>
          <w:sz w:val="24"/>
          <w:szCs w:val="24"/>
          <w:lang w:val="kk-KZ"/>
        </w:rPr>
        <w:t>ң</w:t>
      </w:r>
      <w:r w:rsidRPr="00D1562A">
        <w:rPr>
          <w:noProof/>
          <w:sz w:val="24"/>
          <w:szCs w:val="24"/>
          <w:lang w:val="kk-KZ"/>
        </w:rPr>
        <w:t xml:space="preserve"> формуласы</w:t>
      </w:r>
    </w:p>
    <w:p w:rsidR="00071A91" w:rsidRPr="00D1562A" w:rsidRDefault="00071A91" w:rsidP="00071A91">
      <w:pPr>
        <w:rPr>
          <w:sz w:val="24"/>
          <w:szCs w:val="24"/>
          <w:lang w:val="kk-KZ"/>
        </w:rPr>
      </w:pPr>
      <w:r>
        <w:rPr>
          <w:sz w:val="24"/>
          <w:szCs w:val="24"/>
          <w:lang w:val="kk-KZ"/>
        </w:rPr>
        <w:t>А.</w:t>
      </w:r>
      <w:r w:rsidRPr="00D1562A">
        <w:rPr>
          <w:sz w:val="24"/>
          <w:szCs w:val="24"/>
          <w:lang w:val="kk-KZ"/>
        </w:rPr>
        <w:t xml:space="preserve">  </w:t>
      </w:r>
      <w:r w:rsidRPr="00605E00">
        <w:rPr>
          <w:noProof/>
          <w:sz w:val="24"/>
          <w:szCs w:val="24"/>
          <w:lang w:val="kk-KZ"/>
        </w:rPr>
        <w:t xml:space="preserve"> </w:t>
      </w:r>
      <w:r w:rsidRPr="00605E00">
        <w:rPr>
          <w:sz w:val="24"/>
          <w:szCs w:val="24"/>
          <w:lang w:val="pt-BR"/>
        </w:rPr>
        <w:t>CuS</w:t>
      </w:r>
      <w:r w:rsidRPr="00D1562A">
        <w:rPr>
          <w:sz w:val="24"/>
          <w:szCs w:val="24"/>
          <w:lang w:val="kk-KZ"/>
        </w:rPr>
        <w:t xml:space="preserve">О4   . </w:t>
      </w:r>
      <w:r w:rsidRPr="00D1562A">
        <w:rPr>
          <w:noProof/>
          <w:sz w:val="24"/>
          <w:szCs w:val="24"/>
          <w:lang w:val="kk-KZ"/>
        </w:rPr>
        <w:t>5Н2О</w:t>
      </w:r>
    </w:p>
    <w:p w:rsidR="00071A91" w:rsidRPr="00D1562A" w:rsidRDefault="00071A91" w:rsidP="00071A91">
      <w:pPr>
        <w:rPr>
          <w:sz w:val="24"/>
          <w:szCs w:val="24"/>
          <w:lang w:val="kk-KZ"/>
        </w:rPr>
      </w:pPr>
      <w:r>
        <w:rPr>
          <w:noProof/>
          <w:sz w:val="24"/>
          <w:szCs w:val="24"/>
          <w:lang w:val="kk-KZ"/>
        </w:rPr>
        <w:t>В.</w:t>
      </w:r>
      <w:r w:rsidRPr="00D1562A">
        <w:rPr>
          <w:noProof/>
          <w:sz w:val="24"/>
          <w:szCs w:val="24"/>
          <w:lang w:val="kk-KZ"/>
        </w:rPr>
        <w:t xml:space="preserve">  </w:t>
      </w:r>
      <w:r w:rsidRPr="00605E00">
        <w:rPr>
          <w:noProof/>
          <w:sz w:val="24"/>
          <w:szCs w:val="24"/>
          <w:lang w:val="kk-KZ"/>
        </w:rPr>
        <w:t xml:space="preserve"> </w:t>
      </w:r>
      <w:r w:rsidRPr="00605E00">
        <w:rPr>
          <w:sz w:val="24"/>
          <w:szCs w:val="24"/>
          <w:lang w:val="pt-BR"/>
        </w:rPr>
        <w:t>MgS</w:t>
      </w:r>
      <w:r w:rsidRPr="00D1562A">
        <w:rPr>
          <w:sz w:val="24"/>
          <w:szCs w:val="24"/>
          <w:lang w:val="kk-KZ"/>
        </w:rPr>
        <w:t>О4 .  7</w:t>
      </w:r>
      <w:r w:rsidRPr="00605E00">
        <w:rPr>
          <w:sz w:val="24"/>
          <w:szCs w:val="24"/>
          <w:lang w:val="pt-BR"/>
        </w:rPr>
        <w:t>H</w:t>
      </w:r>
      <w:r w:rsidRPr="00D1562A">
        <w:rPr>
          <w:sz w:val="24"/>
          <w:szCs w:val="24"/>
          <w:lang w:val="kk-KZ"/>
        </w:rPr>
        <w:t>2О</w:t>
      </w:r>
    </w:p>
    <w:p w:rsidR="00071A91" w:rsidRPr="00D1562A" w:rsidRDefault="00071A91" w:rsidP="00071A91">
      <w:pPr>
        <w:rPr>
          <w:sz w:val="24"/>
          <w:szCs w:val="24"/>
          <w:lang w:val="kk-KZ"/>
        </w:rPr>
      </w:pPr>
      <w:r>
        <w:rPr>
          <w:noProof/>
          <w:sz w:val="24"/>
          <w:szCs w:val="24"/>
          <w:lang w:val="kk-KZ"/>
        </w:rPr>
        <w:t>С.</w:t>
      </w:r>
      <w:r w:rsidRPr="00D1562A">
        <w:rPr>
          <w:noProof/>
          <w:sz w:val="24"/>
          <w:szCs w:val="24"/>
          <w:lang w:val="kk-KZ"/>
        </w:rPr>
        <w:t xml:space="preserve">  </w:t>
      </w:r>
      <w:r w:rsidRPr="00605E00">
        <w:rPr>
          <w:noProof/>
          <w:sz w:val="24"/>
          <w:szCs w:val="24"/>
          <w:lang w:val="kk-KZ"/>
        </w:rPr>
        <w:t xml:space="preserve"> </w:t>
      </w:r>
      <w:r w:rsidRPr="00D1562A">
        <w:rPr>
          <w:sz w:val="24"/>
          <w:szCs w:val="24"/>
          <w:lang w:val="kk-KZ"/>
        </w:rPr>
        <w:t xml:space="preserve">CaSО4 </w:t>
      </w:r>
      <w:r w:rsidRPr="00D1562A">
        <w:rPr>
          <w:noProof/>
          <w:sz w:val="24"/>
          <w:szCs w:val="24"/>
          <w:lang w:val="kk-KZ"/>
        </w:rPr>
        <w:t xml:space="preserve">  </w:t>
      </w:r>
      <w:r w:rsidRPr="00D1562A">
        <w:rPr>
          <w:sz w:val="24"/>
          <w:szCs w:val="24"/>
          <w:lang w:val="kk-KZ"/>
        </w:rPr>
        <w:t>.</w:t>
      </w:r>
      <w:r w:rsidRPr="00D1562A">
        <w:rPr>
          <w:noProof/>
          <w:sz w:val="24"/>
          <w:szCs w:val="24"/>
          <w:lang w:val="kk-KZ"/>
        </w:rPr>
        <w:t xml:space="preserve">  2Н2О</w:t>
      </w:r>
    </w:p>
    <w:p w:rsidR="00071A91" w:rsidRPr="00D1562A" w:rsidRDefault="00071A91" w:rsidP="00071A91">
      <w:pPr>
        <w:rPr>
          <w:sz w:val="24"/>
          <w:szCs w:val="24"/>
          <w:lang w:val="kk-KZ"/>
        </w:rPr>
      </w:pPr>
      <w:r>
        <w:rPr>
          <w:sz w:val="24"/>
          <w:szCs w:val="24"/>
          <w:lang w:val="kk-KZ"/>
        </w:rPr>
        <w:t>Д.</w:t>
      </w:r>
      <w:r w:rsidRPr="00D1562A">
        <w:rPr>
          <w:sz w:val="24"/>
          <w:szCs w:val="24"/>
          <w:lang w:val="kk-KZ"/>
        </w:rPr>
        <w:t xml:space="preserve">  </w:t>
      </w:r>
      <w:r w:rsidRPr="00605E00">
        <w:rPr>
          <w:noProof/>
          <w:sz w:val="24"/>
          <w:szCs w:val="24"/>
          <w:lang w:val="kk-KZ"/>
        </w:rPr>
        <w:t xml:space="preserve"> </w:t>
      </w:r>
      <w:r w:rsidRPr="00605E00">
        <w:rPr>
          <w:sz w:val="24"/>
          <w:szCs w:val="24"/>
          <w:lang w:val="pt-BR"/>
        </w:rPr>
        <w:t>Na</w:t>
      </w:r>
      <w:r w:rsidRPr="00D1562A">
        <w:rPr>
          <w:sz w:val="24"/>
          <w:szCs w:val="24"/>
          <w:lang w:val="kk-KZ"/>
        </w:rPr>
        <w:t>2</w:t>
      </w:r>
      <w:r w:rsidRPr="00605E00">
        <w:rPr>
          <w:sz w:val="24"/>
          <w:szCs w:val="24"/>
          <w:lang w:val="pt-BR"/>
        </w:rPr>
        <w:t>S</w:t>
      </w:r>
      <w:r w:rsidRPr="00D1562A">
        <w:rPr>
          <w:sz w:val="24"/>
          <w:szCs w:val="24"/>
          <w:lang w:val="kk-KZ"/>
        </w:rPr>
        <w:t xml:space="preserve">О4 .  </w:t>
      </w:r>
      <w:r w:rsidRPr="00D1562A">
        <w:rPr>
          <w:noProof/>
          <w:sz w:val="24"/>
          <w:szCs w:val="24"/>
          <w:lang w:val="kk-KZ"/>
        </w:rPr>
        <w:t>10Н2О</w:t>
      </w:r>
    </w:p>
    <w:p w:rsidR="00071A91" w:rsidRPr="00D1562A" w:rsidRDefault="00071A91" w:rsidP="00071A91">
      <w:pPr>
        <w:rPr>
          <w:sz w:val="24"/>
          <w:szCs w:val="24"/>
          <w:lang w:val="kk-KZ"/>
        </w:rPr>
      </w:pPr>
      <w:r>
        <w:rPr>
          <w:noProof/>
          <w:sz w:val="24"/>
          <w:szCs w:val="24"/>
          <w:lang w:val="kk-KZ"/>
        </w:rPr>
        <w:t>Е.</w:t>
      </w:r>
      <w:r w:rsidRPr="00D1562A">
        <w:rPr>
          <w:noProof/>
          <w:sz w:val="24"/>
          <w:szCs w:val="24"/>
          <w:lang w:val="kk-KZ"/>
        </w:rPr>
        <w:t xml:space="preserve">  </w:t>
      </w:r>
      <w:r w:rsidRPr="00605E00">
        <w:rPr>
          <w:noProof/>
          <w:sz w:val="24"/>
          <w:szCs w:val="24"/>
          <w:lang w:val="kk-KZ" w:eastAsia="ko-KR"/>
        </w:rPr>
        <w:t xml:space="preserve"> </w:t>
      </w:r>
      <w:r w:rsidRPr="00605E00">
        <w:rPr>
          <w:sz w:val="24"/>
          <w:szCs w:val="24"/>
          <w:lang w:val="pt-BR"/>
        </w:rPr>
        <w:t>K2S</w:t>
      </w:r>
      <w:r w:rsidRPr="00D1562A">
        <w:rPr>
          <w:sz w:val="24"/>
          <w:szCs w:val="24"/>
          <w:lang w:val="kk-KZ"/>
        </w:rPr>
        <w:t>О4 .  7</w:t>
      </w:r>
      <w:r w:rsidRPr="00605E00">
        <w:rPr>
          <w:sz w:val="24"/>
          <w:szCs w:val="24"/>
          <w:lang w:val="pt-BR"/>
        </w:rPr>
        <w:t>H</w:t>
      </w:r>
      <w:r w:rsidRPr="00D1562A">
        <w:rPr>
          <w:sz w:val="24"/>
          <w:szCs w:val="24"/>
          <w:lang w:val="kk-KZ"/>
        </w:rPr>
        <w:t>2О</w:t>
      </w:r>
    </w:p>
    <w:p w:rsidR="00071A91" w:rsidRPr="00605E00" w:rsidRDefault="00071A91" w:rsidP="00071A91">
      <w:pPr>
        <w:rPr>
          <w:noProof/>
          <w:sz w:val="24"/>
          <w:szCs w:val="24"/>
          <w:lang w:val="kk-KZ"/>
        </w:rPr>
      </w:pPr>
      <w:r w:rsidRPr="00D1562A">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196. </w:t>
      </w:r>
      <w:r w:rsidRPr="00605E00">
        <w:rPr>
          <w:noProof/>
          <w:sz w:val="24"/>
          <w:szCs w:val="24"/>
          <w:lang w:val="kk-KZ"/>
        </w:rPr>
        <w:t>400 г 3 % -ті ерітінді дайындау үшін қажет калий иодидінің</w:t>
      </w:r>
    </w:p>
    <w:p w:rsidR="00071A91" w:rsidRPr="00D1562A" w:rsidRDefault="00071A91" w:rsidP="00071A91">
      <w:pPr>
        <w:rPr>
          <w:sz w:val="24"/>
          <w:szCs w:val="24"/>
          <w:lang w:val="kk-KZ"/>
        </w:rPr>
      </w:pPr>
      <w:r w:rsidRPr="00D1562A">
        <w:rPr>
          <w:noProof/>
          <w:sz w:val="24"/>
          <w:szCs w:val="24"/>
          <w:lang w:val="kk-KZ"/>
        </w:rPr>
        <w:t>массасы қанша?</w:t>
      </w:r>
    </w:p>
    <w:p w:rsidR="00071A91" w:rsidRPr="00D1562A" w:rsidRDefault="00071A91" w:rsidP="00071A91">
      <w:pPr>
        <w:rPr>
          <w:sz w:val="24"/>
          <w:szCs w:val="24"/>
          <w:lang w:val="kk-KZ"/>
        </w:rPr>
      </w:pPr>
      <w:r>
        <w:rPr>
          <w:noProof/>
          <w:sz w:val="24"/>
          <w:szCs w:val="24"/>
          <w:lang w:val="kk-KZ"/>
        </w:rPr>
        <w:t>А.</w:t>
      </w:r>
      <w:r w:rsidRPr="00D1562A">
        <w:rPr>
          <w:noProof/>
          <w:sz w:val="24"/>
          <w:szCs w:val="24"/>
          <w:lang w:val="kk-KZ"/>
        </w:rPr>
        <w:t xml:space="preserve">  </w:t>
      </w:r>
      <w:r w:rsidRPr="00605E00">
        <w:rPr>
          <w:noProof/>
          <w:sz w:val="24"/>
          <w:szCs w:val="24"/>
          <w:lang w:val="kk-KZ"/>
        </w:rPr>
        <w:t xml:space="preserve"> </w:t>
      </w:r>
      <w:r w:rsidRPr="00D1562A">
        <w:rPr>
          <w:noProof/>
          <w:sz w:val="24"/>
          <w:szCs w:val="24"/>
          <w:lang w:val="kk-KZ"/>
        </w:rPr>
        <w:t>18 г.</w:t>
      </w:r>
    </w:p>
    <w:p w:rsidR="00071A91" w:rsidRPr="00D1562A" w:rsidRDefault="00071A91" w:rsidP="00071A91">
      <w:pPr>
        <w:rPr>
          <w:sz w:val="24"/>
          <w:szCs w:val="24"/>
          <w:lang w:val="kk-KZ"/>
        </w:rPr>
      </w:pPr>
      <w:r>
        <w:rPr>
          <w:noProof/>
          <w:sz w:val="24"/>
          <w:szCs w:val="24"/>
          <w:lang w:val="kk-KZ"/>
        </w:rPr>
        <w:t>В.</w:t>
      </w:r>
      <w:r w:rsidRPr="00D1562A">
        <w:rPr>
          <w:noProof/>
          <w:sz w:val="24"/>
          <w:szCs w:val="24"/>
          <w:lang w:val="kk-KZ"/>
        </w:rPr>
        <w:t xml:space="preserve">  </w:t>
      </w:r>
      <w:r w:rsidRPr="00605E00">
        <w:rPr>
          <w:noProof/>
          <w:sz w:val="24"/>
          <w:szCs w:val="24"/>
          <w:lang w:val="kk-KZ"/>
        </w:rPr>
        <w:t xml:space="preserve"> </w:t>
      </w:r>
      <w:r w:rsidRPr="00D1562A">
        <w:rPr>
          <w:noProof/>
          <w:sz w:val="24"/>
          <w:szCs w:val="24"/>
          <w:lang w:val="kk-KZ"/>
        </w:rPr>
        <w:t>75 г.</w:t>
      </w:r>
    </w:p>
    <w:p w:rsidR="00071A91" w:rsidRPr="00D1562A" w:rsidRDefault="00071A91" w:rsidP="00071A91">
      <w:pPr>
        <w:rPr>
          <w:sz w:val="24"/>
          <w:szCs w:val="24"/>
          <w:lang w:val="kk-KZ"/>
        </w:rPr>
      </w:pPr>
      <w:r>
        <w:rPr>
          <w:noProof/>
          <w:sz w:val="24"/>
          <w:szCs w:val="24"/>
          <w:lang w:val="kk-KZ"/>
        </w:rPr>
        <w:t>С.</w:t>
      </w:r>
      <w:r w:rsidRPr="00D1562A">
        <w:rPr>
          <w:noProof/>
          <w:sz w:val="24"/>
          <w:szCs w:val="24"/>
          <w:lang w:val="kk-KZ"/>
        </w:rPr>
        <w:t xml:space="preserve">  </w:t>
      </w:r>
      <w:r w:rsidRPr="00605E00">
        <w:rPr>
          <w:noProof/>
          <w:sz w:val="24"/>
          <w:szCs w:val="24"/>
          <w:lang w:val="kk-KZ"/>
        </w:rPr>
        <w:t xml:space="preserve"> </w:t>
      </w:r>
      <w:r w:rsidRPr="00D1562A">
        <w:rPr>
          <w:noProof/>
          <w:sz w:val="24"/>
          <w:szCs w:val="24"/>
          <w:lang w:val="kk-KZ"/>
        </w:rPr>
        <w:t>30 г.</w:t>
      </w:r>
    </w:p>
    <w:p w:rsidR="00071A91" w:rsidRPr="00D1562A" w:rsidRDefault="00071A91" w:rsidP="00071A91">
      <w:pPr>
        <w:rPr>
          <w:noProof/>
          <w:sz w:val="24"/>
          <w:szCs w:val="24"/>
          <w:lang w:val="kk-KZ"/>
        </w:rPr>
      </w:pPr>
      <w:r>
        <w:rPr>
          <w:sz w:val="24"/>
          <w:szCs w:val="24"/>
          <w:lang w:val="kk-KZ"/>
        </w:rPr>
        <w:t>Д.</w:t>
      </w:r>
      <w:r w:rsidRPr="00D1562A">
        <w:rPr>
          <w:sz w:val="24"/>
          <w:szCs w:val="24"/>
          <w:lang w:val="kk-KZ"/>
        </w:rPr>
        <w:t xml:space="preserve">  </w:t>
      </w:r>
      <w:r w:rsidRPr="00605E00">
        <w:rPr>
          <w:noProof/>
          <w:sz w:val="24"/>
          <w:szCs w:val="24"/>
          <w:lang w:val="kk-KZ"/>
        </w:rPr>
        <w:t xml:space="preserve"> </w:t>
      </w:r>
      <w:r w:rsidRPr="00D1562A">
        <w:rPr>
          <w:noProof/>
          <w:sz w:val="24"/>
          <w:szCs w:val="24"/>
          <w:lang w:val="kk-KZ"/>
        </w:rPr>
        <w:t xml:space="preserve">12 г. </w:t>
      </w:r>
    </w:p>
    <w:p w:rsidR="00071A91" w:rsidRPr="005346A1" w:rsidRDefault="00071A91" w:rsidP="00071A91">
      <w:pPr>
        <w:rPr>
          <w:sz w:val="24"/>
          <w:szCs w:val="24"/>
          <w:lang w:val="kk-KZ"/>
        </w:rPr>
      </w:pPr>
      <w:r>
        <w:rPr>
          <w:noProof/>
          <w:sz w:val="24"/>
          <w:szCs w:val="24"/>
          <w:lang w:val="kk-KZ"/>
        </w:rPr>
        <w:t>Е.</w:t>
      </w:r>
      <w:r w:rsidRPr="00D1562A">
        <w:rPr>
          <w:noProof/>
          <w:sz w:val="24"/>
          <w:szCs w:val="24"/>
          <w:lang w:val="kk-KZ"/>
        </w:rPr>
        <w:t xml:space="preserve">  </w:t>
      </w:r>
      <w:r w:rsidRPr="00605E00">
        <w:rPr>
          <w:noProof/>
          <w:sz w:val="24"/>
          <w:szCs w:val="24"/>
          <w:lang w:val="kk-KZ" w:eastAsia="ko-KR"/>
        </w:rPr>
        <w:t xml:space="preserve"> </w:t>
      </w:r>
      <w:r w:rsidRPr="005346A1">
        <w:rPr>
          <w:noProof/>
          <w:sz w:val="24"/>
          <w:szCs w:val="24"/>
          <w:lang w:val="kk-KZ"/>
        </w:rPr>
        <w:t>32 г.</w:t>
      </w:r>
    </w:p>
    <w:p w:rsidR="00071A91" w:rsidRPr="00605E00" w:rsidRDefault="00071A91" w:rsidP="00071A91">
      <w:pPr>
        <w:rPr>
          <w:noProof/>
          <w:sz w:val="24"/>
          <w:szCs w:val="24"/>
          <w:lang w:val="kk-KZ"/>
        </w:rPr>
      </w:pPr>
      <w:r w:rsidRPr="005346A1">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197. </w:t>
      </w:r>
      <w:r w:rsidRPr="00605E00">
        <w:rPr>
          <w:noProof/>
          <w:sz w:val="24"/>
          <w:szCs w:val="24"/>
          <w:lang w:val="kk-KZ"/>
        </w:rPr>
        <w:t>Күкірт қышқылының орта тұздарын қалай атайды ?</w:t>
      </w:r>
    </w:p>
    <w:p w:rsidR="00071A91" w:rsidRPr="005346A1" w:rsidRDefault="00071A91" w:rsidP="00071A91">
      <w:pPr>
        <w:rPr>
          <w:noProof/>
          <w:sz w:val="24"/>
          <w:szCs w:val="24"/>
          <w:lang w:val="kk-KZ"/>
        </w:rPr>
      </w:pPr>
      <w:r>
        <w:rPr>
          <w:noProof/>
          <w:sz w:val="24"/>
          <w:szCs w:val="24"/>
          <w:lang w:val="kk-KZ"/>
        </w:rPr>
        <w:t>А.</w:t>
      </w:r>
      <w:r w:rsidRPr="005346A1">
        <w:rPr>
          <w:noProof/>
          <w:sz w:val="24"/>
          <w:szCs w:val="24"/>
          <w:lang w:val="kk-KZ"/>
        </w:rPr>
        <w:t xml:space="preserve">  </w:t>
      </w:r>
      <w:r w:rsidRPr="00605E00">
        <w:rPr>
          <w:noProof/>
          <w:sz w:val="24"/>
          <w:szCs w:val="24"/>
          <w:lang w:val="kk-KZ"/>
        </w:rPr>
        <w:t xml:space="preserve"> </w:t>
      </w:r>
      <w:r w:rsidRPr="005346A1">
        <w:rPr>
          <w:noProof/>
          <w:sz w:val="24"/>
          <w:szCs w:val="24"/>
          <w:lang w:val="kk-KZ"/>
        </w:rPr>
        <w:t xml:space="preserve">Сульфаттар  </w:t>
      </w:r>
    </w:p>
    <w:p w:rsidR="00071A91" w:rsidRPr="005346A1" w:rsidRDefault="00071A91" w:rsidP="00071A91">
      <w:pPr>
        <w:rPr>
          <w:noProof/>
          <w:sz w:val="24"/>
          <w:szCs w:val="24"/>
          <w:lang w:val="kk-KZ"/>
        </w:rPr>
      </w:pPr>
      <w:r>
        <w:rPr>
          <w:noProof/>
          <w:sz w:val="24"/>
          <w:szCs w:val="24"/>
          <w:lang w:val="kk-KZ"/>
        </w:rPr>
        <w:t>В.</w:t>
      </w:r>
      <w:r w:rsidRPr="005346A1">
        <w:rPr>
          <w:noProof/>
          <w:sz w:val="24"/>
          <w:szCs w:val="24"/>
          <w:lang w:val="kk-KZ"/>
        </w:rPr>
        <w:t xml:space="preserve"> </w:t>
      </w:r>
      <w:r w:rsidRPr="00605E00">
        <w:rPr>
          <w:noProof/>
          <w:sz w:val="24"/>
          <w:szCs w:val="24"/>
          <w:lang w:val="kk-KZ"/>
        </w:rPr>
        <w:t xml:space="preserve"> </w:t>
      </w:r>
      <w:r w:rsidRPr="005346A1">
        <w:rPr>
          <w:noProof/>
          <w:sz w:val="24"/>
          <w:szCs w:val="24"/>
          <w:lang w:val="kk-KZ"/>
        </w:rPr>
        <w:t>Сульфиттер</w:t>
      </w:r>
    </w:p>
    <w:p w:rsidR="00071A91" w:rsidRPr="005346A1" w:rsidRDefault="00071A91" w:rsidP="00071A91">
      <w:pPr>
        <w:rPr>
          <w:noProof/>
          <w:sz w:val="24"/>
          <w:szCs w:val="24"/>
          <w:lang w:val="kk-KZ"/>
        </w:rPr>
      </w:pPr>
      <w:r>
        <w:rPr>
          <w:noProof/>
          <w:sz w:val="24"/>
          <w:szCs w:val="24"/>
          <w:lang w:val="kk-KZ"/>
        </w:rPr>
        <w:t>С.</w:t>
      </w:r>
      <w:r w:rsidRPr="005346A1">
        <w:rPr>
          <w:noProof/>
          <w:sz w:val="24"/>
          <w:szCs w:val="24"/>
          <w:lang w:val="kk-KZ"/>
        </w:rPr>
        <w:t xml:space="preserve">  </w:t>
      </w:r>
      <w:r w:rsidRPr="00605E00">
        <w:rPr>
          <w:noProof/>
          <w:sz w:val="24"/>
          <w:szCs w:val="24"/>
          <w:lang w:val="kk-KZ"/>
        </w:rPr>
        <w:t xml:space="preserve"> </w:t>
      </w:r>
      <w:r w:rsidRPr="005346A1">
        <w:rPr>
          <w:noProof/>
          <w:sz w:val="24"/>
          <w:szCs w:val="24"/>
          <w:lang w:val="kk-KZ"/>
        </w:rPr>
        <w:t>Фосфаттар</w:t>
      </w:r>
    </w:p>
    <w:p w:rsidR="00071A91" w:rsidRPr="005346A1" w:rsidRDefault="00071A91" w:rsidP="00071A91">
      <w:pPr>
        <w:rPr>
          <w:sz w:val="24"/>
          <w:szCs w:val="24"/>
          <w:lang w:val="kk-KZ"/>
        </w:rPr>
      </w:pPr>
      <w:r>
        <w:rPr>
          <w:sz w:val="24"/>
          <w:szCs w:val="24"/>
          <w:lang w:val="kk-KZ"/>
        </w:rPr>
        <w:t>Д.</w:t>
      </w:r>
      <w:r w:rsidRPr="005346A1">
        <w:rPr>
          <w:sz w:val="24"/>
          <w:szCs w:val="24"/>
          <w:lang w:val="kk-KZ"/>
        </w:rPr>
        <w:t xml:space="preserve">  </w:t>
      </w:r>
      <w:r w:rsidRPr="00605E00">
        <w:rPr>
          <w:noProof/>
          <w:sz w:val="24"/>
          <w:szCs w:val="24"/>
          <w:lang w:val="kk-KZ"/>
        </w:rPr>
        <w:t xml:space="preserve"> </w:t>
      </w:r>
      <w:r w:rsidRPr="005346A1">
        <w:rPr>
          <w:sz w:val="24"/>
          <w:szCs w:val="24"/>
          <w:lang w:val="kk-KZ"/>
        </w:rPr>
        <w:t>Фосфиттер</w:t>
      </w:r>
    </w:p>
    <w:p w:rsidR="00071A91" w:rsidRPr="005346A1" w:rsidRDefault="00071A91" w:rsidP="00071A91">
      <w:pPr>
        <w:rPr>
          <w:sz w:val="24"/>
          <w:szCs w:val="24"/>
          <w:lang w:val="kk-KZ"/>
        </w:rPr>
      </w:pPr>
      <w:r>
        <w:rPr>
          <w:sz w:val="24"/>
          <w:szCs w:val="24"/>
          <w:lang w:val="kk-KZ"/>
        </w:rPr>
        <w:t>Е.</w:t>
      </w:r>
      <w:r w:rsidRPr="005346A1">
        <w:rPr>
          <w:sz w:val="24"/>
          <w:szCs w:val="24"/>
          <w:lang w:val="kk-KZ"/>
        </w:rPr>
        <w:t xml:space="preserve"> </w:t>
      </w:r>
      <w:r w:rsidRPr="00605E00">
        <w:rPr>
          <w:noProof/>
          <w:sz w:val="24"/>
          <w:szCs w:val="24"/>
          <w:lang w:val="kk-KZ" w:eastAsia="ko-KR"/>
        </w:rPr>
        <w:t xml:space="preserve"> </w:t>
      </w:r>
      <w:r w:rsidRPr="005346A1">
        <w:rPr>
          <w:sz w:val="24"/>
          <w:szCs w:val="24"/>
          <w:lang w:val="kk-KZ"/>
        </w:rPr>
        <w:t>Гидросульфиттер</w:t>
      </w:r>
    </w:p>
    <w:p w:rsidR="00071A91" w:rsidRPr="00605E00" w:rsidRDefault="00071A91" w:rsidP="00071A91">
      <w:pPr>
        <w:rPr>
          <w:noProof/>
          <w:sz w:val="24"/>
          <w:szCs w:val="24"/>
          <w:lang w:val="kk-KZ"/>
        </w:rPr>
      </w:pPr>
      <w:r w:rsidRPr="005346A1">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198. </w:t>
      </w:r>
      <w:r w:rsidRPr="00605E00">
        <w:rPr>
          <w:noProof/>
          <w:sz w:val="24"/>
          <w:szCs w:val="24"/>
          <w:lang w:val="kk-KZ"/>
        </w:rPr>
        <w:t>Ерітіндіде диссоциацияланғнада сутек катионыны  және қышқыл қалдығы анионына ыдырайтын  қосылысты  ата...</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Қышқыл</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Негіз.</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Тұз.</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w:t>
      </w:r>
      <w:r w:rsidRPr="00605E00">
        <w:rPr>
          <w:sz w:val="24"/>
          <w:szCs w:val="24"/>
          <w:lang w:val="kk-KZ"/>
        </w:rPr>
        <w:t>Сілті</w:t>
      </w:r>
      <w:r w:rsidRPr="00605E00">
        <w:rPr>
          <w:noProof/>
          <w:sz w:val="24"/>
          <w:szCs w:val="24"/>
          <w:lang w:val="kk-KZ"/>
        </w:rPr>
        <w:t>.</w:t>
      </w:r>
    </w:p>
    <w:p w:rsidR="00071A91" w:rsidRPr="00605E00" w:rsidRDefault="00071A91" w:rsidP="00071A91">
      <w:pPr>
        <w:rPr>
          <w:sz w:val="24"/>
          <w:szCs w:val="24"/>
          <w:lang w:val="kk-KZ"/>
        </w:rPr>
      </w:pPr>
      <w:r>
        <w:rPr>
          <w:sz w:val="24"/>
          <w:szCs w:val="24"/>
          <w:lang w:val="kk-KZ"/>
        </w:rPr>
        <w:lastRenderedPageBreak/>
        <w:t>Е.</w:t>
      </w:r>
      <w:r w:rsidRPr="00605E00">
        <w:rPr>
          <w:sz w:val="24"/>
          <w:szCs w:val="24"/>
          <w:lang w:val="kk-KZ"/>
        </w:rPr>
        <w:t xml:space="preserve"> </w:t>
      </w:r>
      <w:r w:rsidRPr="00605E00">
        <w:rPr>
          <w:noProof/>
          <w:sz w:val="24"/>
          <w:szCs w:val="24"/>
          <w:lang w:val="kk-KZ" w:eastAsia="ko-KR"/>
        </w:rPr>
        <w:t xml:space="preserve"> </w:t>
      </w:r>
      <w:r w:rsidRPr="00605E00">
        <w:rPr>
          <w:sz w:val="24"/>
          <w:szCs w:val="24"/>
          <w:lang w:val="kk-KZ"/>
        </w:rPr>
        <w:t>Қышқылдық тұз</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199. </w:t>
      </w:r>
      <w:r w:rsidRPr="00605E00">
        <w:rPr>
          <w:noProof/>
          <w:sz w:val="24"/>
          <w:szCs w:val="24"/>
          <w:lang w:val="kk-KZ"/>
        </w:rPr>
        <w:t>Суда еритін зат</w:t>
      </w:r>
    </w:p>
    <w:p w:rsidR="00071A91" w:rsidRPr="00605E00" w:rsidRDefault="00071A91" w:rsidP="00071A91">
      <w:pPr>
        <w:rPr>
          <w:sz w:val="24"/>
          <w:szCs w:val="24"/>
          <w:lang w:val="kk-KZ"/>
        </w:rPr>
      </w:pPr>
      <w:r>
        <w:rPr>
          <w:sz w:val="24"/>
          <w:szCs w:val="24"/>
          <w:lang w:val="kk-KZ"/>
        </w:rPr>
        <w:t>А.</w:t>
      </w:r>
      <w:r w:rsidRPr="00605E00">
        <w:rPr>
          <w:sz w:val="24"/>
          <w:szCs w:val="24"/>
          <w:lang w:val="kk-KZ"/>
        </w:rPr>
        <w:t xml:space="preserve">  </w:t>
      </w:r>
      <w:r w:rsidRPr="00605E00">
        <w:rPr>
          <w:noProof/>
          <w:sz w:val="24"/>
          <w:szCs w:val="24"/>
          <w:lang w:val="kk-KZ"/>
        </w:rPr>
        <w:t xml:space="preserve"> </w:t>
      </w:r>
      <w:r w:rsidRPr="00605E00">
        <w:rPr>
          <w:sz w:val="24"/>
          <w:szCs w:val="24"/>
          <w:lang w:val="kk-KZ"/>
        </w:rPr>
        <w:t xml:space="preserve">AgF.  </w:t>
      </w:r>
    </w:p>
    <w:p w:rsidR="00071A91" w:rsidRPr="00605E00" w:rsidRDefault="00071A91" w:rsidP="00071A91">
      <w:pPr>
        <w:rPr>
          <w:sz w:val="24"/>
          <w:szCs w:val="24"/>
          <w:lang w:val="kk-KZ"/>
        </w:rPr>
      </w:pPr>
      <w:r>
        <w:rPr>
          <w:sz w:val="24"/>
          <w:szCs w:val="24"/>
          <w:lang w:val="kk-KZ"/>
        </w:rPr>
        <w:t>В.</w:t>
      </w:r>
      <w:r w:rsidRPr="00605E00">
        <w:rPr>
          <w:sz w:val="24"/>
          <w:szCs w:val="24"/>
          <w:lang w:val="kk-KZ"/>
        </w:rPr>
        <w:t xml:space="preserve">  </w:t>
      </w:r>
      <w:r w:rsidRPr="00605E00">
        <w:rPr>
          <w:noProof/>
          <w:sz w:val="24"/>
          <w:szCs w:val="24"/>
          <w:lang w:val="kk-KZ"/>
        </w:rPr>
        <w:t xml:space="preserve"> </w:t>
      </w:r>
      <w:r w:rsidRPr="00605E00">
        <w:rPr>
          <w:sz w:val="24"/>
          <w:szCs w:val="24"/>
          <w:lang w:val="kk-KZ"/>
        </w:rPr>
        <w:t>AgJ.</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w:t>
      </w:r>
      <w:r w:rsidRPr="00605E00">
        <w:rPr>
          <w:sz w:val="24"/>
          <w:szCs w:val="24"/>
          <w:lang w:val="kk-KZ"/>
        </w:rPr>
        <w:t>AgBr.</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w:t>
      </w:r>
      <w:r w:rsidRPr="00605E00">
        <w:rPr>
          <w:sz w:val="24"/>
          <w:szCs w:val="24"/>
          <w:lang w:val="kk-KZ"/>
        </w:rPr>
        <w:t xml:space="preserve">Ag2S.  </w:t>
      </w:r>
    </w:p>
    <w:p w:rsidR="00071A91" w:rsidRPr="00605E00" w:rsidRDefault="00071A91" w:rsidP="00071A91">
      <w:pPr>
        <w:rPr>
          <w:sz w:val="24"/>
          <w:szCs w:val="24"/>
          <w:lang w:val="kk-KZ"/>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sz w:val="24"/>
          <w:szCs w:val="24"/>
          <w:lang w:val="kk-KZ"/>
        </w:rPr>
        <w:t>AgJ.</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200. </w:t>
      </w:r>
      <w:r w:rsidRPr="00605E00">
        <w:rPr>
          <w:noProof/>
          <w:sz w:val="24"/>
          <w:szCs w:val="24"/>
          <w:lang w:val="kk-KZ"/>
        </w:rPr>
        <w:t xml:space="preserve">390 г суда </w:t>
      </w:r>
      <w:smartTag w:uri="urn:schemas-microsoft-com:office:smarttags" w:element="metricconverter">
        <w:smartTagPr>
          <w:attr w:name="ProductID" w:val="10 г"/>
        </w:smartTagPr>
        <w:r w:rsidRPr="00605E00">
          <w:rPr>
            <w:noProof/>
            <w:sz w:val="24"/>
            <w:szCs w:val="24"/>
            <w:lang w:val="kk-KZ"/>
          </w:rPr>
          <w:t>10 г</w:t>
        </w:r>
      </w:smartTag>
      <w:r w:rsidRPr="00605E00">
        <w:rPr>
          <w:noProof/>
          <w:sz w:val="24"/>
          <w:szCs w:val="24"/>
          <w:lang w:val="kk-KZ"/>
        </w:rPr>
        <w:t xml:space="preserve"> тұзды еріткенде алынған ерітіндідегі мыс </w:t>
      </w:r>
      <w:r w:rsidRPr="00605E00">
        <w:rPr>
          <w:sz w:val="24"/>
          <w:szCs w:val="24"/>
          <w:lang w:val="kk-KZ"/>
        </w:rPr>
        <w:t>(II)</w:t>
      </w:r>
    </w:p>
    <w:p w:rsidR="00071A91" w:rsidRPr="00605E00" w:rsidRDefault="00071A91" w:rsidP="00071A91">
      <w:pPr>
        <w:rPr>
          <w:sz w:val="24"/>
          <w:szCs w:val="24"/>
          <w:lang w:val="kk-KZ"/>
        </w:rPr>
      </w:pPr>
      <w:r w:rsidRPr="00605E00">
        <w:rPr>
          <w:noProof/>
          <w:sz w:val="24"/>
          <w:szCs w:val="24"/>
          <w:lang w:val="kk-KZ"/>
        </w:rPr>
        <w:t>сульфатының массалық үлесі ...</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2,5 %.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2,1 %.</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2,3 %.</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2,2 %.</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2,4 %.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201. </w:t>
      </w:r>
      <w:r w:rsidRPr="00605E00">
        <w:rPr>
          <w:noProof/>
          <w:sz w:val="24"/>
          <w:szCs w:val="24"/>
          <w:lang w:val="kk-KZ"/>
        </w:rPr>
        <w:t>333 г кальций гидроксидін алу үшін қанша кальций оксиді қажет?</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w:t>
      </w:r>
      <w:smartTag w:uri="urn:schemas-microsoft-com:office:smarttags" w:element="metricconverter">
        <w:smartTagPr>
          <w:attr w:name="ProductID" w:val="252 г"/>
        </w:smartTagPr>
        <w:r w:rsidRPr="00605E00">
          <w:rPr>
            <w:noProof/>
            <w:sz w:val="24"/>
            <w:szCs w:val="24"/>
            <w:lang w:val="kk-KZ"/>
          </w:rPr>
          <w:t>252 г</w:t>
        </w:r>
      </w:smartTag>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200 г.</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226 г.</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304 г.</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205 г.</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202. </w:t>
      </w:r>
      <w:r w:rsidRPr="00605E00">
        <w:rPr>
          <w:noProof/>
          <w:sz w:val="24"/>
          <w:szCs w:val="24"/>
          <w:lang w:val="kk-KZ"/>
        </w:rPr>
        <w:t>Ерітіндіде диссоциацияланғанда сутек катионына және қышқыл</w:t>
      </w:r>
    </w:p>
    <w:p w:rsidR="00071A91" w:rsidRPr="00605E00" w:rsidRDefault="00071A91" w:rsidP="00071A91">
      <w:pPr>
        <w:rPr>
          <w:sz w:val="24"/>
          <w:szCs w:val="24"/>
          <w:lang w:val="kk-KZ"/>
        </w:rPr>
      </w:pPr>
      <w:r w:rsidRPr="00605E00">
        <w:rPr>
          <w:noProof/>
          <w:sz w:val="24"/>
          <w:szCs w:val="24"/>
          <w:lang w:val="kk-KZ"/>
        </w:rPr>
        <w:t>қалдығы анионына ыдырайтын қосылыстың аты ...</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Қышқыл.</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Негіз.</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Қышқылдық оксиді.</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Тұз.</w:t>
      </w:r>
    </w:p>
    <w:p w:rsidR="00071A91" w:rsidRPr="003C313B" w:rsidRDefault="00071A91" w:rsidP="00071A91">
      <w:pPr>
        <w:rPr>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r w:rsidRPr="003C313B">
        <w:rPr>
          <w:noProof/>
          <w:sz w:val="24"/>
          <w:szCs w:val="24"/>
          <w:lang w:val="kk-KZ"/>
        </w:rPr>
        <w:t>Негіздік қышқыл.</w:t>
      </w:r>
    </w:p>
    <w:p w:rsidR="00071A91" w:rsidRPr="00605E00" w:rsidRDefault="00071A91" w:rsidP="00071A91">
      <w:pPr>
        <w:rPr>
          <w:noProof/>
          <w:sz w:val="24"/>
          <w:szCs w:val="24"/>
          <w:lang w:val="kk-KZ"/>
        </w:rPr>
      </w:pPr>
      <w:r w:rsidRPr="003C313B">
        <w:rPr>
          <w:noProof/>
          <w:sz w:val="24"/>
          <w:szCs w:val="24"/>
          <w:lang w:val="kk-KZ"/>
        </w:rPr>
        <w:t>~</w:t>
      </w:r>
    </w:p>
    <w:p w:rsidR="00071A91" w:rsidRPr="003C313B" w:rsidRDefault="00071A91" w:rsidP="00071A91">
      <w:pPr>
        <w:rPr>
          <w:sz w:val="24"/>
          <w:szCs w:val="24"/>
          <w:lang w:val="kk-KZ"/>
        </w:rPr>
      </w:pPr>
      <w:r>
        <w:rPr>
          <w:noProof/>
          <w:sz w:val="24"/>
          <w:szCs w:val="24"/>
          <w:lang w:val="kk-KZ"/>
        </w:rPr>
        <w:t xml:space="preserve">203. </w:t>
      </w:r>
      <w:r w:rsidRPr="003C313B">
        <w:rPr>
          <w:noProof/>
          <w:sz w:val="24"/>
          <w:szCs w:val="24"/>
          <w:lang w:val="kk-KZ"/>
        </w:rPr>
        <w:t xml:space="preserve">А1 + </w:t>
      </w:r>
      <w:r w:rsidRPr="003C313B">
        <w:rPr>
          <w:sz w:val="24"/>
          <w:szCs w:val="24"/>
          <w:lang w:val="kk-KZ"/>
        </w:rPr>
        <w:t xml:space="preserve">NaOH </w:t>
      </w:r>
      <w:r w:rsidRPr="003C313B">
        <w:rPr>
          <w:noProof/>
          <w:sz w:val="24"/>
          <w:szCs w:val="24"/>
          <w:lang w:val="kk-KZ"/>
        </w:rPr>
        <w:t xml:space="preserve">+ Н2О = </w:t>
      </w:r>
      <w:r w:rsidRPr="003C313B">
        <w:rPr>
          <w:sz w:val="24"/>
          <w:szCs w:val="24"/>
          <w:lang w:val="kk-KZ"/>
        </w:rPr>
        <w:t xml:space="preserve">NaA1О2 </w:t>
      </w:r>
      <w:r w:rsidRPr="003C313B">
        <w:rPr>
          <w:noProof/>
          <w:sz w:val="24"/>
          <w:szCs w:val="24"/>
          <w:lang w:val="kk-KZ"/>
        </w:rPr>
        <w:t>+ Н2 реакцияны теңестіргенде</w:t>
      </w:r>
    </w:p>
    <w:p w:rsidR="00071A91" w:rsidRPr="003C313B" w:rsidRDefault="00071A91" w:rsidP="00071A91">
      <w:pPr>
        <w:rPr>
          <w:sz w:val="24"/>
          <w:szCs w:val="24"/>
          <w:lang w:val="kk-KZ"/>
        </w:rPr>
      </w:pPr>
      <w:r w:rsidRPr="003C313B">
        <w:rPr>
          <w:noProof/>
          <w:sz w:val="24"/>
          <w:szCs w:val="24"/>
          <w:lang w:val="kk-KZ"/>
        </w:rPr>
        <w:t>қойылатын коэффициенттердің қосындысы ...</w:t>
      </w:r>
    </w:p>
    <w:p w:rsidR="00071A91" w:rsidRPr="003C313B" w:rsidRDefault="00071A91" w:rsidP="00071A91">
      <w:pPr>
        <w:rPr>
          <w:sz w:val="24"/>
          <w:szCs w:val="24"/>
          <w:lang w:val="kk-KZ"/>
        </w:rPr>
      </w:pPr>
      <w:r>
        <w:rPr>
          <w:noProof/>
          <w:sz w:val="24"/>
          <w:szCs w:val="24"/>
          <w:lang w:val="kk-KZ"/>
        </w:rPr>
        <w:t>А.</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11.</w:t>
      </w:r>
    </w:p>
    <w:p w:rsidR="00071A91" w:rsidRPr="003C313B" w:rsidRDefault="00071A91" w:rsidP="00071A91">
      <w:pPr>
        <w:rPr>
          <w:sz w:val="24"/>
          <w:szCs w:val="24"/>
          <w:lang w:val="kk-KZ"/>
        </w:rPr>
      </w:pPr>
      <w:r>
        <w:rPr>
          <w:noProof/>
          <w:sz w:val="24"/>
          <w:szCs w:val="24"/>
          <w:lang w:val="kk-KZ"/>
        </w:rPr>
        <w:t>В.</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10.</w:t>
      </w:r>
    </w:p>
    <w:p w:rsidR="00071A91" w:rsidRPr="003C313B" w:rsidRDefault="00071A91" w:rsidP="00071A91">
      <w:pPr>
        <w:rPr>
          <w:sz w:val="24"/>
          <w:szCs w:val="24"/>
          <w:lang w:val="kk-KZ"/>
        </w:rPr>
      </w:pPr>
      <w:r>
        <w:rPr>
          <w:noProof/>
          <w:sz w:val="24"/>
          <w:szCs w:val="24"/>
          <w:lang w:val="kk-KZ"/>
        </w:rPr>
        <w:t>С.</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14.</w:t>
      </w:r>
    </w:p>
    <w:p w:rsidR="00071A91" w:rsidRPr="003C313B" w:rsidRDefault="00071A91" w:rsidP="00071A91">
      <w:pPr>
        <w:rPr>
          <w:sz w:val="24"/>
          <w:szCs w:val="24"/>
          <w:lang w:val="kk-KZ"/>
        </w:rPr>
      </w:pPr>
      <w:r>
        <w:rPr>
          <w:sz w:val="24"/>
          <w:szCs w:val="24"/>
          <w:lang w:val="kk-KZ"/>
        </w:rPr>
        <w:t>Д.</w:t>
      </w:r>
      <w:r w:rsidRPr="003C313B">
        <w:rPr>
          <w:sz w:val="24"/>
          <w:szCs w:val="24"/>
          <w:lang w:val="kk-KZ"/>
        </w:rPr>
        <w:t xml:space="preserve">  </w:t>
      </w:r>
      <w:r w:rsidRPr="00605E00">
        <w:rPr>
          <w:noProof/>
          <w:sz w:val="24"/>
          <w:szCs w:val="24"/>
          <w:lang w:val="kk-KZ"/>
        </w:rPr>
        <w:t xml:space="preserve"> </w:t>
      </w:r>
      <w:r w:rsidRPr="003C313B">
        <w:rPr>
          <w:noProof/>
          <w:sz w:val="24"/>
          <w:szCs w:val="24"/>
          <w:lang w:val="kk-KZ"/>
        </w:rPr>
        <w:t>13.</w:t>
      </w:r>
    </w:p>
    <w:p w:rsidR="00071A91" w:rsidRPr="003C313B" w:rsidRDefault="00071A91" w:rsidP="00071A91">
      <w:pPr>
        <w:rPr>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r w:rsidRPr="003C313B">
        <w:rPr>
          <w:noProof/>
          <w:sz w:val="24"/>
          <w:szCs w:val="24"/>
          <w:lang w:val="kk-KZ"/>
        </w:rPr>
        <w:t>15</w:t>
      </w:r>
    </w:p>
    <w:p w:rsidR="00071A91" w:rsidRPr="00605E00" w:rsidRDefault="00071A91" w:rsidP="00071A91">
      <w:pPr>
        <w:rPr>
          <w:noProof/>
          <w:sz w:val="24"/>
          <w:szCs w:val="24"/>
          <w:lang w:val="kk-KZ"/>
        </w:rPr>
      </w:pPr>
      <w:r w:rsidRPr="003C313B">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204. </w:t>
      </w:r>
      <w:r w:rsidRPr="00605E00">
        <w:rPr>
          <w:noProof/>
          <w:sz w:val="24"/>
          <w:szCs w:val="24"/>
          <w:lang w:val="kk-KZ"/>
        </w:rPr>
        <w:t xml:space="preserve">Гидроокситтердің қайсысы суда аз ериді           </w:t>
      </w:r>
    </w:p>
    <w:p w:rsidR="00071A91" w:rsidRPr="003C313B" w:rsidRDefault="00071A91" w:rsidP="00071A91">
      <w:pPr>
        <w:rPr>
          <w:noProof/>
          <w:sz w:val="24"/>
          <w:szCs w:val="24"/>
          <w:lang w:val="kk-KZ"/>
        </w:rPr>
      </w:pPr>
      <w:r>
        <w:rPr>
          <w:noProof/>
          <w:sz w:val="24"/>
          <w:szCs w:val="24"/>
          <w:lang w:val="kk-KZ"/>
        </w:rPr>
        <w:t>А.</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Be ( OH)2</w:t>
      </w:r>
    </w:p>
    <w:p w:rsidR="00071A91" w:rsidRPr="003C313B" w:rsidRDefault="00071A91" w:rsidP="00071A91">
      <w:pPr>
        <w:rPr>
          <w:sz w:val="24"/>
          <w:szCs w:val="24"/>
          <w:lang w:val="kk-KZ"/>
        </w:rPr>
      </w:pPr>
      <w:r>
        <w:rPr>
          <w:noProof/>
          <w:sz w:val="24"/>
          <w:szCs w:val="24"/>
          <w:lang w:val="kk-KZ"/>
        </w:rPr>
        <w:t>В.</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Mg ( OH) )2</w:t>
      </w:r>
    </w:p>
    <w:p w:rsidR="00071A91" w:rsidRPr="003C313B" w:rsidRDefault="00071A91" w:rsidP="00071A91">
      <w:pPr>
        <w:rPr>
          <w:noProof/>
          <w:sz w:val="24"/>
          <w:szCs w:val="24"/>
          <w:lang w:val="kk-KZ"/>
        </w:rPr>
      </w:pPr>
      <w:r>
        <w:rPr>
          <w:noProof/>
          <w:sz w:val="24"/>
          <w:szCs w:val="24"/>
          <w:lang w:val="kk-KZ"/>
        </w:rPr>
        <w:t>С.</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Ca( OH) )2</w:t>
      </w:r>
    </w:p>
    <w:p w:rsidR="00071A91" w:rsidRPr="003C313B" w:rsidRDefault="00071A91" w:rsidP="00071A91">
      <w:pPr>
        <w:rPr>
          <w:noProof/>
          <w:sz w:val="24"/>
          <w:szCs w:val="24"/>
          <w:lang w:val="kk-KZ"/>
        </w:rPr>
      </w:pPr>
      <w:r>
        <w:rPr>
          <w:noProof/>
          <w:sz w:val="24"/>
          <w:szCs w:val="24"/>
          <w:lang w:val="kk-KZ"/>
        </w:rPr>
        <w:t>Д.</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Ba ( OH) )2</w:t>
      </w:r>
    </w:p>
    <w:p w:rsidR="00071A91" w:rsidRPr="003C313B" w:rsidRDefault="00071A91" w:rsidP="00071A91">
      <w:pPr>
        <w:rPr>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r w:rsidRPr="003C313B">
        <w:rPr>
          <w:noProof/>
          <w:sz w:val="24"/>
          <w:szCs w:val="24"/>
          <w:lang w:val="kk-KZ"/>
        </w:rPr>
        <w:t>Cu ( OH) 2</w:t>
      </w:r>
    </w:p>
    <w:p w:rsidR="00071A91" w:rsidRPr="00605E00" w:rsidRDefault="00071A91" w:rsidP="00071A91">
      <w:pPr>
        <w:rPr>
          <w:noProof/>
          <w:sz w:val="24"/>
          <w:szCs w:val="24"/>
          <w:lang w:val="kk-KZ"/>
        </w:rPr>
      </w:pPr>
      <w:r w:rsidRPr="003C313B">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205. </w:t>
      </w:r>
      <w:r w:rsidRPr="00605E00">
        <w:rPr>
          <w:noProof/>
          <w:sz w:val="24"/>
          <w:szCs w:val="24"/>
          <w:lang w:val="kk-KZ"/>
        </w:rPr>
        <w:t>10 г натрий гидроксиді бар ерітіндіні бейтараптандыруға қажет</w:t>
      </w:r>
    </w:p>
    <w:p w:rsidR="00071A91" w:rsidRPr="003C313B" w:rsidRDefault="00071A91" w:rsidP="00071A91">
      <w:pPr>
        <w:rPr>
          <w:sz w:val="24"/>
          <w:szCs w:val="24"/>
          <w:lang w:val="kk-KZ"/>
        </w:rPr>
      </w:pPr>
      <w:r w:rsidRPr="003C313B">
        <w:rPr>
          <w:noProof/>
          <w:sz w:val="24"/>
          <w:szCs w:val="24"/>
          <w:lang w:val="kk-KZ"/>
        </w:rPr>
        <w:t>күкірт қышқылының массасын есептеңіз.</w:t>
      </w:r>
    </w:p>
    <w:p w:rsidR="00071A91" w:rsidRPr="003C313B" w:rsidRDefault="00071A91" w:rsidP="00071A91">
      <w:pPr>
        <w:rPr>
          <w:sz w:val="24"/>
          <w:szCs w:val="24"/>
          <w:lang w:val="kk-KZ"/>
        </w:rPr>
      </w:pPr>
      <w:r>
        <w:rPr>
          <w:noProof/>
          <w:sz w:val="24"/>
          <w:szCs w:val="24"/>
          <w:lang w:val="kk-KZ"/>
        </w:rPr>
        <w:t>А.</w:t>
      </w:r>
      <w:r w:rsidRPr="003C313B">
        <w:rPr>
          <w:noProof/>
          <w:sz w:val="24"/>
          <w:szCs w:val="24"/>
          <w:lang w:val="kk-KZ"/>
        </w:rPr>
        <w:t xml:space="preserve">  </w:t>
      </w:r>
      <w:r w:rsidRPr="00605E00">
        <w:rPr>
          <w:noProof/>
          <w:sz w:val="24"/>
          <w:szCs w:val="24"/>
          <w:lang w:val="kk-KZ"/>
        </w:rPr>
        <w:t xml:space="preserve"> </w:t>
      </w:r>
      <w:smartTag w:uri="urn:schemas-microsoft-com:office:smarttags" w:element="metricconverter">
        <w:smartTagPr>
          <w:attr w:name="ProductID" w:val="12,25 г"/>
        </w:smartTagPr>
        <w:r w:rsidRPr="003C313B">
          <w:rPr>
            <w:noProof/>
            <w:sz w:val="24"/>
            <w:szCs w:val="24"/>
            <w:lang w:val="kk-KZ"/>
          </w:rPr>
          <w:t>12,25 г</w:t>
        </w:r>
      </w:smartTag>
      <w:r w:rsidRPr="003C313B">
        <w:rPr>
          <w:noProof/>
          <w:sz w:val="24"/>
          <w:szCs w:val="24"/>
          <w:lang w:val="kk-KZ"/>
        </w:rPr>
        <w:t>.</w:t>
      </w:r>
    </w:p>
    <w:p w:rsidR="00071A91" w:rsidRPr="003C313B" w:rsidRDefault="00071A91" w:rsidP="00071A91">
      <w:pPr>
        <w:rPr>
          <w:sz w:val="24"/>
          <w:szCs w:val="24"/>
          <w:lang w:val="kk-KZ"/>
        </w:rPr>
      </w:pPr>
      <w:r>
        <w:rPr>
          <w:noProof/>
          <w:sz w:val="24"/>
          <w:szCs w:val="24"/>
          <w:lang w:val="kk-KZ"/>
        </w:rPr>
        <w:t>В.</w:t>
      </w:r>
      <w:r w:rsidRPr="003C313B">
        <w:rPr>
          <w:noProof/>
          <w:sz w:val="24"/>
          <w:szCs w:val="24"/>
          <w:lang w:val="kk-KZ"/>
        </w:rPr>
        <w:t xml:space="preserve">  </w:t>
      </w:r>
      <w:r w:rsidRPr="00605E00">
        <w:rPr>
          <w:noProof/>
          <w:sz w:val="24"/>
          <w:szCs w:val="24"/>
          <w:lang w:val="kk-KZ"/>
        </w:rPr>
        <w:t xml:space="preserve"> </w:t>
      </w:r>
      <w:smartTag w:uri="urn:schemas-microsoft-com:office:smarttags" w:element="metricconverter">
        <w:smartTagPr>
          <w:attr w:name="ProductID" w:val="3,0 г"/>
        </w:smartTagPr>
        <w:r w:rsidRPr="003C313B">
          <w:rPr>
            <w:noProof/>
            <w:sz w:val="24"/>
            <w:szCs w:val="24"/>
            <w:lang w:val="kk-KZ"/>
          </w:rPr>
          <w:t>3,0 г</w:t>
        </w:r>
      </w:smartTag>
      <w:r w:rsidRPr="003C313B">
        <w:rPr>
          <w:noProof/>
          <w:sz w:val="24"/>
          <w:szCs w:val="24"/>
          <w:lang w:val="kk-KZ"/>
        </w:rPr>
        <w:t>.</w:t>
      </w:r>
    </w:p>
    <w:p w:rsidR="00071A91" w:rsidRPr="003C313B" w:rsidRDefault="00071A91" w:rsidP="00071A91">
      <w:pPr>
        <w:rPr>
          <w:sz w:val="24"/>
          <w:szCs w:val="24"/>
          <w:lang w:val="kk-KZ"/>
        </w:rPr>
      </w:pPr>
      <w:r>
        <w:rPr>
          <w:noProof/>
          <w:sz w:val="24"/>
          <w:szCs w:val="24"/>
          <w:lang w:val="kk-KZ"/>
        </w:rPr>
        <w:t>С.</w:t>
      </w:r>
      <w:r w:rsidRPr="003C313B">
        <w:rPr>
          <w:noProof/>
          <w:sz w:val="24"/>
          <w:szCs w:val="24"/>
          <w:lang w:val="kk-KZ"/>
        </w:rPr>
        <w:t xml:space="preserve">  </w:t>
      </w:r>
      <w:r w:rsidRPr="00605E00">
        <w:rPr>
          <w:noProof/>
          <w:sz w:val="24"/>
          <w:szCs w:val="24"/>
          <w:lang w:val="kk-KZ"/>
        </w:rPr>
        <w:t xml:space="preserve"> </w:t>
      </w:r>
      <w:smartTag w:uri="urn:schemas-microsoft-com:office:smarttags" w:element="metricconverter">
        <w:smartTagPr>
          <w:attr w:name="ProductID" w:val="4,6 г"/>
        </w:smartTagPr>
        <w:r w:rsidRPr="003C313B">
          <w:rPr>
            <w:noProof/>
            <w:sz w:val="24"/>
            <w:szCs w:val="24"/>
            <w:lang w:val="kk-KZ"/>
          </w:rPr>
          <w:t>4,6 г</w:t>
        </w:r>
      </w:smartTag>
      <w:r w:rsidRPr="003C313B">
        <w:rPr>
          <w:noProof/>
          <w:sz w:val="24"/>
          <w:szCs w:val="24"/>
          <w:lang w:val="kk-KZ"/>
        </w:rPr>
        <w:t>.</w:t>
      </w:r>
    </w:p>
    <w:p w:rsidR="00071A91" w:rsidRPr="003C313B" w:rsidRDefault="00071A91" w:rsidP="00071A91">
      <w:pPr>
        <w:rPr>
          <w:sz w:val="24"/>
          <w:szCs w:val="24"/>
          <w:lang w:val="kk-KZ"/>
        </w:rPr>
      </w:pPr>
      <w:r>
        <w:rPr>
          <w:sz w:val="24"/>
          <w:szCs w:val="24"/>
          <w:lang w:val="kk-KZ"/>
        </w:rPr>
        <w:lastRenderedPageBreak/>
        <w:t>Д.</w:t>
      </w:r>
      <w:r w:rsidRPr="003C313B">
        <w:rPr>
          <w:sz w:val="24"/>
          <w:szCs w:val="24"/>
          <w:lang w:val="kk-KZ"/>
        </w:rPr>
        <w:t xml:space="preserve"> </w:t>
      </w:r>
      <w:r w:rsidRPr="00605E00">
        <w:rPr>
          <w:noProof/>
          <w:sz w:val="24"/>
          <w:szCs w:val="24"/>
          <w:lang w:val="kk-KZ"/>
        </w:rPr>
        <w:t xml:space="preserve"> </w:t>
      </w:r>
      <w:smartTag w:uri="urn:schemas-microsoft-com:office:smarttags" w:element="metricconverter">
        <w:smartTagPr>
          <w:attr w:name="ProductID" w:val="6,12 г"/>
        </w:smartTagPr>
        <w:r w:rsidRPr="003C313B">
          <w:rPr>
            <w:noProof/>
            <w:sz w:val="24"/>
            <w:szCs w:val="24"/>
            <w:lang w:val="kk-KZ"/>
          </w:rPr>
          <w:t>6,12 г</w:t>
        </w:r>
      </w:smartTag>
      <w:r w:rsidRPr="003C313B">
        <w:rPr>
          <w:noProof/>
          <w:sz w:val="24"/>
          <w:szCs w:val="24"/>
          <w:lang w:val="kk-KZ"/>
        </w:rPr>
        <w:t>.</w:t>
      </w:r>
    </w:p>
    <w:p w:rsidR="00071A91" w:rsidRPr="003C313B" w:rsidRDefault="00071A91" w:rsidP="00071A91">
      <w:pPr>
        <w:rPr>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smartTag w:uri="urn:schemas-microsoft-com:office:smarttags" w:element="metricconverter">
        <w:smartTagPr>
          <w:attr w:name="ProductID" w:val="3,5 г"/>
        </w:smartTagPr>
        <w:r w:rsidRPr="003C313B">
          <w:rPr>
            <w:noProof/>
            <w:sz w:val="24"/>
            <w:szCs w:val="24"/>
            <w:lang w:val="kk-KZ"/>
          </w:rPr>
          <w:t>3,5 г</w:t>
        </w:r>
      </w:smartTag>
      <w:r w:rsidRPr="003C313B">
        <w:rPr>
          <w:noProof/>
          <w:sz w:val="24"/>
          <w:szCs w:val="24"/>
          <w:lang w:val="kk-KZ"/>
        </w:rPr>
        <w:t>.</w:t>
      </w:r>
    </w:p>
    <w:p w:rsidR="00071A91" w:rsidRPr="00605E00" w:rsidRDefault="00071A91" w:rsidP="00071A91">
      <w:pPr>
        <w:rPr>
          <w:noProof/>
          <w:sz w:val="24"/>
          <w:szCs w:val="24"/>
          <w:lang w:val="kk-KZ"/>
        </w:rPr>
      </w:pPr>
      <w:r w:rsidRPr="003C313B">
        <w:rPr>
          <w:noProof/>
          <w:sz w:val="24"/>
          <w:szCs w:val="24"/>
          <w:lang w:val="kk-KZ"/>
        </w:rPr>
        <w:t>~</w:t>
      </w:r>
    </w:p>
    <w:p w:rsidR="00071A91" w:rsidRPr="003C313B" w:rsidRDefault="00071A91" w:rsidP="00071A91">
      <w:pPr>
        <w:rPr>
          <w:sz w:val="24"/>
          <w:szCs w:val="24"/>
          <w:lang w:val="kk-KZ"/>
        </w:rPr>
      </w:pPr>
      <w:r>
        <w:rPr>
          <w:sz w:val="24"/>
          <w:szCs w:val="24"/>
          <w:lang w:val="kk-KZ"/>
        </w:rPr>
        <w:t xml:space="preserve">206. </w:t>
      </w:r>
      <w:r w:rsidRPr="00605E00">
        <w:rPr>
          <w:sz w:val="24"/>
          <w:szCs w:val="24"/>
          <w:lang w:val="pt-BR"/>
        </w:rPr>
        <w:t>HN</w:t>
      </w:r>
      <w:r w:rsidRPr="003C313B">
        <w:rPr>
          <w:sz w:val="24"/>
          <w:szCs w:val="24"/>
          <w:lang w:val="kk-KZ"/>
        </w:rPr>
        <w:t xml:space="preserve">О2 = </w:t>
      </w:r>
      <w:r w:rsidRPr="00605E00">
        <w:rPr>
          <w:sz w:val="24"/>
          <w:szCs w:val="24"/>
          <w:lang w:val="pt-BR"/>
        </w:rPr>
        <w:t>HN</w:t>
      </w:r>
      <w:r w:rsidRPr="003C313B">
        <w:rPr>
          <w:sz w:val="24"/>
          <w:szCs w:val="24"/>
          <w:lang w:val="kk-KZ"/>
        </w:rPr>
        <w:t xml:space="preserve">О3 </w:t>
      </w:r>
      <w:r w:rsidRPr="003C313B">
        <w:rPr>
          <w:noProof/>
          <w:sz w:val="24"/>
          <w:szCs w:val="24"/>
          <w:lang w:val="kk-KZ"/>
        </w:rPr>
        <w:t xml:space="preserve">+ </w:t>
      </w:r>
      <w:r w:rsidRPr="00605E00">
        <w:rPr>
          <w:sz w:val="24"/>
          <w:szCs w:val="24"/>
          <w:lang w:val="pt-BR"/>
        </w:rPr>
        <w:t>NO</w:t>
      </w:r>
      <w:r w:rsidRPr="003C313B">
        <w:rPr>
          <w:sz w:val="24"/>
          <w:szCs w:val="24"/>
          <w:lang w:val="kk-KZ"/>
        </w:rPr>
        <w:t xml:space="preserve"> </w:t>
      </w:r>
      <w:r w:rsidRPr="003C313B">
        <w:rPr>
          <w:noProof/>
          <w:sz w:val="24"/>
          <w:szCs w:val="24"/>
          <w:lang w:val="kk-KZ"/>
        </w:rPr>
        <w:t>+ H2О</w:t>
      </w:r>
    </w:p>
    <w:p w:rsidR="00071A91" w:rsidRPr="003C313B" w:rsidRDefault="00071A91" w:rsidP="00071A91">
      <w:pPr>
        <w:rPr>
          <w:sz w:val="24"/>
          <w:szCs w:val="24"/>
          <w:lang w:val="kk-KZ"/>
        </w:rPr>
      </w:pPr>
      <w:r w:rsidRPr="003C313B">
        <w:rPr>
          <w:noProof/>
          <w:sz w:val="24"/>
          <w:szCs w:val="24"/>
          <w:lang w:val="kk-KZ"/>
        </w:rPr>
        <w:t>реакцияны теңестіргендегі барлық коэффициенттердің</w:t>
      </w:r>
    </w:p>
    <w:p w:rsidR="00071A91" w:rsidRPr="003C313B" w:rsidRDefault="00071A91" w:rsidP="00071A91">
      <w:pPr>
        <w:rPr>
          <w:sz w:val="24"/>
          <w:szCs w:val="24"/>
          <w:lang w:val="kk-KZ"/>
        </w:rPr>
      </w:pPr>
      <w:r w:rsidRPr="003C313B">
        <w:rPr>
          <w:noProof/>
          <w:sz w:val="24"/>
          <w:szCs w:val="24"/>
          <w:lang w:val="kk-KZ"/>
        </w:rPr>
        <w:t>қосындысы ...</w:t>
      </w:r>
    </w:p>
    <w:p w:rsidR="00071A91" w:rsidRPr="003C313B" w:rsidRDefault="00071A91" w:rsidP="00071A91">
      <w:pPr>
        <w:rPr>
          <w:sz w:val="24"/>
          <w:szCs w:val="24"/>
          <w:lang w:val="kk-KZ"/>
        </w:rPr>
      </w:pPr>
      <w:r>
        <w:rPr>
          <w:noProof/>
          <w:sz w:val="24"/>
          <w:szCs w:val="24"/>
          <w:lang w:val="kk-KZ"/>
        </w:rPr>
        <w:t>А.</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7.</w:t>
      </w:r>
    </w:p>
    <w:p w:rsidR="00071A91" w:rsidRPr="003C313B" w:rsidRDefault="00071A91" w:rsidP="00071A91">
      <w:pPr>
        <w:rPr>
          <w:sz w:val="24"/>
          <w:szCs w:val="24"/>
          <w:lang w:val="kk-KZ"/>
        </w:rPr>
      </w:pPr>
      <w:r>
        <w:rPr>
          <w:noProof/>
          <w:sz w:val="24"/>
          <w:szCs w:val="24"/>
          <w:lang w:val="kk-KZ"/>
        </w:rPr>
        <w:t>В.</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5.</w:t>
      </w:r>
    </w:p>
    <w:p w:rsidR="00071A91" w:rsidRPr="003C313B" w:rsidRDefault="00071A91" w:rsidP="00071A91">
      <w:pPr>
        <w:rPr>
          <w:sz w:val="24"/>
          <w:szCs w:val="24"/>
          <w:lang w:val="kk-KZ"/>
        </w:rPr>
      </w:pPr>
      <w:r>
        <w:rPr>
          <w:noProof/>
          <w:sz w:val="24"/>
          <w:szCs w:val="24"/>
          <w:lang w:val="kk-KZ"/>
        </w:rPr>
        <w:t>С.</w:t>
      </w:r>
      <w:r w:rsidRPr="003C313B">
        <w:rPr>
          <w:noProof/>
          <w:sz w:val="24"/>
          <w:szCs w:val="24"/>
          <w:lang w:val="kk-KZ"/>
        </w:rPr>
        <w:t xml:space="preserve">  </w:t>
      </w:r>
      <w:r w:rsidRPr="00605E00">
        <w:rPr>
          <w:noProof/>
          <w:sz w:val="24"/>
          <w:szCs w:val="24"/>
          <w:lang w:val="kk-KZ"/>
        </w:rPr>
        <w:t xml:space="preserve"> </w:t>
      </w:r>
      <w:r w:rsidRPr="003C313B">
        <w:rPr>
          <w:noProof/>
          <w:sz w:val="24"/>
          <w:szCs w:val="24"/>
          <w:lang w:val="kk-KZ"/>
        </w:rPr>
        <w:t>8.</w:t>
      </w:r>
    </w:p>
    <w:p w:rsidR="00071A91" w:rsidRPr="003C313B" w:rsidRDefault="00071A91" w:rsidP="00071A91">
      <w:pPr>
        <w:rPr>
          <w:sz w:val="24"/>
          <w:szCs w:val="24"/>
          <w:lang w:val="kk-KZ"/>
        </w:rPr>
      </w:pPr>
      <w:r>
        <w:rPr>
          <w:sz w:val="24"/>
          <w:szCs w:val="24"/>
          <w:lang w:val="kk-KZ"/>
        </w:rPr>
        <w:t>Д.</w:t>
      </w:r>
      <w:r w:rsidRPr="003C313B">
        <w:rPr>
          <w:sz w:val="24"/>
          <w:szCs w:val="24"/>
          <w:lang w:val="kk-KZ"/>
        </w:rPr>
        <w:t xml:space="preserve">  </w:t>
      </w:r>
      <w:r w:rsidRPr="00605E00">
        <w:rPr>
          <w:noProof/>
          <w:sz w:val="24"/>
          <w:szCs w:val="24"/>
          <w:lang w:val="kk-KZ"/>
        </w:rPr>
        <w:t xml:space="preserve"> </w:t>
      </w:r>
      <w:r w:rsidRPr="003C313B">
        <w:rPr>
          <w:sz w:val="24"/>
          <w:szCs w:val="24"/>
          <w:lang w:val="kk-KZ"/>
        </w:rPr>
        <w:t>4.</w:t>
      </w:r>
    </w:p>
    <w:p w:rsidR="00071A91" w:rsidRPr="003C313B" w:rsidRDefault="00071A91" w:rsidP="00071A91">
      <w:pPr>
        <w:rPr>
          <w:noProof/>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r w:rsidRPr="003C313B">
        <w:rPr>
          <w:noProof/>
          <w:sz w:val="24"/>
          <w:szCs w:val="24"/>
          <w:lang w:val="kk-KZ"/>
        </w:rPr>
        <w:t>37</w:t>
      </w:r>
    </w:p>
    <w:p w:rsidR="00071A91" w:rsidRPr="00605E00" w:rsidRDefault="00071A91" w:rsidP="00071A91">
      <w:pPr>
        <w:rPr>
          <w:noProof/>
          <w:sz w:val="24"/>
          <w:szCs w:val="24"/>
          <w:lang w:val="kk-KZ"/>
        </w:rPr>
      </w:pPr>
      <w:r w:rsidRPr="003C313B">
        <w:rPr>
          <w:noProof/>
          <w:sz w:val="24"/>
          <w:szCs w:val="24"/>
          <w:lang w:val="kk-KZ"/>
        </w:rPr>
        <w:t>~</w:t>
      </w:r>
    </w:p>
    <w:p w:rsidR="00071A91" w:rsidRPr="003C313B" w:rsidRDefault="00071A91" w:rsidP="00071A91">
      <w:pPr>
        <w:rPr>
          <w:sz w:val="24"/>
          <w:szCs w:val="24"/>
          <w:lang w:val="kk-KZ"/>
        </w:rPr>
      </w:pPr>
      <w:r>
        <w:rPr>
          <w:noProof/>
          <w:sz w:val="24"/>
          <w:szCs w:val="24"/>
          <w:lang w:val="kk-KZ"/>
        </w:rPr>
        <w:t xml:space="preserve">207. </w:t>
      </w:r>
      <w:r w:rsidRPr="003C313B">
        <w:rPr>
          <w:noProof/>
          <w:sz w:val="24"/>
          <w:szCs w:val="24"/>
          <w:lang w:val="kk-KZ"/>
        </w:rPr>
        <w:t>Тұз қышқылы түзілетін реакция ...</w:t>
      </w:r>
    </w:p>
    <w:p w:rsidR="00071A91" w:rsidRPr="003C313B" w:rsidRDefault="00071A91" w:rsidP="00071A91">
      <w:pPr>
        <w:rPr>
          <w:sz w:val="24"/>
          <w:szCs w:val="24"/>
          <w:lang w:val="kk-KZ"/>
        </w:rPr>
      </w:pPr>
      <w:r>
        <w:rPr>
          <w:sz w:val="24"/>
          <w:szCs w:val="24"/>
          <w:lang w:val="kk-KZ"/>
        </w:rPr>
        <w:t>А.</w:t>
      </w:r>
      <w:r w:rsidRPr="003C313B">
        <w:rPr>
          <w:sz w:val="24"/>
          <w:szCs w:val="24"/>
          <w:lang w:val="kk-KZ"/>
        </w:rPr>
        <w:t xml:space="preserve">  </w:t>
      </w:r>
      <w:r w:rsidRPr="00605E00">
        <w:rPr>
          <w:noProof/>
          <w:sz w:val="24"/>
          <w:szCs w:val="24"/>
          <w:lang w:val="kk-KZ"/>
        </w:rPr>
        <w:t xml:space="preserve"> </w:t>
      </w:r>
      <w:r w:rsidRPr="003C313B">
        <w:rPr>
          <w:noProof/>
          <w:sz w:val="24"/>
          <w:szCs w:val="24"/>
          <w:lang w:val="kk-KZ"/>
        </w:rPr>
        <w:t>Н2 + С12 =</w:t>
      </w:r>
    </w:p>
    <w:p w:rsidR="00071A91" w:rsidRPr="003C313B" w:rsidRDefault="00071A91" w:rsidP="00071A91">
      <w:pPr>
        <w:rPr>
          <w:sz w:val="24"/>
          <w:szCs w:val="24"/>
          <w:lang w:val="kk-KZ"/>
        </w:rPr>
      </w:pPr>
      <w:r>
        <w:rPr>
          <w:noProof/>
          <w:sz w:val="24"/>
          <w:szCs w:val="24"/>
          <w:lang w:val="kk-KZ"/>
        </w:rPr>
        <w:t>В.</w:t>
      </w:r>
      <w:r w:rsidRPr="003C313B">
        <w:rPr>
          <w:noProof/>
          <w:sz w:val="24"/>
          <w:szCs w:val="24"/>
          <w:lang w:val="kk-KZ"/>
        </w:rPr>
        <w:t xml:space="preserve">  </w:t>
      </w:r>
      <w:r w:rsidRPr="00605E00">
        <w:rPr>
          <w:noProof/>
          <w:sz w:val="24"/>
          <w:szCs w:val="24"/>
          <w:lang w:val="kk-KZ"/>
        </w:rPr>
        <w:t xml:space="preserve"> </w:t>
      </w:r>
      <w:r w:rsidRPr="003C313B">
        <w:rPr>
          <w:sz w:val="24"/>
          <w:szCs w:val="24"/>
          <w:lang w:val="kk-KZ"/>
        </w:rPr>
        <w:t xml:space="preserve">Ag Cl </w:t>
      </w:r>
      <w:r w:rsidRPr="003C313B">
        <w:rPr>
          <w:noProof/>
          <w:sz w:val="24"/>
          <w:szCs w:val="24"/>
          <w:lang w:val="kk-KZ"/>
        </w:rPr>
        <w:t>+ Н2СО3 =</w:t>
      </w:r>
    </w:p>
    <w:p w:rsidR="00071A91" w:rsidRPr="003C313B" w:rsidRDefault="00071A91" w:rsidP="00071A91">
      <w:pPr>
        <w:rPr>
          <w:sz w:val="24"/>
          <w:szCs w:val="24"/>
          <w:lang w:val="kk-KZ"/>
        </w:rPr>
      </w:pPr>
      <w:r>
        <w:rPr>
          <w:noProof/>
          <w:sz w:val="24"/>
          <w:szCs w:val="24"/>
          <w:lang w:val="kk-KZ"/>
        </w:rPr>
        <w:t>С.</w:t>
      </w:r>
      <w:r w:rsidRPr="003C313B">
        <w:rPr>
          <w:noProof/>
          <w:sz w:val="24"/>
          <w:szCs w:val="24"/>
          <w:lang w:val="kk-KZ"/>
        </w:rPr>
        <w:t xml:space="preserve">  </w:t>
      </w:r>
      <w:r w:rsidRPr="00605E00">
        <w:rPr>
          <w:sz w:val="24"/>
          <w:szCs w:val="24"/>
          <w:lang w:val="pt-BR"/>
        </w:rPr>
        <w:t>Na</w:t>
      </w:r>
      <w:r w:rsidRPr="003C313B">
        <w:rPr>
          <w:sz w:val="24"/>
          <w:szCs w:val="24"/>
          <w:lang w:val="kk-KZ"/>
        </w:rPr>
        <w:t xml:space="preserve"> </w:t>
      </w:r>
      <w:r w:rsidRPr="00605E00">
        <w:rPr>
          <w:sz w:val="24"/>
          <w:szCs w:val="24"/>
          <w:lang w:val="pt-BR"/>
        </w:rPr>
        <w:t>Cl</w:t>
      </w:r>
      <w:r w:rsidRPr="003C313B">
        <w:rPr>
          <w:sz w:val="24"/>
          <w:szCs w:val="24"/>
          <w:lang w:val="kk-KZ"/>
        </w:rPr>
        <w:t xml:space="preserve"> + </w:t>
      </w:r>
      <w:r w:rsidRPr="00605E00">
        <w:rPr>
          <w:sz w:val="24"/>
          <w:szCs w:val="24"/>
          <w:lang w:val="pt-BR"/>
        </w:rPr>
        <w:t>H</w:t>
      </w:r>
      <w:r w:rsidRPr="003C313B">
        <w:rPr>
          <w:sz w:val="24"/>
          <w:szCs w:val="24"/>
          <w:lang w:val="kk-KZ"/>
        </w:rPr>
        <w:t xml:space="preserve">2О </w:t>
      </w:r>
      <w:r w:rsidRPr="003C313B">
        <w:rPr>
          <w:noProof/>
          <w:sz w:val="24"/>
          <w:szCs w:val="24"/>
          <w:lang w:val="kk-KZ"/>
        </w:rPr>
        <w:t>=</w:t>
      </w:r>
    </w:p>
    <w:p w:rsidR="00071A91" w:rsidRPr="003C313B" w:rsidRDefault="00071A91" w:rsidP="00071A91">
      <w:pPr>
        <w:rPr>
          <w:sz w:val="24"/>
          <w:szCs w:val="24"/>
          <w:lang w:val="kk-KZ"/>
        </w:rPr>
      </w:pPr>
      <w:r>
        <w:rPr>
          <w:sz w:val="24"/>
          <w:szCs w:val="24"/>
          <w:lang w:val="kk-KZ"/>
        </w:rPr>
        <w:t>Д.</w:t>
      </w:r>
      <w:r w:rsidRPr="003C313B">
        <w:rPr>
          <w:sz w:val="24"/>
          <w:szCs w:val="24"/>
          <w:lang w:val="kk-KZ"/>
        </w:rPr>
        <w:t xml:space="preserve">  Cl2 + NaOH </w:t>
      </w:r>
      <w:r w:rsidRPr="003C313B">
        <w:rPr>
          <w:noProof/>
          <w:sz w:val="24"/>
          <w:szCs w:val="24"/>
          <w:lang w:val="kk-KZ"/>
        </w:rPr>
        <w:t>=</w:t>
      </w:r>
    </w:p>
    <w:p w:rsidR="00071A91" w:rsidRPr="008846E5" w:rsidRDefault="00071A91" w:rsidP="00071A91">
      <w:pPr>
        <w:rPr>
          <w:sz w:val="24"/>
          <w:szCs w:val="24"/>
          <w:lang w:val="kk-KZ"/>
        </w:rPr>
      </w:pPr>
      <w:r>
        <w:rPr>
          <w:noProof/>
          <w:sz w:val="24"/>
          <w:szCs w:val="24"/>
          <w:lang w:val="kk-KZ"/>
        </w:rPr>
        <w:t>Е.</w:t>
      </w:r>
      <w:r w:rsidRPr="003C313B">
        <w:rPr>
          <w:noProof/>
          <w:sz w:val="24"/>
          <w:szCs w:val="24"/>
          <w:lang w:val="kk-KZ"/>
        </w:rPr>
        <w:t xml:space="preserve">  </w:t>
      </w:r>
      <w:r w:rsidRPr="00605E00">
        <w:rPr>
          <w:noProof/>
          <w:sz w:val="24"/>
          <w:szCs w:val="24"/>
          <w:lang w:val="kk-KZ" w:eastAsia="ko-KR"/>
        </w:rPr>
        <w:t xml:space="preserve"> </w:t>
      </w:r>
      <w:r w:rsidRPr="003C313B">
        <w:rPr>
          <w:sz w:val="24"/>
          <w:szCs w:val="24"/>
          <w:lang w:val="kk-KZ"/>
        </w:rPr>
        <w:t xml:space="preserve">NH44 </w:t>
      </w:r>
      <w:r w:rsidRPr="003C313B">
        <w:rPr>
          <w:noProof/>
          <w:sz w:val="24"/>
          <w:szCs w:val="24"/>
          <w:lang w:val="kk-KZ"/>
        </w:rPr>
        <w:t xml:space="preserve">+ </w:t>
      </w:r>
      <w:r w:rsidRPr="003C313B">
        <w:rPr>
          <w:sz w:val="24"/>
          <w:szCs w:val="24"/>
          <w:lang w:val="kk-KZ"/>
        </w:rPr>
        <w:t xml:space="preserve">OH- =NH3↑ </w:t>
      </w:r>
      <w:r w:rsidRPr="008846E5">
        <w:rPr>
          <w:noProof/>
          <w:sz w:val="24"/>
          <w:szCs w:val="24"/>
          <w:lang w:val="kk-KZ"/>
        </w:rPr>
        <w:t>+ Н2О</w:t>
      </w:r>
    </w:p>
    <w:p w:rsidR="00071A91" w:rsidRPr="00605E00" w:rsidRDefault="00071A91" w:rsidP="00071A91">
      <w:pPr>
        <w:rPr>
          <w:noProof/>
          <w:sz w:val="24"/>
          <w:szCs w:val="24"/>
          <w:lang w:val="kk-KZ"/>
        </w:rPr>
      </w:pPr>
      <w:r w:rsidRPr="008846E5">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208. </w:t>
      </w:r>
      <w:r w:rsidRPr="00605E00">
        <w:rPr>
          <w:noProof/>
          <w:sz w:val="24"/>
          <w:szCs w:val="24"/>
          <w:lang w:val="kk-KZ"/>
        </w:rPr>
        <w:t>Заттардың қайсысымен алюминий (қ.ж.) әрекеттеседі</w:t>
      </w:r>
    </w:p>
    <w:p w:rsidR="00071A91" w:rsidRPr="008846E5" w:rsidRDefault="00071A91" w:rsidP="00071A91">
      <w:pPr>
        <w:rPr>
          <w:noProof/>
          <w:sz w:val="24"/>
          <w:szCs w:val="24"/>
          <w:lang w:val="kk-KZ"/>
        </w:rPr>
      </w:pPr>
      <w:r>
        <w:rPr>
          <w:noProof/>
          <w:sz w:val="24"/>
          <w:szCs w:val="24"/>
          <w:lang w:val="kk-KZ"/>
        </w:rPr>
        <w:t>А.</w:t>
      </w:r>
      <w:r w:rsidRPr="008846E5">
        <w:rPr>
          <w:noProof/>
          <w:sz w:val="24"/>
          <w:szCs w:val="24"/>
          <w:lang w:val="kk-KZ"/>
        </w:rPr>
        <w:t xml:space="preserve">  </w:t>
      </w:r>
      <w:r w:rsidRPr="00605E00">
        <w:rPr>
          <w:noProof/>
          <w:sz w:val="24"/>
          <w:szCs w:val="24"/>
          <w:lang w:val="kk-KZ"/>
        </w:rPr>
        <w:t xml:space="preserve"> </w:t>
      </w:r>
      <w:r w:rsidRPr="008846E5">
        <w:rPr>
          <w:noProof/>
          <w:sz w:val="24"/>
          <w:szCs w:val="24"/>
          <w:lang w:val="kk-KZ"/>
        </w:rPr>
        <w:t>HCl</w:t>
      </w:r>
    </w:p>
    <w:p w:rsidR="00071A91" w:rsidRPr="008846E5" w:rsidRDefault="00071A91" w:rsidP="00071A91">
      <w:pPr>
        <w:rPr>
          <w:noProof/>
          <w:sz w:val="24"/>
          <w:szCs w:val="24"/>
          <w:lang w:val="kk-KZ"/>
        </w:rPr>
      </w:pPr>
      <w:r>
        <w:rPr>
          <w:noProof/>
          <w:sz w:val="24"/>
          <w:szCs w:val="24"/>
          <w:lang w:val="kk-KZ"/>
        </w:rPr>
        <w:t>В.</w:t>
      </w:r>
      <w:r w:rsidRPr="008846E5">
        <w:rPr>
          <w:noProof/>
          <w:sz w:val="24"/>
          <w:szCs w:val="24"/>
          <w:lang w:val="kk-KZ"/>
        </w:rPr>
        <w:t xml:space="preserve">  </w:t>
      </w:r>
      <w:r w:rsidRPr="00605E00">
        <w:rPr>
          <w:noProof/>
          <w:sz w:val="24"/>
          <w:szCs w:val="24"/>
          <w:lang w:val="kk-KZ"/>
        </w:rPr>
        <w:t xml:space="preserve"> </w:t>
      </w:r>
      <w:r w:rsidRPr="008846E5">
        <w:rPr>
          <w:noProof/>
          <w:sz w:val="24"/>
          <w:szCs w:val="24"/>
          <w:lang w:val="kk-KZ"/>
        </w:rPr>
        <w:t>HNO3 (конц.)</w:t>
      </w:r>
    </w:p>
    <w:p w:rsidR="00071A91" w:rsidRPr="008846E5" w:rsidRDefault="00071A91" w:rsidP="00071A91">
      <w:pPr>
        <w:rPr>
          <w:noProof/>
          <w:sz w:val="24"/>
          <w:szCs w:val="24"/>
          <w:lang w:val="kk-KZ"/>
        </w:rPr>
      </w:pPr>
      <w:r>
        <w:rPr>
          <w:noProof/>
          <w:sz w:val="24"/>
          <w:szCs w:val="24"/>
          <w:lang w:val="kk-KZ"/>
        </w:rPr>
        <w:t>С.</w:t>
      </w:r>
      <w:r w:rsidRPr="008846E5">
        <w:rPr>
          <w:noProof/>
          <w:sz w:val="24"/>
          <w:szCs w:val="24"/>
          <w:lang w:val="kk-KZ"/>
        </w:rPr>
        <w:t xml:space="preserve">  </w:t>
      </w:r>
      <w:r w:rsidRPr="00605E00">
        <w:rPr>
          <w:noProof/>
          <w:sz w:val="24"/>
          <w:szCs w:val="24"/>
          <w:lang w:val="kk-KZ"/>
        </w:rPr>
        <w:t xml:space="preserve"> </w:t>
      </w:r>
      <w:r w:rsidRPr="008846E5">
        <w:rPr>
          <w:noProof/>
          <w:sz w:val="24"/>
          <w:szCs w:val="24"/>
          <w:lang w:val="kk-KZ"/>
        </w:rPr>
        <w:t>CaCl2</w:t>
      </w:r>
    </w:p>
    <w:p w:rsidR="00071A91" w:rsidRPr="008846E5" w:rsidRDefault="00071A91" w:rsidP="00071A91">
      <w:pPr>
        <w:rPr>
          <w:noProof/>
          <w:sz w:val="24"/>
          <w:szCs w:val="24"/>
          <w:lang w:val="kk-KZ"/>
        </w:rPr>
      </w:pPr>
      <w:r>
        <w:rPr>
          <w:noProof/>
          <w:sz w:val="24"/>
          <w:szCs w:val="24"/>
          <w:lang w:val="kk-KZ"/>
        </w:rPr>
        <w:t>Д.</w:t>
      </w:r>
      <w:r w:rsidRPr="008846E5">
        <w:rPr>
          <w:noProof/>
          <w:sz w:val="24"/>
          <w:szCs w:val="24"/>
          <w:lang w:val="kk-KZ"/>
        </w:rPr>
        <w:t xml:space="preserve">  </w:t>
      </w:r>
      <w:r w:rsidRPr="00605E00">
        <w:rPr>
          <w:noProof/>
          <w:sz w:val="24"/>
          <w:szCs w:val="24"/>
          <w:lang w:val="kk-KZ"/>
        </w:rPr>
        <w:t xml:space="preserve"> </w:t>
      </w:r>
      <w:r w:rsidRPr="008846E5">
        <w:rPr>
          <w:noProof/>
          <w:sz w:val="24"/>
          <w:szCs w:val="24"/>
          <w:lang w:val="kk-KZ"/>
        </w:rPr>
        <w:t>BaSO4</w:t>
      </w:r>
    </w:p>
    <w:p w:rsidR="00071A91" w:rsidRPr="008846E5" w:rsidRDefault="00071A91" w:rsidP="00071A91">
      <w:pPr>
        <w:rPr>
          <w:noProof/>
          <w:sz w:val="24"/>
          <w:szCs w:val="24"/>
          <w:lang w:val="kk-KZ"/>
        </w:rPr>
      </w:pPr>
      <w:r>
        <w:rPr>
          <w:noProof/>
          <w:sz w:val="24"/>
          <w:szCs w:val="24"/>
          <w:lang w:val="kk-KZ"/>
        </w:rPr>
        <w:t>Е.</w:t>
      </w:r>
      <w:r w:rsidRPr="008846E5">
        <w:rPr>
          <w:noProof/>
          <w:sz w:val="24"/>
          <w:szCs w:val="24"/>
          <w:lang w:val="kk-KZ"/>
        </w:rPr>
        <w:t xml:space="preserve">  HNO3 </w:t>
      </w:r>
    </w:p>
    <w:p w:rsidR="00071A91" w:rsidRPr="00605E00" w:rsidRDefault="00071A91" w:rsidP="00071A91">
      <w:pPr>
        <w:rPr>
          <w:noProof/>
          <w:sz w:val="24"/>
          <w:szCs w:val="24"/>
          <w:lang w:val="kk-KZ"/>
        </w:rPr>
      </w:pPr>
      <w:r w:rsidRPr="008846E5">
        <w:rPr>
          <w:noProof/>
          <w:sz w:val="24"/>
          <w:szCs w:val="24"/>
          <w:lang w:val="kk-KZ"/>
        </w:rPr>
        <w:t>~</w:t>
      </w:r>
    </w:p>
    <w:p w:rsidR="00071A91" w:rsidRPr="008846E5" w:rsidRDefault="00071A91" w:rsidP="00071A91">
      <w:pPr>
        <w:rPr>
          <w:sz w:val="24"/>
          <w:szCs w:val="24"/>
          <w:lang w:val="kk-KZ"/>
        </w:rPr>
      </w:pPr>
      <w:r>
        <w:rPr>
          <w:noProof/>
          <w:sz w:val="24"/>
          <w:szCs w:val="24"/>
          <w:lang w:val="kk-KZ"/>
        </w:rPr>
        <w:t xml:space="preserve">209. </w:t>
      </w:r>
      <w:r w:rsidRPr="008846E5">
        <w:rPr>
          <w:noProof/>
          <w:sz w:val="24"/>
          <w:szCs w:val="24"/>
          <w:lang w:val="kk-KZ"/>
        </w:rPr>
        <w:t>Натрий нитраты түзілетін реакция ...</w:t>
      </w:r>
    </w:p>
    <w:p w:rsidR="00071A91" w:rsidRPr="008846E5" w:rsidRDefault="00071A91" w:rsidP="00071A91">
      <w:pPr>
        <w:rPr>
          <w:sz w:val="24"/>
          <w:szCs w:val="24"/>
          <w:lang w:val="kk-KZ"/>
        </w:rPr>
      </w:pPr>
      <w:r>
        <w:rPr>
          <w:sz w:val="24"/>
          <w:szCs w:val="24"/>
          <w:lang w:val="kk-KZ"/>
        </w:rPr>
        <w:t>А.</w:t>
      </w:r>
      <w:r w:rsidRPr="008846E5">
        <w:rPr>
          <w:sz w:val="24"/>
          <w:szCs w:val="24"/>
          <w:lang w:val="kk-KZ"/>
        </w:rPr>
        <w:t xml:space="preserve">  </w:t>
      </w:r>
      <w:r w:rsidRPr="00605E00">
        <w:rPr>
          <w:noProof/>
          <w:sz w:val="24"/>
          <w:szCs w:val="24"/>
          <w:lang w:val="kk-KZ"/>
        </w:rPr>
        <w:t xml:space="preserve"> </w:t>
      </w:r>
      <w:r w:rsidRPr="008846E5">
        <w:rPr>
          <w:sz w:val="24"/>
          <w:szCs w:val="24"/>
          <w:lang w:val="kk-KZ"/>
        </w:rPr>
        <w:t xml:space="preserve">HNО3 </w:t>
      </w:r>
      <w:r w:rsidRPr="008846E5">
        <w:rPr>
          <w:noProof/>
          <w:sz w:val="24"/>
          <w:szCs w:val="24"/>
          <w:lang w:val="kk-KZ"/>
        </w:rPr>
        <w:t xml:space="preserve">+ </w:t>
      </w:r>
      <w:r w:rsidRPr="008846E5">
        <w:rPr>
          <w:sz w:val="24"/>
          <w:szCs w:val="24"/>
          <w:lang w:val="kk-KZ"/>
        </w:rPr>
        <w:t xml:space="preserve">NaOH </w:t>
      </w:r>
      <w:r w:rsidRPr="008846E5">
        <w:rPr>
          <w:noProof/>
          <w:sz w:val="24"/>
          <w:szCs w:val="24"/>
          <w:lang w:val="kk-KZ"/>
        </w:rPr>
        <w:t>=</w:t>
      </w:r>
    </w:p>
    <w:p w:rsidR="00071A91" w:rsidRPr="00605E00" w:rsidRDefault="00071A91" w:rsidP="00071A91">
      <w:pPr>
        <w:rPr>
          <w:sz w:val="24"/>
          <w:szCs w:val="24"/>
          <w:lang w:val="pt-BR"/>
        </w:rPr>
      </w:pPr>
      <w:r>
        <w:rPr>
          <w:noProof/>
          <w:sz w:val="24"/>
          <w:szCs w:val="24"/>
          <w:lang w:val="kk-KZ"/>
        </w:rPr>
        <w:t>В.</w:t>
      </w:r>
      <w:r w:rsidRPr="008846E5">
        <w:rPr>
          <w:noProof/>
          <w:sz w:val="24"/>
          <w:szCs w:val="24"/>
          <w:lang w:val="kk-KZ"/>
        </w:rPr>
        <w:t xml:space="preserve">  </w:t>
      </w:r>
      <w:r w:rsidRPr="00605E00">
        <w:rPr>
          <w:noProof/>
          <w:sz w:val="24"/>
          <w:szCs w:val="24"/>
          <w:lang w:val="kk-KZ"/>
        </w:rPr>
        <w:t xml:space="preserve"> </w:t>
      </w:r>
      <w:r w:rsidRPr="00605E00">
        <w:rPr>
          <w:sz w:val="24"/>
          <w:szCs w:val="24"/>
          <w:lang w:val="pt-BR"/>
        </w:rPr>
        <w:t>HN</w:t>
      </w:r>
      <w:r w:rsidRPr="008846E5">
        <w:rPr>
          <w:sz w:val="24"/>
          <w:szCs w:val="24"/>
          <w:lang w:val="kk-KZ"/>
        </w:rPr>
        <w:t>О</w:t>
      </w:r>
      <w:r w:rsidRPr="00605E00">
        <w:rPr>
          <w:sz w:val="24"/>
          <w:szCs w:val="24"/>
          <w:lang w:val="pt-BR"/>
        </w:rPr>
        <w:t xml:space="preserve">2 </w:t>
      </w:r>
      <w:r w:rsidRPr="008846E5">
        <w:rPr>
          <w:noProof/>
          <w:sz w:val="24"/>
          <w:szCs w:val="24"/>
          <w:lang w:val="kk-KZ"/>
        </w:rPr>
        <w:t xml:space="preserve">+ </w:t>
      </w:r>
      <w:r w:rsidRPr="00605E00">
        <w:rPr>
          <w:sz w:val="24"/>
          <w:szCs w:val="24"/>
          <w:lang w:val="pt-BR"/>
        </w:rPr>
        <w:t xml:space="preserve">NaOH </w:t>
      </w:r>
      <w:r w:rsidRPr="008846E5">
        <w:rPr>
          <w:noProof/>
          <w:sz w:val="24"/>
          <w:szCs w:val="24"/>
          <w:lang w:val="kk-KZ"/>
        </w:rPr>
        <w:t>=</w:t>
      </w:r>
    </w:p>
    <w:p w:rsidR="00071A91" w:rsidRPr="00605E00" w:rsidRDefault="00071A91" w:rsidP="00071A91">
      <w:pPr>
        <w:rPr>
          <w:sz w:val="24"/>
          <w:szCs w:val="24"/>
          <w:lang w:val="pt-BR"/>
        </w:rPr>
      </w:pPr>
      <w:r>
        <w:rPr>
          <w:noProof/>
          <w:sz w:val="24"/>
          <w:szCs w:val="24"/>
          <w:lang w:val="kk-KZ"/>
        </w:rPr>
        <w:t>С.</w:t>
      </w:r>
      <w:r w:rsidRPr="008846E5">
        <w:rPr>
          <w:noProof/>
          <w:sz w:val="24"/>
          <w:szCs w:val="24"/>
          <w:lang w:val="kk-KZ"/>
        </w:rPr>
        <w:t xml:space="preserve">  </w:t>
      </w:r>
      <w:r w:rsidRPr="00605E00">
        <w:rPr>
          <w:noProof/>
          <w:sz w:val="24"/>
          <w:szCs w:val="24"/>
          <w:lang w:val="kk-KZ"/>
        </w:rPr>
        <w:t xml:space="preserve"> </w:t>
      </w:r>
      <w:r w:rsidRPr="00605E00">
        <w:rPr>
          <w:sz w:val="24"/>
          <w:szCs w:val="24"/>
          <w:lang w:val="pt-BR"/>
        </w:rPr>
        <w:t>Na2</w:t>
      </w:r>
      <w:r w:rsidRPr="008846E5">
        <w:rPr>
          <w:sz w:val="24"/>
          <w:szCs w:val="24"/>
          <w:lang w:val="kk-KZ"/>
        </w:rPr>
        <w:t>О</w:t>
      </w:r>
      <w:r w:rsidRPr="00605E00">
        <w:rPr>
          <w:sz w:val="24"/>
          <w:szCs w:val="24"/>
          <w:lang w:val="pt-BR"/>
        </w:rPr>
        <w:t xml:space="preserve"> + N2</w:t>
      </w:r>
      <w:r w:rsidRPr="008846E5">
        <w:rPr>
          <w:sz w:val="24"/>
          <w:szCs w:val="24"/>
          <w:lang w:val="kk-KZ"/>
        </w:rPr>
        <w:t>О</w:t>
      </w:r>
      <w:r w:rsidRPr="00605E00">
        <w:rPr>
          <w:sz w:val="24"/>
          <w:szCs w:val="24"/>
          <w:lang w:val="pt-BR"/>
        </w:rPr>
        <w:t>3 =</w:t>
      </w:r>
    </w:p>
    <w:p w:rsidR="00071A91" w:rsidRPr="00605E00" w:rsidRDefault="00071A91" w:rsidP="00071A91">
      <w:pPr>
        <w:rPr>
          <w:sz w:val="24"/>
          <w:szCs w:val="24"/>
          <w:lang w:val="pt-BR"/>
        </w:rPr>
      </w:pPr>
      <w:r>
        <w:rPr>
          <w:sz w:val="24"/>
          <w:szCs w:val="24"/>
          <w:lang w:val="kk-KZ"/>
        </w:rPr>
        <w:t>Д.</w:t>
      </w:r>
      <w:r w:rsidRPr="00605E00">
        <w:rPr>
          <w:sz w:val="24"/>
          <w:szCs w:val="24"/>
          <w:lang w:val="pt-BR"/>
        </w:rPr>
        <w:t xml:space="preserve"> </w:t>
      </w:r>
      <w:r w:rsidRPr="00605E00">
        <w:rPr>
          <w:noProof/>
          <w:sz w:val="24"/>
          <w:szCs w:val="24"/>
          <w:lang w:val="kk-KZ"/>
        </w:rPr>
        <w:t xml:space="preserve"> </w:t>
      </w:r>
      <w:r w:rsidRPr="00605E00">
        <w:rPr>
          <w:sz w:val="24"/>
          <w:szCs w:val="24"/>
          <w:lang w:val="pt-BR"/>
        </w:rPr>
        <w:t xml:space="preserve">Na </w:t>
      </w:r>
      <w:r w:rsidRPr="00605E00">
        <w:rPr>
          <w:noProof/>
          <w:sz w:val="24"/>
          <w:szCs w:val="24"/>
          <w:lang w:val="pt-BR"/>
        </w:rPr>
        <w:t xml:space="preserve">+ </w:t>
      </w:r>
      <w:r w:rsidRPr="00605E00">
        <w:rPr>
          <w:sz w:val="24"/>
          <w:szCs w:val="24"/>
          <w:lang w:val="pt-BR"/>
        </w:rPr>
        <w:t>KN</w:t>
      </w:r>
      <w:r w:rsidRPr="008846E5">
        <w:rPr>
          <w:sz w:val="24"/>
          <w:szCs w:val="24"/>
          <w:lang w:val="kk-KZ"/>
        </w:rPr>
        <w:t>О</w:t>
      </w:r>
      <w:r w:rsidRPr="00605E00">
        <w:rPr>
          <w:sz w:val="24"/>
          <w:szCs w:val="24"/>
          <w:lang w:val="pt-BR"/>
        </w:rPr>
        <w:t xml:space="preserve">3 </w:t>
      </w:r>
      <w:r w:rsidRPr="00605E00">
        <w:rPr>
          <w:noProof/>
          <w:sz w:val="24"/>
          <w:szCs w:val="24"/>
          <w:lang w:val="pt-BR"/>
        </w:rPr>
        <w:t>=</w:t>
      </w:r>
    </w:p>
    <w:p w:rsidR="00071A91" w:rsidRPr="00605E00" w:rsidRDefault="00071A91" w:rsidP="00071A91">
      <w:pPr>
        <w:rPr>
          <w:sz w:val="24"/>
          <w:szCs w:val="24"/>
          <w:lang w:val="pt-BR"/>
        </w:rPr>
      </w:pPr>
      <w:r>
        <w:rPr>
          <w:noProof/>
          <w:sz w:val="24"/>
          <w:szCs w:val="24"/>
          <w:lang w:val="kk-KZ"/>
        </w:rPr>
        <w:t>Е.</w:t>
      </w:r>
      <w:r w:rsidRPr="00605E00">
        <w:rPr>
          <w:noProof/>
          <w:sz w:val="24"/>
          <w:szCs w:val="24"/>
          <w:lang w:val="pt-BR"/>
        </w:rPr>
        <w:t xml:space="preserve">  </w:t>
      </w:r>
      <w:r w:rsidRPr="00605E00">
        <w:rPr>
          <w:noProof/>
          <w:sz w:val="24"/>
          <w:szCs w:val="24"/>
          <w:lang w:val="kk-KZ" w:eastAsia="ko-KR"/>
        </w:rPr>
        <w:t xml:space="preserve"> </w:t>
      </w:r>
      <w:r w:rsidRPr="00605E00">
        <w:rPr>
          <w:sz w:val="24"/>
          <w:szCs w:val="24"/>
          <w:lang w:val="pt-BR"/>
        </w:rPr>
        <w:t>Na2</w:t>
      </w:r>
      <w:r w:rsidRPr="008846E5">
        <w:rPr>
          <w:sz w:val="24"/>
          <w:szCs w:val="24"/>
          <w:lang w:val="kk-KZ"/>
        </w:rPr>
        <w:t>О</w:t>
      </w:r>
      <w:r w:rsidRPr="00605E00">
        <w:rPr>
          <w:sz w:val="24"/>
          <w:szCs w:val="24"/>
          <w:lang w:val="pt-BR"/>
        </w:rPr>
        <w:t xml:space="preserve"> + N2</w:t>
      </w:r>
      <w:r w:rsidRPr="008846E5">
        <w:rPr>
          <w:sz w:val="24"/>
          <w:szCs w:val="24"/>
          <w:lang w:val="kk-KZ"/>
        </w:rPr>
        <w:t>О</w:t>
      </w:r>
      <w:r w:rsidRPr="00605E00">
        <w:rPr>
          <w:sz w:val="24"/>
          <w:szCs w:val="24"/>
          <w:lang w:val="pt-BR"/>
        </w:rPr>
        <w:t>3 =</w:t>
      </w:r>
    </w:p>
    <w:p w:rsidR="00071A91" w:rsidRPr="00605E00" w:rsidRDefault="00071A91" w:rsidP="00071A91">
      <w:pPr>
        <w:rPr>
          <w:noProof/>
          <w:sz w:val="24"/>
          <w:szCs w:val="24"/>
          <w:lang w:val="kk-KZ"/>
        </w:rPr>
      </w:pPr>
      <w:r w:rsidRPr="00605E00">
        <w:rPr>
          <w:noProof/>
          <w:sz w:val="24"/>
          <w:szCs w:val="24"/>
          <w:lang w:val="pt-BR"/>
        </w:rPr>
        <w:t>~</w:t>
      </w:r>
    </w:p>
    <w:p w:rsidR="00071A91" w:rsidRPr="00605E00" w:rsidRDefault="00071A91" w:rsidP="00071A91">
      <w:pPr>
        <w:rPr>
          <w:sz w:val="24"/>
          <w:szCs w:val="24"/>
          <w:lang w:val="pt-BR"/>
        </w:rPr>
      </w:pPr>
      <w:r>
        <w:rPr>
          <w:noProof/>
          <w:sz w:val="24"/>
          <w:szCs w:val="24"/>
          <w:lang w:val="kk-KZ"/>
        </w:rPr>
        <w:t xml:space="preserve">210. </w:t>
      </w:r>
      <w:r w:rsidRPr="00605E00">
        <w:rPr>
          <w:noProof/>
          <w:sz w:val="24"/>
          <w:szCs w:val="24"/>
          <w:lang w:val="kk-KZ"/>
        </w:rPr>
        <w:t>Қышқылдар</w:t>
      </w:r>
      <w:r w:rsidRPr="00605E00">
        <w:rPr>
          <w:noProof/>
          <w:sz w:val="24"/>
          <w:szCs w:val="24"/>
          <w:lang w:val="pt-BR"/>
        </w:rPr>
        <w:t xml:space="preserve"> </w:t>
      </w:r>
      <w:r w:rsidRPr="00605E00">
        <w:rPr>
          <w:noProof/>
          <w:sz w:val="24"/>
          <w:szCs w:val="24"/>
          <w:lang w:val="kk-KZ"/>
        </w:rPr>
        <w:t>негіздік</w:t>
      </w:r>
      <w:r w:rsidRPr="00605E00">
        <w:rPr>
          <w:noProof/>
          <w:sz w:val="24"/>
          <w:szCs w:val="24"/>
          <w:lang w:val="pt-BR"/>
        </w:rPr>
        <w:t xml:space="preserve"> </w:t>
      </w:r>
      <w:r w:rsidRPr="00605E00">
        <w:rPr>
          <w:noProof/>
          <w:sz w:val="24"/>
          <w:szCs w:val="24"/>
          <w:lang w:val="kk-KZ"/>
        </w:rPr>
        <w:t>оксидтер</w:t>
      </w:r>
      <w:r w:rsidRPr="00605E00">
        <w:rPr>
          <w:noProof/>
          <w:sz w:val="24"/>
          <w:szCs w:val="24"/>
          <w:lang w:val="pt-BR"/>
        </w:rPr>
        <w:t xml:space="preserve"> </w:t>
      </w:r>
      <w:r w:rsidRPr="00605E00">
        <w:rPr>
          <w:noProof/>
          <w:sz w:val="24"/>
          <w:szCs w:val="24"/>
          <w:lang w:val="kk-KZ"/>
        </w:rPr>
        <w:t>және</w:t>
      </w:r>
      <w:r w:rsidRPr="00605E00">
        <w:rPr>
          <w:noProof/>
          <w:sz w:val="24"/>
          <w:szCs w:val="24"/>
          <w:lang w:val="pt-BR"/>
        </w:rPr>
        <w:t xml:space="preserve"> </w:t>
      </w:r>
      <w:r w:rsidRPr="00605E00">
        <w:rPr>
          <w:noProof/>
          <w:sz w:val="24"/>
          <w:szCs w:val="24"/>
          <w:lang w:val="kk-KZ"/>
        </w:rPr>
        <w:t>негіздермен</w:t>
      </w:r>
      <w:r w:rsidRPr="00605E00">
        <w:rPr>
          <w:noProof/>
          <w:sz w:val="24"/>
          <w:szCs w:val="24"/>
          <w:lang w:val="pt-BR"/>
        </w:rPr>
        <w:t xml:space="preserve"> </w:t>
      </w:r>
      <w:r w:rsidRPr="00605E00">
        <w:rPr>
          <w:noProof/>
          <w:sz w:val="24"/>
          <w:szCs w:val="24"/>
          <w:lang w:val="kk-KZ"/>
        </w:rPr>
        <w:t>әрекеттескенде</w:t>
      </w:r>
      <w:r w:rsidRPr="00605E00">
        <w:rPr>
          <w:noProof/>
          <w:sz w:val="24"/>
          <w:szCs w:val="24"/>
          <w:lang w:val="pt-BR"/>
        </w:rPr>
        <w:t xml:space="preserve"> </w:t>
      </w:r>
      <w:r w:rsidRPr="00605E00">
        <w:rPr>
          <w:noProof/>
          <w:sz w:val="24"/>
          <w:szCs w:val="24"/>
          <w:lang w:val="kk-KZ"/>
        </w:rPr>
        <w:t>не</w:t>
      </w:r>
      <w:r w:rsidRPr="00605E00">
        <w:rPr>
          <w:noProof/>
          <w:sz w:val="24"/>
          <w:szCs w:val="24"/>
          <w:lang w:val="pt-BR"/>
        </w:rPr>
        <w:t xml:space="preserve"> </w:t>
      </w:r>
      <w:r w:rsidRPr="00605E00">
        <w:rPr>
          <w:noProof/>
          <w:sz w:val="24"/>
          <w:szCs w:val="24"/>
          <w:lang w:val="kk-KZ"/>
        </w:rPr>
        <w:t>түзіледі</w:t>
      </w:r>
      <w:r w:rsidRPr="00605E00">
        <w:rPr>
          <w:noProof/>
          <w:sz w:val="24"/>
          <w:szCs w:val="24"/>
          <w:lang w:val="pt-BR"/>
        </w:rPr>
        <w:t>.</w:t>
      </w:r>
    </w:p>
    <w:p w:rsidR="00071A91" w:rsidRPr="008846E5" w:rsidRDefault="00071A91" w:rsidP="00071A91">
      <w:pPr>
        <w:rPr>
          <w:sz w:val="24"/>
          <w:szCs w:val="24"/>
          <w:lang w:val="pt-BR"/>
        </w:rPr>
      </w:pPr>
      <w:r>
        <w:rPr>
          <w:noProof/>
          <w:sz w:val="24"/>
          <w:szCs w:val="24"/>
          <w:lang w:val="kk-KZ"/>
        </w:rPr>
        <w:t>А.</w:t>
      </w:r>
      <w:r w:rsidRPr="008846E5">
        <w:rPr>
          <w:noProof/>
          <w:sz w:val="24"/>
          <w:szCs w:val="24"/>
          <w:lang w:val="pt-BR"/>
        </w:rPr>
        <w:t xml:space="preserve"> </w:t>
      </w:r>
      <w:r w:rsidRPr="00605E00">
        <w:rPr>
          <w:noProof/>
          <w:sz w:val="24"/>
          <w:szCs w:val="24"/>
          <w:lang w:val="kk-KZ"/>
        </w:rPr>
        <w:t xml:space="preserve"> </w:t>
      </w:r>
      <w:r w:rsidRPr="00605E00">
        <w:rPr>
          <w:noProof/>
          <w:sz w:val="24"/>
          <w:szCs w:val="24"/>
        </w:rPr>
        <w:t>Тұз</w:t>
      </w:r>
      <w:r w:rsidRPr="008846E5">
        <w:rPr>
          <w:noProof/>
          <w:sz w:val="24"/>
          <w:szCs w:val="24"/>
          <w:lang w:val="pt-BR"/>
        </w:rPr>
        <w:t xml:space="preserve"> </w:t>
      </w:r>
      <w:r w:rsidRPr="00605E00">
        <w:rPr>
          <w:noProof/>
          <w:sz w:val="24"/>
          <w:szCs w:val="24"/>
        </w:rPr>
        <w:t>және</w:t>
      </w:r>
      <w:r w:rsidRPr="008846E5">
        <w:rPr>
          <w:noProof/>
          <w:sz w:val="24"/>
          <w:szCs w:val="24"/>
          <w:lang w:val="pt-BR"/>
        </w:rPr>
        <w:t xml:space="preserve"> </w:t>
      </w:r>
      <w:r w:rsidRPr="00605E00">
        <w:rPr>
          <w:noProof/>
          <w:sz w:val="24"/>
          <w:szCs w:val="24"/>
        </w:rPr>
        <w:t>су</w:t>
      </w:r>
    </w:p>
    <w:p w:rsidR="00071A91" w:rsidRPr="008846E5" w:rsidRDefault="00071A91" w:rsidP="00071A91">
      <w:pPr>
        <w:rPr>
          <w:sz w:val="24"/>
          <w:szCs w:val="24"/>
          <w:lang w:val="pt-BR"/>
        </w:rPr>
      </w:pPr>
      <w:r>
        <w:rPr>
          <w:noProof/>
          <w:sz w:val="24"/>
          <w:szCs w:val="24"/>
          <w:lang w:val="kk-KZ"/>
        </w:rPr>
        <w:t>В.</w:t>
      </w:r>
      <w:r w:rsidRPr="008846E5">
        <w:rPr>
          <w:noProof/>
          <w:sz w:val="24"/>
          <w:szCs w:val="24"/>
          <w:lang w:val="pt-BR"/>
        </w:rPr>
        <w:t xml:space="preserve"> </w:t>
      </w:r>
      <w:r w:rsidRPr="00605E00">
        <w:rPr>
          <w:noProof/>
          <w:sz w:val="24"/>
          <w:szCs w:val="24"/>
          <w:lang w:val="kk-KZ"/>
        </w:rPr>
        <w:t xml:space="preserve"> </w:t>
      </w:r>
      <w:r w:rsidRPr="00605E00">
        <w:rPr>
          <w:noProof/>
          <w:sz w:val="24"/>
          <w:szCs w:val="24"/>
        </w:rPr>
        <w:t>Оксид</w:t>
      </w:r>
      <w:r w:rsidRPr="008846E5">
        <w:rPr>
          <w:noProof/>
          <w:sz w:val="24"/>
          <w:szCs w:val="24"/>
          <w:lang w:val="pt-BR"/>
        </w:rPr>
        <w:t xml:space="preserve"> </w:t>
      </w:r>
      <w:r w:rsidRPr="00605E00">
        <w:rPr>
          <w:noProof/>
          <w:sz w:val="24"/>
          <w:szCs w:val="24"/>
        </w:rPr>
        <w:t>және</w:t>
      </w:r>
      <w:r w:rsidRPr="008846E5">
        <w:rPr>
          <w:noProof/>
          <w:sz w:val="24"/>
          <w:szCs w:val="24"/>
          <w:lang w:val="pt-BR"/>
        </w:rPr>
        <w:t xml:space="preserve"> </w:t>
      </w:r>
      <w:r w:rsidRPr="00605E00">
        <w:rPr>
          <w:noProof/>
          <w:sz w:val="24"/>
          <w:szCs w:val="24"/>
        </w:rPr>
        <w:t>су</w:t>
      </w:r>
    </w:p>
    <w:p w:rsidR="00071A91" w:rsidRPr="008846E5" w:rsidRDefault="00071A91" w:rsidP="00071A91">
      <w:pPr>
        <w:rPr>
          <w:sz w:val="24"/>
          <w:szCs w:val="24"/>
          <w:lang w:val="pt-BR"/>
        </w:rPr>
      </w:pPr>
      <w:r>
        <w:rPr>
          <w:noProof/>
          <w:sz w:val="24"/>
          <w:szCs w:val="24"/>
          <w:lang w:val="kk-KZ"/>
        </w:rPr>
        <w:t>С.</w:t>
      </w:r>
      <w:r w:rsidRPr="008846E5">
        <w:rPr>
          <w:noProof/>
          <w:sz w:val="24"/>
          <w:szCs w:val="24"/>
          <w:lang w:val="pt-BR"/>
        </w:rPr>
        <w:t xml:space="preserve"> </w:t>
      </w:r>
      <w:r w:rsidRPr="00605E00">
        <w:rPr>
          <w:noProof/>
          <w:sz w:val="24"/>
          <w:szCs w:val="24"/>
          <w:lang w:val="kk-KZ"/>
        </w:rPr>
        <w:t xml:space="preserve"> </w:t>
      </w:r>
      <w:r w:rsidRPr="00605E00">
        <w:rPr>
          <w:noProof/>
          <w:sz w:val="24"/>
          <w:szCs w:val="24"/>
        </w:rPr>
        <w:t>Негіз</w:t>
      </w:r>
      <w:r w:rsidRPr="008846E5">
        <w:rPr>
          <w:noProof/>
          <w:sz w:val="24"/>
          <w:szCs w:val="24"/>
          <w:lang w:val="pt-BR"/>
        </w:rPr>
        <w:t xml:space="preserve"> </w:t>
      </w:r>
      <w:r w:rsidRPr="00605E00">
        <w:rPr>
          <w:noProof/>
          <w:sz w:val="24"/>
          <w:szCs w:val="24"/>
        </w:rPr>
        <w:t>және</w:t>
      </w:r>
      <w:r w:rsidRPr="008846E5">
        <w:rPr>
          <w:noProof/>
          <w:sz w:val="24"/>
          <w:szCs w:val="24"/>
          <w:lang w:val="pt-BR"/>
        </w:rPr>
        <w:t xml:space="preserve"> </w:t>
      </w:r>
      <w:r w:rsidRPr="00605E00">
        <w:rPr>
          <w:noProof/>
          <w:sz w:val="24"/>
          <w:szCs w:val="24"/>
        </w:rPr>
        <w:t>су</w:t>
      </w:r>
    </w:p>
    <w:p w:rsidR="00071A91" w:rsidRPr="008846E5" w:rsidRDefault="00071A91" w:rsidP="00071A91">
      <w:pPr>
        <w:rPr>
          <w:sz w:val="24"/>
          <w:szCs w:val="24"/>
          <w:lang w:val="pt-BR"/>
        </w:rPr>
      </w:pPr>
      <w:r>
        <w:rPr>
          <w:sz w:val="24"/>
          <w:szCs w:val="24"/>
          <w:lang w:val="kk-KZ"/>
        </w:rPr>
        <w:t>Д.</w:t>
      </w:r>
      <w:r w:rsidRPr="008846E5">
        <w:rPr>
          <w:sz w:val="24"/>
          <w:szCs w:val="24"/>
          <w:lang w:val="pt-BR"/>
        </w:rPr>
        <w:t xml:space="preserve"> </w:t>
      </w:r>
      <w:r w:rsidRPr="00605E00">
        <w:rPr>
          <w:noProof/>
          <w:sz w:val="24"/>
          <w:szCs w:val="24"/>
        </w:rPr>
        <w:t>Негіздік</w:t>
      </w:r>
      <w:r w:rsidRPr="008846E5">
        <w:rPr>
          <w:noProof/>
          <w:sz w:val="24"/>
          <w:szCs w:val="24"/>
          <w:lang w:val="pt-BR"/>
        </w:rPr>
        <w:t xml:space="preserve"> </w:t>
      </w:r>
      <w:r w:rsidRPr="00605E00">
        <w:rPr>
          <w:noProof/>
          <w:sz w:val="24"/>
          <w:szCs w:val="24"/>
        </w:rPr>
        <w:t>оксид</w:t>
      </w:r>
      <w:r w:rsidRPr="008846E5">
        <w:rPr>
          <w:sz w:val="24"/>
          <w:szCs w:val="24"/>
          <w:lang w:val="pt-BR"/>
        </w:rPr>
        <w:t xml:space="preserve">            </w:t>
      </w:r>
    </w:p>
    <w:p w:rsidR="00071A91" w:rsidRPr="008846E5" w:rsidRDefault="00071A91" w:rsidP="00071A91">
      <w:pPr>
        <w:rPr>
          <w:sz w:val="24"/>
          <w:szCs w:val="24"/>
          <w:lang w:val="pt-BR"/>
        </w:rPr>
      </w:pPr>
      <w:r>
        <w:rPr>
          <w:sz w:val="24"/>
          <w:szCs w:val="24"/>
          <w:lang w:val="kk-KZ"/>
        </w:rPr>
        <w:t>Е.</w:t>
      </w:r>
      <w:r w:rsidRPr="008846E5">
        <w:rPr>
          <w:sz w:val="24"/>
          <w:szCs w:val="24"/>
          <w:lang w:val="pt-BR"/>
        </w:rPr>
        <w:t xml:space="preserve"> </w:t>
      </w:r>
      <w:r w:rsidRPr="00605E00">
        <w:rPr>
          <w:noProof/>
          <w:sz w:val="24"/>
          <w:szCs w:val="24"/>
          <w:lang w:val="kk-KZ" w:eastAsia="ko-KR"/>
        </w:rPr>
        <w:t xml:space="preserve"> </w:t>
      </w:r>
      <w:r w:rsidRPr="00605E00">
        <w:rPr>
          <w:sz w:val="24"/>
          <w:szCs w:val="24"/>
        </w:rPr>
        <w:t>Қышқылдық</w:t>
      </w:r>
      <w:r w:rsidRPr="008846E5">
        <w:rPr>
          <w:sz w:val="24"/>
          <w:szCs w:val="24"/>
          <w:lang w:val="pt-BR"/>
        </w:rPr>
        <w:t xml:space="preserve"> </w:t>
      </w:r>
      <w:r w:rsidRPr="00605E00">
        <w:rPr>
          <w:sz w:val="24"/>
          <w:szCs w:val="24"/>
        </w:rPr>
        <w:t>оксид</w:t>
      </w:r>
    </w:p>
    <w:p w:rsidR="00071A91" w:rsidRPr="00605E00" w:rsidRDefault="00071A91" w:rsidP="00071A91">
      <w:pPr>
        <w:rPr>
          <w:noProof/>
          <w:sz w:val="24"/>
          <w:szCs w:val="24"/>
          <w:lang w:val="kk-KZ"/>
        </w:rPr>
      </w:pPr>
      <w:r w:rsidRPr="008846E5">
        <w:rPr>
          <w:noProof/>
          <w:sz w:val="24"/>
          <w:szCs w:val="24"/>
          <w:lang w:val="pt-BR"/>
        </w:rPr>
        <w:t>~</w:t>
      </w:r>
    </w:p>
    <w:p w:rsidR="00071A91" w:rsidRPr="00605E00" w:rsidRDefault="00071A91" w:rsidP="00071A91">
      <w:pPr>
        <w:rPr>
          <w:sz w:val="24"/>
          <w:szCs w:val="24"/>
          <w:lang w:val="kk-KZ"/>
        </w:rPr>
      </w:pPr>
      <w:r>
        <w:rPr>
          <w:sz w:val="24"/>
          <w:szCs w:val="24"/>
          <w:lang w:val="kk-KZ"/>
        </w:rPr>
        <w:t xml:space="preserve">211. </w:t>
      </w:r>
      <w:r w:rsidRPr="00605E00">
        <w:rPr>
          <w:sz w:val="24"/>
          <w:szCs w:val="24"/>
          <w:lang w:val="kk-KZ"/>
        </w:rPr>
        <w:t xml:space="preserve">H2SO4 </w:t>
      </w:r>
      <w:r w:rsidRPr="00605E00">
        <w:rPr>
          <w:noProof/>
          <w:sz w:val="24"/>
          <w:szCs w:val="24"/>
          <w:lang w:val="kk-KZ"/>
        </w:rPr>
        <w:t xml:space="preserve">+ С = СО2 + </w:t>
      </w:r>
      <w:r w:rsidRPr="00605E00">
        <w:rPr>
          <w:sz w:val="24"/>
          <w:szCs w:val="24"/>
          <w:lang w:val="kk-KZ"/>
        </w:rPr>
        <w:t xml:space="preserve">SO2 </w:t>
      </w:r>
      <w:r w:rsidRPr="00605E00">
        <w:rPr>
          <w:noProof/>
          <w:sz w:val="24"/>
          <w:szCs w:val="24"/>
          <w:lang w:val="kk-KZ"/>
        </w:rPr>
        <w:t>+ Н2О берілген реакция бойынша 2 моль тотықтырғышпен эрекеттесетін тотықсыздандырғыштың массасы ...</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12 г.</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18 г.</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14 г.</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16 г.</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20г.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212. </w:t>
      </w:r>
      <w:r w:rsidRPr="00605E00">
        <w:rPr>
          <w:noProof/>
          <w:sz w:val="24"/>
          <w:szCs w:val="24"/>
          <w:lang w:val="kk-KZ"/>
        </w:rPr>
        <w:t>Берілген иондардың қайсылары ерітіндіде бірге бола алады?</w:t>
      </w:r>
    </w:p>
    <w:p w:rsidR="00071A91" w:rsidRPr="00012069" w:rsidRDefault="00071A91" w:rsidP="00071A91">
      <w:pPr>
        <w:rPr>
          <w:sz w:val="24"/>
          <w:szCs w:val="24"/>
          <w:lang w:val="kk-KZ"/>
        </w:rPr>
      </w:pPr>
      <w:r>
        <w:rPr>
          <w:sz w:val="24"/>
          <w:szCs w:val="24"/>
          <w:lang w:val="kk-KZ"/>
        </w:rPr>
        <w:t>А.</w:t>
      </w:r>
      <w:r w:rsidRPr="00012069">
        <w:rPr>
          <w:sz w:val="24"/>
          <w:szCs w:val="24"/>
          <w:lang w:val="kk-KZ"/>
        </w:rPr>
        <w:t xml:space="preserve"> </w:t>
      </w:r>
      <w:r w:rsidRPr="00605E00">
        <w:rPr>
          <w:noProof/>
          <w:sz w:val="24"/>
          <w:szCs w:val="24"/>
          <w:lang w:val="kk-KZ"/>
        </w:rPr>
        <w:t xml:space="preserve"> </w:t>
      </w:r>
      <w:r w:rsidRPr="00605E00">
        <w:rPr>
          <w:sz w:val="24"/>
          <w:szCs w:val="24"/>
          <w:lang w:val="pt-BR"/>
        </w:rPr>
        <w:t>Na</w:t>
      </w:r>
      <w:r w:rsidRPr="00012069">
        <w:rPr>
          <w:sz w:val="24"/>
          <w:szCs w:val="24"/>
          <w:lang w:val="kk-KZ"/>
        </w:rPr>
        <w:t xml:space="preserve">+ </w:t>
      </w:r>
      <w:r w:rsidRPr="00012069">
        <w:rPr>
          <w:noProof/>
          <w:sz w:val="24"/>
          <w:szCs w:val="24"/>
          <w:lang w:val="kk-KZ"/>
        </w:rPr>
        <w:t>және ОН-</w:t>
      </w:r>
    </w:p>
    <w:p w:rsidR="00071A91" w:rsidRPr="00012069" w:rsidRDefault="00071A91" w:rsidP="00071A91">
      <w:pPr>
        <w:rPr>
          <w:sz w:val="24"/>
          <w:szCs w:val="24"/>
          <w:lang w:val="kk-KZ"/>
        </w:rPr>
      </w:pPr>
      <w:r>
        <w:rPr>
          <w:noProof/>
          <w:sz w:val="24"/>
          <w:szCs w:val="24"/>
          <w:lang w:val="kk-KZ"/>
        </w:rPr>
        <w:t>В.</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Ғе3+ және ОН-</w:t>
      </w:r>
    </w:p>
    <w:p w:rsidR="00071A91" w:rsidRPr="00012069" w:rsidRDefault="00071A91" w:rsidP="00071A91">
      <w:pPr>
        <w:rPr>
          <w:sz w:val="24"/>
          <w:szCs w:val="24"/>
          <w:lang w:val="kk-KZ"/>
        </w:rPr>
      </w:pPr>
      <w:r>
        <w:rPr>
          <w:noProof/>
          <w:sz w:val="24"/>
          <w:szCs w:val="24"/>
          <w:lang w:val="kk-KZ"/>
        </w:rPr>
        <w:t>С.</w:t>
      </w:r>
      <w:r w:rsidRPr="00012069">
        <w:rPr>
          <w:noProof/>
          <w:sz w:val="24"/>
          <w:szCs w:val="24"/>
          <w:lang w:val="kk-KZ"/>
        </w:rPr>
        <w:t xml:space="preserve">  </w:t>
      </w:r>
      <w:r w:rsidRPr="00012069">
        <w:rPr>
          <w:sz w:val="24"/>
          <w:szCs w:val="24"/>
          <w:lang w:val="kk-KZ"/>
        </w:rPr>
        <w:t xml:space="preserve">Zn2+ </w:t>
      </w:r>
      <w:r w:rsidRPr="00012069">
        <w:rPr>
          <w:noProof/>
          <w:sz w:val="24"/>
          <w:szCs w:val="24"/>
          <w:lang w:val="kk-KZ"/>
        </w:rPr>
        <w:t>және ОН-.</w:t>
      </w:r>
    </w:p>
    <w:p w:rsidR="00071A91" w:rsidRPr="00012069" w:rsidRDefault="00071A91" w:rsidP="00071A91">
      <w:pPr>
        <w:rPr>
          <w:noProof/>
          <w:sz w:val="24"/>
          <w:szCs w:val="24"/>
          <w:lang w:val="kk-KZ"/>
        </w:rPr>
      </w:pPr>
      <w:r>
        <w:rPr>
          <w:sz w:val="24"/>
          <w:szCs w:val="24"/>
          <w:lang w:val="kk-KZ"/>
        </w:rPr>
        <w:lastRenderedPageBreak/>
        <w:t>Д.</w:t>
      </w:r>
      <w:r w:rsidRPr="00012069">
        <w:rPr>
          <w:sz w:val="24"/>
          <w:szCs w:val="24"/>
          <w:lang w:val="kk-KZ"/>
        </w:rPr>
        <w:t xml:space="preserve">  </w:t>
      </w:r>
      <w:r w:rsidRPr="00605E00">
        <w:rPr>
          <w:noProof/>
          <w:sz w:val="24"/>
          <w:szCs w:val="24"/>
          <w:lang w:val="kk-KZ"/>
        </w:rPr>
        <w:t xml:space="preserve"> </w:t>
      </w:r>
      <w:r w:rsidRPr="00605E00">
        <w:rPr>
          <w:sz w:val="24"/>
          <w:szCs w:val="24"/>
          <w:lang w:val="pt-BR"/>
        </w:rPr>
        <w:t>Cu</w:t>
      </w:r>
      <w:r w:rsidRPr="00012069">
        <w:rPr>
          <w:sz w:val="24"/>
          <w:szCs w:val="24"/>
          <w:lang w:val="kk-KZ"/>
        </w:rPr>
        <w:t xml:space="preserve">2+ </w:t>
      </w:r>
      <w:r w:rsidRPr="00012069">
        <w:rPr>
          <w:noProof/>
          <w:sz w:val="24"/>
          <w:szCs w:val="24"/>
          <w:lang w:val="kk-KZ"/>
        </w:rPr>
        <w:t xml:space="preserve">және </w:t>
      </w:r>
      <w:r w:rsidRPr="00605E00">
        <w:rPr>
          <w:sz w:val="24"/>
          <w:szCs w:val="24"/>
          <w:lang w:val="pt-BR"/>
        </w:rPr>
        <w:t>OH</w:t>
      </w:r>
      <w:r w:rsidRPr="00012069">
        <w:rPr>
          <w:sz w:val="24"/>
          <w:szCs w:val="24"/>
          <w:lang w:val="kk-KZ"/>
        </w:rPr>
        <w:t>-.</w:t>
      </w:r>
      <w:r w:rsidRPr="00012069">
        <w:rPr>
          <w:noProof/>
          <w:sz w:val="24"/>
          <w:szCs w:val="24"/>
          <w:lang w:val="kk-KZ"/>
        </w:rPr>
        <w:t xml:space="preserve"> </w:t>
      </w:r>
    </w:p>
    <w:p w:rsidR="00071A91" w:rsidRPr="00012069" w:rsidRDefault="00071A91" w:rsidP="00071A91">
      <w:pPr>
        <w:rPr>
          <w:sz w:val="24"/>
          <w:szCs w:val="24"/>
          <w:lang w:val="kk-KZ"/>
        </w:rPr>
      </w:pPr>
      <w:r>
        <w:rPr>
          <w:noProof/>
          <w:sz w:val="24"/>
          <w:szCs w:val="24"/>
          <w:lang w:val="kk-KZ"/>
        </w:rPr>
        <w:t>Е.</w:t>
      </w:r>
      <w:r w:rsidRPr="00012069">
        <w:rPr>
          <w:noProof/>
          <w:sz w:val="24"/>
          <w:szCs w:val="24"/>
          <w:lang w:val="kk-KZ"/>
        </w:rPr>
        <w:t xml:space="preserve"> </w:t>
      </w:r>
      <w:r w:rsidRPr="00605E00">
        <w:rPr>
          <w:noProof/>
          <w:sz w:val="24"/>
          <w:szCs w:val="24"/>
          <w:lang w:val="kk-KZ" w:eastAsia="ko-KR"/>
        </w:rPr>
        <w:t xml:space="preserve"> </w:t>
      </w:r>
      <w:r w:rsidRPr="00012069">
        <w:rPr>
          <w:sz w:val="24"/>
          <w:szCs w:val="24"/>
          <w:lang w:val="kk-KZ"/>
        </w:rPr>
        <w:t xml:space="preserve">Zn2+ </w:t>
      </w:r>
      <w:r w:rsidRPr="00012069">
        <w:rPr>
          <w:noProof/>
          <w:sz w:val="24"/>
          <w:szCs w:val="24"/>
          <w:lang w:val="kk-KZ"/>
        </w:rPr>
        <w:t>және О2</w:t>
      </w:r>
    </w:p>
    <w:p w:rsidR="00071A91" w:rsidRPr="00605E00" w:rsidRDefault="00071A91" w:rsidP="00071A91">
      <w:pPr>
        <w:rPr>
          <w:noProof/>
          <w:sz w:val="24"/>
          <w:szCs w:val="24"/>
          <w:lang w:val="kk-KZ"/>
        </w:rPr>
      </w:pPr>
      <w:r w:rsidRPr="00012069">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218. </w:t>
      </w:r>
      <w:r w:rsidRPr="00605E00">
        <w:rPr>
          <w:noProof/>
          <w:sz w:val="24"/>
          <w:szCs w:val="24"/>
          <w:lang w:val="kk-KZ"/>
        </w:rPr>
        <w:t xml:space="preserve">Н2 + СІ2 = </w:t>
      </w:r>
      <w:r w:rsidRPr="00605E00">
        <w:rPr>
          <w:sz w:val="24"/>
          <w:szCs w:val="24"/>
          <w:lang w:val="kk-KZ"/>
        </w:rPr>
        <w:t xml:space="preserve">2HC1 </w:t>
      </w:r>
      <w:r w:rsidRPr="00605E00">
        <w:rPr>
          <w:noProof/>
          <w:sz w:val="24"/>
          <w:szCs w:val="24"/>
          <w:lang w:val="kk-KZ"/>
        </w:rPr>
        <w:t>реакциядағы сутегінің концентрациясын 4 есе азайтқанда реакция жылдамдығы ...</w:t>
      </w:r>
    </w:p>
    <w:p w:rsidR="00071A91" w:rsidRPr="00012069" w:rsidRDefault="00071A91" w:rsidP="00071A91">
      <w:pPr>
        <w:rPr>
          <w:sz w:val="24"/>
          <w:szCs w:val="24"/>
          <w:lang w:val="kk-KZ"/>
        </w:rPr>
      </w:pPr>
      <w:r>
        <w:rPr>
          <w:noProof/>
          <w:sz w:val="24"/>
          <w:szCs w:val="24"/>
          <w:lang w:val="kk-KZ"/>
        </w:rPr>
        <w:t>А.</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4 есе кемиді</w:t>
      </w:r>
    </w:p>
    <w:p w:rsidR="00071A91" w:rsidRPr="00012069" w:rsidRDefault="00071A91" w:rsidP="00071A91">
      <w:pPr>
        <w:rPr>
          <w:sz w:val="24"/>
          <w:szCs w:val="24"/>
          <w:lang w:val="kk-KZ"/>
        </w:rPr>
      </w:pPr>
      <w:r>
        <w:rPr>
          <w:noProof/>
          <w:sz w:val="24"/>
          <w:szCs w:val="24"/>
          <w:lang w:val="kk-KZ"/>
        </w:rPr>
        <w:t>В.</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2 есе артады.</w:t>
      </w:r>
    </w:p>
    <w:p w:rsidR="00071A91" w:rsidRPr="00012069" w:rsidRDefault="00071A91" w:rsidP="00071A91">
      <w:pPr>
        <w:rPr>
          <w:sz w:val="24"/>
          <w:szCs w:val="24"/>
          <w:lang w:val="kk-KZ"/>
        </w:rPr>
      </w:pPr>
      <w:r>
        <w:rPr>
          <w:noProof/>
          <w:sz w:val="24"/>
          <w:szCs w:val="24"/>
          <w:lang w:val="kk-KZ"/>
        </w:rPr>
        <w:t>С.</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8 есе артады.</w:t>
      </w:r>
    </w:p>
    <w:p w:rsidR="00071A91" w:rsidRPr="00012069" w:rsidRDefault="00071A91" w:rsidP="00071A91">
      <w:pPr>
        <w:rPr>
          <w:sz w:val="24"/>
          <w:szCs w:val="24"/>
          <w:lang w:val="kk-KZ"/>
        </w:rPr>
      </w:pPr>
      <w:r>
        <w:rPr>
          <w:sz w:val="24"/>
          <w:szCs w:val="24"/>
          <w:lang w:val="kk-KZ"/>
        </w:rPr>
        <w:t>Д.</w:t>
      </w:r>
      <w:r w:rsidRPr="00012069">
        <w:rPr>
          <w:sz w:val="24"/>
          <w:szCs w:val="24"/>
          <w:lang w:val="kk-KZ"/>
        </w:rPr>
        <w:t xml:space="preserve">  </w:t>
      </w:r>
      <w:r w:rsidRPr="00605E00">
        <w:rPr>
          <w:noProof/>
          <w:sz w:val="24"/>
          <w:szCs w:val="24"/>
          <w:lang w:val="kk-KZ"/>
        </w:rPr>
        <w:t xml:space="preserve"> </w:t>
      </w:r>
      <w:r w:rsidRPr="00012069">
        <w:rPr>
          <w:noProof/>
          <w:sz w:val="24"/>
          <w:szCs w:val="24"/>
          <w:lang w:val="kk-KZ"/>
        </w:rPr>
        <w:t>2 есе кемиді.</w:t>
      </w:r>
    </w:p>
    <w:p w:rsidR="00071A91" w:rsidRPr="00012069" w:rsidRDefault="00071A91" w:rsidP="00071A91">
      <w:pPr>
        <w:rPr>
          <w:sz w:val="24"/>
          <w:szCs w:val="24"/>
          <w:lang w:val="kk-KZ"/>
        </w:rPr>
      </w:pPr>
      <w:r>
        <w:rPr>
          <w:noProof/>
          <w:sz w:val="24"/>
          <w:szCs w:val="24"/>
          <w:lang w:val="kk-KZ"/>
        </w:rPr>
        <w:t>Е.</w:t>
      </w:r>
      <w:r w:rsidRPr="00012069">
        <w:rPr>
          <w:noProof/>
          <w:sz w:val="24"/>
          <w:szCs w:val="24"/>
          <w:lang w:val="kk-KZ"/>
        </w:rPr>
        <w:t xml:space="preserve">  </w:t>
      </w:r>
      <w:r w:rsidRPr="00605E00">
        <w:rPr>
          <w:noProof/>
          <w:sz w:val="24"/>
          <w:szCs w:val="24"/>
          <w:lang w:val="kk-KZ" w:eastAsia="ko-KR"/>
        </w:rPr>
        <w:t xml:space="preserve"> </w:t>
      </w:r>
      <w:r w:rsidRPr="00012069">
        <w:rPr>
          <w:noProof/>
          <w:sz w:val="24"/>
          <w:szCs w:val="24"/>
          <w:lang w:val="kk-KZ"/>
        </w:rPr>
        <w:t>5 есе артады</w:t>
      </w:r>
    </w:p>
    <w:p w:rsidR="00071A91" w:rsidRPr="00605E00" w:rsidRDefault="00071A91" w:rsidP="00071A91">
      <w:pPr>
        <w:rPr>
          <w:noProof/>
          <w:sz w:val="24"/>
          <w:szCs w:val="24"/>
          <w:lang w:val="kk-KZ"/>
        </w:rPr>
      </w:pPr>
      <w:r w:rsidRPr="00012069">
        <w:rPr>
          <w:noProof/>
          <w:sz w:val="24"/>
          <w:szCs w:val="24"/>
          <w:lang w:val="kk-KZ"/>
        </w:rPr>
        <w:t>~</w:t>
      </w:r>
    </w:p>
    <w:p w:rsidR="00071A91" w:rsidRPr="00012069" w:rsidRDefault="00071A91" w:rsidP="00071A91">
      <w:pPr>
        <w:rPr>
          <w:noProof/>
          <w:sz w:val="24"/>
          <w:szCs w:val="24"/>
          <w:lang w:val="kk-KZ"/>
        </w:rPr>
      </w:pPr>
      <w:r>
        <w:rPr>
          <w:noProof/>
          <w:sz w:val="24"/>
          <w:szCs w:val="24"/>
          <w:lang w:val="kk-KZ"/>
        </w:rPr>
        <w:t xml:space="preserve">219. </w:t>
      </w:r>
      <w:r w:rsidRPr="00012069">
        <w:rPr>
          <w:noProof/>
          <w:sz w:val="24"/>
          <w:szCs w:val="24"/>
          <w:lang w:val="kk-KZ"/>
        </w:rPr>
        <w:t xml:space="preserve">Сутегінің ерекше қасиеті? </w:t>
      </w:r>
    </w:p>
    <w:p w:rsidR="00071A91" w:rsidRPr="00012069" w:rsidRDefault="00071A91" w:rsidP="00071A91">
      <w:pPr>
        <w:rPr>
          <w:noProof/>
          <w:sz w:val="24"/>
          <w:szCs w:val="24"/>
          <w:lang w:val="kk-KZ"/>
        </w:rPr>
      </w:pPr>
      <w:r>
        <w:rPr>
          <w:noProof/>
          <w:sz w:val="24"/>
          <w:szCs w:val="24"/>
          <w:lang w:val="kk-KZ"/>
        </w:rPr>
        <w:t>А.</w:t>
      </w:r>
      <w:r w:rsidRPr="00605E00">
        <w:rPr>
          <w:noProof/>
          <w:sz w:val="24"/>
          <w:szCs w:val="24"/>
          <w:lang w:val="kk-KZ"/>
        </w:rPr>
        <w:t xml:space="preserve">  </w:t>
      </w:r>
      <w:r w:rsidRPr="00012069">
        <w:rPr>
          <w:noProof/>
          <w:sz w:val="24"/>
          <w:szCs w:val="24"/>
          <w:lang w:val="kk-KZ"/>
        </w:rPr>
        <w:t xml:space="preserve">бір валенті; </w:t>
      </w:r>
    </w:p>
    <w:p w:rsidR="00071A91" w:rsidRPr="00012069" w:rsidRDefault="00071A91" w:rsidP="00071A91">
      <w:pPr>
        <w:rPr>
          <w:noProof/>
          <w:sz w:val="24"/>
          <w:szCs w:val="24"/>
          <w:lang w:val="kk-KZ"/>
        </w:rPr>
      </w:pPr>
      <w:r>
        <w:rPr>
          <w:noProof/>
          <w:sz w:val="24"/>
          <w:szCs w:val="24"/>
          <w:lang w:val="kk-KZ"/>
        </w:rPr>
        <w:t>В.</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 xml:space="preserve">екі валенті; </w:t>
      </w:r>
    </w:p>
    <w:p w:rsidR="00071A91" w:rsidRPr="00012069" w:rsidRDefault="00071A91" w:rsidP="00071A91">
      <w:pPr>
        <w:rPr>
          <w:noProof/>
          <w:sz w:val="24"/>
          <w:szCs w:val="24"/>
          <w:lang w:val="kk-KZ"/>
        </w:rPr>
      </w:pPr>
      <w:r>
        <w:rPr>
          <w:noProof/>
          <w:sz w:val="24"/>
          <w:szCs w:val="24"/>
          <w:lang w:val="kk-KZ"/>
        </w:rPr>
        <w:t>С.</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екі түрлі;</w:t>
      </w:r>
    </w:p>
    <w:p w:rsidR="00071A91" w:rsidRPr="00012069" w:rsidRDefault="00071A91" w:rsidP="00071A91">
      <w:pPr>
        <w:rPr>
          <w:noProof/>
          <w:sz w:val="24"/>
          <w:szCs w:val="24"/>
          <w:lang w:val="kk-KZ"/>
        </w:rPr>
      </w:pPr>
      <w:r>
        <w:rPr>
          <w:noProof/>
          <w:sz w:val="24"/>
          <w:szCs w:val="24"/>
          <w:lang w:val="kk-KZ"/>
        </w:rPr>
        <w:t>Д.</w:t>
      </w:r>
      <w:r w:rsidRPr="00012069">
        <w:rPr>
          <w:noProof/>
          <w:sz w:val="24"/>
          <w:szCs w:val="24"/>
          <w:lang w:val="kk-KZ"/>
        </w:rPr>
        <w:t xml:space="preserve">  </w:t>
      </w:r>
      <w:r w:rsidRPr="00605E00">
        <w:rPr>
          <w:noProof/>
          <w:sz w:val="24"/>
          <w:szCs w:val="24"/>
          <w:lang w:val="kk-KZ"/>
        </w:rPr>
        <w:t xml:space="preserve"> </w:t>
      </w:r>
      <w:r w:rsidRPr="00012069">
        <w:rPr>
          <w:noProof/>
          <w:sz w:val="24"/>
          <w:szCs w:val="24"/>
          <w:lang w:val="kk-KZ"/>
        </w:rPr>
        <w:t>ваденттілігі;</w:t>
      </w:r>
    </w:p>
    <w:p w:rsidR="00071A91" w:rsidRPr="00605E00" w:rsidRDefault="00071A91" w:rsidP="00071A91">
      <w:pPr>
        <w:rPr>
          <w:noProof/>
          <w:sz w:val="24"/>
          <w:szCs w:val="24"/>
          <w:lang w:val="kk-KZ"/>
        </w:rPr>
      </w:pPr>
      <w:r>
        <w:rPr>
          <w:noProof/>
          <w:sz w:val="24"/>
          <w:szCs w:val="24"/>
          <w:lang w:val="kk-KZ"/>
        </w:rPr>
        <w:t>Е.</w:t>
      </w:r>
      <w:r w:rsidRPr="00012069">
        <w:rPr>
          <w:noProof/>
          <w:sz w:val="24"/>
          <w:szCs w:val="24"/>
          <w:lang w:val="kk-KZ"/>
        </w:rPr>
        <w:t xml:space="preserve"> </w:t>
      </w:r>
      <w:r w:rsidRPr="00012069">
        <w:rPr>
          <w:noProof/>
          <w:sz w:val="24"/>
          <w:szCs w:val="24"/>
          <w:lang w:val="kk-KZ" w:eastAsia="ko-KR"/>
        </w:rPr>
        <w:t xml:space="preserve"> </w:t>
      </w:r>
      <w:r w:rsidRPr="00605E00">
        <w:rPr>
          <w:noProof/>
          <w:sz w:val="24"/>
          <w:szCs w:val="24"/>
          <w:lang w:val="kk-KZ" w:eastAsia="ko-KR"/>
        </w:rPr>
        <w:t xml:space="preserve"> дұрыс жауабы жоқ </w:t>
      </w:r>
    </w:p>
    <w:p w:rsidR="00071A91" w:rsidRPr="00605E00" w:rsidRDefault="00071A91" w:rsidP="00071A91">
      <w:pPr>
        <w:rPr>
          <w:noProof/>
          <w:sz w:val="24"/>
          <w:szCs w:val="24"/>
          <w:lang w:val="kk-KZ"/>
        </w:rPr>
      </w:pPr>
      <w:r w:rsidRPr="00012069">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220. </w:t>
      </w:r>
      <w:r w:rsidRPr="00605E00">
        <w:rPr>
          <w:noProof/>
          <w:sz w:val="24"/>
          <w:szCs w:val="24"/>
          <w:lang w:val="kk-KZ"/>
        </w:rPr>
        <w:t>Сутегі молекуласындағы қандай байланыс?</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Коваленті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Дативті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Ковементі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Полюссіз</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дұрыс жауабы жоқ </w:t>
      </w:r>
    </w:p>
    <w:p w:rsidR="00071A91" w:rsidRPr="00605E00" w:rsidRDefault="00071A91" w:rsidP="00071A91">
      <w:pPr>
        <w:rPr>
          <w:noProof/>
          <w:sz w:val="24"/>
          <w:szCs w:val="24"/>
          <w:lang w:val="kk-KZ"/>
        </w:rPr>
      </w:pPr>
      <w:r w:rsidRPr="00605E00">
        <w:rPr>
          <w:noProof/>
          <w:sz w:val="24"/>
          <w:szCs w:val="24"/>
          <w:lang w:val="kk-KZ"/>
        </w:rPr>
        <w:t>~</w:t>
      </w:r>
    </w:p>
    <w:p w:rsidR="00071A91" w:rsidRPr="00EF058E" w:rsidRDefault="00071A91" w:rsidP="00071A91">
      <w:pPr>
        <w:rPr>
          <w:sz w:val="24"/>
          <w:szCs w:val="24"/>
          <w:lang w:val="kk-KZ"/>
        </w:rPr>
      </w:pPr>
      <w:r>
        <w:rPr>
          <w:noProof/>
          <w:spacing w:val="-1"/>
          <w:sz w:val="24"/>
          <w:szCs w:val="24"/>
          <w:lang w:val="kk-KZ"/>
        </w:rPr>
        <w:t xml:space="preserve">221. </w:t>
      </w:r>
      <w:r w:rsidRPr="00605E00">
        <w:rPr>
          <w:noProof/>
          <w:spacing w:val="-1"/>
          <w:sz w:val="24"/>
          <w:szCs w:val="24"/>
          <w:lang w:val="kk-KZ"/>
        </w:rPr>
        <w:t>Судың уақытша кермектілігі қандай тұздан  тұрады?</w:t>
      </w:r>
      <w:r w:rsidRPr="00605E00">
        <w:rPr>
          <w:noProof/>
          <w:spacing w:val="-1"/>
          <w:sz w:val="24"/>
          <w:szCs w:val="24"/>
          <w:lang w:val="kk-KZ"/>
        </w:rPr>
        <w:br/>
      </w:r>
      <w:r>
        <w:rPr>
          <w:noProof/>
          <w:sz w:val="24"/>
          <w:szCs w:val="24"/>
          <w:lang w:val="kk-KZ"/>
        </w:rPr>
        <w:t>А.</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Са (НС03)2</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К2С03 </w:t>
      </w:r>
    </w:p>
    <w:p w:rsidR="00071A91" w:rsidRPr="00EF058E" w:rsidRDefault="00071A91" w:rsidP="00071A91">
      <w:pPr>
        <w:rPr>
          <w:noProof/>
          <w:spacing w:val="-1"/>
          <w:sz w:val="24"/>
          <w:szCs w:val="24"/>
          <w:lang w:val="kk-KZ"/>
        </w:rPr>
      </w:pPr>
      <w:r>
        <w:rPr>
          <w:noProof/>
          <w:sz w:val="24"/>
          <w:szCs w:val="24"/>
          <w:lang w:val="kk-KZ"/>
        </w:rPr>
        <w:t xml:space="preserve">С. </w:t>
      </w:r>
      <w:r w:rsidRPr="00605E00">
        <w:rPr>
          <w:noProof/>
          <w:sz w:val="24"/>
          <w:szCs w:val="24"/>
          <w:lang w:val="kk-KZ"/>
        </w:rPr>
        <w:t xml:space="preserve"> </w:t>
      </w:r>
      <w:r w:rsidRPr="00EF058E">
        <w:rPr>
          <w:noProof/>
          <w:spacing w:val="-1"/>
          <w:sz w:val="24"/>
          <w:szCs w:val="24"/>
          <w:lang w:val="kk-KZ"/>
        </w:rPr>
        <w:t>N2С03</w:t>
      </w:r>
    </w:p>
    <w:p w:rsidR="00071A91" w:rsidRPr="00EF058E" w:rsidRDefault="00071A91" w:rsidP="00071A91">
      <w:pPr>
        <w:rPr>
          <w:noProof/>
          <w:sz w:val="24"/>
          <w:szCs w:val="24"/>
          <w:lang w:val="kk-KZ"/>
        </w:rPr>
      </w:pPr>
      <w:r>
        <w:rPr>
          <w:noProof/>
          <w:sz w:val="24"/>
          <w:szCs w:val="24"/>
          <w:lang w:val="kk-KZ"/>
        </w:rPr>
        <w:t>Д.</w:t>
      </w:r>
      <w:r w:rsidRPr="00605E00">
        <w:rPr>
          <w:noProof/>
          <w:sz w:val="24"/>
          <w:szCs w:val="24"/>
          <w:lang w:val="kk-KZ"/>
        </w:rPr>
        <w:t xml:space="preserve"> </w:t>
      </w:r>
      <w:r w:rsidRPr="00EF058E">
        <w:rPr>
          <w:noProof/>
          <w:sz w:val="24"/>
          <w:szCs w:val="24"/>
          <w:lang w:val="kk-KZ"/>
        </w:rPr>
        <w:t xml:space="preserve">КСІ </w:t>
      </w:r>
    </w:p>
    <w:p w:rsidR="00071A91" w:rsidRPr="00605E00" w:rsidRDefault="00071A91" w:rsidP="00071A91">
      <w:pPr>
        <w:rPr>
          <w:noProof/>
          <w:sz w:val="24"/>
          <w:szCs w:val="24"/>
          <w:lang w:val="kk-KZ"/>
        </w:rPr>
      </w:pPr>
      <w:r>
        <w:rPr>
          <w:noProof/>
          <w:sz w:val="24"/>
          <w:szCs w:val="24"/>
          <w:lang w:val="kk-KZ"/>
        </w:rPr>
        <w:t>Е.</w:t>
      </w:r>
      <w:r w:rsidRPr="00EF058E">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білмеймін </w:t>
      </w:r>
    </w:p>
    <w:p w:rsidR="00071A91" w:rsidRPr="00605E00" w:rsidRDefault="00071A91" w:rsidP="00071A91">
      <w:pPr>
        <w:rPr>
          <w:noProof/>
          <w:sz w:val="24"/>
          <w:szCs w:val="24"/>
          <w:lang w:val="kk-KZ"/>
        </w:rPr>
      </w:pPr>
      <w:r w:rsidRPr="00EF058E">
        <w:rPr>
          <w:noProof/>
          <w:sz w:val="24"/>
          <w:szCs w:val="24"/>
          <w:lang w:val="kk-KZ"/>
        </w:rPr>
        <w:t>~</w:t>
      </w:r>
    </w:p>
    <w:p w:rsidR="00071A91" w:rsidRPr="00EF058E" w:rsidRDefault="00071A91" w:rsidP="00071A91">
      <w:pPr>
        <w:rPr>
          <w:sz w:val="24"/>
          <w:szCs w:val="24"/>
          <w:lang w:val="kk-KZ"/>
        </w:rPr>
      </w:pPr>
      <w:r>
        <w:rPr>
          <w:noProof/>
          <w:spacing w:val="-1"/>
          <w:sz w:val="24"/>
          <w:szCs w:val="24"/>
          <w:lang w:val="kk-KZ"/>
        </w:rPr>
        <w:t xml:space="preserve">222. </w:t>
      </w:r>
      <w:r w:rsidRPr="00EF058E">
        <w:rPr>
          <w:noProof/>
          <w:spacing w:val="-1"/>
          <w:sz w:val="24"/>
          <w:szCs w:val="24"/>
          <w:lang w:val="kk-KZ"/>
        </w:rPr>
        <w:t>Түщы суға қандай су жатады, егер оның құрамы</w:t>
      </w:r>
      <w:r w:rsidRPr="00EF058E">
        <w:rPr>
          <w:noProof/>
          <w:spacing w:val="-1"/>
          <w:sz w:val="24"/>
          <w:szCs w:val="24"/>
          <w:lang w:val="kk-KZ"/>
        </w:rPr>
        <w:br/>
      </w:r>
      <w:r>
        <w:rPr>
          <w:noProof/>
          <w:sz w:val="24"/>
          <w:szCs w:val="24"/>
          <w:lang w:val="kk-KZ"/>
        </w:rPr>
        <w:t>А.</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0,1 - 1 г/л</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- 20 г/л </w:t>
      </w:r>
    </w:p>
    <w:p w:rsidR="00071A91" w:rsidRPr="00EF058E" w:rsidRDefault="00071A91" w:rsidP="00071A91">
      <w:pPr>
        <w:rPr>
          <w:noProof/>
          <w:sz w:val="24"/>
          <w:szCs w:val="24"/>
          <w:lang w:val="kk-KZ"/>
        </w:rPr>
      </w:pPr>
      <w:r>
        <w:rPr>
          <w:noProof/>
          <w:sz w:val="24"/>
          <w:szCs w:val="24"/>
          <w:lang w:val="kk-KZ"/>
        </w:rPr>
        <w:t>С.</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20-30 г/л </w:t>
      </w:r>
    </w:p>
    <w:p w:rsidR="00071A91" w:rsidRPr="00EF058E" w:rsidRDefault="00071A91" w:rsidP="00071A91">
      <w:pPr>
        <w:rPr>
          <w:noProof/>
          <w:sz w:val="24"/>
          <w:szCs w:val="24"/>
          <w:lang w:val="kk-KZ"/>
        </w:rPr>
      </w:pPr>
      <w:r>
        <w:rPr>
          <w:noProof/>
          <w:sz w:val="24"/>
          <w:szCs w:val="24"/>
          <w:lang w:val="kk-KZ"/>
        </w:rPr>
        <w:t>Д.</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30-30г/л</w:t>
      </w:r>
    </w:p>
    <w:p w:rsidR="00071A91" w:rsidRPr="00EF058E" w:rsidRDefault="00071A91" w:rsidP="00071A91">
      <w:pPr>
        <w:rPr>
          <w:sz w:val="24"/>
          <w:szCs w:val="24"/>
          <w:lang w:val="kk-KZ"/>
        </w:rPr>
      </w:pPr>
      <w:r>
        <w:rPr>
          <w:noProof/>
          <w:sz w:val="24"/>
          <w:szCs w:val="24"/>
          <w:lang w:val="kk-KZ"/>
        </w:rPr>
        <w:t>Е.</w:t>
      </w:r>
      <w:r w:rsidRPr="00EF058E">
        <w:rPr>
          <w:noProof/>
          <w:sz w:val="24"/>
          <w:szCs w:val="24"/>
          <w:lang w:val="kk-KZ"/>
        </w:rPr>
        <w:t xml:space="preserve"> </w:t>
      </w:r>
      <w:r w:rsidRPr="00605E00">
        <w:rPr>
          <w:noProof/>
          <w:sz w:val="24"/>
          <w:szCs w:val="24"/>
          <w:lang w:val="kk-KZ" w:eastAsia="ko-KR"/>
        </w:rPr>
        <w:t xml:space="preserve"> </w:t>
      </w:r>
      <w:r w:rsidRPr="00EF058E">
        <w:rPr>
          <w:noProof/>
          <w:sz w:val="24"/>
          <w:szCs w:val="24"/>
          <w:lang w:val="kk-KZ"/>
        </w:rPr>
        <w:t>20-41</w:t>
      </w:r>
    </w:p>
    <w:p w:rsidR="00071A91" w:rsidRPr="00605E00" w:rsidRDefault="00071A91" w:rsidP="00071A91">
      <w:pPr>
        <w:rPr>
          <w:noProof/>
          <w:sz w:val="24"/>
          <w:szCs w:val="24"/>
          <w:lang w:val="kk-KZ"/>
        </w:rPr>
      </w:pPr>
      <w:r w:rsidRPr="00EF058E">
        <w:rPr>
          <w:noProof/>
          <w:sz w:val="24"/>
          <w:szCs w:val="24"/>
          <w:lang w:val="kk-KZ"/>
        </w:rPr>
        <w:t>~</w:t>
      </w:r>
    </w:p>
    <w:p w:rsidR="00071A91" w:rsidRPr="00605E00" w:rsidRDefault="00071A91" w:rsidP="00071A91">
      <w:pPr>
        <w:rPr>
          <w:sz w:val="24"/>
          <w:szCs w:val="24"/>
        </w:rPr>
      </w:pPr>
      <w:r>
        <w:rPr>
          <w:noProof/>
          <w:sz w:val="24"/>
          <w:szCs w:val="24"/>
          <w:lang w:val="kk-KZ"/>
        </w:rPr>
        <w:t xml:space="preserve">223. </w:t>
      </w:r>
      <w:r w:rsidRPr="00EF058E">
        <w:rPr>
          <w:noProof/>
          <w:sz w:val="24"/>
          <w:szCs w:val="24"/>
          <w:lang w:val="kk-KZ"/>
        </w:rPr>
        <w:t>Алынған гидро</w:t>
      </w:r>
      <w:r w:rsidRPr="00605E00">
        <w:rPr>
          <w:noProof/>
          <w:sz w:val="24"/>
          <w:szCs w:val="24"/>
        </w:rPr>
        <w:t>оксидт</w:t>
      </w:r>
      <w:r w:rsidRPr="00605E00">
        <w:rPr>
          <w:noProof/>
          <w:sz w:val="24"/>
          <w:szCs w:val="24"/>
          <w:lang w:val="kk-KZ"/>
        </w:rPr>
        <w:t>ің</w:t>
      </w:r>
      <w:r w:rsidRPr="00605E00">
        <w:rPr>
          <w:noProof/>
          <w:sz w:val="24"/>
          <w:szCs w:val="24"/>
        </w:rPr>
        <w:t xml:space="preserve"> формуласы?</w:t>
      </w:r>
    </w:p>
    <w:p w:rsidR="00071A91" w:rsidRPr="00605E00" w:rsidRDefault="00071A91" w:rsidP="00071A91">
      <w:pPr>
        <w:rPr>
          <w:sz w:val="24"/>
          <w:szCs w:val="24"/>
        </w:rPr>
      </w:pPr>
      <w:r w:rsidRPr="00605E00">
        <w:rPr>
          <w:noProof/>
          <w:sz w:val="24"/>
          <w:szCs w:val="24"/>
        </w:rPr>
        <w:t>АІСІ3+Са(ОН)2 - -&gt;</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pacing w:val="-7"/>
          <w:sz w:val="24"/>
          <w:szCs w:val="24"/>
        </w:rPr>
        <w:t>АІ(ОН)3</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pacing w:val="-7"/>
          <w:sz w:val="24"/>
          <w:szCs w:val="24"/>
        </w:rPr>
        <w:t>СаСІ2</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pacing w:val="-8"/>
          <w:sz w:val="24"/>
          <w:szCs w:val="24"/>
        </w:rPr>
        <w:t>АІ203</w:t>
      </w:r>
    </w:p>
    <w:p w:rsidR="00071A91" w:rsidRPr="00605E00" w:rsidRDefault="00071A91" w:rsidP="00071A91">
      <w:pPr>
        <w:rPr>
          <w:noProof/>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СаО</w:t>
      </w:r>
    </w:p>
    <w:p w:rsidR="00071A91" w:rsidRPr="00605E00" w:rsidRDefault="00071A91" w:rsidP="00071A91">
      <w:pPr>
        <w:rPr>
          <w:sz w:val="24"/>
          <w:szCs w:val="24"/>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rPr>
        <w:t>СаО</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noProof/>
          <w:sz w:val="24"/>
          <w:szCs w:val="24"/>
        </w:rPr>
      </w:pPr>
      <w:r>
        <w:rPr>
          <w:noProof/>
          <w:sz w:val="24"/>
          <w:szCs w:val="24"/>
          <w:lang w:val="kk-KZ"/>
        </w:rPr>
        <w:t xml:space="preserve">224. </w:t>
      </w:r>
      <w:r w:rsidRPr="00605E00">
        <w:rPr>
          <w:noProof/>
          <w:sz w:val="24"/>
          <w:szCs w:val="24"/>
        </w:rPr>
        <w:t xml:space="preserve">Хлорды лабораторияда алу жолы? </w:t>
      </w:r>
    </w:p>
    <w:p w:rsidR="00071A91" w:rsidRPr="00605E00" w:rsidRDefault="00071A91" w:rsidP="00071A91">
      <w:pPr>
        <w:rPr>
          <w:noProof/>
          <w:sz w:val="24"/>
          <w:szCs w:val="24"/>
        </w:rPr>
      </w:pPr>
      <w:r w:rsidRPr="00605E00">
        <w:rPr>
          <w:noProof/>
          <w:sz w:val="24"/>
          <w:szCs w:val="24"/>
        </w:rPr>
        <w:t xml:space="preserve">оксидке + НСІ </w:t>
      </w:r>
    </w:p>
    <w:p w:rsidR="00071A91" w:rsidRPr="00605E00" w:rsidRDefault="00071A91" w:rsidP="00071A91">
      <w:pPr>
        <w:rPr>
          <w:noProof/>
          <w:sz w:val="24"/>
          <w:szCs w:val="24"/>
        </w:rPr>
      </w:pPr>
      <w:r>
        <w:rPr>
          <w:noProof/>
          <w:sz w:val="24"/>
          <w:szCs w:val="24"/>
          <w:lang w:val="kk-KZ"/>
        </w:rPr>
        <w:t>А.</w:t>
      </w:r>
      <w:r w:rsidRPr="00605E00">
        <w:rPr>
          <w:noProof/>
          <w:sz w:val="24"/>
          <w:szCs w:val="24"/>
          <w:lang w:val="kk-KZ"/>
        </w:rPr>
        <w:t xml:space="preserve">   </w:t>
      </w:r>
      <w:r w:rsidRPr="00605E00">
        <w:rPr>
          <w:noProof/>
          <w:sz w:val="24"/>
          <w:szCs w:val="24"/>
        </w:rPr>
        <w:t xml:space="preserve">NаО+НСІ </w:t>
      </w:r>
    </w:p>
    <w:p w:rsidR="00071A91" w:rsidRPr="00605E00" w:rsidRDefault="00071A91" w:rsidP="00071A91">
      <w:pPr>
        <w:rPr>
          <w:noProof/>
          <w:sz w:val="24"/>
          <w:szCs w:val="24"/>
        </w:rPr>
      </w:pPr>
      <w:r>
        <w:rPr>
          <w:noProof/>
          <w:sz w:val="24"/>
          <w:szCs w:val="24"/>
          <w:lang w:val="kk-KZ"/>
        </w:rPr>
        <w:t>В.</w:t>
      </w:r>
      <w:r w:rsidRPr="00605E00">
        <w:rPr>
          <w:noProof/>
          <w:sz w:val="24"/>
          <w:szCs w:val="24"/>
          <w:lang w:val="kk-KZ"/>
        </w:rPr>
        <w:t xml:space="preserve">   </w:t>
      </w:r>
      <w:r w:rsidRPr="00605E00">
        <w:rPr>
          <w:noProof/>
          <w:sz w:val="24"/>
          <w:szCs w:val="24"/>
        </w:rPr>
        <w:t>КОН+Н2804</w:t>
      </w:r>
    </w:p>
    <w:p w:rsidR="00071A91" w:rsidRPr="00605E00" w:rsidRDefault="00071A91" w:rsidP="00071A91">
      <w:pPr>
        <w:rPr>
          <w:sz w:val="24"/>
          <w:szCs w:val="24"/>
        </w:rPr>
      </w:pPr>
      <w:r>
        <w:rPr>
          <w:noProof/>
          <w:sz w:val="24"/>
          <w:szCs w:val="24"/>
          <w:lang w:val="kk-KZ"/>
        </w:rPr>
        <w:t>С.</w:t>
      </w:r>
      <w:r w:rsidRPr="00605E00">
        <w:rPr>
          <w:noProof/>
          <w:spacing w:val="-2"/>
          <w:sz w:val="24"/>
          <w:szCs w:val="24"/>
        </w:rPr>
        <w:t xml:space="preserve"> </w:t>
      </w:r>
      <w:r w:rsidRPr="00605E00">
        <w:rPr>
          <w:noProof/>
          <w:spacing w:val="-2"/>
          <w:sz w:val="24"/>
          <w:szCs w:val="24"/>
          <w:lang w:val="kk-KZ"/>
        </w:rPr>
        <w:t xml:space="preserve">  </w:t>
      </w:r>
      <w:r w:rsidRPr="00605E00">
        <w:rPr>
          <w:noProof/>
          <w:sz w:val="24"/>
          <w:szCs w:val="24"/>
          <w:lang w:val="kk-KZ"/>
        </w:rPr>
        <w:t xml:space="preserve"> </w:t>
      </w:r>
      <w:r w:rsidRPr="00605E00">
        <w:rPr>
          <w:noProof/>
          <w:spacing w:val="-2"/>
          <w:sz w:val="24"/>
          <w:szCs w:val="24"/>
        </w:rPr>
        <w:t>К3Р04</w:t>
      </w:r>
    </w:p>
    <w:p w:rsidR="00071A91" w:rsidRPr="00605E00" w:rsidRDefault="00071A91" w:rsidP="00071A91">
      <w:pPr>
        <w:rPr>
          <w:noProof/>
          <w:spacing w:val="-7"/>
          <w:sz w:val="24"/>
          <w:szCs w:val="24"/>
          <w:lang w:val="kk-KZ"/>
        </w:rPr>
      </w:pPr>
      <w:r>
        <w:rPr>
          <w:noProof/>
          <w:sz w:val="24"/>
          <w:szCs w:val="24"/>
          <w:lang w:val="kk-KZ"/>
        </w:rPr>
        <w:lastRenderedPageBreak/>
        <w:t>Д.</w:t>
      </w:r>
      <w:r w:rsidRPr="00605E00">
        <w:rPr>
          <w:noProof/>
          <w:sz w:val="24"/>
          <w:szCs w:val="24"/>
          <w:lang w:val="kk-KZ"/>
        </w:rPr>
        <w:t xml:space="preserve">   </w:t>
      </w:r>
      <w:r w:rsidRPr="00605E00">
        <w:rPr>
          <w:noProof/>
          <w:spacing w:val="-7"/>
          <w:sz w:val="24"/>
          <w:szCs w:val="24"/>
        </w:rPr>
        <w:t>К2НРОэ</w:t>
      </w:r>
    </w:p>
    <w:p w:rsidR="00071A91" w:rsidRPr="00605E00" w:rsidRDefault="00071A91" w:rsidP="00071A91">
      <w:pPr>
        <w:rPr>
          <w:noProof/>
          <w:spacing w:val="-7"/>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НСІ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1"/>
          <w:sz w:val="24"/>
          <w:szCs w:val="24"/>
          <w:lang w:val="kk-KZ"/>
        </w:rPr>
      </w:pPr>
      <w:r>
        <w:rPr>
          <w:noProof/>
          <w:spacing w:val="-1"/>
          <w:sz w:val="24"/>
          <w:szCs w:val="24"/>
          <w:lang w:val="kk-KZ"/>
        </w:rPr>
        <w:t xml:space="preserve">225. </w:t>
      </w:r>
      <w:r w:rsidRPr="00605E00">
        <w:rPr>
          <w:noProof/>
          <w:spacing w:val="-1"/>
          <w:sz w:val="24"/>
          <w:szCs w:val="24"/>
          <w:lang w:val="kk-KZ"/>
        </w:rPr>
        <w:t xml:space="preserve">Ерітіндіде оң зарядталған ион, қалай аталады? </w:t>
      </w:r>
    </w:p>
    <w:p w:rsidR="00071A91" w:rsidRPr="00EF058E" w:rsidRDefault="00071A91" w:rsidP="00071A91">
      <w:pPr>
        <w:rPr>
          <w:noProof/>
          <w:sz w:val="24"/>
          <w:szCs w:val="24"/>
          <w:lang w:val="kk-KZ"/>
        </w:rPr>
      </w:pPr>
      <w:r>
        <w:rPr>
          <w:noProof/>
          <w:sz w:val="24"/>
          <w:szCs w:val="24"/>
          <w:lang w:val="kk-KZ"/>
        </w:rPr>
        <w:t>А.</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анион</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катион </w:t>
      </w:r>
    </w:p>
    <w:p w:rsidR="00071A91" w:rsidRPr="00EF058E" w:rsidRDefault="00071A91" w:rsidP="00071A91">
      <w:pPr>
        <w:rPr>
          <w:noProof/>
          <w:sz w:val="24"/>
          <w:szCs w:val="24"/>
          <w:lang w:val="kk-KZ"/>
        </w:rPr>
      </w:pPr>
      <w:r>
        <w:rPr>
          <w:noProof/>
          <w:sz w:val="24"/>
          <w:szCs w:val="24"/>
          <w:lang w:val="kk-KZ"/>
        </w:rPr>
        <w:t>С.</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радикал </w:t>
      </w:r>
    </w:p>
    <w:p w:rsidR="00071A91" w:rsidRPr="00EF058E" w:rsidRDefault="00071A91" w:rsidP="00071A91">
      <w:pPr>
        <w:rPr>
          <w:noProof/>
          <w:sz w:val="24"/>
          <w:szCs w:val="24"/>
          <w:lang w:val="kk-KZ"/>
        </w:rPr>
      </w:pPr>
      <w:r>
        <w:rPr>
          <w:noProof/>
          <w:sz w:val="24"/>
          <w:szCs w:val="24"/>
          <w:lang w:val="kk-KZ"/>
        </w:rPr>
        <w:t>Д.</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сольват</w:t>
      </w:r>
    </w:p>
    <w:p w:rsidR="00071A91" w:rsidRPr="00605E00" w:rsidRDefault="00071A91" w:rsidP="00071A91">
      <w:pPr>
        <w:rPr>
          <w:noProof/>
          <w:sz w:val="24"/>
          <w:szCs w:val="24"/>
          <w:lang w:val="kk-KZ"/>
        </w:rPr>
      </w:pPr>
      <w:r>
        <w:rPr>
          <w:noProof/>
          <w:sz w:val="24"/>
          <w:szCs w:val="24"/>
          <w:lang w:val="kk-KZ"/>
        </w:rPr>
        <w:t>Е.</w:t>
      </w:r>
      <w:r w:rsidRPr="00EF058E">
        <w:rPr>
          <w:noProof/>
          <w:sz w:val="24"/>
          <w:szCs w:val="24"/>
          <w:lang w:val="kk-KZ"/>
        </w:rPr>
        <w:t xml:space="preserve"> </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катализатор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226. </w:t>
      </w:r>
      <w:r w:rsidRPr="00605E00">
        <w:rPr>
          <w:noProof/>
          <w:sz w:val="24"/>
          <w:szCs w:val="24"/>
          <w:lang w:val="kk-KZ"/>
        </w:rPr>
        <w:t>0ттегінің судағы массалық үлесі 89 %, ал ауадағы үлесі 23 %, не</w:t>
      </w:r>
    </w:p>
    <w:p w:rsidR="00071A91" w:rsidRPr="00605E00" w:rsidRDefault="00071A91" w:rsidP="00071A91">
      <w:pPr>
        <w:rPr>
          <w:noProof/>
          <w:spacing w:val="-1"/>
          <w:sz w:val="24"/>
          <w:szCs w:val="24"/>
          <w:lang w:val="kk-KZ"/>
        </w:rPr>
      </w:pPr>
      <w:r w:rsidRPr="00605E00">
        <w:rPr>
          <w:noProof/>
          <w:spacing w:val="-1"/>
          <w:sz w:val="24"/>
          <w:szCs w:val="24"/>
          <w:lang w:val="kk-KZ"/>
        </w:rPr>
        <w:t xml:space="preserve">себепті адамдар демалу үшін суды пайдаланбайды? </w:t>
      </w:r>
    </w:p>
    <w:p w:rsidR="00071A91" w:rsidRPr="00EF058E" w:rsidRDefault="00071A91" w:rsidP="00071A91">
      <w:pPr>
        <w:rPr>
          <w:noProof/>
          <w:sz w:val="24"/>
          <w:szCs w:val="24"/>
          <w:lang w:val="kk-KZ"/>
        </w:rPr>
      </w:pPr>
      <w:r>
        <w:rPr>
          <w:noProof/>
          <w:sz w:val="24"/>
          <w:szCs w:val="24"/>
          <w:lang w:val="kk-KZ"/>
        </w:rPr>
        <w:t>А.</w:t>
      </w:r>
      <w:r w:rsidRPr="00EF058E">
        <w:rPr>
          <w:noProof/>
          <w:sz w:val="24"/>
          <w:szCs w:val="24"/>
          <w:lang w:val="kk-KZ"/>
        </w:rPr>
        <w:t xml:space="preserve">  оттегі суда химиялық қосылыс ретінде болады </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суда оттегіден басқа сутегі болады </w:t>
      </w:r>
    </w:p>
    <w:p w:rsidR="00071A91" w:rsidRPr="00EF058E" w:rsidRDefault="00071A91" w:rsidP="00071A91">
      <w:pPr>
        <w:rPr>
          <w:noProof/>
          <w:sz w:val="24"/>
          <w:szCs w:val="24"/>
          <w:lang w:val="kk-KZ"/>
        </w:rPr>
      </w:pPr>
      <w:r>
        <w:rPr>
          <w:noProof/>
          <w:sz w:val="24"/>
          <w:szCs w:val="24"/>
          <w:lang w:val="kk-KZ"/>
        </w:rPr>
        <w:t>С.</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су сұйық зат </w:t>
      </w:r>
    </w:p>
    <w:p w:rsidR="00071A91" w:rsidRPr="00605E00" w:rsidRDefault="00071A91" w:rsidP="00071A91">
      <w:pPr>
        <w:rPr>
          <w:sz w:val="24"/>
          <w:szCs w:val="24"/>
          <w:lang w:val="kk-KZ"/>
        </w:rPr>
      </w:pPr>
      <w:r>
        <w:rPr>
          <w:noProof/>
          <w:sz w:val="24"/>
          <w:szCs w:val="24"/>
          <w:lang w:val="kk-KZ"/>
        </w:rPr>
        <w:t>Д.</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с</w:t>
      </w:r>
      <w:r w:rsidRPr="00605E00">
        <w:rPr>
          <w:noProof/>
          <w:sz w:val="24"/>
          <w:szCs w:val="24"/>
          <w:lang w:val="kk-KZ"/>
        </w:rPr>
        <w:t>у</w:t>
      </w:r>
      <w:r w:rsidRPr="00EF058E">
        <w:rPr>
          <w:noProof/>
          <w:sz w:val="24"/>
          <w:szCs w:val="24"/>
          <w:lang w:val="kk-KZ"/>
        </w:rPr>
        <w:t>дың жылу өткізгіштігі жоғары</w:t>
      </w:r>
    </w:p>
    <w:p w:rsidR="00071A91" w:rsidRPr="00605E00" w:rsidRDefault="00071A91" w:rsidP="00071A91">
      <w:pPr>
        <w:rPr>
          <w:noProof/>
          <w:sz w:val="24"/>
          <w:szCs w:val="24"/>
          <w:lang w:val="kk-KZ"/>
        </w:rPr>
      </w:pPr>
      <w:r>
        <w:rPr>
          <w:noProof/>
          <w:sz w:val="24"/>
          <w:szCs w:val="24"/>
          <w:lang w:val="kk-KZ"/>
        </w:rPr>
        <w:t>Е.</w:t>
      </w:r>
      <w:r w:rsidRPr="00EF058E">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оттегі суда жақсы ериді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1"/>
          <w:sz w:val="24"/>
          <w:szCs w:val="24"/>
          <w:lang w:val="kk-KZ"/>
        </w:rPr>
      </w:pPr>
      <w:r>
        <w:rPr>
          <w:noProof/>
          <w:spacing w:val="-1"/>
          <w:sz w:val="24"/>
          <w:szCs w:val="24"/>
          <w:lang w:val="kk-KZ"/>
        </w:rPr>
        <w:t xml:space="preserve">227. </w:t>
      </w:r>
      <w:r w:rsidRPr="00605E00">
        <w:rPr>
          <w:noProof/>
          <w:spacing w:val="-1"/>
          <w:sz w:val="24"/>
          <w:szCs w:val="24"/>
          <w:lang w:val="kk-KZ"/>
        </w:rPr>
        <w:t xml:space="preserve">Не себепті өзеннен алынған құмның түсі қоңыр-сарғыш болады?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темір тотығының болуынан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қүм ылғалды болғандықтан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күкірттің қоспасы бар </w:t>
      </w:r>
    </w:p>
    <w:p w:rsidR="00071A91" w:rsidRPr="00605E00" w:rsidRDefault="00071A91" w:rsidP="00071A91">
      <w:pPr>
        <w:rPr>
          <w:sz w:val="24"/>
          <w:szCs w:val="24"/>
          <w:lang w:val="kk-KZ"/>
        </w:rPr>
      </w:pPr>
      <w:r>
        <w:rPr>
          <w:noProof/>
          <w:sz w:val="24"/>
          <w:szCs w:val="24"/>
          <w:lang w:val="kk-KZ"/>
        </w:rPr>
        <w:t>Д.</w:t>
      </w:r>
      <w:r w:rsidRPr="00605E00">
        <w:rPr>
          <w:noProof/>
          <w:sz w:val="24"/>
          <w:szCs w:val="24"/>
          <w:lang w:val="kk-KZ"/>
        </w:rPr>
        <w:t xml:space="preserve">    суриктің қоспасы бар</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 xml:space="preserve">азот туындысы ретінде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2"/>
          <w:sz w:val="24"/>
          <w:szCs w:val="24"/>
          <w:lang w:val="kk-KZ"/>
        </w:rPr>
      </w:pPr>
      <w:r>
        <w:rPr>
          <w:noProof/>
          <w:spacing w:val="-2"/>
          <w:sz w:val="24"/>
          <w:szCs w:val="24"/>
          <w:lang w:val="kk-KZ"/>
        </w:rPr>
        <w:t xml:space="preserve">228. </w:t>
      </w:r>
      <w:r w:rsidRPr="00605E00">
        <w:rPr>
          <w:noProof/>
          <w:spacing w:val="-2"/>
          <w:sz w:val="24"/>
          <w:szCs w:val="24"/>
          <w:lang w:val="kk-KZ"/>
        </w:rPr>
        <w:t xml:space="preserve">Nа металлын суды еріткенде қандай ерітінді болады?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NаОН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Н20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МаН2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Н202</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НСІ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7"/>
          <w:sz w:val="24"/>
          <w:szCs w:val="24"/>
          <w:lang w:val="kk-KZ"/>
        </w:rPr>
      </w:pPr>
      <w:r>
        <w:rPr>
          <w:noProof/>
          <w:sz w:val="24"/>
          <w:szCs w:val="24"/>
          <w:lang w:val="kk-KZ"/>
        </w:rPr>
        <w:t xml:space="preserve">230. </w:t>
      </w:r>
      <w:r w:rsidRPr="00605E00">
        <w:rPr>
          <w:noProof/>
          <w:sz w:val="24"/>
          <w:szCs w:val="24"/>
          <w:lang w:val="kk-KZ"/>
        </w:rPr>
        <w:t xml:space="preserve">Гипстің химиялық формуласы келтіріңіз?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Са804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СаСОз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СаС12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СаҒ2</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pacing w:val="-7"/>
          <w:sz w:val="24"/>
          <w:szCs w:val="24"/>
          <w:lang w:val="kk-KZ"/>
        </w:rPr>
        <w:t>Са3(Р04)2</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231. </w:t>
      </w:r>
      <w:r w:rsidRPr="00605E00">
        <w:rPr>
          <w:noProof/>
          <w:sz w:val="24"/>
          <w:szCs w:val="24"/>
          <w:lang w:val="kk-KZ"/>
        </w:rPr>
        <w:t>Төмендегі сілтілердің қайсысы күшті сілтілік қасиет көрсетеді:</w:t>
      </w:r>
    </w:p>
    <w:p w:rsidR="00071A91" w:rsidRPr="00EF058E" w:rsidRDefault="00071A91" w:rsidP="00071A91">
      <w:pPr>
        <w:rPr>
          <w:noProof/>
          <w:sz w:val="24"/>
          <w:szCs w:val="24"/>
          <w:lang w:val="kk-KZ"/>
        </w:rPr>
      </w:pPr>
      <w:r>
        <w:rPr>
          <w:noProof/>
          <w:sz w:val="24"/>
          <w:szCs w:val="24"/>
          <w:lang w:val="kk-KZ"/>
        </w:rPr>
        <w:t>А.</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Ва(ОН)2 </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BіОН </w:t>
      </w:r>
    </w:p>
    <w:p w:rsidR="00071A91" w:rsidRPr="00EF058E" w:rsidRDefault="00071A91" w:rsidP="00071A91">
      <w:pPr>
        <w:rPr>
          <w:noProof/>
          <w:sz w:val="24"/>
          <w:szCs w:val="24"/>
          <w:lang w:val="kk-KZ"/>
        </w:rPr>
      </w:pPr>
      <w:r>
        <w:rPr>
          <w:noProof/>
          <w:sz w:val="24"/>
          <w:szCs w:val="24"/>
          <w:lang w:val="kk-KZ"/>
        </w:rPr>
        <w:t>С.</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КОН </w:t>
      </w:r>
    </w:p>
    <w:p w:rsidR="00071A91" w:rsidRPr="00EF058E" w:rsidRDefault="00071A91" w:rsidP="00071A91">
      <w:pPr>
        <w:rPr>
          <w:noProof/>
          <w:sz w:val="24"/>
          <w:szCs w:val="24"/>
          <w:lang w:val="kk-KZ"/>
        </w:rPr>
      </w:pPr>
      <w:r>
        <w:rPr>
          <w:noProof/>
          <w:sz w:val="24"/>
          <w:szCs w:val="24"/>
          <w:lang w:val="kk-KZ"/>
        </w:rPr>
        <w:t>Д.</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Са(ОН)2</w:t>
      </w:r>
    </w:p>
    <w:p w:rsidR="00071A91" w:rsidRPr="00EF058E" w:rsidRDefault="00071A91" w:rsidP="00071A91">
      <w:pPr>
        <w:rPr>
          <w:noProof/>
          <w:sz w:val="24"/>
          <w:szCs w:val="24"/>
          <w:lang w:val="kk-KZ"/>
        </w:rPr>
      </w:pPr>
      <w:r>
        <w:rPr>
          <w:noProof/>
          <w:sz w:val="24"/>
          <w:szCs w:val="24"/>
          <w:lang w:val="kk-KZ"/>
        </w:rPr>
        <w:t>Е.</w:t>
      </w:r>
      <w:r w:rsidRPr="00EF058E">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EF058E">
        <w:rPr>
          <w:noProof/>
          <w:sz w:val="24"/>
          <w:szCs w:val="24"/>
          <w:lang w:val="kk-KZ"/>
        </w:rPr>
        <w:t>~</w:t>
      </w:r>
    </w:p>
    <w:p w:rsidR="00071A91" w:rsidRPr="00EF058E" w:rsidRDefault="00071A91" w:rsidP="00071A91">
      <w:pPr>
        <w:rPr>
          <w:noProof/>
          <w:spacing w:val="-2"/>
          <w:sz w:val="24"/>
          <w:szCs w:val="24"/>
          <w:lang w:val="kk-KZ"/>
        </w:rPr>
      </w:pPr>
      <w:r>
        <w:rPr>
          <w:noProof/>
          <w:spacing w:val="-2"/>
          <w:sz w:val="24"/>
          <w:szCs w:val="24"/>
          <w:lang w:val="kk-KZ"/>
        </w:rPr>
        <w:t xml:space="preserve">232. </w:t>
      </w:r>
      <w:r w:rsidRPr="00EF058E">
        <w:rPr>
          <w:noProof/>
          <w:spacing w:val="-2"/>
          <w:sz w:val="24"/>
          <w:szCs w:val="24"/>
          <w:lang w:val="kk-KZ"/>
        </w:rPr>
        <w:t xml:space="preserve">Бор қышқылының формуласы? </w:t>
      </w:r>
    </w:p>
    <w:p w:rsidR="00071A91" w:rsidRPr="00EF058E" w:rsidRDefault="00071A91" w:rsidP="00071A91">
      <w:pPr>
        <w:rPr>
          <w:noProof/>
          <w:sz w:val="24"/>
          <w:szCs w:val="24"/>
          <w:lang w:val="kk-KZ"/>
        </w:rPr>
      </w:pPr>
      <w:r>
        <w:rPr>
          <w:noProof/>
          <w:sz w:val="24"/>
          <w:szCs w:val="24"/>
          <w:lang w:val="kk-KZ"/>
        </w:rPr>
        <w:t>А.</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Н3В03 </w:t>
      </w:r>
    </w:p>
    <w:p w:rsidR="00071A91" w:rsidRPr="00EF058E" w:rsidRDefault="00071A91" w:rsidP="00071A91">
      <w:pPr>
        <w:rPr>
          <w:noProof/>
          <w:sz w:val="24"/>
          <w:szCs w:val="24"/>
          <w:lang w:val="kk-KZ"/>
        </w:rPr>
      </w:pPr>
      <w:r>
        <w:rPr>
          <w:noProof/>
          <w:sz w:val="24"/>
          <w:szCs w:val="24"/>
          <w:lang w:val="kk-KZ"/>
        </w:rPr>
        <w:t>В.</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НВ02 </w:t>
      </w:r>
    </w:p>
    <w:p w:rsidR="00071A91" w:rsidRPr="00EF058E" w:rsidRDefault="00071A91" w:rsidP="00071A91">
      <w:pPr>
        <w:rPr>
          <w:noProof/>
          <w:sz w:val="24"/>
          <w:szCs w:val="24"/>
          <w:lang w:val="kk-KZ"/>
        </w:rPr>
      </w:pPr>
      <w:r>
        <w:rPr>
          <w:noProof/>
          <w:sz w:val="24"/>
          <w:szCs w:val="24"/>
          <w:lang w:val="kk-KZ"/>
        </w:rPr>
        <w:t>С.</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 xml:space="preserve">Н2В407 </w:t>
      </w:r>
    </w:p>
    <w:p w:rsidR="00071A91" w:rsidRPr="00EF058E" w:rsidRDefault="00071A91" w:rsidP="00071A91">
      <w:pPr>
        <w:rPr>
          <w:sz w:val="24"/>
          <w:szCs w:val="24"/>
          <w:lang w:val="kk-KZ"/>
        </w:rPr>
      </w:pPr>
      <w:r>
        <w:rPr>
          <w:noProof/>
          <w:sz w:val="24"/>
          <w:szCs w:val="24"/>
          <w:lang w:val="kk-KZ"/>
        </w:rPr>
        <w:t>Д.</w:t>
      </w:r>
      <w:r w:rsidRPr="00EF058E">
        <w:rPr>
          <w:noProof/>
          <w:sz w:val="24"/>
          <w:szCs w:val="24"/>
          <w:lang w:val="kk-KZ"/>
        </w:rPr>
        <w:t xml:space="preserve">  </w:t>
      </w:r>
      <w:r w:rsidRPr="00605E00">
        <w:rPr>
          <w:noProof/>
          <w:sz w:val="24"/>
          <w:szCs w:val="24"/>
          <w:lang w:val="kk-KZ"/>
        </w:rPr>
        <w:t xml:space="preserve"> </w:t>
      </w:r>
      <w:r w:rsidRPr="00EF058E">
        <w:rPr>
          <w:noProof/>
          <w:sz w:val="24"/>
          <w:szCs w:val="24"/>
          <w:lang w:val="kk-KZ"/>
        </w:rPr>
        <w:t>(НВ02)3</w:t>
      </w:r>
    </w:p>
    <w:p w:rsidR="00071A91" w:rsidRPr="00EF058E"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EF058E">
        <w:rPr>
          <w:noProof/>
          <w:sz w:val="24"/>
          <w:szCs w:val="24"/>
          <w:lang w:val="kk-KZ"/>
        </w:rPr>
        <w:lastRenderedPageBreak/>
        <w:t>~</w:t>
      </w:r>
    </w:p>
    <w:p w:rsidR="00071A91" w:rsidRPr="009572CA" w:rsidRDefault="00071A91" w:rsidP="00071A91">
      <w:pPr>
        <w:rPr>
          <w:sz w:val="24"/>
          <w:szCs w:val="24"/>
          <w:lang w:val="kk-KZ"/>
        </w:rPr>
      </w:pPr>
      <w:r>
        <w:rPr>
          <w:noProof/>
          <w:sz w:val="24"/>
          <w:szCs w:val="24"/>
          <w:lang w:val="kk-KZ"/>
        </w:rPr>
        <w:t xml:space="preserve">233. </w:t>
      </w:r>
      <w:r w:rsidRPr="00EF058E">
        <w:rPr>
          <w:noProof/>
          <w:sz w:val="24"/>
          <w:szCs w:val="24"/>
          <w:lang w:val="kk-KZ"/>
        </w:rPr>
        <w:t xml:space="preserve">Каустикалық соданың формуласын </w:t>
      </w:r>
      <w:r w:rsidRPr="009572CA">
        <w:rPr>
          <w:noProof/>
          <w:sz w:val="24"/>
          <w:szCs w:val="24"/>
          <w:lang w:val="kk-KZ"/>
        </w:rPr>
        <w:t>көрсет?</w:t>
      </w:r>
    </w:p>
    <w:p w:rsidR="00071A91" w:rsidRPr="009572CA" w:rsidRDefault="00071A91" w:rsidP="00071A91">
      <w:pPr>
        <w:rPr>
          <w:sz w:val="24"/>
          <w:szCs w:val="24"/>
          <w:lang w:val="kk-KZ"/>
        </w:rPr>
      </w:pPr>
      <w:r>
        <w:rPr>
          <w:noProof/>
          <w:sz w:val="24"/>
          <w:szCs w:val="24"/>
          <w:lang w:val="kk-KZ"/>
        </w:rPr>
        <w:t>А.</w:t>
      </w:r>
      <w:r w:rsidRPr="009572CA">
        <w:rPr>
          <w:noProof/>
          <w:sz w:val="24"/>
          <w:szCs w:val="24"/>
          <w:lang w:val="kk-KZ"/>
        </w:rPr>
        <w:t xml:space="preserve"> </w:t>
      </w:r>
      <w:r w:rsidRPr="00605E00">
        <w:rPr>
          <w:noProof/>
          <w:sz w:val="24"/>
          <w:szCs w:val="24"/>
          <w:lang w:val="kk-KZ"/>
        </w:rPr>
        <w:t xml:space="preserve"> </w:t>
      </w:r>
      <w:r w:rsidRPr="009572CA">
        <w:rPr>
          <w:noProof/>
          <w:spacing w:val="-8"/>
          <w:sz w:val="24"/>
          <w:szCs w:val="24"/>
          <w:lang w:val="kk-KZ"/>
        </w:rPr>
        <w:t>NаОН</w:t>
      </w:r>
    </w:p>
    <w:p w:rsidR="00071A91" w:rsidRPr="009572CA" w:rsidRDefault="00071A91" w:rsidP="00071A91">
      <w:pPr>
        <w:rPr>
          <w:sz w:val="24"/>
          <w:szCs w:val="24"/>
          <w:lang w:val="kk-KZ"/>
        </w:rPr>
      </w:pPr>
      <w:r>
        <w:rPr>
          <w:noProof/>
          <w:sz w:val="24"/>
          <w:szCs w:val="24"/>
          <w:lang w:val="kk-KZ"/>
        </w:rPr>
        <w:t>В.</w:t>
      </w:r>
      <w:r w:rsidRPr="009572CA">
        <w:rPr>
          <w:noProof/>
          <w:sz w:val="24"/>
          <w:szCs w:val="24"/>
          <w:lang w:val="kk-KZ"/>
        </w:rPr>
        <w:t xml:space="preserve"> </w:t>
      </w:r>
      <w:r w:rsidRPr="00605E00">
        <w:rPr>
          <w:noProof/>
          <w:sz w:val="24"/>
          <w:szCs w:val="24"/>
          <w:lang w:val="kk-KZ"/>
        </w:rPr>
        <w:t xml:space="preserve"> </w:t>
      </w:r>
      <w:r w:rsidRPr="009572CA">
        <w:rPr>
          <w:noProof/>
          <w:spacing w:val="-9"/>
          <w:sz w:val="24"/>
          <w:szCs w:val="24"/>
          <w:lang w:val="kk-KZ"/>
        </w:rPr>
        <w:t>Nа2СОз</w:t>
      </w:r>
    </w:p>
    <w:p w:rsidR="00071A91" w:rsidRPr="009572CA" w:rsidRDefault="00071A91" w:rsidP="00071A91">
      <w:pPr>
        <w:rPr>
          <w:sz w:val="24"/>
          <w:szCs w:val="24"/>
          <w:lang w:val="kk-KZ"/>
        </w:rPr>
      </w:pPr>
      <w:r>
        <w:rPr>
          <w:noProof/>
          <w:sz w:val="24"/>
          <w:szCs w:val="24"/>
          <w:lang w:val="kk-KZ"/>
        </w:rPr>
        <w:t>С.</w:t>
      </w:r>
      <w:r w:rsidRPr="009572CA">
        <w:rPr>
          <w:noProof/>
          <w:spacing w:val="-8"/>
          <w:sz w:val="24"/>
          <w:szCs w:val="24"/>
          <w:lang w:val="kk-KZ"/>
        </w:rPr>
        <w:t xml:space="preserve">  </w:t>
      </w:r>
      <w:r w:rsidRPr="00605E00">
        <w:rPr>
          <w:noProof/>
          <w:sz w:val="24"/>
          <w:szCs w:val="24"/>
          <w:lang w:val="kk-KZ"/>
        </w:rPr>
        <w:t xml:space="preserve"> </w:t>
      </w:r>
      <w:r w:rsidRPr="009572CA">
        <w:rPr>
          <w:noProof/>
          <w:spacing w:val="-8"/>
          <w:sz w:val="24"/>
          <w:szCs w:val="24"/>
          <w:lang w:val="kk-KZ"/>
        </w:rPr>
        <w:t>NаНСОз</w:t>
      </w:r>
    </w:p>
    <w:p w:rsidR="00071A91" w:rsidRPr="009572CA" w:rsidRDefault="00071A91" w:rsidP="00071A91">
      <w:pPr>
        <w:rPr>
          <w:noProof/>
          <w:spacing w:val="-5"/>
          <w:sz w:val="24"/>
          <w:szCs w:val="24"/>
          <w:lang w:val="kk-KZ"/>
        </w:rPr>
      </w:pPr>
      <w:r>
        <w:rPr>
          <w:noProof/>
          <w:sz w:val="24"/>
          <w:szCs w:val="24"/>
          <w:lang w:val="kk-KZ"/>
        </w:rPr>
        <w:t>Д.</w:t>
      </w:r>
      <w:r w:rsidRPr="009572CA">
        <w:rPr>
          <w:noProof/>
          <w:sz w:val="24"/>
          <w:szCs w:val="24"/>
          <w:lang w:val="kk-KZ"/>
        </w:rPr>
        <w:t xml:space="preserve"> </w:t>
      </w:r>
      <w:r w:rsidRPr="00605E00">
        <w:rPr>
          <w:noProof/>
          <w:sz w:val="24"/>
          <w:szCs w:val="24"/>
          <w:lang w:val="kk-KZ"/>
        </w:rPr>
        <w:t xml:space="preserve"> </w:t>
      </w:r>
      <w:r w:rsidRPr="009572CA">
        <w:rPr>
          <w:noProof/>
          <w:spacing w:val="-5"/>
          <w:sz w:val="24"/>
          <w:szCs w:val="24"/>
          <w:lang w:val="kk-KZ"/>
        </w:rPr>
        <w:t>Ма2С03</w:t>
      </w:r>
    </w:p>
    <w:p w:rsidR="00071A91" w:rsidRPr="009572CA" w:rsidRDefault="00071A91" w:rsidP="00071A91">
      <w:pPr>
        <w:rPr>
          <w:noProof/>
          <w:sz w:val="24"/>
          <w:szCs w:val="24"/>
          <w:lang w:val="kk-KZ"/>
        </w:rPr>
      </w:pPr>
      <w:r>
        <w:rPr>
          <w:noProof/>
          <w:sz w:val="24"/>
          <w:szCs w:val="24"/>
          <w:lang w:val="kk-KZ"/>
        </w:rPr>
        <w:t>Е.</w:t>
      </w:r>
      <w:r w:rsidRPr="009572CA">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9572CA">
        <w:rPr>
          <w:noProof/>
          <w:sz w:val="24"/>
          <w:szCs w:val="24"/>
          <w:lang w:val="kk-KZ"/>
        </w:rPr>
        <w:t>~</w:t>
      </w:r>
    </w:p>
    <w:p w:rsidR="00071A91" w:rsidRPr="00BD2992" w:rsidRDefault="00071A91" w:rsidP="00071A91">
      <w:pPr>
        <w:rPr>
          <w:sz w:val="24"/>
          <w:szCs w:val="24"/>
          <w:lang w:val="kk-KZ"/>
        </w:rPr>
      </w:pPr>
      <w:r>
        <w:rPr>
          <w:noProof/>
          <w:spacing w:val="-1"/>
          <w:sz w:val="24"/>
          <w:szCs w:val="24"/>
          <w:lang w:val="kk-KZ"/>
        </w:rPr>
        <w:t xml:space="preserve">234. </w:t>
      </w:r>
      <w:r w:rsidRPr="009572CA">
        <w:rPr>
          <w:noProof/>
          <w:spacing w:val="-1"/>
          <w:sz w:val="24"/>
          <w:szCs w:val="24"/>
          <w:lang w:val="kk-KZ"/>
        </w:rPr>
        <w:t xml:space="preserve">Түщы </w:t>
      </w:r>
      <w:r w:rsidRPr="00BD2992">
        <w:rPr>
          <w:noProof/>
          <w:spacing w:val="-1"/>
          <w:sz w:val="24"/>
          <w:szCs w:val="24"/>
          <w:lang w:val="kk-KZ"/>
        </w:rPr>
        <w:t>суға қандай су жатады, егер оның құрамы</w:t>
      </w:r>
      <w:r w:rsidRPr="00BD2992">
        <w:rPr>
          <w:noProof/>
          <w:spacing w:val="-1"/>
          <w:sz w:val="24"/>
          <w:szCs w:val="24"/>
          <w:lang w:val="kk-KZ"/>
        </w:rPr>
        <w:br/>
      </w:r>
      <w:r>
        <w:rPr>
          <w:noProof/>
          <w:sz w:val="24"/>
          <w:szCs w:val="24"/>
          <w:lang w:val="kk-KZ"/>
        </w:rPr>
        <w:t>А.</w:t>
      </w:r>
      <w:r w:rsidRPr="00BD2992">
        <w:rPr>
          <w:noProof/>
          <w:sz w:val="24"/>
          <w:szCs w:val="24"/>
          <w:lang w:val="kk-KZ"/>
        </w:rPr>
        <w:t xml:space="preserve">  0,1 - 1 г/л</w:t>
      </w:r>
    </w:p>
    <w:p w:rsidR="00071A91" w:rsidRPr="00BD2992" w:rsidRDefault="00071A91" w:rsidP="00071A91">
      <w:pPr>
        <w:rPr>
          <w:noProof/>
          <w:sz w:val="24"/>
          <w:szCs w:val="24"/>
          <w:lang w:val="kk-KZ"/>
        </w:rPr>
      </w:pPr>
      <w:r>
        <w:rPr>
          <w:noProof/>
          <w:sz w:val="24"/>
          <w:szCs w:val="24"/>
          <w:lang w:val="kk-KZ"/>
        </w:rPr>
        <w:t>В.</w:t>
      </w:r>
      <w:r w:rsidRPr="00605E00">
        <w:rPr>
          <w:noProof/>
          <w:sz w:val="24"/>
          <w:szCs w:val="24"/>
          <w:lang w:val="kk-KZ"/>
        </w:rPr>
        <w:t xml:space="preserve"> </w:t>
      </w:r>
      <w:r w:rsidRPr="00BD2992">
        <w:rPr>
          <w:noProof/>
          <w:sz w:val="24"/>
          <w:szCs w:val="24"/>
          <w:lang w:val="kk-KZ"/>
        </w:rPr>
        <w:t xml:space="preserve">- 20 г/л </w:t>
      </w:r>
    </w:p>
    <w:p w:rsidR="00071A91" w:rsidRPr="00BD2992"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BD2992">
        <w:rPr>
          <w:noProof/>
          <w:sz w:val="24"/>
          <w:szCs w:val="24"/>
          <w:lang w:val="kk-KZ"/>
        </w:rPr>
        <w:t xml:space="preserve">20-30 г/л </w:t>
      </w:r>
    </w:p>
    <w:p w:rsidR="00071A91" w:rsidRPr="00BD2992" w:rsidRDefault="00071A91" w:rsidP="00071A91">
      <w:pPr>
        <w:rPr>
          <w:noProof/>
          <w:sz w:val="24"/>
          <w:szCs w:val="24"/>
          <w:lang w:val="kk-KZ"/>
        </w:rPr>
      </w:pPr>
      <w:r>
        <w:rPr>
          <w:noProof/>
          <w:sz w:val="24"/>
          <w:szCs w:val="24"/>
          <w:lang w:val="kk-KZ"/>
        </w:rPr>
        <w:t>Д.</w:t>
      </w:r>
      <w:r w:rsidRPr="00605E00">
        <w:rPr>
          <w:noProof/>
          <w:sz w:val="24"/>
          <w:szCs w:val="24"/>
          <w:lang w:val="kk-KZ"/>
        </w:rPr>
        <w:t xml:space="preserve"> </w:t>
      </w:r>
      <w:r w:rsidRPr="00BD2992">
        <w:rPr>
          <w:noProof/>
          <w:sz w:val="24"/>
          <w:szCs w:val="24"/>
          <w:lang w:val="kk-KZ"/>
        </w:rPr>
        <w:t>30-30г/л</w:t>
      </w:r>
    </w:p>
    <w:p w:rsidR="00071A91" w:rsidRPr="00BD2992" w:rsidRDefault="00071A91" w:rsidP="00071A91">
      <w:pPr>
        <w:rPr>
          <w:sz w:val="24"/>
          <w:szCs w:val="24"/>
          <w:lang w:val="kk-KZ"/>
        </w:rPr>
      </w:pPr>
      <w:r>
        <w:rPr>
          <w:noProof/>
          <w:sz w:val="24"/>
          <w:szCs w:val="24"/>
          <w:lang w:val="kk-KZ"/>
        </w:rPr>
        <w:t>Е.</w:t>
      </w:r>
      <w:r w:rsidRPr="00BD2992">
        <w:rPr>
          <w:noProof/>
          <w:sz w:val="24"/>
          <w:szCs w:val="24"/>
          <w:lang w:val="kk-KZ"/>
        </w:rPr>
        <w:t xml:space="preserve"> 20-41</w:t>
      </w:r>
    </w:p>
    <w:p w:rsidR="00071A91" w:rsidRPr="00605E00" w:rsidRDefault="00071A91" w:rsidP="00071A91">
      <w:pPr>
        <w:rPr>
          <w:noProof/>
          <w:sz w:val="24"/>
          <w:szCs w:val="24"/>
          <w:lang w:val="kk-KZ"/>
        </w:rPr>
      </w:pPr>
      <w:r w:rsidRPr="00BD2992">
        <w:rPr>
          <w:noProof/>
          <w:sz w:val="24"/>
          <w:szCs w:val="24"/>
          <w:lang w:val="kk-KZ"/>
        </w:rPr>
        <w:t>~</w:t>
      </w:r>
    </w:p>
    <w:p w:rsidR="00071A91" w:rsidRPr="00605E00" w:rsidRDefault="00071A91" w:rsidP="00071A91">
      <w:pPr>
        <w:rPr>
          <w:sz w:val="24"/>
          <w:szCs w:val="24"/>
        </w:rPr>
      </w:pPr>
      <w:r>
        <w:rPr>
          <w:noProof/>
          <w:sz w:val="24"/>
          <w:szCs w:val="24"/>
          <w:lang w:val="kk-KZ"/>
        </w:rPr>
        <w:t xml:space="preserve">235. </w:t>
      </w:r>
      <w:r w:rsidRPr="00BD2992">
        <w:rPr>
          <w:noProof/>
          <w:sz w:val="24"/>
          <w:szCs w:val="24"/>
          <w:lang w:val="kk-KZ"/>
        </w:rPr>
        <w:t>Алынған гидроокси</w:t>
      </w:r>
      <w:r w:rsidRPr="00605E00">
        <w:rPr>
          <w:noProof/>
          <w:sz w:val="24"/>
          <w:szCs w:val="24"/>
        </w:rPr>
        <w:t>дт</w:t>
      </w:r>
      <w:r w:rsidRPr="00605E00">
        <w:rPr>
          <w:noProof/>
          <w:sz w:val="24"/>
          <w:szCs w:val="24"/>
          <w:lang w:val="kk-KZ"/>
        </w:rPr>
        <w:t>ің</w:t>
      </w:r>
      <w:r w:rsidRPr="00605E00">
        <w:rPr>
          <w:noProof/>
          <w:sz w:val="24"/>
          <w:szCs w:val="24"/>
        </w:rPr>
        <w:t xml:space="preserve"> формуласы?</w:t>
      </w:r>
    </w:p>
    <w:p w:rsidR="00071A91" w:rsidRPr="00605E00" w:rsidRDefault="00071A91" w:rsidP="00071A91">
      <w:pPr>
        <w:rPr>
          <w:sz w:val="24"/>
          <w:szCs w:val="24"/>
        </w:rPr>
      </w:pPr>
      <w:r w:rsidRPr="00605E00">
        <w:rPr>
          <w:noProof/>
          <w:sz w:val="24"/>
          <w:szCs w:val="24"/>
        </w:rPr>
        <w:t>АІСІ3+Са(ОН)2 - -&gt;</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pacing w:val="-7"/>
          <w:sz w:val="24"/>
          <w:szCs w:val="24"/>
        </w:rPr>
        <w:t>АІ(ОН)3</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pacing w:val="-7"/>
          <w:sz w:val="24"/>
          <w:szCs w:val="24"/>
        </w:rPr>
        <w:t>СаСІ2</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pacing w:val="-8"/>
          <w:sz w:val="24"/>
          <w:szCs w:val="24"/>
        </w:rPr>
        <w:t>АІ203</w:t>
      </w:r>
    </w:p>
    <w:p w:rsidR="00071A91" w:rsidRPr="00605E00" w:rsidRDefault="00071A91" w:rsidP="00071A91">
      <w:pPr>
        <w:rPr>
          <w:noProof/>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СаО</w:t>
      </w:r>
    </w:p>
    <w:p w:rsidR="00071A91" w:rsidRPr="00605E00" w:rsidRDefault="00071A91" w:rsidP="00071A91">
      <w:pPr>
        <w:rPr>
          <w:sz w:val="24"/>
          <w:szCs w:val="24"/>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rPr>
        <w:t>СаО</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noProof/>
          <w:spacing w:val="-1"/>
          <w:sz w:val="24"/>
          <w:szCs w:val="24"/>
          <w:lang w:val="kk-KZ"/>
        </w:rPr>
      </w:pPr>
      <w:r>
        <w:rPr>
          <w:noProof/>
          <w:spacing w:val="-1"/>
          <w:sz w:val="24"/>
          <w:szCs w:val="24"/>
          <w:lang w:val="kk-KZ"/>
        </w:rPr>
        <w:t xml:space="preserve">236. </w:t>
      </w:r>
      <w:r w:rsidRPr="00605E00">
        <w:rPr>
          <w:noProof/>
          <w:spacing w:val="-1"/>
          <w:sz w:val="24"/>
          <w:szCs w:val="24"/>
          <w:lang w:val="kk-KZ"/>
        </w:rPr>
        <w:t xml:space="preserve">Ағартқыш известь суының формуласын жаз?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СаОСІ2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NаСІО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СаСІ2</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МgСІ2</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НСІ</w:t>
      </w:r>
    </w:p>
    <w:p w:rsidR="00071A91" w:rsidRPr="00605E00" w:rsidRDefault="00071A91" w:rsidP="00071A91">
      <w:pPr>
        <w:rPr>
          <w:noProof/>
          <w:sz w:val="24"/>
          <w:szCs w:val="24"/>
          <w:lang w:val="kk-KZ"/>
        </w:rPr>
      </w:pPr>
      <w:r w:rsidRPr="00605E00">
        <w:rPr>
          <w:noProof/>
          <w:sz w:val="24"/>
          <w:szCs w:val="24"/>
          <w:lang w:val="kk-KZ"/>
        </w:rPr>
        <w:t>~</w:t>
      </w:r>
    </w:p>
    <w:p w:rsidR="00071A91" w:rsidRPr="00071A91" w:rsidRDefault="00071A91" w:rsidP="00071A91">
      <w:pPr>
        <w:rPr>
          <w:noProof/>
          <w:sz w:val="24"/>
          <w:szCs w:val="24"/>
          <w:lang w:val="kk-KZ"/>
        </w:rPr>
      </w:pPr>
      <w:r>
        <w:rPr>
          <w:noProof/>
          <w:sz w:val="24"/>
          <w:szCs w:val="24"/>
          <w:lang w:val="kk-KZ"/>
        </w:rPr>
        <w:t xml:space="preserve">237. </w:t>
      </w:r>
      <w:r w:rsidRPr="00605E00">
        <w:rPr>
          <w:noProof/>
          <w:sz w:val="24"/>
          <w:szCs w:val="24"/>
          <w:lang w:val="kk-KZ"/>
        </w:rPr>
        <w:t>Кальций карбиді</w:t>
      </w:r>
      <w:r w:rsidRPr="00071A91">
        <w:rPr>
          <w:noProof/>
          <w:sz w:val="24"/>
          <w:szCs w:val="24"/>
          <w:lang w:val="kk-KZ"/>
        </w:rPr>
        <w:t xml:space="preserve"> қандай реакциямен алынады? </w:t>
      </w:r>
    </w:p>
    <w:p w:rsidR="00071A91" w:rsidRPr="00605E00" w:rsidRDefault="00071A91" w:rsidP="00071A91">
      <w:pPr>
        <w:rPr>
          <w:noProof/>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СаО + ЗС -&gt; СаС2 + СО </w:t>
      </w:r>
    </w:p>
    <w:p w:rsidR="00071A91" w:rsidRPr="00605E00" w:rsidRDefault="00071A91" w:rsidP="00071A91">
      <w:pPr>
        <w:rPr>
          <w:noProof/>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СаО + Н20 -&gt; Са(ОН)2</w:t>
      </w:r>
    </w:p>
    <w:p w:rsidR="00071A91" w:rsidRPr="00605E00" w:rsidRDefault="00071A91" w:rsidP="00071A91">
      <w:pPr>
        <w:rPr>
          <w:noProof/>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СаО + С02 -&gt; СаСОз </w:t>
      </w:r>
    </w:p>
    <w:p w:rsidR="00071A91" w:rsidRPr="00605E00" w:rsidRDefault="00071A91" w:rsidP="00071A91">
      <w:pPr>
        <w:rPr>
          <w:noProof/>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СаО + СО -&gt; СаС02</w:t>
      </w:r>
    </w:p>
    <w:p w:rsidR="00071A91" w:rsidRPr="00605E00" w:rsidRDefault="00071A91" w:rsidP="00071A91">
      <w:pPr>
        <w:rPr>
          <w:noProof/>
          <w:sz w:val="24"/>
          <w:szCs w:val="24"/>
          <w:lang w:val="kk-KZ"/>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lang w:val="kk-KZ"/>
        </w:rPr>
        <w:t xml:space="preserve">дұрыс жауабы жоқ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1"/>
          <w:sz w:val="24"/>
          <w:szCs w:val="24"/>
          <w:lang w:val="kk-KZ"/>
        </w:rPr>
      </w:pPr>
      <w:r>
        <w:rPr>
          <w:noProof/>
          <w:spacing w:val="-1"/>
          <w:sz w:val="24"/>
          <w:szCs w:val="24"/>
          <w:lang w:val="kk-KZ"/>
        </w:rPr>
        <w:t xml:space="preserve">238. </w:t>
      </w:r>
      <w:r w:rsidRPr="00605E00">
        <w:rPr>
          <w:noProof/>
          <w:spacing w:val="-1"/>
          <w:sz w:val="24"/>
          <w:szCs w:val="24"/>
          <w:lang w:val="kk-KZ"/>
        </w:rPr>
        <w:t xml:space="preserve">Ерітіндіде оң зарядталған ион, қалай аталады? </w:t>
      </w:r>
    </w:p>
    <w:p w:rsidR="00071A91" w:rsidRPr="00605E00" w:rsidRDefault="00071A91" w:rsidP="00071A91">
      <w:pPr>
        <w:rPr>
          <w:noProof/>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анион</w:t>
      </w:r>
    </w:p>
    <w:p w:rsidR="00071A91" w:rsidRPr="00605E00" w:rsidRDefault="00071A91" w:rsidP="00071A91">
      <w:pPr>
        <w:rPr>
          <w:noProof/>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катион </w:t>
      </w:r>
    </w:p>
    <w:p w:rsidR="00071A91" w:rsidRPr="00605E00" w:rsidRDefault="00071A91" w:rsidP="00071A91">
      <w:pPr>
        <w:rPr>
          <w:noProof/>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радикал </w:t>
      </w:r>
    </w:p>
    <w:p w:rsidR="00071A91" w:rsidRPr="00605E00" w:rsidRDefault="00071A91" w:rsidP="00071A91">
      <w:pPr>
        <w:rPr>
          <w:noProof/>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сольват</w:t>
      </w:r>
    </w:p>
    <w:p w:rsidR="00071A91" w:rsidRPr="00605E00" w:rsidRDefault="00071A91" w:rsidP="00071A91">
      <w:pPr>
        <w:rPr>
          <w:noProof/>
          <w:sz w:val="24"/>
          <w:szCs w:val="24"/>
          <w:lang w:val="kk-KZ"/>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lang w:val="kk-KZ"/>
        </w:rPr>
        <w:t xml:space="preserve">катализатор </w:t>
      </w:r>
    </w:p>
    <w:p w:rsidR="00071A91" w:rsidRPr="00605E00" w:rsidRDefault="00071A91" w:rsidP="00071A91">
      <w:pPr>
        <w:rPr>
          <w:noProof/>
          <w:sz w:val="24"/>
          <w:szCs w:val="24"/>
        </w:rPr>
      </w:pP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lang w:val="kk-KZ"/>
        </w:rPr>
      </w:pPr>
      <w:r>
        <w:rPr>
          <w:noProof/>
          <w:sz w:val="24"/>
          <w:szCs w:val="24"/>
          <w:lang w:val="kk-KZ"/>
        </w:rPr>
        <w:t xml:space="preserve">239. </w:t>
      </w:r>
      <w:r w:rsidRPr="00605E00">
        <w:rPr>
          <w:noProof/>
          <w:sz w:val="24"/>
          <w:szCs w:val="24"/>
          <w:lang w:val="kk-KZ"/>
        </w:rPr>
        <w:t>Төмендегі реакциялардың қайсысы қосылу реакциясына жатады?</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СаО + Н20 -&gt; Са (ОН)2</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КОН + НС1 -+КС1 + Н20</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pacing w:val="-1"/>
          <w:sz w:val="24"/>
          <w:szCs w:val="24"/>
        </w:rPr>
        <w:t>Ка2СОэ + Н2S04 -&gt; Ка2S04 + Н2С03</w:t>
      </w:r>
    </w:p>
    <w:p w:rsidR="00071A91" w:rsidRPr="00605E00" w:rsidRDefault="00071A91" w:rsidP="00071A91">
      <w:pPr>
        <w:rPr>
          <w:sz w:val="24"/>
          <w:szCs w:val="24"/>
        </w:rPr>
      </w:pPr>
      <w:r>
        <w:rPr>
          <w:noProof/>
          <w:sz w:val="24"/>
          <w:szCs w:val="24"/>
          <w:lang w:val="kk-KZ"/>
        </w:rPr>
        <w:t>Д.</w:t>
      </w:r>
      <w:r w:rsidRPr="00605E00">
        <w:rPr>
          <w:noProof/>
          <w:sz w:val="24"/>
          <w:szCs w:val="24"/>
          <w:lang w:val="kk-KZ"/>
        </w:rPr>
        <w:t xml:space="preserve"> </w:t>
      </w:r>
      <w:r w:rsidRPr="00605E00">
        <w:rPr>
          <w:noProof/>
          <w:sz w:val="24"/>
          <w:szCs w:val="24"/>
        </w:rPr>
        <w:t>КОН + Н20 = КОН + Н20</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 xml:space="preserve">жауаптар дұрыс емес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lastRenderedPageBreak/>
        <w:t xml:space="preserve">240. </w:t>
      </w:r>
      <w:r w:rsidRPr="00605E00">
        <w:rPr>
          <w:noProof/>
          <w:sz w:val="24"/>
          <w:szCs w:val="24"/>
          <w:lang w:val="kk-KZ"/>
        </w:rPr>
        <w:t>0ттегінің судағы массалық үлесі 89 %, ал ауадағы үлесі 23 %, не</w:t>
      </w:r>
    </w:p>
    <w:p w:rsidR="00071A91" w:rsidRPr="00605E00" w:rsidRDefault="00071A91" w:rsidP="00071A91">
      <w:pPr>
        <w:rPr>
          <w:noProof/>
          <w:spacing w:val="-1"/>
          <w:sz w:val="24"/>
          <w:szCs w:val="24"/>
          <w:lang w:val="kk-KZ"/>
        </w:rPr>
      </w:pPr>
      <w:r w:rsidRPr="00605E00">
        <w:rPr>
          <w:noProof/>
          <w:spacing w:val="-1"/>
          <w:sz w:val="24"/>
          <w:szCs w:val="24"/>
          <w:lang w:val="kk-KZ"/>
        </w:rPr>
        <w:t xml:space="preserve">себепті адамдар демалу үшін суды пайдаланбайды? </w:t>
      </w:r>
    </w:p>
    <w:p w:rsidR="00071A91" w:rsidRPr="00247F42" w:rsidRDefault="00071A91" w:rsidP="00071A91">
      <w:pPr>
        <w:rPr>
          <w:noProof/>
          <w:sz w:val="24"/>
          <w:szCs w:val="24"/>
          <w:lang w:val="kk-KZ"/>
        </w:rPr>
      </w:pPr>
      <w:r>
        <w:rPr>
          <w:noProof/>
          <w:sz w:val="24"/>
          <w:szCs w:val="24"/>
          <w:lang w:val="kk-KZ"/>
        </w:rPr>
        <w:t>А.</w:t>
      </w:r>
      <w:r w:rsidRPr="00247F42">
        <w:rPr>
          <w:noProof/>
          <w:sz w:val="24"/>
          <w:szCs w:val="24"/>
          <w:lang w:val="kk-KZ"/>
        </w:rPr>
        <w:t xml:space="preserve"> </w:t>
      </w:r>
      <w:r w:rsidRPr="00605E00">
        <w:rPr>
          <w:noProof/>
          <w:sz w:val="24"/>
          <w:szCs w:val="24"/>
          <w:lang w:val="kk-KZ"/>
        </w:rPr>
        <w:t xml:space="preserve"> </w:t>
      </w:r>
      <w:r w:rsidRPr="00247F42">
        <w:rPr>
          <w:noProof/>
          <w:sz w:val="24"/>
          <w:szCs w:val="24"/>
          <w:lang w:val="kk-KZ"/>
        </w:rPr>
        <w:t xml:space="preserve">оттегі суда химиялық қосылыс ретінде болады </w:t>
      </w:r>
    </w:p>
    <w:p w:rsidR="00071A91" w:rsidRPr="00247F42" w:rsidRDefault="00071A91" w:rsidP="00071A91">
      <w:pPr>
        <w:rPr>
          <w:noProof/>
          <w:sz w:val="24"/>
          <w:szCs w:val="24"/>
          <w:lang w:val="kk-KZ"/>
        </w:rPr>
      </w:pPr>
      <w:r>
        <w:rPr>
          <w:noProof/>
          <w:sz w:val="24"/>
          <w:szCs w:val="24"/>
          <w:lang w:val="kk-KZ"/>
        </w:rPr>
        <w:t>В.</w:t>
      </w:r>
      <w:r w:rsidRPr="00247F42">
        <w:rPr>
          <w:noProof/>
          <w:sz w:val="24"/>
          <w:szCs w:val="24"/>
          <w:lang w:val="kk-KZ"/>
        </w:rPr>
        <w:t xml:space="preserve"> </w:t>
      </w:r>
      <w:r w:rsidRPr="00605E00">
        <w:rPr>
          <w:noProof/>
          <w:sz w:val="24"/>
          <w:szCs w:val="24"/>
          <w:lang w:val="kk-KZ"/>
        </w:rPr>
        <w:t xml:space="preserve"> </w:t>
      </w:r>
      <w:r w:rsidRPr="00247F42">
        <w:rPr>
          <w:noProof/>
          <w:sz w:val="24"/>
          <w:szCs w:val="24"/>
          <w:lang w:val="kk-KZ"/>
        </w:rPr>
        <w:t xml:space="preserve">суда оттегіден басқа сутегі болады </w:t>
      </w:r>
    </w:p>
    <w:p w:rsidR="00071A91" w:rsidRPr="00247F42" w:rsidRDefault="00071A91" w:rsidP="00071A91">
      <w:pPr>
        <w:rPr>
          <w:noProof/>
          <w:sz w:val="24"/>
          <w:szCs w:val="24"/>
          <w:lang w:val="kk-KZ"/>
        </w:rPr>
      </w:pPr>
      <w:r>
        <w:rPr>
          <w:noProof/>
          <w:sz w:val="24"/>
          <w:szCs w:val="24"/>
          <w:lang w:val="kk-KZ"/>
        </w:rPr>
        <w:t>С.</w:t>
      </w:r>
      <w:r w:rsidRPr="00247F42">
        <w:rPr>
          <w:noProof/>
          <w:sz w:val="24"/>
          <w:szCs w:val="24"/>
          <w:lang w:val="kk-KZ"/>
        </w:rPr>
        <w:t xml:space="preserve"> </w:t>
      </w:r>
      <w:r w:rsidRPr="00605E00">
        <w:rPr>
          <w:noProof/>
          <w:sz w:val="24"/>
          <w:szCs w:val="24"/>
          <w:lang w:val="kk-KZ"/>
        </w:rPr>
        <w:t xml:space="preserve"> </w:t>
      </w:r>
      <w:r w:rsidRPr="00247F42">
        <w:rPr>
          <w:noProof/>
          <w:sz w:val="24"/>
          <w:szCs w:val="24"/>
          <w:lang w:val="kk-KZ"/>
        </w:rPr>
        <w:t xml:space="preserve">су сұйық зат </w:t>
      </w:r>
    </w:p>
    <w:p w:rsidR="00071A91" w:rsidRPr="00605E00" w:rsidRDefault="00071A91" w:rsidP="00071A91">
      <w:pPr>
        <w:rPr>
          <w:sz w:val="24"/>
          <w:szCs w:val="24"/>
          <w:lang w:val="kk-KZ"/>
        </w:rPr>
      </w:pPr>
      <w:r>
        <w:rPr>
          <w:noProof/>
          <w:sz w:val="24"/>
          <w:szCs w:val="24"/>
          <w:lang w:val="kk-KZ"/>
        </w:rPr>
        <w:t>Д.</w:t>
      </w:r>
      <w:r w:rsidRPr="00247F42">
        <w:rPr>
          <w:noProof/>
          <w:sz w:val="24"/>
          <w:szCs w:val="24"/>
          <w:lang w:val="kk-KZ"/>
        </w:rPr>
        <w:t xml:space="preserve"> </w:t>
      </w:r>
      <w:r w:rsidRPr="00605E00">
        <w:rPr>
          <w:noProof/>
          <w:sz w:val="24"/>
          <w:szCs w:val="24"/>
          <w:lang w:val="kk-KZ"/>
        </w:rPr>
        <w:t xml:space="preserve"> </w:t>
      </w:r>
      <w:r w:rsidRPr="00247F42">
        <w:rPr>
          <w:noProof/>
          <w:sz w:val="24"/>
          <w:szCs w:val="24"/>
          <w:lang w:val="kk-KZ"/>
        </w:rPr>
        <w:t>с</w:t>
      </w:r>
      <w:r w:rsidRPr="00605E00">
        <w:rPr>
          <w:noProof/>
          <w:sz w:val="24"/>
          <w:szCs w:val="24"/>
          <w:lang w:val="kk-KZ"/>
        </w:rPr>
        <w:t>у</w:t>
      </w:r>
      <w:r w:rsidRPr="00247F42">
        <w:rPr>
          <w:noProof/>
          <w:sz w:val="24"/>
          <w:szCs w:val="24"/>
          <w:lang w:val="kk-KZ"/>
        </w:rPr>
        <w:t>дың жылу өткізгіштігі жоғары</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оттегі суда жақсы ериді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noProof/>
          <w:spacing w:val="-2"/>
          <w:sz w:val="24"/>
          <w:szCs w:val="24"/>
          <w:lang w:val="kk-KZ"/>
        </w:rPr>
      </w:pPr>
      <w:r>
        <w:rPr>
          <w:noProof/>
          <w:spacing w:val="-2"/>
          <w:sz w:val="24"/>
          <w:szCs w:val="24"/>
          <w:lang w:val="kk-KZ"/>
        </w:rPr>
        <w:t xml:space="preserve">241. </w:t>
      </w:r>
      <w:r w:rsidRPr="00605E00">
        <w:rPr>
          <w:noProof/>
          <w:spacing w:val="-2"/>
          <w:sz w:val="24"/>
          <w:szCs w:val="24"/>
          <w:lang w:val="kk-KZ"/>
        </w:rPr>
        <w:t xml:space="preserve">Nа металлын суды еріткенде қандай ерітінді болады?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NаОН </w:t>
      </w:r>
    </w:p>
    <w:p w:rsidR="00071A91" w:rsidRPr="00605E00" w:rsidRDefault="00071A91" w:rsidP="00071A91">
      <w:pPr>
        <w:rPr>
          <w:noProof/>
          <w:sz w:val="24"/>
          <w:szCs w:val="24"/>
          <w:lang w:val="kk-KZ"/>
        </w:rPr>
      </w:pPr>
      <w:r>
        <w:rPr>
          <w:noProof/>
          <w:sz w:val="24"/>
          <w:szCs w:val="24"/>
          <w:lang w:val="kk-KZ"/>
        </w:rPr>
        <w:t>В.</w:t>
      </w:r>
      <w:r w:rsidRPr="00605E00">
        <w:rPr>
          <w:noProof/>
          <w:sz w:val="24"/>
          <w:szCs w:val="24"/>
          <w:lang w:val="kk-KZ"/>
        </w:rPr>
        <w:t xml:space="preserve">  Н20 </w:t>
      </w:r>
    </w:p>
    <w:p w:rsidR="00071A91" w:rsidRPr="00605E00" w:rsidRDefault="00071A91" w:rsidP="00071A91">
      <w:pPr>
        <w:rPr>
          <w:noProof/>
          <w:sz w:val="24"/>
          <w:szCs w:val="24"/>
          <w:lang w:val="kk-KZ"/>
        </w:rPr>
      </w:pPr>
      <w:r>
        <w:rPr>
          <w:noProof/>
          <w:sz w:val="24"/>
          <w:szCs w:val="24"/>
          <w:lang w:val="kk-KZ"/>
        </w:rPr>
        <w:t>С.</w:t>
      </w:r>
      <w:r w:rsidRPr="00605E00">
        <w:rPr>
          <w:noProof/>
          <w:sz w:val="24"/>
          <w:szCs w:val="24"/>
          <w:lang w:val="kk-KZ"/>
        </w:rPr>
        <w:t xml:space="preserve">  МаН2 </w:t>
      </w:r>
    </w:p>
    <w:p w:rsidR="00071A91" w:rsidRPr="00605E00" w:rsidRDefault="00071A91" w:rsidP="00071A91">
      <w:pPr>
        <w:rPr>
          <w:noProof/>
          <w:sz w:val="24"/>
          <w:szCs w:val="24"/>
          <w:lang w:val="kk-KZ"/>
        </w:rPr>
      </w:pPr>
      <w:r>
        <w:rPr>
          <w:noProof/>
          <w:sz w:val="24"/>
          <w:szCs w:val="24"/>
          <w:lang w:val="kk-KZ"/>
        </w:rPr>
        <w:t>Д.</w:t>
      </w:r>
      <w:r w:rsidRPr="00605E00">
        <w:rPr>
          <w:noProof/>
          <w:sz w:val="24"/>
          <w:szCs w:val="24"/>
          <w:lang w:val="kk-KZ"/>
        </w:rPr>
        <w:t xml:space="preserve">  Н202</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НСІ</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242. </w:t>
      </w:r>
      <w:r w:rsidRPr="00605E00">
        <w:rPr>
          <w:noProof/>
          <w:sz w:val="24"/>
          <w:szCs w:val="24"/>
          <w:lang w:val="kk-KZ"/>
        </w:rPr>
        <w:t>Төмендегі сілтілердің қайсысы күшті сілтілік қасиет көрсетеді:</w:t>
      </w:r>
    </w:p>
    <w:p w:rsidR="00071A91" w:rsidRPr="00247F42" w:rsidRDefault="00071A91" w:rsidP="00071A91">
      <w:pPr>
        <w:rPr>
          <w:noProof/>
          <w:sz w:val="24"/>
          <w:szCs w:val="24"/>
          <w:lang w:val="kk-KZ"/>
        </w:rPr>
      </w:pPr>
      <w:r>
        <w:rPr>
          <w:noProof/>
          <w:sz w:val="24"/>
          <w:szCs w:val="24"/>
          <w:lang w:val="kk-KZ"/>
        </w:rPr>
        <w:t>А.</w:t>
      </w:r>
      <w:r w:rsidRPr="00605E00">
        <w:rPr>
          <w:noProof/>
          <w:sz w:val="24"/>
          <w:szCs w:val="24"/>
          <w:lang w:val="kk-KZ"/>
        </w:rPr>
        <w:t xml:space="preserve"> </w:t>
      </w:r>
      <w:r w:rsidRPr="00247F42">
        <w:rPr>
          <w:noProof/>
          <w:sz w:val="24"/>
          <w:szCs w:val="24"/>
          <w:lang w:val="kk-KZ"/>
        </w:rPr>
        <w:t xml:space="preserve">Ва(ОН)2 </w:t>
      </w:r>
    </w:p>
    <w:p w:rsidR="00071A91" w:rsidRPr="00247F42" w:rsidRDefault="00071A91" w:rsidP="00071A91">
      <w:pPr>
        <w:rPr>
          <w:noProof/>
          <w:sz w:val="24"/>
          <w:szCs w:val="24"/>
          <w:lang w:val="kk-KZ"/>
        </w:rPr>
      </w:pPr>
      <w:r>
        <w:rPr>
          <w:noProof/>
          <w:sz w:val="24"/>
          <w:szCs w:val="24"/>
          <w:lang w:val="kk-KZ"/>
        </w:rPr>
        <w:t>В.</w:t>
      </w:r>
      <w:r w:rsidRPr="00605E00">
        <w:rPr>
          <w:noProof/>
          <w:sz w:val="24"/>
          <w:szCs w:val="24"/>
          <w:lang w:val="kk-KZ"/>
        </w:rPr>
        <w:t xml:space="preserve"> </w:t>
      </w:r>
      <w:r w:rsidRPr="00247F42">
        <w:rPr>
          <w:noProof/>
          <w:sz w:val="24"/>
          <w:szCs w:val="24"/>
          <w:lang w:val="kk-KZ"/>
        </w:rPr>
        <w:t xml:space="preserve">BіОН </w:t>
      </w:r>
    </w:p>
    <w:p w:rsidR="00071A91" w:rsidRPr="00247F42"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247F42">
        <w:rPr>
          <w:noProof/>
          <w:sz w:val="24"/>
          <w:szCs w:val="24"/>
          <w:lang w:val="kk-KZ"/>
        </w:rPr>
        <w:t xml:space="preserve">КОН </w:t>
      </w:r>
    </w:p>
    <w:p w:rsidR="00071A91" w:rsidRPr="00247F42" w:rsidRDefault="00071A91" w:rsidP="00071A91">
      <w:pPr>
        <w:rPr>
          <w:noProof/>
          <w:sz w:val="24"/>
          <w:szCs w:val="24"/>
          <w:lang w:val="kk-KZ"/>
        </w:rPr>
      </w:pPr>
      <w:r>
        <w:rPr>
          <w:noProof/>
          <w:sz w:val="24"/>
          <w:szCs w:val="24"/>
          <w:lang w:val="kk-KZ"/>
        </w:rPr>
        <w:t>Д.</w:t>
      </w:r>
      <w:r w:rsidRPr="00605E00">
        <w:rPr>
          <w:noProof/>
          <w:sz w:val="24"/>
          <w:szCs w:val="24"/>
          <w:lang w:val="kk-KZ"/>
        </w:rPr>
        <w:t xml:space="preserve"> </w:t>
      </w:r>
      <w:r w:rsidRPr="00247F42">
        <w:rPr>
          <w:noProof/>
          <w:sz w:val="24"/>
          <w:szCs w:val="24"/>
          <w:lang w:val="kk-KZ"/>
        </w:rPr>
        <w:t>Са(ОН)2</w:t>
      </w:r>
    </w:p>
    <w:p w:rsidR="00071A91" w:rsidRPr="00247F42"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247F42">
        <w:rPr>
          <w:noProof/>
          <w:sz w:val="24"/>
          <w:szCs w:val="24"/>
          <w:lang w:val="kk-KZ"/>
        </w:rPr>
        <w:t>~</w:t>
      </w:r>
    </w:p>
    <w:p w:rsidR="00071A91" w:rsidRPr="00605E00" w:rsidRDefault="00071A91" w:rsidP="00071A91">
      <w:pPr>
        <w:rPr>
          <w:noProof/>
          <w:spacing w:val="-2"/>
          <w:sz w:val="24"/>
          <w:szCs w:val="24"/>
        </w:rPr>
      </w:pPr>
      <w:r>
        <w:rPr>
          <w:noProof/>
          <w:spacing w:val="-2"/>
          <w:sz w:val="24"/>
          <w:szCs w:val="24"/>
          <w:lang w:val="kk-KZ"/>
        </w:rPr>
        <w:t xml:space="preserve">243. </w:t>
      </w:r>
      <w:r w:rsidRPr="00247F42">
        <w:rPr>
          <w:noProof/>
          <w:spacing w:val="-2"/>
          <w:sz w:val="24"/>
          <w:szCs w:val="24"/>
          <w:lang w:val="kk-KZ"/>
        </w:rPr>
        <w:t xml:space="preserve">Бор </w:t>
      </w:r>
      <w:r w:rsidRPr="00605E00">
        <w:rPr>
          <w:noProof/>
          <w:spacing w:val="-2"/>
          <w:sz w:val="24"/>
          <w:szCs w:val="24"/>
        </w:rPr>
        <w:t xml:space="preserve">қышқылының формуласы? </w:t>
      </w:r>
    </w:p>
    <w:p w:rsidR="00071A91" w:rsidRPr="00605E00" w:rsidRDefault="00071A91" w:rsidP="00071A91">
      <w:pPr>
        <w:rPr>
          <w:noProof/>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Н3В03 </w:t>
      </w:r>
    </w:p>
    <w:p w:rsidR="00071A91" w:rsidRPr="00605E00" w:rsidRDefault="00071A91" w:rsidP="00071A91">
      <w:pPr>
        <w:rPr>
          <w:noProof/>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НВ02 </w:t>
      </w:r>
    </w:p>
    <w:p w:rsidR="00071A91" w:rsidRPr="00605E00" w:rsidRDefault="00071A91" w:rsidP="00071A91">
      <w:pPr>
        <w:rPr>
          <w:noProof/>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 xml:space="preserve">Н2В407 </w:t>
      </w:r>
    </w:p>
    <w:p w:rsidR="00071A91" w:rsidRPr="00605E00" w:rsidRDefault="00071A91" w:rsidP="00071A91">
      <w:pPr>
        <w:rPr>
          <w:sz w:val="24"/>
          <w:szCs w:val="24"/>
        </w:rPr>
      </w:pPr>
      <w:r>
        <w:rPr>
          <w:noProof/>
          <w:sz w:val="24"/>
          <w:szCs w:val="24"/>
          <w:lang w:val="kk-KZ"/>
        </w:rPr>
        <w:t>Д.</w:t>
      </w:r>
      <w:r w:rsidRPr="00605E00">
        <w:rPr>
          <w:noProof/>
          <w:sz w:val="24"/>
          <w:szCs w:val="24"/>
        </w:rPr>
        <w:t xml:space="preserve"> </w:t>
      </w:r>
      <w:r w:rsidRPr="00605E00">
        <w:rPr>
          <w:noProof/>
          <w:sz w:val="24"/>
          <w:szCs w:val="24"/>
          <w:lang w:val="kk-KZ"/>
        </w:rPr>
        <w:t xml:space="preserve"> </w:t>
      </w:r>
      <w:r w:rsidRPr="00605E00">
        <w:rPr>
          <w:noProof/>
          <w:sz w:val="24"/>
          <w:szCs w:val="24"/>
        </w:rPr>
        <w:t>(НВ02)3</w:t>
      </w:r>
    </w:p>
    <w:p w:rsidR="00071A91" w:rsidRPr="00605E00" w:rsidRDefault="00071A91" w:rsidP="00071A91">
      <w:pPr>
        <w:rPr>
          <w:noProof/>
          <w:sz w:val="24"/>
          <w:szCs w:val="24"/>
        </w:rPr>
      </w:pPr>
      <w:r>
        <w:rPr>
          <w:noProof/>
          <w:sz w:val="24"/>
          <w:szCs w:val="24"/>
          <w:lang w:val="kk-KZ"/>
        </w:rPr>
        <w:t>Е.</w:t>
      </w:r>
      <w:r w:rsidRPr="00605E00">
        <w:rPr>
          <w:noProof/>
          <w:sz w:val="24"/>
          <w:szCs w:val="24"/>
        </w:rPr>
        <w:t xml:space="preserve"> </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605E00">
        <w:rPr>
          <w:noProof/>
          <w:sz w:val="24"/>
          <w:szCs w:val="24"/>
        </w:rPr>
        <w:t>~</w:t>
      </w:r>
    </w:p>
    <w:p w:rsidR="00071A91" w:rsidRPr="00247F42" w:rsidRDefault="00071A91" w:rsidP="00071A91">
      <w:pPr>
        <w:rPr>
          <w:sz w:val="24"/>
          <w:szCs w:val="24"/>
          <w:lang w:val="kk-KZ"/>
        </w:rPr>
      </w:pPr>
      <w:r>
        <w:rPr>
          <w:noProof/>
          <w:sz w:val="24"/>
          <w:szCs w:val="24"/>
          <w:lang w:val="kk-KZ"/>
        </w:rPr>
        <w:t xml:space="preserve">244. </w:t>
      </w:r>
      <w:r w:rsidRPr="00247F42">
        <w:rPr>
          <w:noProof/>
          <w:sz w:val="24"/>
          <w:szCs w:val="24"/>
          <w:lang w:val="kk-KZ"/>
        </w:rPr>
        <w:t>Каустикалық соданың формуласын көрсет?</w:t>
      </w:r>
    </w:p>
    <w:p w:rsidR="00071A91" w:rsidRPr="00247F42" w:rsidRDefault="00071A91" w:rsidP="00071A91">
      <w:pPr>
        <w:rPr>
          <w:sz w:val="24"/>
          <w:szCs w:val="24"/>
          <w:lang w:val="kk-KZ"/>
        </w:rPr>
      </w:pPr>
      <w:r>
        <w:rPr>
          <w:noProof/>
          <w:sz w:val="24"/>
          <w:szCs w:val="24"/>
          <w:lang w:val="kk-KZ"/>
        </w:rPr>
        <w:t>А.</w:t>
      </w:r>
      <w:r w:rsidRPr="00605E00">
        <w:rPr>
          <w:noProof/>
          <w:sz w:val="24"/>
          <w:szCs w:val="24"/>
          <w:lang w:val="kk-KZ"/>
        </w:rPr>
        <w:t xml:space="preserve"> </w:t>
      </w:r>
      <w:r w:rsidRPr="00247F42">
        <w:rPr>
          <w:noProof/>
          <w:spacing w:val="-8"/>
          <w:sz w:val="24"/>
          <w:szCs w:val="24"/>
          <w:lang w:val="kk-KZ"/>
        </w:rPr>
        <w:t>NаОН</w:t>
      </w:r>
    </w:p>
    <w:p w:rsidR="00071A91" w:rsidRPr="00247F42"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247F42">
        <w:rPr>
          <w:noProof/>
          <w:spacing w:val="-9"/>
          <w:sz w:val="24"/>
          <w:szCs w:val="24"/>
          <w:lang w:val="kk-KZ"/>
        </w:rPr>
        <w:t>Nа2СОз</w:t>
      </w:r>
    </w:p>
    <w:p w:rsidR="00071A91" w:rsidRPr="00247F42" w:rsidRDefault="00071A91" w:rsidP="00071A91">
      <w:pPr>
        <w:rPr>
          <w:sz w:val="24"/>
          <w:szCs w:val="24"/>
          <w:lang w:val="kk-KZ"/>
        </w:rPr>
      </w:pPr>
      <w:r>
        <w:rPr>
          <w:noProof/>
          <w:sz w:val="24"/>
          <w:szCs w:val="24"/>
          <w:lang w:val="kk-KZ"/>
        </w:rPr>
        <w:t>С.</w:t>
      </w:r>
      <w:r w:rsidRPr="00605E00">
        <w:rPr>
          <w:noProof/>
          <w:sz w:val="24"/>
          <w:szCs w:val="24"/>
          <w:lang w:val="kk-KZ"/>
        </w:rPr>
        <w:t xml:space="preserve"> </w:t>
      </w:r>
      <w:r w:rsidRPr="00247F42">
        <w:rPr>
          <w:noProof/>
          <w:spacing w:val="-8"/>
          <w:sz w:val="24"/>
          <w:szCs w:val="24"/>
          <w:lang w:val="kk-KZ"/>
        </w:rPr>
        <w:t>NаНСОз</w:t>
      </w:r>
    </w:p>
    <w:p w:rsidR="00071A91" w:rsidRPr="00247F42" w:rsidRDefault="00071A91" w:rsidP="00071A91">
      <w:pPr>
        <w:rPr>
          <w:noProof/>
          <w:spacing w:val="-5"/>
          <w:sz w:val="24"/>
          <w:szCs w:val="24"/>
          <w:lang w:val="kk-KZ"/>
        </w:rPr>
      </w:pPr>
      <w:r>
        <w:rPr>
          <w:noProof/>
          <w:sz w:val="24"/>
          <w:szCs w:val="24"/>
          <w:lang w:val="kk-KZ"/>
        </w:rPr>
        <w:t>Д.</w:t>
      </w:r>
      <w:r w:rsidRPr="00605E00">
        <w:rPr>
          <w:noProof/>
          <w:sz w:val="24"/>
          <w:szCs w:val="24"/>
          <w:lang w:val="kk-KZ"/>
        </w:rPr>
        <w:t xml:space="preserve"> </w:t>
      </w:r>
      <w:r w:rsidRPr="00247F42">
        <w:rPr>
          <w:noProof/>
          <w:spacing w:val="-5"/>
          <w:sz w:val="24"/>
          <w:szCs w:val="24"/>
          <w:lang w:val="kk-KZ"/>
        </w:rPr>
        <w:t>Ма2С03</w:t>
      </w:r>
    </w:p>
    <w:p w:rsidR="00071A91" w:rsidRPr="00247F42"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r w:rsidRPr="00605E00">
        <w:rPr>
          <w:noProof/>
          <w:sz w:val="24"/>
          <w:szCs w:val="24"/>
          <w:lang w:val="kk-KZ"/>
        </w:rPr>
        <w:t>дұрыс жауабы жоқ</w:t>
      </w:r>
    </w:p>
    <w:p w:rsidR="00071A91" w:rsidRPr="00605E00" w:rsidRDefault="00071A91" w:rsidP="00071A91">
      <w:pPr>
        <w:rPr>
          <w:noProof/>
          <w:sz w:val="24"/>
          <w:szCs w:val="24"/>
          <w:lang w:val="kk-KZ"/>
        </w:rPr>
      </w:pPr>
      <w:r w:rsidRPr="00247F42">
        <w:rPr>
          <w:noProof/>
          <w:sz w:val="24"/>
          <w:szCs w:val="24"/>
          <w:lang w:val="kk-KZ"/>
        </w:rPr>
        <w:t>~</w:t>
      </w:r>
    </w:p>
    <w:p w:rsidR="00071A91" w:rsidRPr="00247F42" w:rsidRDefault="00071A91" w:rsidP="00071A91">
      <w:pPr>
        <w:rPr>
          <w:noProof/>
          <w:sz w:val="24"/>
          <w:szCs w:val="24"/>
          <w:lang w:val="kk-KZ"/>
        </w:rPr>
      </w:pPr>
      <w:r>
        <w:rPr>
          <w:noProof/>
          <w:sz w:val="24"/>
          <w:szCs w:val="24"/>
          <w:lang w:val="kk-KZ"/>
        </w:rPr>
        <w:t xml:space="preserve">245. </w:t>
      </w:r>
      <w:r w:rsidRPr="00247F42">
        <w:rPr>
          <w:noProof/>
          <w:sz w:val="24"/>
          <w:szCs w:val="24"/>
          <w:lang w:val="kk-KZ"/>
        </w:rPr>
        <w:t xml:space="preserve">5 моль натрий гидроксидінің  массасының табыңыз? </w:t>
      </w:r>
    </w:p>
    <w:p w:rsidR="00071A91" w:rsidRPr="00247F42" w:rsidRDefault="00071A91" w:rsidP="00071A91">
      <w:pPr>
        <w:rPr>
          <w:sz w:val="24"/>
          <w:szCs w:val="24"/>
          <w:lang w:val="kk-KZ"/>
        </w:rPr>
      </w:pPr>
      <w:r>
        <w:rPr>
          <w:noProof/>
          <w:sz w:val="24"/>
          <w:szCs w:val="24"/>
          <w:lang w:val="kk-KZ"/>
        </w:rPr>
        <w:t>А.</w:t>
      </w:r>
      <w:r w:rsidRPr="00247F42">
        <w:rPr>
          <w:noProof/>
          <w:sz w:val="24"/>
          <w:szCs w:val="24"/>
          <w:lang w:val="kk-KZ"/>
        </w:rPr>
        <w:t xml:space="preserve"> </w:t>
      </w:r>
      <w:r w:rsidRPr="00605E00">
        <w:rPr>
          <w:noProof/>
          <w:sz w:val="24"/>
          <w:szCs w:val="24"/>
          <w:lang w:val="kk-KZ"/>
        </w:rPr>
        <w:t xml:space="preserve"> </w:t>
      </w:r>
      <w:smartTag w:uri="urn:schemas-microsoft-com:office:smarttags" w:element="metricconverter">
        <w:smartTagPr>
          <w:attr w:name="ProductID" w:val="200 г"/>
        </w:smartTagPr>
        <w:r w:rsidRPr="00247F42">
          <w:rPr>
            <w:noProof/>
            <w:sz w:val="24"/>
            <w:szCs w:val="24"/>
            <w:lang w:val="kk-KZ"/>
          </w:rPr>
          <w:t>200 г</w:t>
        </w:r>
      </w:smartTag>
      <w:r w:rsidRPr="00247F42">
        <w:rPr>
          <w:noProof/>
          <w:sz w:val="24"/>
          <w:szCs w:val="24"/>
          <w:lang w:val="kk-KZ"/>
        </w:rPr>
        <w:t>.</w:t>
      </w:r>
    </w:p>
    <w:p w:rsidR="00071A91" w:rsidRPr="00247F42"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247F42">
        <w:rPr>
          <w:noProof/>
          <w:sz w:val="24"/>
          <w:szCs w:val="24"/>
          <w:lang w:val="kk-KZ"/>
        </w:rPr>
        <w:t>200 г/ моль.</w:t>
      </w:r>
    </w:p>
    <w:p w:rsidR="00071A91" w:rsidRPr="00247F42" w:rsidRDefault="00071A91" w:rsidP="00071A91">
      <w:pPr>
        <w:rPr>
          <w:sz w:val="24"/>
          <w:szCs w:val="24"/>
          <w:lang w:val="kk-KZ"/>
        </w:rPr>
      </w:pPr>
      <w:r>
        <w:rPr>
          <w:noProof/>
          <w:sz w:val="24"/>
          <w:szCs w:val="24"/>
          <w:lang w:val="kk-KZ"/>
        </w:rPr>
        <w:t>С.</w:t>
      </w:r>
      <w:r w:rsidRPr="00605E00">
        <w:rPr>
          <w:noProof/>
          <w:sz w:val="24"/>
          <w:szCs w:val="24"/>
          <w:lang w:val="kk-KZ"/>
        </w:rPr>
        <w:t xml:space="preserve"> </w:t>
      </w:r>
      <w:smartTag w:uri="urn:schemas-microsoft-com:office:smarttags" w:element="metricconverter">
        <w:smartTagPr>
          <w:attr w:name="ProductID" w:val="100 г"/>
        </w:smartTagPr>
        <w:r w:rsidRPr="00247F42">
          <w:rPr>
            <w:noProof/>
            <w:sz w:val="24"/>
            <w:szCs w:val="24"/>
            <w:lang w:val="kk-KZ"/>
          </w:rPr>
          <w:t>100 г</w:t>
        </w:r>
      </w:smartTag>
      <w:r w:rsidRPr="00247F42">
        <w:rPr>
          <w:noProof/>
          <w:sz w:val="24"/>
          <w:szCs w:val="24"/>
          <w:lang w:val="kk-KZ"/>
        </w:rPr>
        <w:t>.</w:t>
      </w:r>
    </w:p>
    <w:p w:rsidR="00071A91" w:rsidRPr="00061C95" w:rsidRDefault="00071A91" w:rsidP="00071A91">
      <w:pPr>
        <w:rPr>
          <w:noProof/>
          <w:sz w:val="24"/>
          <w:szCs w:val="24"/>
          <w:lang w:val="kk-KZ"/>
        </w:rPr>
      </w:pPr>
      <w:r>
        <w:rPr>
          <w:sz w:val="24"/>
          <w:szCs w:val="24"/>
          <w:lang w:val="kk-KZ"/>
        </w:rPr>
        <w:t>Д.</w:t>
      </w:r>
      <w:r w:rsidRPr="00605E00">
        <w:rPr>
          <w:noProof/>
          <w:sz w:val="24"/>
          <w:szCs w:val="24"/>
          <w:lang w:val="kk-KZ"/>
        </w:rPr>
        <w:t xml:space="preserve"> </w:t>
      </w:r>
      <w:r w:rsidRPr="00247F42">
        <w:rPr>
          <w:noProof/>
          <w:sz w:val="24"/>
          <w:szCs w:val="24"/>
          <w:lang w:val="kk-KZ"/>
        </w:rPr>
        <w:t>150 г/мол</w:t>
      </w:r>
      <w:r w:rsidRPr="00061C95">
        <w:rPr>
          <w:noProof/>
          <w:sz w:val="24"/>
          <w:szCs w:val="24"/>
          <w:lang w:val="kk-KZ"/>
        </w:rPr>
        <w:t>ь.</w:t>
      </w:r>
    </w:p>
    <w:p w:rsidR="00071A91" w:rsidRPr="00061C95" w:rsidRDefault="00071A91" w:rsidP="00071A91">
      <w:pPr>
        <w:rPr>
          <w:noProof/>
          <w:sz w:val="24"/>
          <w:szCs w:val="24"/>
          <w:lang w:val="kk-KZ"/>
        </w:rPr>
      </w:pPr>
      <w:r>
        <w:rPr>
          <w:noProof/>
          <w:sz w:val="24"/>
          <w:szCs w:val="24"/>
          <w:lang w:val="kk-KZ"/>
        </w:rPr>
        <w:t>Е.</w:t>
      </w:r>
      <w:r w:rsidRPr="00605E00">
        <w:rPr>
          <w:noProof/>
          <w:sz w:val="24"/>
          <w:szCs w:val="24"/>
          <w:lang w:val="kk-KZ" w:eastAsia="ko-KR"/>
        </w:rPr>
        <w:t xml:space="preserve"> </w:t>
      </w:r>
      <w:smartTag w:uri="urn:schemas-microsoft-com:office:smarttags" w:element="metricconverter">
        <w:smartTagPr>
          <w:attr w:name="ProductID" w:val="300 г"/>
        </w:smartTagPr>
        <w:r w:rsidRPr="00061C95">
          <w:rPr>
            <w:noProof/>
            <w:sz w:val="24"/>
            <w:szCs w:val="24"/>
            <w:lang w:val="kk-KZ"/>
          </w:rPr>
          <w:t>300 г</w:t>
        </w:r>
      </w:smartTag>
    </w:p>
    <w:p w:rsidR="00071A91" w:rsidRPr="00605E00" w:rsidRDefault="00071A91" w:rsidP="00071A91">
      <w:pPr>
        <w:rPr>
          <w:noProof/>
          <w:sz w:val="24"/>
          <w:szCs w:val="24"/>
          <w:lang w:val="kk-KZ"/>
        </w:rPr>
      </w:pPr>
      <w:r w:rsidRPr="00061C95">
        <w:rPr>
          <w:noProof/>
          <w:sz w:val="24"/>
          <w:szCs w:val="24"/>
          <w:lang w:val="kk-KZ"/>
        </w:rPr>
        <w:t>~</w:t>
      </w:r>
    </w:p>
    <w:p w:rsidR="00071A91" w:rsidRPr="00061C95" w:rsidRDefault="00071A91" w:rsidP="00071A91">
      <w:pPr>
        <w:rPr>
          <w:sz w:val="24"/>
          <w:szCs w:val="24"/>
          <w:lang w:val="kk-KZ"/>
        </w:rPr>
      </w:pPr>
      <w:r>
        <w:rPr>
          <w:noProof/>
          <w:sz w:val="24"/>
          <w:szCs w:val="24"/>
          <w:lang w:val="kk-KZ"/>
        </w:rPr>
        <w:t xml:space="preserve">246. </w:t>
      </w:r>
      <w:r w:rsidRPr="00061C95">
        <w:rPr>
          <w:noProof/>
          <w:sz w:val="24"/>
          <w:szCs w:val="24"/>
          <w:lang w:val="kk-KZ"/>
        </w:rPr>
        <w:t xml:space="preserve">180 мл суда </w:t>
      </w:r>
      <w:smartTag w:uri="urn:schemas-microsoft-com:office:smarttags" w:element="metricconverter">
        <w:smartTagPr>
          <w:attr w:name="ProductID" w:val="20 г"/>
        </w:smartTagPr>
        <w:r w:rsidRPr="00061C95">
          <w:rPr>
            <w:noProof/>
            <w:sz w:val="24"/>
            <w:szCs w:val="24"/>
            <w:lang w:val="kk-KZ"/>
          </w:rPr>
          <w:t>20 г</w:t>
        </w:r>
      </w:smartTag>
      <w:r w:rsidRPr="00061C95">
        <w:rPr>
          <w:noProof/>
          <w:sz w:val="24"/>
          <w:szCs w:val="24"/>
          <w:lang w:val="kk-KZ"/>
        </w:rPr>
        <w:t xml:space="preserve"> натрий хлоридін еріткенде алынған</w:t>
      </w:r>
    </w:p>
    <w:p w:rsidR="00071A91" w:rsidRPr="00061C95" w:rsidRDefault="00071A91" w:rsidP="00071A91">
      <w:pPr>
        <w:rPr>
          <w:noProof/>
          <w:sz w:val="24"/>
          <w:szCs w:val="24"/>
          <w:lang w:val="kk-KZ"/>
        </w:rPr>
      </w:pPr>
      <w:r w:rsidRPr="00061C95">
        <w:rPr>
          <w:noProof/>
          <w:sz w:val="24"/>
          <w:szCs w:val="24"/>
          <w:lang w:val="kk-KZ"/>
        </w:rPr>
        <w:t xml:space="preserve">ерітіндідегі </w:t>
      </w:r>
      <w:r w:rsidRPr="00061C95">
        <w:rPr>
          <w:sz w:val="24"/>
          <w:szCs w:val="24"/>
          <w:lang w:val="kk-KZ"/>
        </w:rPr>
        <w:t>NaCl</w:t>
      </w:r>
      <w:r w:rsidRPr="00061C95">
        <w:rPr>
          <w:noProof/>
          <w:sz w:val="24"/>
          <w:szCs w:val="24"/>
          <w:lang w:val="kk-KZ"/>
        </w:rPr>
        <w:t>-дың массалық үлесі ...</w:t>
      </w:r>
    </w:p>
    <w:p w:rsidR="00071A91" w:rsidRPr="00061C95" w:rsidRDefault="00071A91" w:rsidP="00071A91">
      <w:pPr>
        <w:rPr>
          <w:noProof/>
          <w:sz w:val="24"/>
          <w:szCs w:val="24"/>
          <w:lang w:val="kk-KZ"/>
        </w:rPr>
      </w:pPr>
      <w:r>
        <w:rPr>
          <w:noProof/>
          <w:sz w:val="24"/>
          <w:szCs w:val="24"/>
          <w:lang w:val="kk-KZ"/>
        </w:rPr>
        <w:t>А.</w:t>
      </w:r>
      <w:r w:rsidRPr="00061C95">
        <w:rPr>
          <w:noProof/>
          <w:sz w:val="24"/>
          <w:szCs w:val="24"/>
          <w:lang w:val="kk-KZ"/>
        </w:rPr>
        <w:t xml:space="preserve">  10 %. </w:t>
      </w:r>
    </w:p>
    <w:p w:rsidR="00071A91" w:rsidRPr="00061C95" w:rsidRDefault="00071A91" w:rsidP="00071A91">
      <w:pPr>
        <w:rPr>
          <w:sz w:val="24"/>
          <w:szCs w:val="24"/>
          <w:lang w:val="kk-KZ"/>
        </w:rPr>
      </w:pPr>
      <w:r>
        <w:rPr>
          <w:noProof/>
          <w:sz w:val="24"/>
          <w:szCs w:val="24"/>
          <w:lang w:val="kk-KZ"/>
        </w:rPr>
        <w:t>В.</w:t>
      </w:r>
      <w:r w:rsidRPr="00061C95">
        <w:rPr>
          <w:noProof/>
          <w:sz w:val="24"/>
          <w:szCs w:val="24"/>
          <w:lang w:val="kk-KZ"/>
        </w:rPr>
        <w:t xml:space="preserve">  </w:t>
      </w:r>
      <w:r w:rsidRPr="00605E00">
        <w:rPr>
          <w:noProof/>
          <w:sz w:val="24"/>
          <w:szCs w:val="24"/>
          <w:lang w:val="kk-KZ"/>
        </w:rPr>
        <w:t xml:space="preserve"> </w:t>
      </w:r>
      <w:r w:rsidRPr="00061C95">
        <w:rPr>
          <w:noProof/>
          <w:sz w:val="24"/>
          <w:szCs w:val="24"/>
          <w:lang w:val="kk-KZ"/>
        </w:rPr>
        <w:t>8 %.</w:t>
      </w:r>
    </w:p>
    <w:p w:rsidR="00071A91" w:rsidRPr="00061C95" w:rsidRDefault="00071A91" w:rsidP="00071A91">
      <w:pPr>
        <w:rPr>
          <w:noProof/>
          <w:sz w:val="24"/>
          <w:szCs w:val="24"/>
          <w:lang w:val="kk-KZ"/>
        </w:rPr>
      </w:pPr>
      <w:r>
        <w:rPr>
          <w:noProof/>
          <w:sz w:val="24"/>
          <w:szCs w:val="24"/>
          <w:lang w:val="kk-KZ"/>
        </w:rPr>
        <w:t>С.</w:t>
      </w:r>
      <w:r w:rsidRPr="00061C95">
        <w:rPr>
          <w:noProof/>
          <w:sz w:val="24"/>
          <w:szCs w:val="24"/>
          <w:lang w:val="kk-KZ"/>
        </w:rPr>
        <w:t xml:space="preserve">  </w:t>
      </w:r>
      <w:r w:rsidRPr="00605E00">
        <w:rPr>
          <w:noProof/>
          <w:sz w:val="24"/>
          <w:szCs w:val="24"/>
          <w:lang w:val="kk-KZ"/>
        </w:rPr>
        <w:t xml:space="preserve"> </w:t>
      </w:r>
      <w:r w:rsidRPr="00061C95">
        <w:rPr>
          <w:noProof/>
          <w:sz w:val="24"/>
          <w:szCs w:val="24"/>
          <w:lang w:val="kk-KZ"/>
        </w:rPr>
        <w:t xml:space="preserve">6 %. </w:t>
      </w:r>
    </w:p>
    <w:p w:rsidR="00071A91" w:rsidRPr="00061C95" w:rsidRDefault="00071A91" w:rsidP="00071A91">
      <w:pPr>
        <w:rPr>
          <w:sz w:val="24"/>
          <w:szCs w:val="24"/>
          <w:lang w:val="kk-KZ"/>
        </w:rPr>
      </w:pPr>
      <w:r>
        <w:rPr>
          <w:sz w:val="24"/>
          <w:szCs w:val="24"/>
          <w:lang w:val="kk-KZ"/>
        </w:rPr>
        <w:t>Д.</w:t>
      </w:r>
      <w:r w:rsidRPr="00061C95">
        <w:rPr>
          <w:sz w:val="24"/>
          <w:szCs w:val="24"/>
          <w:lang w:val="kk-KZ"/>
        </w:rPr>
        <w:t xml:space="preserve"> </w:t>
      </w:r>
      <w:r w:rsidRPr="00605E00">
        <w:rPr>
          <w:noProof/>
          <w:sz w:val="24"/>
          <w:szCs w:val="24"/>
          <w:lang w:val="kk-KZ"/>
        </w:rPr>
        <w:t xml:space="preserve"> </w:t>
      </w:r>
      <w:r w:rsidRPr="00061C95">
        <w:rPr>
          <w:sz w:val="24"/>
          <w:szCs w:val="24"/>
          <w:lang w:val="kk-KZ"/>
        </w:rPr>
        <w:t xml:space="preserve">9%. </w:t>
      </w:r>
    </w:p>
    <w:p w:rsidR="00071A91" w:rsidRPr="00605E00" w:rsidRDefault="00071A91" w:rsidP="00071A91">
      <w:pPr>
        <w:rPr>
          <w:sz w:val="24"/>
          <w:szCs w:val="24"/>
          <w:lang w:val="kk-KZ" w:eastAsia="ko-KR"/>
        </w:rPr>
      </w:pPr>
      <w:r>
        <w:rPr>
          <w:sz w:val="24"/>
          <w:szCs w:val="24"/>
          <w:lang w:val="kk-KZ"/>
        </w:rPr>
        <w:t>Е.</w:t>
      </w:r>
      <w:r w:rsidRPr="00061C95">
        <w:rPr>
          <w:sz w:val="24"/>
          <w:szCs w:val="24"/>
          <w:lang w:val="kk-KZ"/>
        </w:rPr>
        <w:t xml:space="preserve">  </w:t>
      </w:r>
      <w:r w:rsidRPr="00605E00">
        <w:rPr>
          <w:noProof/>
          <w:sz w:val="24"/>
          <w:szCs w:val="24"/>
          <w:lang w:val="kk-KZ" w:eastAsia="ko-KR"/>
        </w:rPr>
        <w:t xml:space="preserve"> </w:t>
      </w:r>
      <w:r w:rsidRPr="00061C95">
        <w:rPr>
          <w:sz w:val="24"/>
          <w:szCs w:val="24"/>
          <w:lang w:val="kk-KZ"/>
        </w:rPr>
        <w:t>15 %</w:t>
      </w:r>
    </w:p>
    <w:p w:rsidR="00071A91" w:rsidRPr="00605E00" w:rsidRDefault="00071A91" w:rsidP="00071A91">
      <w:pPr>
        <w:rPr>
          <w:noProof/>
          <w:sz w:val="24"/>
          <w:szCs w:val="24"/>
          <w:lang w:val="kk-KZ"/>
        </w:rPr>
      </w:pPr>
      <w:r w:rsidRPr="00061C95">
        <w:rPr>
          <w:noProof/>
          <w:sz w:val="24"/>
          <w:szCs w:val="24"/>
          <w:lang w:val="kk-KZ"/>
        </w:rPr>
        <w:t>~</w:t>
      </w:r>
    </w:p>
    <w:p w:rsidR="00071A91" w:rsidRPr="00605E00" w:rsidRDefault="00071A91" w:rsidP="00071A91">
      <w:pPr>
        <w:rPr>
          <w:sz w:val="24"/>
          <w:szCs w:val="24"/>
          <w:lang w:val="kk-KZ"/>
        </w:rPr>
      </w:pPr>
      <w:r>
        <w:rPr>
          <w:sz w:val="24"/>
          <w:szCs w:val="24"/>
          <w:lang w:val="kk-KZ"/>
        </w:rPr>
        <w:t xml:space="preserve">247. </w:t>
      </w:r>
      <w:r w:rsidRPr="00605E00">
        <w:rPr>
          <w:sz w:val="24"/>
          <w:szCs w:val="24"/>
          <w:lang w:val="kk-KZ"/>
        </w:rPr>
        <w:t>Берілген иондардың қайсылары ерітіндіде бірге бола алады.</w:t>
      </w:r>
    </w:p>
    <w:p w:rsidR="00071A91" w:rsidRPr="00605E00" w:rsidRDefault="00071A91" w:rsidP="00071A91">
      <w:pPr>
        <w:rPr>
          <w:sz w:val="24"/>
          <w:szCs w:val="24"/>
          <w:lang w:val="kk-KZ"/>
        </w:rPr>
      </w:pPr>
      <w:r>
        <w:rPr>
          <w:sz w:val="24"/>
          <w:szCs w:val="24"/>
          <w:lang w:val="kk-KZ"/>
        </w:rPr>
        <w:lastRenderedPageBreak/>
        <w:t>А.</w:t>
      </w:r>
      <w:r w:rsidRPr="00605E00">
        <w:rPr>
          <w:sz w:val="24"/>
          <w:szCs w:val="24"/>
          <w:lang w:val="kk-KZ"/>
        </w:rPr>
        <w:t xml:space="preserve">  </w:t>
      </w:r>
      <w:r w:rsidRPr="00605E00">
        <w:rPr>
          <w:noProof/>
          <w:sz w:val="24"/>
          <w:szCs w:val="24"/>
          <w:lang w:val="kk-KZ"/>
        </w:rPr>
        <w:t xml:space="preserve"> </w:t>
      </w:r>
      <w:r w:rsidRPr="00605E00">
        <w:rPr>
          <w:sz w:val="24"/>
          <w:szCs w:val="24"/>
          <w:lang w:val="kk-KZ"/>
        </w:rPr>
        <w:t>Nа+ және ОН-</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605E00">
        <w:rPr>
          <w:sz w:val="24"/>
          <w:szCs w:val="24"/>
          <w:lang w:val="kk-KZ"/>
        </w:rPr>
        <w:t xml:space="preserve">Zn2+ </w:t>
      </w:r>
      <w:r w:rsidRPr="00605E00">
        <w:rPr>
          <w:noProof/>
          <w:sz w:val="24"/>
          <w:szCs w:val="24"/>
          <w:lang w:val="kk-KZ"/>
        </w:rPr>
        <w:t xml:space="preserve">және </w:t>
      </w:r>
      <w:r w:rsidRPr="00605E00">
        <w:rPr>
          <w:sz w:val="24"/>
          <w:szCs w:val="24"/>
          <w:lang w:val="kk-KZ"/>
        </w:rPr>
        <w:t>OH-.</w:t>
      </w:r>
    </w:p>
    <w:p w:rsidR="00071A91" w:rsidRPr="00061C95" w:rsidRDefault="00071A91" w:rsidP="00071A91">
      <w:pPr>
        <w:rPr>
          <w:sz w:val="24"/>
          <w:szCs w:val="24"/>
          <w:lang w:val="kk-KZ"/>
        </w:rPr>
      </w:pPr>
      <w:r>
        <w:rPr>
          <w:noProof/>
          <w:sz w:val="24"/>
          <w:szCs w:val="24"/>
          <w:lang w:val="kk-KZ"/>
        </w:rPr>
        <w:t>С.</w:t>
      </w:r>
      <w:r w:rsidRPr="00061C95">
        <w:rPr>
          <w:noProof/>
          <w:sz w:val="24"/>
          <w:szCs w:val="24"/>
          <w:lang w:val="kk-KZ"/>
        </w:rPr>
        <w:t xml:space="preserve">  </w:t>
      </w:r>
      <w:r w:rsidRPr="00605E00">
        <w:rPr>
          <w:noProof/>
          <w:sz w:val="24"/>
          <w:szCs w:val="24"/>
          <w:lang w:val="kk-KZ"/>
        </w:rPr>
        <w:t xml:space="preserve"> </w:t>
      </w:r>
      <w:r w:rsidRPr="00061C95">
        <w:rPr>
          <w:noProof/>
          <w:sz w:val="24"/>
          <w:szCs w:val="24"/>
          <w:lang w:val="kk-KZ"/>
        </w:rPr>
        <w:t>А13+ және ОН-.</w:t>
      </w:r>
    </w:p>
    <w:p w:rsidR="00071A91" w:rsidRPr="0030758E" w:rsidRDefault="00071A91" w:rsidP="00071A91">
      <w:pPr>
        <w:rPr>
          <w:noProof/>
          <w:sz w:val="24"/>
          <w:szCs w:val="24"/>
          <w:lang w:val="kk-KZ"/>
        </w:rPr>
      </w:pPr>
      <w:r>
        <w:rPr>
          <w:sz w:val="24"/>
          <w:szCs w:val="24"/>
          <w:lang w:val="kk-KZ"/>
        </w:rPr>
        <w:t>Д.</w:t>
      </w:r>
      <w:r w:rsidRPr="00061C95">
        <w:rPr>
          <w:sz w:val="24"/>
          <w:szCs w:val="24"/>
          <w:lang w:val="kk-KZ"/>
        </w:rPr>
        <w:t xml:space="preserve">  </w:t>
      </w:r>
      <w:r w:rsidRPr="00605E00">
        <w:rPr>
          <w:noProof/>
          <w:sz w:val="24"/>
          <w:szCs w:val="24"/>
          <w:lang w:val="kk-KZ"/>
        </w:rPr>
        <w:t xml:space="preserve"> </w:t>
      </w:r>
      <w:r w:rsidRPr="00061C95">
        <w:rPr>
          <w:sz w:val="24"/>
          <w:szCs w:val="24"/>
          <w:lang w:val="kk-KZ"/>
        </w:rPr>
        <w:t xml:space="preserve">Fe3+ </w:t>
      </w:r>
      <w:r w:rsidRPr="00061C95">
        <w:rPr>
          <w:noProof/>
          <w:sz w:val="24"/>
          <w:szCs w:val="24"/>
          <w:lang w:val="kk-KZ"/>
        </w:rPr>
        <w:t>ж</w:t>
      </w:r>
      <w:r w:rsidRPr="0030758E">
        <w:rPr>
          <w:noProof/>
          <w:sz w:val="24"/>
          <w:szCs w:val="24"/>
          <w:lang w:val="kk-KZ"/>
        </w:rPr>
        <w:t xml:space="preserve">әне ОН- </w:t>
      </w:r>
    </w:p>
    <w:p w:rsidR="00071A91" w:rsidRPr="0030758E" w:rsidRDefault="00071A91" w:rsidP="00071A91">
      <w:pPr>
        <w:rPr>
          <w:sz w:val="24"/>
          <w:szCs w:val="24"/>
          <w:lang w:val="kk-KZ" w:eastAsia="ko-KR"/>
        </w:rPr>
      </w:pPr>
      <w:r>
        <w:rPr>
          <w:sz w:val="24"/>
          <w:szCs w:val="24"/>
          <w:lang w:val="kk-KZ"/>
        </w:rPr>
        <w:t>Е.</w:t>
      </w:r>
      <w:r w:rsidRPr="0030758E">
        <w:rPr>
          <w:sz w:val="24"/>
          <w:szCs w:val="24"/>
          <w:lang w:val="kk-KZ"/>
        </w:rPr>
        <w:t xml:space="preserve">  </w:t>
      </w:r>
      <w:r w:rsidRPr="00605E00">
        <w:rPr>
          <w:noProof/>
          <w:sz w:val="24"/>
          <w:szCs w:val="24"/>
          <w:lang w:val="kk-KZ" w:eastAsia="ko-KR"/>
        </w:rPr>
        <w:t xml:space="preserve"> </w:t>
      </w:r>
      <w:r w:rsidRPr="0030758E">
        <w:rPr>
          <w:sz w:val="24"/>
          <w:szCs w:val="24"/>
          <w:lang w:val="kk-KZ"/>
        </w:rPr>
        <w:t>К+ және ОН-</w:t>
      </w:r>
    </w:p>
    <w:p w:rsidR="00071A91" w:rsidRPr="00605E00" w:rsidRDefault="00071A91" w:rsidP="00071A91">
      <w:pPr>
        <w:rPr>
          <w:noProof/>
          <w:sz w:val="24"/>
          <w:szCs w:val="24"/>
          <w:lang w:val="kk-KZ"/>
        </w:rPr>
      </w:pPr>
      <w:r w:rsidRPr="0030758E">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248. </w:t>
      </w:r>
      <w:r w:rsidRPr="00605E00">
        <w:rPr>
          <w:noProof/>
          <w:sz w:val="24"/>
          <w:szCs w:val="24"/>
          <w:lang w:val="kk-KZ"/>
        </w:rPr>
        <w:t>Ненің  есебінен натрий гидроксиді сілтінің қасиетін көрсетеді?</w:t>
      </w:r>
    </w:p>
    <w:p w:rsidR="00071A91" w:rsidRPr="0030758E" w:rsidRDefault="00071A91" w:rsidP="00071A91">
      <w:pPr>
        <w:rPr>
          <w:noProof/>
          <w:sz w:val="24"/>
          <w:szCs w:val="24"/>
          <w:lang w:val="kk-KZ"/>
        </w:rPr>
      </w:pPr>
      <w:r>
        <w:rPr>
          <w:noProof/>
          <w:sz w:val="24"/>
          <w:szCs w:val="24"/>
          <w:lang w:val="kk-KZ"/>
        </w:rPr>
        <w:t>А.</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Гидроксид ион есебінен</w:t>
      </w:r>
    </w:p>
    <w:p w:rsidR="00071A91" w:rsidRPr="0030758E" w:rsidRDefault="00071A91" w:rsidP="00071A91">
      <w:pPr>
        <w:rPr>
          <w:noProof/>
          <w:sz w:val="24"/>
          <w:szCs w:val="24"/>
          <w:lang w:val="kk-KZ"/>
        </w:rPr>
      </w:pPr>
      <w:r>
        <w:rPr>
          <w:noProof/>
          <w:sz w:val="24"/>
          <w:szCs w:val="24"/>
          <w:lang w:val="kk-KZ"/>
        </w:rPr>
        <w:t>В.</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Полимерлермен  әрекеттесу есебінен</w:t>
      </w:r>
    </w:p>
    <w:p w:rsidR="00071A91" w:rsidRPr="0030758E" w:rsidRDefault="00071A91" w:rsidP="00071A91">
      <w:pPr>
        <w:rPr>
          <w:noProof/>
          <w:sz w:val="24"/>
          <w:szCs w:val="24"/>
          <w:lang w:val="kk-KZ"/>
        </w:rPr>
      </w:pPr>
      <w:r>
        <w:rPr>
          <w:noProof/>
          <w:sz w:val="24"/>
          <w:szCs w:val="24"/>
          <w:lang w:val="kk-KZ"/>
        </w:rPr>
        <w:t>С.</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Ерудің салдарынан</w:t>
      </w:r>
    </w:p>
    <w:p w:rsidR="00071A91" w:rsidRPr="0030758E" w:rsidRDefault="00071A91" w:rsidP="00071A91">
      <w:pPr>
        <w:rPr>
          <w:noProof/>
          <w:sz w:val="24"/>
          <w:szCs w:val="24"/>
          <w:lang w:val="kk-KZ"/>
        </w:rPr>
      </w:pPr>
      <w:r>
        <w:rPr>
          <w:noProof/>
          <w:sz w:val="24"/>
          <w:szCs w:val="24"/>
          <w:lang w:val="kk-KZ"/>
        </w:rPr>
        <w:t>Д.</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Күйдіргіш қасиетінің есебінен</w:t>
      </w:r>
    </w:p>
    <w:p w:rsidR="00071A91" w:rsidRPr="0030758E" w:rsidRDefault="00071A91" w:rsidP="00071A91">
      <w:pPr>
        <w:rPr>
          <w:noProof/>
          <w:sz w:val="24"/>
          <w:szCs w:val="24"/>
          <w:lang w:val="kk-KZ"/>
        </w:rPr>
      </w:pPr>
      <w:r>
        <w:rPr>
          <w:noProof/>
          <w:sz w:val="24"/>
          <w:szCs w:val="24"/>
          <w:lang w:val="kk-KZ"/>
        </w:rPr>
        <w:t>Е.</w:t>
      </w:r>
      <w:r w:rsidRPr="0030758E">
        <w:rPr>
          <w:noProof/>
          <w:sz w:val="24"/>
          <w:szCs w:val="24"/>
          <w:lang w:val="kk-KZ"/>
        </w:rPr>
        <w:t xml:space="preserve"> </w:t>
      </w:r>
      <w:r w:rsidRPr="00605E00">
        <w:rPr>
          <w:noProof/>
          <w:sz w:val="24"/>
          <w:szCs w:val="24"/>
          <w:lang w:val="kk-KZ" w:eastAsia="ko-KR"/>
        </w:rPr>
        <w:t xml:space="preserve"> </w:t>
      </w:r>
      <w:r w:rsidRPr="0030758E">
        <w:rPr>
          <w:noProof/>
          <w:sz w:val="24"/>
          <w:szCs w:val="24"/>
          <w:lang w:val="kk-KZ"/>
        </w:rPr>
        <w:t>Натрий ионының есебінен</w:t>
      </w:r>
    </w:p>
    <w:p w:rsidR="00071A91" w:rsidRPr="00605E00" w:rsidRDefault="00071A91" w:rsidP="00071A91">
      <w:pPr>
        <w:rPr>
          <w:noProof/>
          <w:sz w:val="24"/>
          <w:szCs w:val="24"/>
          <w:lang w:val="kk-KZ"/>
        </w:rPr>
      </w:pPr>
      <w:r w:rsidRPr="0030758E">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249. </w:t>
      </w:r>
      <w:r w:rsidRPr="00605E00">
        <w:rPr>
          <w:noProof/>
          <w:sz w:val="24"/>
          <w:szCs w:val="24"/>
          <w:lang w:val="kk-KZ"/>
        </w:rPr>
        <w:t>Берілген бөлшектердің қайсылары анионға жатады?</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НРO42-</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Са2+.</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[СаОН]+.</w:t>
      </w:r>
    </w:p>
    <w:p w:rsidR="00071A91" w:rsidRPr="00605E00" w:rsidRDefault="00071A91" w:rsidP="00071A91">
      <w:pPr>
        <w:rPr>
          <w:sz w:val="24"/>
          <w:szCs w:val="24"/>
          <w:lang w:val="kk-KZ"/>
        </w:rPr>
      </w:pPr>
      <w:r>
        <w:rPr>
          <w:sz w:val="24"/>
          <w:szCs w:val="24"/>
          <w:lang w:val="kk-KZ"/>
        </w:rPr>
        <w:t>Д.</w:t>
      </w:r>
      <w:r w:rsidRPr="00605E00">
        <w:rPr>
          <w:noProof/>
          <w:sz w:val="24"/>
          <w:szCs w:val="24"/>
          <w:lang w:val="kk-KZ"/>
        </w:rPr>
        <w:t xml:space="preserve"> </w:t>
      </w:r>
      <w:r w:rsidRPr="0030758E">
        <w:rPr>
          <w:sz w:val="24"/>
          <w:szCs w:val="24"/>
          <w:lang w:val="kk-KZ"/>
        </w:rPr>
        <w:t>H2S.</w:t>
      </w:r>
    </w:p>
    <w:p w:rsidR="00071A91" w:rsidRPr="00605E00" w:rsidRDefault="00071A91" w:rsidP="00071A91">
      <w:pPr>
        <w:rPr>
          <w:sz w:val="24"/>
          <w:szCs w:val="24"/>
          <w:lang w:val="kk-KZ" w:eastAsia="ko-KR"/>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sz w:val="24"/>
          <w:szCs w:val="24"/>
          <w:lang w:val="kk-KZ"/>
        </w:rPr>
        <w:t xml:space="preserve">дұрыс жауабы жоқ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250. </w:t>
      </w:r>
      <w:r w:rsidRPr="00605E00">
        <w:rPr>
          <w:noProof/>
          <w:sz w:val="24"/>
          <w:szCs w:val="24"/>
          <w:lang w:val="kk-KZ"/>
        </w:rPr>
        <w:t>Қосылыстардың қайсысында марганец тек тотықтырғыштық қасиет көрсетеді?</w:t>
      </w:r>
    </w:p>
    <w:p w:rsidR="00071A91" w:rsidRPr="0030758E" w:rsidRDefault="00071A91" w:rsidP="00071A91">
      <w:pPr>
        <w:rPr>
          <w:noProof/>
          <w:sz w:val="24"/>
          <w:szCs w:val="24"/>
          <w:lang w:val="kk-KZ"/>
        </w:rPr>
      </w:pPr>
      <w:r>
        <w:rPr>
          <w:noProof/>
          <w:sz w:val="24"/>
          <w:szCs w:val="24"/>
          <w:lang w:val="kk-KZ"/>
        </w:rPr>
        <w:t>А.</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КМn О4.</w:t>
      </w:r>
    </w:p>
    <w:p w:rsidR="00071A91" w:rsidRPr="0030758E" w:rsidRDefault="00071A91" w:rsidP="00071A91">
      <w:pPr>
        <w:rPr>
          <w:noProof/>
          <w:sz w:val="24"/>
          <w:szCs w:val="24"/>
          <w:lang w:val="kk-KZ"/>
        </w:rPr>
      </w:pPr>
      <w:r>
        <w:rPr>
          <w:noProof/>
          <w:sz w:val="24"/>
          <w:szCs w:val="24"/>
          <w:lang w:val="kk-KZ"/>
        </w:rPr>
        <w:t>В.</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 xml:space="preserve">К2Мn О4. </w:t>
      </w:r>
    </w:p>
    <w:p w:rsidR="00071A91" w:rsidRPr="0030758E" w:rsidRDefault="00071A91" w:rsidP="00071A91">
      <w:pPr>
        <w:rPr>
          <w:noProof/>
          <w:sz w:val="24"/>
          <w:szCs w:val="24"/>
          <w:lang w:val="kk-KZ"/>
        </w:rPr>
      </w:pPr>
      <w:r>
        <w:rPr>
          <w:noProof/>
          <w:sz w:val="24"/>
          <w:szCs w:val="24"/>
          <w:lang w:val="kk-KZ"/>
        </w:rPr>
        <w:t>С.</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 xml:space="preserve">МnSО4. </w:t>
      </w:r>
    </w:p>
    <w:p w:rsidR="00071A91" w:rsidRPr="0030758E" w:rsidRDefault="00071A91" w:rsidP="00071A91">
      <w:pPr>
        <w:rPr>
          <w:sz w:val="24"/>
          <w:szCs w:val="24"/>
          <w:lang w:val="kk-KZ"/>
        </w:rPr>
      </w:pPr>
      <w:r>
        <w:rPr>
          <w:sz w:val="24"/>
          <w:szCs w:val="24"/>
          <w:lang w:val="kk-KZ"/>
        </w:rPr>
        <w:t>Д.</w:t>
      </w:r>
      <w:r w:rsidRPr="0030758E">
        <w:rPr>
          <w:sz w:val="24"/>
          <w:szCs w:val="24"/>
          <w:lang w:val="kk-KZ"/>
        </w:rPr>
        <w:t xml:space="preserve"> </w:t>
      </w:r>
      <w:r w:rsidRPr="00605E00">
        <w:rPr>
          <w:noProof/>
          <w:sz w:val="24"/>
          <w:szCs w:val="24"/>
          <w:lang w:val="kk-KZ"/>
        </w:rPr>
        <w:t xml:space="preserve"> </w:t>
      </w:r>
      <w:r w:rsidRPr="0030758E">
        <w:rPr>
          <w:sz w:val="24"/>
          <w:szCs w:val="24"/>
          <w:lang w:val="kk-KZ"/>
        </w:rPr>
        <w:t>Мn О2.</w:t>
      </w:r>
    </w:p>
    <w:p w:rsidR="00071A91" w:rsidRPr="0030758E" w:rsidRDefault="00071A91" w:rsidP="00071A91">
      <w:pPr>
        <w:rPr>
          <w:noProof/>
          <w:sz w:val="24"/>
          <w:szCs w:val="24"/>
          <w:lang w:val="kk-KZ"/>
        </w:rPr>
      </w:pPr>
      <w:r>
        <w:rPr>
          <w:sz w:val="24"/>
          <w:szCs w:val="24"/>
          <w:lang w:val="kk-KZ"/>
        </w:rPr>
        <w:t>Е.</w:t>
      </w:r>
      <w:r w:rsidRPr="0030758E">
        <w:rPr>
          <w:sz w:val="24"/>
          <w:szCs w:val="24"/>
          <w:lang w:val="kk-KZ"/>
        </w:rPr>
        <w:t xml:space="preserve"> </w:t>
      </w:r>
      <w:r w:rsidRPr="00605E00">
        <w:rPr>
          <w:noProof/>
          <w:sz w:val="24"/>
          <w:szCs w:val="24"/>
          <w:lang w:val="kk-KZ" w:eastAsia="ko-KR"/>
        </w:rPr>
        <w:t xml:space="preserve"> </w:t>
      </w:r>
      <w:r w:rsidRPr="0030758E">
        <w:rPr>
          <w:noProof/>
          <w:sz w:val="24"/>
          <w:szCs w:val="24"/>
          <w:lang w:val="kk-KZ"/>
        </w:rPr>
        <w:t xml:space="preserve">Мn О3                                                     </w:t>
      </w:r>
    </w:p>
    <w:p w:rsidR="00071A91" w:rsidRPr="00605E00" w:rsidRDefault="00071A91" w:rsidP="00071A91">
      <w:pPr>
        <w:rPr>
          <w:noProof/>
          <w:sz w:val="24"/>
          <w:szCs w:val="24"/>
          <w:lang w:val="kk-KZ"/>
        </w:rPr>
      </w:pPr>
      <w:r w:rsidRPr="0030758E">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251. </w:t>
      </w:r>
      <w:r w:rsidRPr="00605E00">
        <w:rPr>
          <w:noProof/>
          <w:sz w:val="24"/>
          <w:szCs w:val="24"/>
          <w:lang w:val="kk-KZ"/>
        </w:rPr>
        <w:t xml:space="preserve">Түздар ерітіндісінен кобальттың ығыстырып шығаратын металы ... </w:t>
      </w:r>
    </w:p>
    <w:p w:rsidR="00071A91" w:rsidRPr="0030758E" w:rsidRDefault="00071A91" w:rsidP="00071A91">
      <w:pPr>
        <w:rPr>
          <w:sz w:val="24"/>
          <w:szCs w:val="24"/>
          <w:lang w:val="kk-KZ"/>
        </w:rPr>
      </w:pPr>
      <w:r>
        <w:rPr>
          <w:noProof/>
          <w:sz w:val="24"/>
          <w:szCs w:val="24"/>
          <w:lang w:val="kk-KZ"/>
        </w:rPr>
        <w:t>А.</w:t>
      </w:r>
      <w:r w:rsidRPr="0030758E">
        <w:rPr>
          <w:noProof/>
          <w:sz w:val="24"/>
          <w:szCs w:val="24"/>
          <w:lang w:val="kk-KZ"/>
        </w:rPr>
        <w:t xml:space="preserve"> </w:t>
      </w:r>
      <w:r w:rsidRPr="00605E00">
        <w:rPr>
          <w:noProof/>
          <w:sz w:val="24"/>
          <w:szCs w:val="24"/>
          <w:lang w:val="kk-KZ"/>
        </w:rPr>
        <w:t xml:space="preserve"> </w:t>
      </w:r>
      <w:r w:rsidRPr="0030758E">
        <w:rPr>
          <w:sz w:val="24"/>
          <w:szCs w:val="24"/>
          <w:lang w:val="kk-KZ"/>
        </w:rPr>
        <w:t>Mыс.</w:t>
      </w:r>
    </w:p>
    <w:p w:rsidR="00071A91" w:rsidRPr="0030758E" w:rsidRDefault="00071A91" w:rsidP="00071A91">
      <w:pPr>
        <w:rPr>
          <w:sz w:val="24"/>
          <w:szCs w:val="24"/>
          <w:lang w:val="kk-KZ"/>
        </w:rPr>
      </w:pPr>
      <w:r>
        <w:rPr>
          <w:sz w:val="24"/>
          <w:szCs w:val="24"/>
          <w:lang w:val="kk-KZ"/>
        </w:rPr>
        <w:t>В.</w:t>
      </w:r>
      <w:r w:rsidRPr="0030758E">
        <w:rPr>
          <w:sz w:val="24"/>
          <w:szCs w:val="24"/>
          <w:lang w:val="kk-KZ"/>
        </w:rPr>
        <w:t xml:space="preserve"> </w:t>
      </w:r>
      <w:r w:rsidRPr="00605E00">
        <w:rPr>
          <w:noProof/>
          <w:sz w:val="24"/>
          <w:szCs w:val="24"/>
          <w:lang w:val="kk-KZ"/>
        </w:rPr>
        <w:t xml:space="preserve"> </w:t>
      </w:r>
      <w:r w:rsidRPr="0030758E">
        <w:rPr>
          <w:sz w:val="24"/>
          <w:szCs w:val="24"/>
          <w:lang w:val="kk-KZ"/>
        </w:rPr>
        <w:t xml:space="preserve">Хром. </w:t>
      </w:r>
    </w:p>
    <w:p w:rsidR="00071A91" w:rsidRPr="0030758E" w:rsidRDefault="00071A91" w:rsidP="00071A91">
      <w:pPr>
        <w:rPr>
          <w:sz w:val="24"/>
          <w:szCs w:val="24"/>
          <w:lang w:val="kk-KZ"/>
        </w:rPr>
      </w:pPr>
      <w:r>
        <w:rPr>
          <w:noProof/>
          <w:sz w:val="24"/>
          <w:szCs w:val="24"/>
          <w:lang w:val="kk-KZ"/>
        </w:rPr>
        <w:t>С.</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Темір.</w:t>
      </w:r>
    </w:p>
    <w:p w:rsidR="00071A91" w:rsidRPr="0030758E" w:rsidRDefault="00071A91" w:rsidP="00071A91">
      <w:pPr>
        <w:rPr>
          <w:noProof/>
          <w:sz w:val="24"/>
          <w:szCs w:val="24"/>
          <w:lang w:val="kk-KZ"/>
        </w:rPr>
      </w:pPr>
      <w:r>
        <w:rPr>
          <w:sz w:val="24"/>
          <w:szCs w:val="24"/>
          <w:lang w:val="kk-KZ"/>
        </w:rPr>
        <w:t>Д.</w:t>
      </w:r>
      <w:r w:rsidRPr="00605E00">
        <w:rPr>
          <w:noProof/>
          <w:sz w:val="24"/>
          <w:szCs w:val="24"/>
          <w:lang w:val="kk-KZ"/>
        </w:rPr>
        <w:t xml:space="preserve"> </w:t>
      </w:r>
      <w:r w:rsidRPr="0030758E">
        <w:rPr>
          <w:noProof/>
          <w:sz w:val="24"/>
          <w:szCs w:val="24"/>
          <w:lang w:val="kk-KZ"/>
        </w:rPr>
        <w:t>Мырыш.</w:t>
      </w:r>
    </w:p>
    <w:p w:rsidR="00071A91" w:rsidRPr="0030758E" w:rsidRDefault="00071A91" w:rsidP="00071A91">
      <w:pPr>
        <w:rPr>
          <w:sz w:val="24"/>
          <w:szCs w:val="24"/>
          <w:lang w:val="kk-KZ"/>
        </w:rPr>
      </w:pPr>
      <w:r>
        <w:rPr>
          <w:noProof/>
          <w:sz w:val="24"/>
          <w:szCs w:val="24"/>
          <w:lang w:val="kk-KZ"/>
        </w:rPr>
        <w:t>Е.</w:t>
      </w:r>
      <w:r w:rsidRPr="0030758E">
        <w:rPr>
          <w:noProof/>
          <w:sz w:val="24"/>
          <w:szCs w:val="24"/>
          <w:lang w:val="kk-KZ"/>
        </w:rPr>
        <w:t xml:space="preserve"> </w:t>
      </w:r>
      <w:r w:rsidRPr="00605E00">
        <w:rPr>
          <w:noProof/>
          <w:sz w:val="24"/>
          <w:szCs w:val="24"/>
          <w:lang w:val="kk-KZ" w:eastAsia="ko-KR"/>
        </w:rPr>
        <w:t xml:space="preserve"> </w:t>
      </w:r>
      <w:r w:rsidRPr="0030758E">
        <w:rPr>
          <w:noProof/>
          <w:sz w:val="24"/>
          <w:szCs w:val="24"/>
          <w:lang w:val="kk-KZ"/>
        </w:rPr>
        <w:t>Жез</w:t>
      </w:r>
    </w:p>
    <w:p w:rsidR="00071A91" w:rsidRPr="00605E00" w:rsidRDefault="00071A91" w:rsidP="00071A91">
      <w:pPr>
        <w:rPr>
          <w:noProof/>
          <w:sz w:val="24"/>
          <w:szCs w:val="24"/>
          <w:lang w:val="kk-KZ"/>
        </w:rPr>
      </w:pPr>
      <w:r w:rsidRPr="0030758E">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252. </w:t>
      </w:r>
      <w:r w:rsidRPr="00605E00">
        <w:rPr>
          <w:noProof/>
          <w:sz w:val="24"/>
          <w:szCs w:val="24"/>
          <w:lang w:val="kk-KZ"/>
        </w:rPr>
        <w:t>Қышқылдық оксидтің формуласын көрсетіңіз.</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w:t>
      </w:r>
      <w:r w:rsidRPr="00605E00">
        <w:rPr>
          <w:sz w:val="24"/>
          <w:szCs w:val="24"/>
          <w:lang w:val="kk-KZ"/>
        </w:rPr>
        <w:t>SО2</w:t>
      </w:r>
      <w:r w:rsidRPr="00605E00">
        <w:rPr>
          <w:noProof/>
          <w:sz w:val="24"/>
          <w:szCs w:val="24"/>
          <w:lang w:val="kk-KZ"/>
        </w:rPr>
        <w:t>.</w:t>
      </w:r>
    </w:p>
    <w:p w:rsidR="00071A91" w:rsidRPr="0030758E" w:rsidRDefault="00071A91" w:rsidP="00071A91">
      <w:pPr>
        <w:rPr>
          <w:noProof/>
          <w:sz w:val="24"/>
          <w:szCs w:val="24"/>
          <w:lang w:val="kk-KZ"/>
        </w:rPr>
      </w:pPr>
      <w:r>
        <w:rPr>
          <w:noProof/>
          <w:sz w:val="24"/>
          <w:szCs w:val="24"/>
          <w:lang w:val="kk-KZ"/>
        </w:rPr>
        <w:t>В.</w:t>
      </w:r>
      <w:r w:rsidRPr="00605E00">
        <w:rPr>
          <w:noProof/>
          <w:sz w:val="24"/>
          <w:szCs w:val="24"/>
          <w:lang w:val="kk-KZ"/>
        </w:rPr>
        <w:t xml:space="preserve"> </w:t>
      </w:r>
      <w:r w:rsidRPr="0030758E">
        <w:rPr>
          <w:noProof/>
          <w:sz w:val="24"/>
          <w:szCs w:val="24"/>
          <w:lang w:val="kk-KZ"/>
        </w:rPr>
        <w:t xml:space="preserve">Nа2 О </w:t>
      </w:r>
    </w:p>
    <w:p w:rsidR="00071A91" w:rsidRPr="0030758E" w:rsidRDefault="00071A91" w:rsidP="00071A91">
      <w:pPr>
        <w:rPr>
          <w:noProof/>
          <w:sz w:val="24"/>
          <w:szCs w:val="24"/>
          <w:lang w:val="kk-KZ"/>
        </w:rPr>
      </w:pPr>
      <w:r>
        <w:rPr>
          <w:noProof/>
          <w:sz w:val="24"/>
          <w:szCs w:val="24"/>
          <w:lang w:val="kk-KZ"/>
        </w:rPr>
        <w:t>С.</w:t>
      </w:r>
      <w:r w:rsidRPr="00605E00">
        <w:rPr>
          <w:noProof/>
          <w:sz w:val="24"/>
          <w:szCs w:val="24"/>
          <w:lang w:val="kk-KZ"/>
        </w:rPr>
        <w:t xml:space="preserve"> </w:t>
      </w:r>
      <w:r w:rsidRPr="0030758E">
        <w:rPr>
          <w:noProof/>
          <w:sz w:val="24"/>
          <w:szCs w:val="24"/>
          <w:lang w:val="kk-KZ"/>
        </w:rPr>
        <w:t xml:space="preserve">СиО </w:t>
      </w:r>
    </w:p>
    <w:p w:rsidR="00071A91" w:rsidRPr="0030758E" w:rsidRDefault="00071A91" w:rsidP="00071A91">
      <w:pPr>
        <w:rPr>
          <w:sz w:val="24"/>
          <w:szCs w:val="24"/>
          <w:lang w:val="kk-KZ"/>
        </w:rPr>
      </w:pPr>
      <w:r>
        <w:rPr>
          <w:sz w:val="24"/>
          <w:szCs w:val="24"/>
          <w:lang w:val="kk-KZ"/>
        </w:rPr>
        <w:t>Д.</w:t>
      </w:r>
      <w:r w:rsidRPr="00605E00">
        <w:rPr>
          <w:noProof/>
          <w:sz w:val="24"/>
          <w:szCs w:val="24"/>
          <w:lang w:val="kk-KZ"/>
        </w:rPr>
        <w:t xml:space="preserve"> </w:t>
      </w:r>
      <w:r w:rsidRPr="0030758E">
        <w:rPr>
          <w:sz w:val="24"/>
          <w:szCs w:val="24"/>
          <w:lang w:val="kk-KZ"/>
        </w:rPr>
        <w:t xml:space="preserve">Жоқ </w:t>
      </w:r>
    </w:p>
    <w:p w:rsidR="00071A91" w:rsidRPr="0030758E" w:rsidRDefault="00071A91" w:rsidP="00071A91">
      <w:pPr>
        <w:rPr>
          <w:sz w:val="24"/>
          <w:szCs w:val="24"/>
          <w:lang w:val="kk-KZ"/>
        </w:rPr>
      </w:pPr>
      <w:r>
        <w:rPr>
          <w:sz w:val="24"/>
          <w:szCs w:val="24"/>
          <w:lang w:val="kk-KZ"/>
        </w:rPr>
        <w:t>Е.</w:t>
      </w:r>
      <w:r w:rsidRPr="00605E00">
        <w:rPr>
          <w:noProof/>
          <w:sz w:val="24"/>
          <w:szCs w:val="24"/>
          <w:lang w:val="kk-KZ" w:eastAsia="ko-KR"/>
        </w:rPr>
        <w:t xml:space="preserve"> </w:t>
      </w:r>
      <w:r w:rsidRPr="0030758E">
        <w:rPr>
          <w:sz w:val="24"/>
          <w:szCs w:val="24"/>
          <w:lang w:val="kk-KZ"/>
        </w:rPr>
        <w:t>М</w:t>
      </w:r>
      <w:r w:rsidRPr="0030758E">
        <w:rPr>
          <w:noProof/>
          <w:sz w:val="24"/>
          <w:szCs w:val="24"/>
          <w:lang w:val="kk-KZ"/>
        </w:rPr>
        <w:t>gО</w:t>
      </w:r>
    </w:p>
    <w:p w:rsidR="00071A91" w:rsidRPr="00605E00" w:rsidRDefault="00071A91" w:rsidP="00071A91">
      <w:pPr>
        <w:rPr>
          <w:noProof/>
          <w:sz w:val="24"/>
          <w:szCs w:val="24"/>
          <w:lang w:val="kk-KZ"/>
        </w:rPr>
      </w:pPr>
      <w:r w:rsidRPr="0030758E">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253. </w:t>
      </w:r>
      <w:r w:rsidRPr="00605E00">
        <w:rPr>
          <w:noProof/>
          <w:sz w:val="24"/>
          <w:szCs w:val="24"/>
          <w:lang w:val="kk-KZ"/>
        </w:rPr>
        <w:t xml:space="preserve">Қышқылдар негіздік окситтер және негіздермен әрекеттескенде не түзіледі?  </w:t>
      </w:r>
    </w:p>
    <w:p w:rsidR="00071A91" w:rsidRPr="0030758E" w:rsidRDefault="00071A91" w:rsidP="00071A91">
      <w:pPr>
        <w:rPr>
          <w:sz w:val="24"/>
          <w:szCs w:val="24"/>
          <w:lang w:val="kk-KZ"/>
        </w:rPr>
      </w:pPr>
      <w:r>
        <w:rPr>
          <w:noProof/>
          <w:sz w:val="24"/>
          <w:szCs w:val="24"/>
          <w:lang w:val="kk-KZ"/>
        </w:rPr>
        <w:t>А.</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Тұз және су.</w:t>
      </w:r>
    </w:p>
    <w:p w:rsidR="00071A91" w:rsidRPr="0030758E" w:rsidRDefault="00071A91" w:rsidP="00071A91">
      <w:pPr>
        <w:rPr>
          <w:sz w:val="24"/>
          <w:szCs w:val="24"/>
          <w:lang w:val="kk-KZ"/>
        </w:rPr>
      </w:pPr>
      <w:r>
        <w:rPr>
          <w:noProof/>
          <w:sz w:val="24"/>
          <w:szCs w:val="24"/>
          <w:lang w:val="kk-KZ"/>
        </w:rPr>
        <w:t>В.</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Оксид және су</w:t>
      </w:r>
    </w:p>
    <w:p w:rsidR="00071A91" w:rsidRPr="00CF2F32" w:rsidRDefault="00071A91" w:rsidP="00071A91">
      <w:pPr>
        <w:rPr>
          <w:sz w:val="24"/>
          <w:szCs w:val="24"/>
          <w:lang w:val="kk-KZ"/>
        </w:rPr>
      </w:pPr>
      <w:r>
        <w:rPr>
          <w:noProof/>
          <w:sz w:val="24"/>
          <w:szCs w:val="24"/>
          <w:lang w:val="kk-KZ"/>
        </w:rPr>
        <w:t>С.</w:t>
      </w:r>
      <w:r w:rsidRPr="0030758E">
        <w:rPr>
          <w:noProof/>
          <w:sz w:val="24"/>
          <w:szCs w:val="24"/>
          <w:lang w:val="kk-KZ"/>
        </w:rPr>
        <w:t xml:space="preserve">  </w:t>
      </w:r>
      <w:r w:rsidRPr="00605E00">
        <w:rPr>
          <w:noProof/>
          <w:sz w:val="24"/>
          <w:szCs w:val="24"/>
          <w:lang w:val="kk-KZ"/>
        </w:rPr>
        <w:t xml:space="preserve"> </w:t>
      </w:r>
      <w:r w:rsidRPr="0030758E">
        <w:rPr>
          <w:noProof/>
          <w:sz w:val="24"/>
          <w:szCs w:val="24"/>
          <w:lang w:val="kk-KZ"/>
        </w:rPr>
        <w:t>Негіз жән</w:t>
      </w:r>
      <w:r w:rsidRPr="00CF2F32">
        <w:rPr>
          <w:noProof/>
          <w:sz w:val="24"/>
          <w:szCs w:val="24"/>
          <w:lang w:val="kk-KZ"/>
        </w:rPr>
        <w:t>е су</w:t>
      </w:r>
    </w:p>
    <w:p w:rsidR="00071A91" w:rsidRPr="00CF2F32" w:rsidRDefault="00071A91" w:rsidP="00071A91">
      <w:pPr>
        <w:rPr>
          <w:noProof/>
          <w:sz w:val="24"/>
          <w:szCs w:val="24"/>
          <w:lang w:val="kk-KZ"/>
        </w:rPr>
      </w:pPr>
      <w:r>
        <w:rPr>
          <w:sz w:val="24"/>
          <w:szCs w:val="24"/>
          <w:lang w:val="kk-KZ"/>
        </w:rPr>
        <w:t>Д.</w:t>
      </w:r>
      <w:r w:rsidRPr="00CF2F32">
        <w:rPr>
          <w:sz w:val="24"/>
          <w:szCs w:val="24"/>
          <w:lang w:val="kk-KZ"/>
        </w:rPr>
        <w:t xml:space="preserve"> </w:t>
      </w:r>
      <w:r w:rsidRPr="00CF2F32">
        <w:rPr>
          <w:noProof/>
          <w:sz w:val="24"/>
          <w:szCs w:val="24"/>
          <w:lang w:val="kk-KZ"/>
        </w:rPr>
        <w:t xml:space="preserve"> </w:t>
      </w:r>
      <w:r w:rsidRPr="00605E00">
        <w:rPr>
          <w:noProof/>
          <w:sz w:val="24"/>
          <w:szCs w:val="24"/>
          <w:lang w:val="kk-KZ"/>
        </w:rPr>
        <w:t xml:space="preserve"> </w:t>
      </w:r>
      <w:r w:rsidRPr="00CF2F32">
        <w:rPr>
          <w:noProof/>
          <w:sz w:val="24"/>
          <w:szCs w:val="24"/>
          <w:lang w:val="kk-KZ"/>
        </w:rPr>
        <w:t>Металл және су</w:t>
      </w:r>
    </w:p>
    <w:p w:rsidR="00071A91" w:rsidRPr="00CF2F32" w:rsidRDefault="00071A91" w:rsidP="00071A91">
      <w:pPr>
        <w:rPr>
          <w:sz w:val="24"/>
          <w:szCs w:val="24"/>
          <w:lang w:val="kk-KZ"/>
        </w:rPr>
      </w:pPr>
      <w:r>
        <w:rPr>
          <w:noProof/>
          <w:sz w:val="24"/>
          <w:szCs w:val="24"/>
          <w:lang w:val="kk-KZ"/>
        </w:rPr>
        <w:t>Е.</w:t>
      </w:r>
      <w:r w:rsidRPr="00CF2F32">
        <w:rPr>
          <w:noProof/>
          <w:sz w:val="24"/>
          <w:szCs w:val="24"/>
          <w:lang w:val="kk-KZ"/>
        </w:rPr>
        <w:t xml:space="preserve">  </w:t>
      </w:r>
      <w:r w:rsidRPr="00605E00">
        <w:rPr>
          <w:noProof/>
          <w:sz w:val="24"/>
          <w:szCs w:val="24"/>
          <w:lang w:val="kk-KZ" w:eastAsia="ko-KR"/>
        </w:rPr>
        <w:t xml:space="preserve"> </w:t>
      </w:r>
      <w:r w:rsidRPr="00CF2F32">
        <w:rPr>
          <w:noProof/>
          <w:sz w:val="24"/>
          <w:szCs w:val="24"/>
          <w:lang w:val="kk-KZ"/>
        </w:rPr>
        <w:t>Қышқыл және су</w:t>
      </w:r>
    </w:p>
    <w:p w:rsidR="00071A91" w:rsidRPr="00605E00" w:rsidRDefault="00071A91" w:rsidP="00071A91">
      <w:pPr>
        <w:rPr>
          <w:noProof/>
          <w:sz w:val="24"/>
          <w:szCs w:val="24"/>
          <w:lang w:val="kk-KZ"/>
        </w:rPr>
      </w:pPr>
      <w:r w:rsidRPr="00CF2F32">
        <w:rPr>
          <w:noProof/>
          <w:sz w:val="24"/>
          <w:szCs w:val="24"/>
          <w:lang w:val="kk-KZ"/>
        </w:rPr>
        <w:t>~</w:t>
      </w:r>
    </w:p>
    <w:p w:rsidR="00071A91" w:rsidRPr="00605E00" w:rsidRDefault="00071A91" w:rsidP="00071A91">
      <w:pPr>
        <w:rPr>
          <w:noProof/>
          <w:sz w:val="24"/>
          <w:szCs w:val="24"/>
          <w:lang w:val="kk-KZ"/>
        </w:rPr>
      </w:pPr>
      <w:r>
        <w:rPr>
          <w:noProof/>
          <w:sz w:val="24"/>
          <w:szCs w:val="24"/>
          <w:lang w:val="kk-KZ"/>
        </w:rPr>
        <w:t xml:space="preserve">254. </w:t>
      </w:r>
      <w:r w:rsidRPr="00605E00">
        <w:rPr>
          <w:noProof/>
          <w:sz w:val="24"/>
          <w:szCs w:val="24"/>
          <w:lang w:val="kk-KZ"/>
        </w:rPr>
        <w:t>Сумен әрекеттесіп қай зат қышқыл береді?</w:t>
      </w:r>
    </w:p>
    <w:p w:rsidR="00071A91" w:rsidRPr="00CF2F32" w:rsidRDefault="00071A91" w:rsidP="00071A91">
      <w:pPr>
        <w:rPr>
          <w:sz w:val="24"/>
          <w:szCs w:val="24"/>
          <w:lang w:val="kk-KZ"/>
        </w:rPr>
      </w:pPr>
      <w:r>
        <w:rPr>
          <w:noProof/>
          <w:sz w:val="24"/>
          <w:szCs w:val="24"/>
          <w:lang w:val="kk-KZ"/>
        </w:rPr>
        <w:t>А.</w:t>
      </w:r>
      <w:r w:rsidRPr="00CF2F32">
        <w:rPr>
          <w:noProof/>
          <w:sz w:val="24"/>
          <w:szCs w:val="24"/>
          <w:lang w:val="kk-KZ"/>
        </w:rPr>
        <w:t xml:space="preserve">  </w:t>
      </w:r>
      <w:r w:rsidRPr="00605E00">
        <w:rPr>
          <w:noProof/>
          <w:sz w:val="24"/>
          <w:szCs w:val="24"/>
          <w:lang w:val="kk-KZ"/>
        </w:rPr>
        <w:t xml:space="preserve"> </w:t>
      </w:r>
      <w:r w:rsidRPr="00CF2F32">
        <w:rPr>
          <w:sz w:val="24"/>
          <w:szCs w:val="24"/>
          <w:lang w:val="kk-KZ"/>
        </w:rPr>
        <w:t>SО2</w:t>
      </w:r>
      <w:r w:rsidRPr="00CF2F32">
        <w:rPr>
          <w:noProof/>
          <w:sz w:val="24"/>
          <w:szCs w:val="24"/>
          <w:lang w:val="kk-KZ"/>
        </w:rPr>
        <w:t>.</w:t>
      </w:r>
    </w:p>
    <w:p w:rsidR="00071A91" w:rsidRPr="00CF2F32" w:rsidRDefault="00071A91" w:rsidP="00071A91">
      <w:pPr>
        <w:rPr>
          <w:sz w:val="24"/>
          <w:szCs w:val="24"/>
          <w:lang w:val="kk-KZ"/>
        </w:rPr>
      </w:pPr>
      <w:r>
        <w:rPr>
          <w:noProof/>
          <w:sz w:val="24"/>
          <w:szCs w:val="24"/>
          <w:lang w:val="kk-KZ"/>
        </w:rPr>
        <w:t>В.</w:t>
      </w:r>
      <w:r w:rsidRPr="00CF2F32">
        <w:rPr>
          <w:noProof/>
          <w:sz w:val="24"/>
          <w:szCs w:val="24"/>
          <w:lang w:val="kk-KZ"/>
        </w:rPr>
        <w:t xml:space="preserve">  </w:t>
      </w:r>
      <w:r w:rsidRPr="00605E00">
        <w:rPr>
          <w:noProof/>
          <w:sz w:val="24"/>
          <w:szCs w:val="24"/>
          <w:lang w:val="kk-KZ"/>
        </w:rPr>
        <w:t xml:space="preserve"> </w:t>
      </w:r>
      <w:r w:rsidRPr="00CF2F32">
        <w:rPr>
          <w:noProof/>
          <w:sz w:val="24"/>
          <w:szCs w:val="24"/>
          <w:lang w:val="kk-KZ"/>
        </w:rPr>
        <w:t>КОН</w:t>
      </w:r>
    </w:p>
    <w:p w:rsidR="00071A91" w:rsidRPr="00CF2F32" w:rsidRDefault="00071A91" w:rsidP="00071A91">
      <w:pPr>
        <w:rPr>
          <w:sz w:val="24"/>
          <w:szCs w:val="24"/>
          <w:lang w:val="kk-KZ"/>
        </w:rPr>
      </w:pPr>
      <w:r>
        <w:rPr>
          <w:noProof/>
          <w:sz w:val="24"/>
          <w:szCs w:val="24"/>
          <w:lang w:val="kk-KZ"/>
        </w:rPr>
        <w:t>С.</w:t>
      </w:r>
      <w:r w:rsidRPr="00CF2F32">
        <w:rPr>
          <w:noProof/>
          <w:sz w:val="24"/>
          <w:szCs w:val="24"/>
          <w:lang w:val="kk-KZ"/>
        </w:rPr>
        <w:t xml:space="preserve">  </w:t>
      </w:r>
      <w:r w:rsidRPr="00605E00">
        <w:rPr>
          <w:noProof/>
          <w:sz w:val="24"/>
          <w:szCs w:val="24"/>
          <w:lang w:val="kk-KZ"/>
        </w:rPr>
        <w:t xml:space="preserve"> </w:t>
      </w:r>
      <w:r w:rsidRPr="00CF2F32">
        <w:rPr>
          <w:sz w:val="24"/>
          <w:szCs w:val="24"/>
          <w:lang w:val="kk-KZ"/>
        </w:rPr>
        <w:t>NH3</w:t>
      </w:r>
    </w:p>
    <w:p w:rsidR="00071A91" w:rsidRPr="00CF2F32" w:rsidRDefault="00071A91" w:rsidP="00071A91">
      <w:pPr>
        <w:rPr>
          <w:noProof/>
          <w:sz w:val="24"/>
          <w:szCs w:val="24"/>
          <w:lang w:val="kk-KZ"/>
        </w:rPr>
      </w:pPr>
      <w:r>
        <w:rPr>
          <w:sz w:val="24"/>
          <w:szCs w:val="24"/>
          <w:lang w:val="kk-KZ"/>
        </w:rPr>
        <w:lastRenderedPageBreak/>
        <w:t>Д.</w:t>
      </w:r>
      <w:r w:rsidRPr="00CF2F32">
        <w:rPr>
          <w:sz w:val="24"/>
          <w:szCs w:val="24"/>
          <w:lang w:val="kk-KZ"/>
        </w:rPr>
        <w:t xml:space="preserve">  </w:t>
      </w:r>
      <w:r w:rsidRPr="00605E00">
        <w:rPr>
          <w:noProof/>
          <w:sz w:val="24"/>
          <w:szCs w:val="24"/>
          <w:lang w:val="kk-KZ"/>
        </w:rPr>
        <w:t xml:space="preserve"> </w:t>
      </w:r>
      <w:r w:rsidRPr="00CF2F32">
        <w:rPr>
          <w:noProof/>
          <w:sz w:val="24"/>
          <w:szCs w:val="24"/>
          <w:lang w:val="kk-KZ"/>
        </w:rPr>
        <w:t>СаО</w:t>
      </w:r>
    </w:p>
    <w:p w:rsidR="00071A91" w:rsidRPr="00CF2F32" w:rsidRDefault="00071A91" w:rsidP="00071A91">
      <w:pPr>
        <w:rPr>
          <w:noProof/>
          <w:sz w:val="24"/>
          <w:szCs w:val="24"/>
          <w:lang w:val="kk-KZ"/>
        </w:rPr>
      </w:pPr>
      <w:r>
        <w:rPr>
          <w:sz w:val="24"/>
          <w:szCs w:val="24"/>
          <w:lang w:val="kk-KZ"/>
        </w:rPr>
        <w:t>Е.</w:t>
      </w:r>
      <w:r w:rsidRPr="00CF2F32">
        <w:rPr>
          <w:sz w:val="24"/>
          <w:szCs w:val="24"/>
          <w:lang w:val="kk-KZ"/>
        </w:rPr>
        <w:t xml:space="preserve">  </w:t>
      </w:r>
      <w:r w:rsidRPr="00605E00">
        <w:rPr>
          <w:noProof/>
          <w:sz w:val="24"/>
          <w:szCs w:val="24"/>
          <w:lang w:val="kk-KZ" w:eastAsia="ko-KR"/>
        </w:rPr>
        <w:t xml:space="preserve"> </w:t>
      </w:r>
      <w:r w:rsidRPr="00CF2F32">
        <w:rPr>
          <w:noProof/>
          <w:sz w:val="24"/>
          <w:szCs w:val="24"/>
          <w:lang w:val="kk-KZ"/>
        </w:rPr>
        <w:t>С</w:t>
      </w:r>
    </w:p>
    <w:p w:rsidR="00071A91" w:rsidRPr="00605E00" w:rsidRDefault="00071A91" w:rsidP="00071A91">
      <w:pPr>
        <w:rPr>
          <w:noProof/>
          <w:sz w:val="24"/>
          <w:szCs w:val="24"/>
          <w:lang w:val="kk-KZ"/>
        </w:rPr>
      </w:pPr>
      <w:r w:rsidRPr="00CF2F32">
        <w:rPr>
          <w:noProof/>
          <w:sz w:val="24"/>
          <w:szCs w:val="24"/>
          <w:lang w:val="kk-KZ"/>
        </w:rPr>
        <w:t>~</w:t>
      </w:r>
    </w:p>
    <w:p w:rsidR="00071A91" w:rsidRPr="00C10285" w:rsidRDefault="00071A91" w:rsidP="00071A91">
      <w:pPr>
        <w:rPr>
          <w:sz w:val="24"/>
          <w:szCs w:val="24"/>
          <w:lang w:val="kk-KZ"/>
        </w:rPr>
      </w:pPr>
      <w:r>
        <w:rPr>
          <w:noProof/>
          <w:sz w:val="24"/>
          <w:szCs w:val="24"/>
          <w:lang w:val="kk-KZ"/>
        </w:rPr>
        <w:t xml:space="preserve">255. </w:t>
      </w:r>
      <w:r w:rsidRPr="00CF2F32">
        <w:rPr>
          <w:noProof/>
          <w:sz w:val="24"/>
          <w:szCs w:val="24"/>
          <w:lang w:val="kk-KZ"/>
        </w:rPr>
        <w:t>Электролиттің диссоциациялану дәрежесі де</w:t>
      </w:r>
      <w:r w:rsidRPr="00C10285">
        <w:rPr>
          <w:noProof/>
          <w:sz w:val="24"/>
          <w:szCs w:val="24"/>
          <w:lang w:val="kk-KZ"/>
        </w:rPr>
        <w:t>геніміз не?</w:t>
      </w:r>
    </w:p>
    <w:p w:rsidR="00071A91" w:rsidRPr="00C10285" w:rsidRDefault="00071A91" w:rsidP="00071A91">
      <w:pPr>
        <w:rPr>
          <w:sz w:val="24"/>
          <w:szCs w:val="24"/>
          <w:lang w:val="kk-KZ"/>
        </w:rPr>
      </w:pPr>
      <w:r>
        <w:rPr>
          <w:sz w:val="24"/>
          <w:szCs w:val="24"/>
          <w:lang w:val="kk-KZ"/>
        </w:rPr>
        <w:t>А.</w:t>
      </w:r>
      <w:r w:rsidRPr="00605E00">
        <w:rPr>
          <w:sz w:val="24"/>
          <w:szCs w:val="24"/>
          <w:lang w:val="pt-BR"/>
        </w:rPr>
        <w:t xml:space="preserve"> </w:t>
      </w:r>
      <w:r w:rsidRPr="00605E00">
        <w:rPr>
          <w:noProof/>
          <w:sz w:val="24"/>
          <w:szCs w:val="24"/>
          <w:lang w:val="kk-KZ"/>
        </w:rPr>
        <w:t xml:space="preserve"> </w:t>
      </w:r>
      <w:r w:rsidRPr="00C10285">
        <w:rPr>
          <w:sz w:val="24"/>
          <w:szCs w:val="24"/>
          <w:lang w:val="kk-KZ"/>
        </w:rPr>
        <w:t>Ионға ыдыраған молекула санының бастапқы молекула санына қатнасы.</w:t>
      </w:r>
    </w:p>
    <w:p w:rsidR="00071A91" w:rsidRPr="008E3F1F" w:rsidRDefault="00071A91" w:rsidP="00071A91">
      <w:pPr>
        <w:rPr>
          <w:sz w:val="24"/>
          <w:szCs w:val="24"/>
          <w:lang w:val="kk-KZ"/>
        </w:rPr>
      </w:pPr>
      <w:r>
        <w:rPr>
          <w:noProof/>
          <w:sz w:val="24"/>
          <w:szCs w:val="24"/>
          <w:lang w:val="kk-KZ"/>
        </w:rPr>
        <w:t>В.</w:t>
      </w:r>
      <w:r w:rsidRPr="00C10285">
        <w:rPr>
          <w:noProof/>
          <w:sz w:val="24"/>
          <w:szCs w:val="24"/>
          <w:lang w:val="kk-KZ"/>
        </w:rPr>
        <w:t xml:space="preserve"> </w:t>
      </w:r>
      <w:r w:rsidRPr="00605E00">
        <w:rPr>
          <w:noProof/>
          <w:sz w:val="24"/>
          <w:szCs w:val="24"/>
          <w:lang w:val="kk-KZ"/>
        </w:rPr>
        <w:t xml:space="preserve"> </w:t>
      </w:r>
      <w:r w:rsidRPr="008E3F1F">
        <w:rPr>
          <w:sz w:val="24"/>
          <w:szCs w:val="24"/>
          <w:lang w:val="kk-KZ"/>
        </w:rPr>
        <w:t>Ионға ыдырамаған молекула санының бастапқы молекула санына қатынасы</w:t>
      </w:r>
    </w:p>
    <w:p w:rsidR="00071A91" w:rsidRPr="00605E00" w:rsidRDefault="00071A91" w:rsidP="00071A91">
      <w:pPr>
        <w:rPr>
          <w:sz w:val="24"/>
          <w:szCs w:val="24"/>
          <w:lang w:val="kk-KZ"/>
        </w:rPr>
      </w:pPr>
      <w:r>
        <w:rPr>
          <w:sz w:val="24"/>
          <w:szCs w:val="24"/>
          <w:lang w:val="kk-KZ"/>
        </w:rPr>
        <w:t>С.</w:t>
      </w:r>
      <w:r w:rsidRPr="008E3F1F">
        <w:rPr>
          <w:sz w:val="24"/>
          <w:szCs w:val="24"/>
          <w:lang w:val="kk-KZ"/>
        </w:rPr>
        <w:t xml:space="preserve"> Электролиттің әрбір молекуласы ыдырайтын жағдайдағы ион саны</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w:t>
      </w:r>
      <w:r w:rsidRPr="00605E00">
        <w:rPr>
          <w:sz w:val="24"/>
          <w:szCs w:val="24"/>
          <w:lang w:val="kk-KZ"/>
        </w:rPr>
        <w:t>Электролиттің әрбір молекуласы ыдырамайтын жағдайдағы ион саны</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sz w:val="24"/>
          <w:szCs w:val="24"/>
          <w:lang w:val="kk-KZ"/>
        </w:rPr>
        <w:t>Ионға ыдырамаған молекула санының бастапқы молекула санына қатынас</w:t>
      </w:r>
    </w:p>
    <w:p w:rsidR="00071A91" w:rsidRPr="00605E00" w:rsidRDefault="00071A91" w:rsidP="00071A91">
      <w:pPr>
        <w:rPr>
          <w:noProof/>
          <w:sz w:val="24"/>
          <w:szCs w:val="24"/>
          <w:lang w:val="kk-KZ"/>
        </w:rPr>
      </w:pPr>
      <w:r w:rsidRPr="008E3F1F">
        <w:rPr>
          <w:noProof/>
          <w:sz w:val="24"/>
          <w:szCs w:val="24"/>
          <w:lang w:val="kk-KZ"/>
        </w:rPr>
        <w:t>~</w:t>
      </w:r>
    </w:p>
    <w:p w:rsidR="00071A91" w:rsidRPr="008E3F1F" w:rsidRDefault="00071A91" w:rsidP="00071A91">
      <w:pPr>
        <w:rPr>
          <w:noProof/>
          <w:sz w:val="24"/>
          <w:szCs w:val="24"/>
          <w:lang w:val="kk-KZ"/>
        </w:rPr>
      </w:pPr>
      <w:r>
        <w:rPr>
          <w:sz w:val="24"/>
          <w:szCs w:val="24"/>
          <w:lang w:val="kk-KZ"/>
        </w:rPr>
        <w:t xml:space="preserve">256. </w:t>
      </w:r>
      <w:r w:rsidRPr="008E3F1F">
        <w:rPr>
          <w:sz w:val="24"/>
          <w:szCs w:val="24"/>
          <w:lang w:val="kk-KZ"/>
        </w:rPr>
        <w:t>ll,</w:t>
      </w:r>
      <w:r w:rsidRPr="008E3F1F">
        <w:rPr>
          <w:noProof/>
          <w:sz w:val="24"/>
          <w:szCs w:val="24"/>
          <w:lang w:val="kk-KZ"/>
        </w:rPr>
        <w:t xml:space="preserve">1 г сілтілік металл сумен әрекеттескенде </w:t>
      </w:r>
      <w:smartTag w:uri="urn:schemas-microsoft-com:office:smarttags" w:element="metricconverter">
        <w:smartTagPr>
          <w:attr w:name="ProductID" w:val="0,16 г"/>
        </w:smartTagPr>
        <w:r w:rsidRPr="008E3F1F">
          <w:rPr>
            <w:noProof/>
            <w:sz w:val="24"/>
            <w:szCs w:val="24"/>
            <w:lang w:val="kk-KZ"/>
          </w:rPr>
          <w:t>0,16 г</w:t>
        </w:r>
      </w:smartTag>
      <w:r w:rsidRPr="008E3F1F">
        <w:rPr>
          <w:noProof/>
          <w:sz w:val="24"/>
          <w:szCs w:val="24"/>
          <w:lang w:val="kk-KZ"/>
        </w:rPr>
        <w:t xml:space="preserve"> сутек түзіледі.</w:t>
      </w:r>
    </w:p>
    <w:p w:rsidR="00071A91" w:rsidRPr="008E3F1F" w:rsidRDefault="00071A91" w:rsidP="00071A91">
      <w:pPr>
        <w:rPr>
          <w:sz w:val="24"/>
          <w:szCs w:val="24"/>
          <w:lang w:val="kk-KZ"/>
        </w:rPr>
      </w:pPr>
      <w:r w:rsidRPr="008E3F1F">
        <w:rPr>
          <w:noProof/>
          <w:sz w:val="24"/>
          <w:szCs w:val="24"/>
          <w:lang w:val="kk-KZ"/>
        </w:rPr>
        <w:t xml:space="preserve"> Осы металды атаңыз.</w:t>
      </w:r>
    </w:p>
    <w:p w:rsidR="00071A91" w:rsidRPr="008E3F1F" w:rsidRDefault="00071A91" w:rsidP="00071A91">
      <w:pPr>
        <w:rPr>
          <w:sz w:val="24"/>
          <w:szCs w:val="24"/>
          <w:lang w:val="kk-KZ"/>
        </w:rPr>
      </w:pPr>
      <w:r>
        <w:rPr>
          <w:sz w:val="24"/>
          <w:szCs w:val="24"/>
          <w:lang w:val="kk-KZ"/>
        </w:rPr>
        <w:t>А.</w:t>
      </w:r>
      <w:r w:rsidRPr="008E3F1F">
        <w:rPr>
          <w:sz w:val="24"/>
          <w:szCs w:val="24"/>
          <w:lang w:val="kk-KZ"/>
        </w:rPr>
        <w:t xml:space="preserve">  </w:t>
      </w:r>
      <w:r w:rsidRPr="00605E00">
        <w:rPr>
          <w:noProof/>
          <w:sz w:val="24"/>
          <w:szCs w:val="24"/>
          <w:lang w:val="kk-KZ"/>
        </w:rPr>
        <w:t xml:space="preserve"> </w:t>
      </w:r>
      <w:r w:rsidRPr="008E3F1F">
        <w:rPr>
          <w:sz w:val="24"/>
          <w:szCs w:val="24"/>
          <w:lang w:val="kk-KZ"/>
        </w:rPr>
        <w:t>Li.</w:t>
      </w:r>
    </w:p>
    <w:p w:rsidR="00071A91" w:rsidRPr="008E3F1F" w:rsidRDefault="00071A91" w:rsidP="00071A91">
      <w:pPr>
        <w:rPr>
          <w:noProof/>
          <w:sz w:val="24"/>
          <w:szCs w:val="24"/>
          <w:lang w:val="kk-KZ"/>
        </w:rPr>
      </w:pPr>
      <w:r>
        <w:rPr>
          <w:noProof/>
          <w:sz w:val="24"/>
          <w:szCs w:val="24"/>
          <w:lang w:val="kk-KZ"/>
        </w:rPr>
        <w:t>В.</w:t>
      </w:r>
      <w:r w:rsidRPr="008E3F1F">
        <w:rPr>
          <w:noProof/>
          <w:sz w:val="24"/>
          <w:szCs w:val="24"/>
          <w:lang w:val="kk-KZ"/>
        </w:rPr>
        <w:t xml:space="preserve">  </w:t>
      </w:r>
      <w:r w:rsidRPr="00605E00">
        <w:rPr>
          <w:noProof/>
          <w:sz w:val="24"/>
          <w:szCs w:val="24"/>
          <w:lang w:val="kk-KZ"/>
        </w:rPr>
        <w:t xml:space="preserve"> </w:t>
      </w:r>
      <w:r w:rsidRPr="008E3F1F">
        <w:rPr>
          <w:noProof/>
          <w:sz w:val="24"/>
          <w:szCs w:val="24"/>
          <w:lang w:val="kk-KZ"/>
        </w:rPr>
        <w:t xml:space="preserve">К.                                                   </w:t>
      </w:r>
    </w:p>
    <w:p w:rsidR="00071A91" w:rsidRPr="008E3F1F" w:rsidRDefault="00071A91" w:rsidP="00071A91">
      <w:pPr>
        <w:rPr>
          <w:sz w:val="24"/>
          <w:szCs w:val="24"/>
          <w:lang w:val="kk-KZ"/>
        </w:rPr>
      </w:pPr>
      <w:r>
        <w:rPr>
          <w:noProof/>
          <w:sz w:val="24"/>
          <w:szCs w:val="24"/>
          <w:lang w:val="kk-KZ"/>
        </w:rPr>
        <w:t>С.</w:t>
      </w:r>
      <w:r w:rsidRPr="008E3F1F">
        <w:rPr>
          <w:noProof/>
          <w:sz w:val="24"/>
          <w:szCs w:val="24"/>
          <w:lang w:val="kk-KZ"/>
        </w:rPr>
        <w:t xml:space="preserve">  </w:t>
      </w:r>
      <w:r w:rsidRPr="00605E00">
        <w:rPr>
          <w:noProof/>
          <w:sz w:val="24"/>
          <w:szCs w:val="24"/>
          <w:lang w:val="kk-KZ"/>
        </w:rPr>
        <w:t xml:space="preserve"> </w:t>
      </w:r>
      <w:r w:rsidRPr="008E3F1F">
        <w:rPr>
          <w:sz w:val="24"/>
          <w:szCs w:val="24"/>
          <w:lang w:val="kk-KZ"/>
        </w:rPr>
        <w:t>Rb.</w:t>
      </w:r>
    </w:p>
    <w:p w:rsidR="00071A91" w:rsidRPr="008E3F1F" w:rsidRDefault="00071A91" w:rsidP="00071A91">
      <w:pPr>
        <w:rPr>
          <w:sz w:val="24"/>
          <w:szCs w:val="24"/>
          <w:lang w:val="kk-KZ"/>
        </w:rPr>
      </w:pPr>
      <w:r>
        <w:rPr>
          <w:sz w:val="24"/>
          <w:szCs w:val="24"/>
          <w:lang w:val="kk-KZ"/>
        </w:rPr>
        <w:t>Д.</w:t>
      </w:r>
      <w:r w:rsidRPr="008E3F1F">
        <w:rPr>
          <w:sz w:val="24"/>
          <w:szCs w:val="24"/>
          <w:lang w:val="kk-KZ"/>
        </w:rPr>
        <w:t xml:space="preserve">  </w:t>
      </w:r>
      <w:r w:rsidRPr="00605E00">
        <w:rPr>
          <w:noProof/>
          <w:sz w:val="24"/>
          <w:szCs w:val="24"/>
          <w:lang w:val="kk-KZ"/>
        </w:rPr>
        <w:t xml:space="preserve"> </w:t>
      </w:r>
      <w:r w:rsidRPr="008E3F1F">
        <w:rPr>
          <w:sz w:val="24"/>
          <w:szCs w:val="24"/>
          <w:lang w:val="kk-KZ"/>
        </w:rPr>
        <w:t>Cs.</w:t>
      </w:r>
    </w:p>
    <w:p w:rsidR="00071A91" w:rsidRPr="008E3F1F" w:rsidRDefault="00071A91" w:rsidP="00071A91">
      <w:pPr>
        <w:rPr>
          <w:sz w:val="24"/>
          <w:szCs w:val="24"/>
          <w:lang w:val="kk-KZ"/>
        </w:rPr>
      </w:pPr>
      <w:r>
        <w:rPr>
          <w:sz w:val="24"/>
          <w:szCs w:val="24"/>
          <w:lang w:val="kk-KZ"/>
        </w:rPr>
        <w:t>Е.</w:t>
      </w:r>
      <w:r w:rsidRPr="008E3F1F">
        <w:rPr>
          <w:sz w:val="24"/>
          <w:szCs w:val="24"/>
          <w:lang w:val="kk-KZ"/>
        </w:rPr>
        <w:t xml:space="preserve"> </w:t>
      </w:r>
      <w:r w:rsidRPr="00605E00">
        <w:rPr>
          <w:noProof/>
          <w:sz w:val="24"/>
          <w:szCs w:val="24"/>
          <w:lang w:val="kk-KZ" w:eastAsia="ko-KR"/>
        </w:rPr>
        <w:t xml:space="preserve"> </w:t>
      </w:r>
      <w:r w:rsidRPr="008E3F1F">
        <w:rPr>
          <w:noProof/>
          <w:sz w:val="24"/>
          <w:szCs w:val="24"/>
          <w:lang w:val="kk-KZ"/>
        </w:rPr>
        <w:t>Zn</w:t>
      </w:r>
    </w:p>
    <w:p w:rsidR="00071A91" w:rsidRPr="00605E00" w:rsidRDefault="00071A91" w:rsidP="00071A91">
      <w:pPr>
        <w:rPr>
          <w:noProof/>
          <w:sz w:val="24"/>
          <w:szCs w:val="24"/>
          <w:lang w:val="kk-KZ"/>
        </w:rPr>
      </w:pPr>
      <w:r w:rsidRPr="008E3F1F">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257. </w:t>
      </w:r>
      <w:r w:rsidRPr="00605E00">
        <w:rPr>
          <w:noProof/>
          <w:sz w:val="24"/>
          <w:szCs w:val="24"/>
          <w:lang w:val="kk-KZ"/>
        </w:rPr>
        <w:t>Реакция тенндеулерінің қайсысы бейтараптану реакциясына жатады?</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Zn(OH)2  +   HBr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Zn(OH)2   →</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Zn + Br2  →</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Zn + HBr </w:t>
      </w:r>
    </w:p>
    <w:p w:rsidR="00071A91" w:rsidRPr="00605E00" w:rsidRDefault="00071A91" w:rsidP="00071A91">
      <w:pPr>
        <w:rPr>
          <w:noProof/>
          <w:sz w:val="24"/>
          <w:szCs w:val="24"/>
          <w:lang w:val="kk-KZ"/>
        </w:rPr>
      </w:pPr>
      <w:r>
        <w:rPr>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Zn(OH)2   + Br2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258. </w:t>
      </w:r>
      <w:r w:rsidRPr="00605E00">
        <w:rPr>
          <w:noProof/>
          <w:sz w:val="24"/>
          <w:szCs w:val="24"/>
          <w:lang w:val="kk-KZ"/>
        </w:rPr>
        <w:t>Натрий карбонаты түзілетінн реакцияны көрсетініз?</w:t>
      </w:r>
    </w:p>
    <w:p w:rsidR="00071A91" w:rsidRPr="008E3F1F" w:rsidRDefault="00071A91" w:rsidP="00071A91">
      <w:pPr>
        <w:rPr>
          <w:sz w:val="24"/>
          <w:szCs w:val="24"/>
          <w:lang w:val="kk-KZ"/>
        </w:rPr>
      </w:pPr>
      <w:r>
        <w:rPr>
          <w:sz w:val="24"/>
          <w:szCs w:val="24"/>
          <w:lang w:val="kk-KZ"/>
        </w:rPr>
        <w:t>А.</w:t>
      </w:r>
      <w:r w:rsidRPr="00605E00">
        <w:rPr>
          <w:sz w:val="24"/>
          <w:szCs w:val="24"/>
          <w:lang w:val="it-IT"/>
        </w:rPr>
        <w:t xml:space="preserve"> </w:t>
      </w:r>
      <w:r w:rsidRPr="00605E00">
        <w:rPr>
          <w:noProof/>
          <w:sz w:val="24"/>
          <w:szCs w:val="24"/>
          <w:lang w:val="kk-KZ"/>
        </w:rPr>
        <w:t xml:space="preserve"> </w:t>
      </w:r>
      <w:r w:rsidRPr="008E3F1F">
        <w:rPr>
          <w:sz w:val="24"/>
          <w:szCs w:val="24"/>
          <w:lang w:val="kk-KZ"/>
        </w:rPr>
        <w:t>NaOH + CO2=</w:t>
      </w:r>
    </w:p>
    <w:p w:rsidR="00071A91" w:rsidRPr="008E3F1F" w:rsidRDefault="00071A91" w:rsidP="00071A91">
      <w:pPr>
        <w:rPr>
          <w:sz w:val="24"/>
          <w:szCs w:val="24"/>
          <w:lang w:val="kk-KZ"/>
        </w:rPr>
      </w:pPr>
      <w:r>
        <w:rPr>
          <w:noProof/>
          <w:sz w:val="24"/>
          <w:szCs w:val="24"/>
          <w:lang w:val="kk-KZ"/>
        </w:rPr>
        <w:t>В.</w:t>
      </w:r>
      <w:r w:rsidRPr="008E3F1F">
        <w:rPr>
          <w:noProof/>
          <w:sz w:val="24"/>
          <w:szCs w:val="24"/>
          <w:lang w:val="kk-KZ"/>
        </w:rPr>
        <w:t xml:space="preserve"> </w:t>
      </w:r>
      <w:r w:rsidRPr="00605E00">
        <w:rPr>
          <w:noProof/>
          <w:sz w:val="24"/>
          <w:szCs w:val="24"/>
          <w:lang w:val="kk-KZ"/>
        </w:rPr>
        <w:t xml:space="preserve"> </w:t>
      </w:r>
      <w:r w:rsidRPr="008E3F1F">
        <w:rPr>
          <w:sz w:val="24"/>
          <w:szCs w:val="24"/>
          <w:lang w:val="kk-KZ"/>
        </w:rPr>
        <w:t>NaOH + CO=</w:t>
      </w:r>
    </w:p>
    <w:p w:rsidR="00071A91" w:rsidRPr="008E3F1F" w:rsidRDefault="00071A91" w:rsidP="00071A91">
      <w:pPr>
        <w:rPr>
          <w:sz w:val="24"/>
          <w:szCs w:val="24"/>
          <w:lang w:val="kk-KZ"/>
        </w:rPr>
      </w:pPr>
      <w:r>
        <w:rPr>
          <w:noProof/>
          <w:sz w:val="24"/>
          <w:szCs w:val="24"/>
          <w:lang w:val="kk-KZ"/>
        </w:rPr>
        <w:t>С.</w:t>
      </w:r>
      <w:r w:rsidRPr="008E3F1F">
        <w:rPr>
          <w:noProof/>
          <w:sz w:val="24"/>
          <w:szCs w:val="24"/>
          <w:lang w:val="kk-KZ"/>
        </w:rPr>
        <w:t xml:space="preserve"> </w:t>
      </w:r>
      <w:r w:rsidRPr="00605E00">
        <w:rPr>
          <w:noProof/>
          <w:sz w:val="24"/>
          <w:szCs w:val="24"/>
          <w:lang w:val="kk-KZ"/>
        </w:rPr>
        <w:t xml:space="preserve"> </w:t>
      </w:r>
      <w:r w:rsidRPr="008E3F1F">
        <w:rPr>
          <w:sz w:val="24"/>
          <w:szCs w:val="24"/>
          <w:lang w:val="kk-KZ"/>
        </w:rPr>
        <w:t>Na + CO2=</w:t>
      </w:r>
    </w:p>
    <w:p w:rsidR="00071A91" w:rsidRPr="008E3F1F" w:rsidRDefault="00071A91" w:rsidP="00071A91">
      <w:pPr>
        <w:rPr>
          <w:sz w:val="24"/>
          <w:szCs w:val="24"/>
          <w:lang w:val="kk-KZ"/>
        </w:rPr>
      </w:pPr>
      <w:r>
        <w:rPr>
          <w:sz w:val="24"/>
          <w:szCs w:val="24"/>
          <w:lang w:val="kk-KZ"/>
        </w:rPr>
        <w:t>Д.</w:t>
      </w:r>
      <w:r w:rsidRPr="00605E00">
        <w:rPr>
          <w:sz w:val="24"/>
          <w:szCs w:val="24"/>
          <w:lang w:val="it-IT"/>
        </w:rPr>
        <w:t xml:space="preserve"> </w:t>
      </w:r>
      <w:r w:rsidRPr="00605E00">
        <w:rPr>
          <w:noProof/>
          <w:sz w:val="24"/>
          <w:szCs w:val="24"/>
          <w:lang w:val="kk-KZ"/>
        </w:rPr>
        <w:t xml:space="preserve"> </w:t>
      </w:r>
      <w:r w:rsidRPr="008E3F1F">
        <w:rPr>
          <w:sz w:val="24"/>
          <w:szCs w:val="24"/>
          <w:lang w:val="kk-KZ"/>
        </w:rPr>
        <w:t>Na + HCI =</w:t>
      </w:r>
    </w:p>
    <w:p w:rsidR="00071A91" w:rsidRPr="008E3F1F" w:rsidRDefault="00071A91" w:rsidP="00071A91">
      <w:pPr>
        <w:rPr>
          <w:sz w:val="24"/>
          <w:szCs w:val="24"/>
          <w:lang w:val="kk-KZ"/>
        </w:rPr>
      </w:pPr>
      <w:r>
        <w:rPr>
          <w:sz w:val="24"/>
          <w:szCs w:val="24"/>
          <w:lang w:val="kk-KZ"/>
        </w:rPr>
        <w:t>Е.</w:t>
      </w:r>
      <w:r w:rsidRPr="008E3F1F">
        <w:rPr>
          <w:sz w:val="24"/>
          <w:szCs w:val="24"/>
          <w:lang w:val="kk-KZ"/>
        </w:rPr>
        <w:t xml:space="preserve"> </w:t>
      </w:r>
      <w:r w:rsidRPr="00605E00">
        <w:rPr>
          <w:noProof/>
          <w:sz w:val="24"/>
          <w:szCs w:val="24"/>
          <w:lang w:val="kk-KZ" w:eastAsia="ko-KR"/>
        </w:rPr>
        <w:t xml:space="preserve"> </w:t>
      </w:r>
      <w:r w:rsidRPr="008E3F1F">
        <w:rPr>
          <w:sz w:val="24"/>
          <w:szCs w:val="24"/>
          <w:lang w:val="kk-KZ"/>
        </w:rPr>
        <w:t>Na +K2CO3 =</w:t>
      </w:r>
    </w:p>
    <w:p w:rsidR="00071A91" w:rsidRPr="00605E00" w:rsidRDefault="00071A91" w:rsidP="00071A91">
      <w:pPr>
        <w:rPr>
          <w:noProof/>
          <w:sz w:val="24"/>
          <w:szCs w:val="24"/>
          <w:lang w:val="kk-KZ"/>
        </w:rPr>
      </w:pPr>
      <w:r w:rsidRPr="008E3F1F">
        <w:rPr>
          <w:noProof/>
          <w:sz w:val="24"/>
          <w:szCs w:val="24"/>
          <w:lang w:val="kk-KZ"/>
        </w:rPr>
        <w:t>~</w:t>
      </w:r>
    </w:p>
    <w:p w:rsidR="00071A91" w:rsidRPr="00AB78B0" w:rsidRDefault="00071A91" w:rsidP="00071A91">
      <w:pPr>
        <w:rPr>
          <w:noProof/>
          <w:sz w:val="24"/>
          <w:szCs w:val="24"/>
          <w:lang w:val="kk-KZ"/>
        </w:rPr>
      </w:pPr>
      <w:r>
        <w:rPr>
          <w:noProof/>
          <w:sz w:val="24"/>
          <w:szCs w:val="24"/>
          <w:lang w:val="kk-KZ"/>
        </w:rPr>
        <w:t xml:space="preserve">259. </w:t>
      </w:r>
      <w:r w:rsidRPr="00AB78B0">
        <w:rPr>
          <w:noProof/>
          <w:sz w:val="24"/>
          <w:szCs w:val="24"/>
          <w:lang w:val="kk-KZ"/>
        </w:rPr>
        <w:t xml:space="preserve">Мырыш гидроксиді түзілетін реакция: </w:t>
      </w:r>
    </w:p>
    <w:p w:rsidR="00071A91" w:rsidRPr="00AB78B0" w:rsidRDefault="00071A91" w:rsidP="00071A91">
      <w:pPr>
        <w:rPr>
          <w:sz w:val="24"/>
          <w:szCs w:val="24"/>
          <w:lang w:val="kk-KZ"/>
        </w:rPr>
      </w:pPr>
      <w:r>
        <w:rPr>
          <w:sz w:val="24"/>
          <w:szCs w:val="24"/>
          <w:lang w:val="kk-KZ"/>
        </w:rPr>
        <w:t>А.</w:t>
      </w:r>
      <w:r w:rsidRPr="00AB78B0">
        <w:rPr>
          <w:sz w:val="24"/>
          <w:szCs w:val="24"/>
          <w:lang w:val="kk-KZ"/>
        </w:rPr>
        <w:t xml:space="preserve"> </w:t>
      </w:r>
      <w:r w:rsidRPr="00605E00">
        <w:rPr>
          <w:noProof/>
          <w:sz w:val="24"/>
          <w:szCs w:val="24"/>
          <w:lang w:val="kk-KZ"/>
        </w:rPr>
        <w:t xml:space="preserve"> </w:t>
      </w:r>
      <w:r w:rsidRPr="00AB78B0">
        <w:rPr>
          <w:sz w:val="24"/>
          <w:szCs w:val="24"/>
          <w:lang w:val="kk-KZ"/>
        </w:rPr>
        <w:t xml:space="preserve">ZnS04 + NaOH </w:t>
      </w:r>
      <w:r w:rsidRPr="00AB78B0">
        <w:rPr>
          <w:noProof/>
          <w:sz w:val="24"/>
          <w:szCs w:val="24"/>
          <w:lang w:val="kk-KZ"/>
        </w:rPr>
        <w:t>=</w:t>
      </w:r>
    </w:p>
    <w:p w:rsidR="00071A91" w:rsidRPr="00C2714F" w:rsidRDefault="00071A91" w:rsidP="00071A91">
      <w:pPr>
        <w:rPr>
          <w:sz w:val="24"/>
          <w:szCs w:val="24"/>
          <w:lang w:val="kk-KZ"/>
        </w:rPr>
      </w:pPr>
      <w:r>
        <w:rPr>
          <w:noProof/>
          <w:sz w:val="24"/>
          <w:szCs w:val="24"/>
          <w:lang w:val="kk-KZ"/>
        </w:rPr>
        <w:t>В.</w:t>
      </w:r>
      <w:r w:rsidRPr="00AB78B0">
        <w:rPr>
          <w:noProof/>
          <w:sz w:val="24"/>
          <w:szCs w:val="24"/>
          <w:lang w:val="kk-KZ"/>
        </w:rPr>
        <w:t xml:space="preserve"> </w:t>
      </w:r>
      <w:r w:rsidRPr="00605E00">
        <w:rPr>
          <w:noProof/>
          <w:sz w:val="24"/>
          <w:szCs w:val="24"/>
          <w:lang w:val="kk-KZ"/>
        </w:rPr>
        <w:t xml:space="preserve"> </w:t>
      </w:r>
      <w:r w:rsidRPr="00AB78B0">
        <w:rPr>
          <w:sz w:val="24"/>
          <w:szCs w:val="24"/>
          <w:lang w:val="kk-KZ"/>
        </w:rPr>
        <w:t xml:space="preserve">Zn + NaOH </w:t>
      </w:r>
      <w:r w:rsidRPr="00C2714F">
        <w:rPr>
          <w:noProof/>
          <w:sz w:val="24"/>
          <w:szCs w:val="24"/>
          <w:lang w:val="kk-KZ"/>
        </w:rPr>
        <w:t>=.</w:t>
      </w:r>
    </w:p>
    <w:p w:rsidR="00071A91" w:rsidRPr="00943557" w:rsidRDefault="00071A91" w:rsidP="00071A91">
      <w:pPr>
        <w:rPr>
          <w:sz w:val="24"/>
          <w:szCs w:val="24"/>
          <w:lang w:val="kk-KZ"/>
        </w:rPr>
      </w:pPr>
      <w:r>
        <w:rPr>
          <w:noProof/>
          <w:sz w:val="24"/>
          <w:szCs w:val="24"/>
          <w:lang w:val="kk-KZ"/>
        </w:rPr>
        <w:t>С.</w:t>
      </w:r>
      <w:r w:rsidRPr="00C2714F">
        <w:rPr>
          <w:noProof/>
          <w:sz w:val="24"/>
          <w:szCs w:val="24"/>
          <w:lang w:val="kk-KZ"/>
        </w:rPr>
        <w:t xml:space="preserve"> </w:t>
      </w:r>
      <w:r w:rsidRPr="00605E00">
        <w:rPr>
          <w:noProof/>
          <w:sz w:val="24"/>
          <w:szCs w:val="24"/>
          <w:lang w:val="kk-KZ"/>
        </w:rPr>
        <w:t xml:space="preserve"> </w:t>
      </w:r>
      <w:r w:rsidRPr="00C2714F">
        <w:rPr>
          <w:sz w:val="24"/>
          <w:szCs w:val="24"/>
          <w:lang w:val="kk-KZ"/>
        </w:rPr>
        <w:t xml:space="preserve">ZnO </w:t>
      </w:r>
      <w:r w:rsidRPr="00C2714F">
        <w:rPr>
          <w:noProof/>
          <w:sz w:val="24"/>
          <w:szCs w:val="24"/>
          <w:lang w:val="kk-KZ"/>
        </w:rPr>
        <w:t>+ Н</w:t>
      </w:r>
      <w:r w:rsidRPr="00943557">
        <w:rPr>
          <w:noProof/>
          <w:sz w:val="24"/>
          <w:szCs w:val="24"/>
          <w:lang w:val="kk-KZ"/>
        </w:rPr>
        <w:t>2 . =</w:t>
      </w:r>
    </w:p>
    <w:p w:rsidR="00071A91" w:rsidRPr="00943557" w:rsidRDefault="00071A91" w:rsidP="00071A91">
      <w:pPr>
        <w:rPr>
          <w:noProof/>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943557">
        <w:rPr>
          <w:sz w:val="24"/>
          <w:szCs w:val="24"/>
          <w:lang w:val="kk-KZ"/>
        </w:rPr>
        <w:t xml:space="preserve">ZnO </w:t>
      </w:r>
      <w:r w:rsidRPr="00943557">
        <w:rPr>
          <w:noProof/>
          <w:sz w:val="24"/>
          <w:szCs w:val="24"/>
          <w:lang w:val="kk-KZ"/>
        </w:rPr>
        <w:t xml:space="preserve">+ </w:t>
      </w:r>
      <w:r w:rsidRPr="00943557">
        <w:rPr>
          <w:sz w:val="24"/>
          <w:szCs w:val="24"/>
          <w:lang w:val="kk-KZ"/>
        </w:rPr>
        <w:t xml:space="preserve">NaOH </w:t>
      </w:r>
      <w:r w:rsidRPr="00943557">
        <w:rPr>
          <w:noProof/>
          <w:sz w:val="24"/>
          <w:szCs w:val="24"/>
          <w:lang w:val="kk-KZ"/>
        </w:rPr>
        <w:t>=.</w:t>
      </w:r>
    </w:p>
    <w:p w:rsidR="00071A91" w:rsidRPr="00943557" w:rsidRDefault="00071A91" w:rsidP="00071A91">
      <w:pPr>
        <w:rPr>
          <w:noProof/>
          <w:sz w:val="24"/>
          <w:szCs w:val="24"/>
          <w:lang w:val="kk-KZ"/>
        </w:rPr>
      </w:pPr>
      <w:r>
        <w:rPr>
          <w:sz w:val="24"/>
          <w:szCs w:val="24"/>
          <w:lang w:val="kk-KZ"/>
        </w:rPr>
        <w:t>Е.</w:t>
      </w:r>
      <w:r w:rsidRPr="00943557">
        <w:rPr>
          <w:sz w:val="24"/>
          <w:szCs w:val="24"/>
          <w:lang w:val="kk-KZ"/>
        </w:rPr>
        <w:t xml:space="preserve"> </w:t>
      </w:r>
      <w:r w:rsidRPr="00605E00">
        <w:rPr>
          <w:noProof/>
          <w:sz w:val="24"/>
          <w:szCs w:val="24"/>
          <w:lang w:val="kk-KZ" w:eastAsia="ko-KR"/>
        </w:rPr>
        <w:t xml:space="preserve"> </w:t>
      </w:r>
      <w:r w:rsidRPr="00943557">
        <w:rPr>
          <w:sz w:val="24"/>
          <w:szCs w:val="24"/>
          <w:lang w:val="kk-KZ"/>
        </w:rPr>
        <w:t>Zn + KOH=</w:t>
      </w:r>
    </w:p>
    <w:p w:rsidR="00071A91" w:rsidRPr="00605E00" w:rsidRDefault="00071A91" w:rsidP="00071A91">
      <w:pPr>
        <w:rPr>
          <w:noProof/>
          <w:sz w:val="24"/>
          <w:szCs w:val="24"/>
          <w:lang w:val="kk-KZ"/>
        </w:rPr>
      </w:pPr>
      <w:r w:rsidRPr="00943557">
        <w:rPr>
          <w:noProof/>
          <w:sz w:val="24"/>
          <w:szCs w:val="24"/>
          <w:lang w:val="kk-KZ"/>
        </w:rPr>
        <w:t>~</w:t>
      </w:r>
    </w:p>
    <w:p w:rsidR="00071A91" w:rsidRPr="00943557" w:rsidRDefault="00071A91" w:rsidP="00071A91">
      <w:pPr>
        <w:rPr>
          <w:sz w:val="24"/>
          <w:szCs w:val="24"/>
          <w:lang w:val="kk-KZ"/>
        </w:rPr>
      </w:pPr>
      <w:r>
        <w:rPr>
          <w:noProof/>
          <w:sz w:val="24"/>
          <w:szCs w:val="24"/>
          <w:lang w:val="kk-KZ"/>
        </w:rPr>
        <w:t xml:space="preserve">260. </w:t>
      </w:r>
      <w:r w:rsidRPr="00943557">
        <w:rPr>
          <w:noProof/>
          <w:sz w:val="24"/>
          <w:szCs w:val="24"/>
          <w:lang w:val="kk-KZ"/>
        </w:rPr>
        <w:t xml:space="preserve">К2O + </w:t>
      </w:r>
      <w:r w:rsidRPr="00943557">
        <w:rPr>
          <w:sz w:val="24"/>
          <w:szCs w:val="24"/>
          <w:lang w:val="kk-KZ"/>
        </w:rPr>
        <w:t>HN03</w:t>
      </w:r>
      <w:r w:rsidRPr="00943557">
        <w:rPr>
          <w:noProof/>
          <w:sz w:val="24"/>
          <w:szCs w:val="24"/>
          <w:lang w:val="kk-KZ"/>
        </w:rPr>
        <w:t>→ әрекеттескенде не түзіледі?</w:t>
      </w:r>
    </w:p>
    <w:p w:rsidR="00071A91" w:rsidRPr="00943557" w:rsidRDefault="00071A91" w:rsidP="00071A91">
      <w:pPr>
        <w:rPr>
          <w:sz w:val="24"/>
          <w:szCs w:val="24"/>
          <w:lang w:val="kk-KZ"/>
        </w:rPr>
      </w:pPr>
      <w:r>
        <w:rPr>
          <w:sz w:val="24"/>
          <w:szCs w:val="24"/>
          <w:lang w:val="kk-KZ"/>
        </w:rPr>
        <w:t>А.</w:t>
      </w:r>
      <w:r w:rsidRPr="00943557">
        <w:rPr>
          <w:sz w:val="24"/>
          <w:szCs w:val="24"/>
          <w:lang w:val="kk-KZ"/>
        </w:rPr>
        <w:t xml:space="preserve">  </w:t>
      </w:r>
      <w:r w:rsidRPr="00605E00">
        <w:rPr>
          <w:noProof/>
          <w:sz w:val="24"/>
          <w:szCs w:val="24"/>
          <w:lang w:val="kk-KZ"/>
        </w:rPr>
        <w:t xml:space="preserve"> </w:t>
      </w:r>
      <w:r w:rsidRPr="00943557">
        <w:rPr>
          <w:sz w:val="24"/>
          <w:szCs w:val="24"/>
          <w:lang w:val="kk-KZ"/>
        </w:rPr>
        <w:t>2KNO3.</w:t>
      </w:r>
    </w:p>
    <w:p w:rsidR="00071A91" w:rsidRPr="00943557" w:rsidRDefault="00071A91" w:rsidP="00071A91">
      <w:pPr>
        <w:rPr>
          <w:sz w:val="24"/>
          <w:szCs w:val="24"/>
          <w:lang w:val="kk-KZ"/>
        </w:rPr>
      </w:pPr>
      <w:r>
        <w:rPr>
          <w:noProof/>
          <w:sz w:val="24"/>
          <w:szCs w:val="24"/>
          <w:lang w:val="kk-KZ"/>
        </w:rPr>
        <w:t>В.</w:t>
      </w:r>
      <w:r w:rsidRPr="00943557">
        <w:rPr>
          <w:noProof/>
          <w:sz w:val="24"/>
          <w:szCs w:val="24"/>
          <w:lang w:val="kk-KZ"/>
        </w:rPr>
        <w:t xml:space="preserve">  </w:t>
      </w:r>
      <w:r w:rsidRPr="00605E00">
        <w:rPr>
          <w:noProof/>
          <w:sz w:val="24"/>
          <w:szCs w:val="24"/>
          <w:lang w:val="kk-KZ"/>
        </w:rPr>
        <w:t xml:space="preserve"> </w:t>
      </w:r>
      <w:r w:rsidRPr="00943557">
        <w:rPr>
          <w:sz w:val="24"/>
          <w:szCs w:val="24"/>
          <w:lang w:val="kk-KZ"/>
        </w:rPr>
        <w:t xml:space="preserve">KNO3. </w:t>
      </w:r>
    </w:p>
    <w:p w:rsidR="00071A91" w:rsidRPr="00943557" w:rsidRDefault="00071A91" w:rsidP="00071A91">
      <w:pPr>
        <w:rPr>
          <w:sz w:val="24"/>
          <w:szCs w:val="24"/>
          <w:lang w:val="kk-KZ"/>
        </w:rPr>
      </w:pPr>
      <w:r>
        <w:rPr>
          <w:noProof/>
          <w:sz w:val="24"/>
          <w:szCs w:val="24"/>
          <w:lang w:val="kk-KZ"/>
        </w:rPr>
        <w:t>С.</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К2СO3.</w:t>
      </w:r>
    </w:p>
    <w:p w:rsidR="00071A91" w:rsidRPr="00943557" w:rsidRDefault="00071A91" w:rsidP="00071A91">
      <w:pPr>
        <w:rPr>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943557">
        <w:rPr>
          <w:sz w:val="24"/>
          <w:szCs w:val="24"/>
          <w:lang w:val="kk-KZ"/>
        </w:rPr>
        <w:t>KOH.</w:t>
      </w:r>
    </w:p>
    <w:p w:rsidR="00071A91" w:rsidRPr="00943557" w:rsidRDefault="00071A91" w:rsidP="00071A91">
      <w:pPr>
        <w:rPr>
          <w:sz w:val="24"/>
          <w:szCs w:val="24"/>
          <w:lang w:val="kk-KZ"/>
        </w:rPr>
      </w:pPr>
      <w:r>
        <w:rPr>
          <w:sz w:val="24"/>
          <w:szCs w:val="24"/>
          <w:lang w:val="kk-KZ"/>
        </w:rPr>
        <w:t>Е.</w:t>
      </w:r>
      <w:r w:rsidRPr="00943557">
        <w:rPr>
          <w:sz w:val="24"/>
          <w:szCs w:val="24"/>
          <w:lang w:val="kk-KZ"/>
        </w:rPr>
        <w:t xml:space="preserve"> </w:t>
      </w:r>
      <w:r w:rsidRPr="00605E00">
        <w:rPr>
          <w:noProof/>
          <w:sz w:val="24"/>
          <w:szCs w:val="24"/>
          <w:lang w:val="kk-KZ" w:eastAsia="ko-KR"/>
        </w:rPr>
        <w:t xml:space="preserve"> </w:t>
      </w:r>
      <w:r w:rsidRPr="00943557">
        <w:rPr>
          <w:sz w:val="24"/>
          <w:szCs w:val="24"/>
          <w:lang w:val="kk-KZ"/>
        </w:rPr>
        <w:t>KCI</w:t>
      </w:r>
    </w:p>
    <w:p w:rsidR="00071A91" w:rsidRPr="00605E00" w:rsidRDefault="00071A91" w:rsidP="00071A91">
      <w:pPr>
        <w:rPr>
          <w:noProof/>
          <w:sz w:val="24"/>
          <w:szCs w:val="24"/>
          <w:lang w:val="kk-KZ"/>
        </w:rPr>
      </w:pPr>
      <w:r w:rsidRPr="00943557">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261. </w:t>
      </w:r>
      <w:r w:rsidRPr="00605E00">
        <w:rPr>
          <w:noProof/>
          <w:sz w:val="24"/>
          <w:szCs w:val="24"/>
          <w:lang w:val="kk-KZ"/>
        </w:rPr>
        <w:t>Калий сумен әрекеттескенде түзілетін күрделі заттың молярлық</w:t>
      </w:r>
    </w:p>
    <w:p w:rsidR="00071A91" w:rsidRPr="00943557" w:rsidRDefault="00071A91" w:rsidP="00071A91">
      <w:pPr>
        <w:rPr>
          <w:sz w:val="24"/>
          <w:szCs w:val="24"/>
          <w:lang w:val="kk-KZ"/>
        </w:rPr>
      </w:pPr>
      <w:r w:rsidRPr="00943557">
        <w:rPr>
          <w:noProof/>
          <w:sz w:val="24"/>
          <w:szCs w:val="24"/>
          <w:lang w:val="kk-KZ"/>
        </w:rPr>
        <w:t>массасын көрсетіңіз.</w:t>
      </w:r>
    </w:p>
    <w:p w:rsidR="00071A91" w:rsidRPr="00943557" w:rsidRDefault="00071A91" w:rsidP="00071A91">
      <w:pPr>
        <w:rPr>
          <w:sz w:val="24"/>
          <w:szCs w:val="24"/>
          <w:lang w:val="kk-KZ"/>
        </w:rPr>
      </w:pPr>
      <w:r>
        <w:rPr>
          <w:noProof/>
          <w:sz w:val="24"/>
          <w:szCs w:val="24"/>
          <w:lang w:val="kk-KZ"/>
        </w:rPr>
        <w:t>А.</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56 г/моль.</w:t>
      </w:r>
    </w:p>
    <w:p w:rsidR="00071A91" w:rsidRPr="00943557" w:rsidRDefault="00071A91" w:rsidP="00071A91">
      <w:pPr>
        <w:rPr>
          <w:noProof/>
          <w:sz w:val="24"/>
          <w:szCs w:val="24"/>
          <w:lang w:val="kk-KZ"/>
        </w:rPr>
      </w:pPr>
      <w:r>
        <w:rPr>
          <w:noProof/>
          <w:sz w:val="24"/>
          <w:szCs w:val="24"/>
          <w:lang w:val="kk-KZ"/>
        </w:rPr>
        <w:t>В.</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84 г/моль.</w:t>
      </w:r>
    </w:p>
    <w:p w:rsidR="00071A91" w:rsidRPr="00943557" w:rsidRDefault="00071A91" w:rsidP="00071A91">
      <w:pPr>
        <w:rPr>
          <w:sz w:val="24"/>
          <w:szCs w:val="24"/>
          <w:lang w:val="kk-KZ"/>
        </w:rPr>
      </w:pPr>
      <w:r>
        <w:rPr>
          <w:noProof/>
          <w:sz w:val="24"/>
          <w:szCs w:val="24"/>
          <w:lang w:val="kk-KZ"/>
        </w:rPr>
        <w:t>С.</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96 г/моль.</w:t>
      </w:r>
    </w:p>
    <w:p w:rsidR="00071A91" w:rsidRPr="00943557" w:rsidRDefault="00071A91" w:rsidP="00071A91">
      <w:pPr>
        <w:rPr>
          <w:noProof/>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943557">
        <w:rPr>
          <w:noProof/>
          <w:sz w:val="24"/>
          <w:szCs w:val="24"/>
          <w:lang w:val="kk-KZ"/>
        </w:rPr>
        <w:t>112г/моль.</w:t>
      </w:r>
    </w:p>
    <w:p w:rsidR="00071A91" w:rsidRPr="00943557" w:rsidRDefault="00071A91" w:rsidP="00071A91">
      <w:pPr>
        <w:rPr>
          <w:sz w:val="24"/>
          <w:szCs w:val="24"/>
          <w:lang w:val="kk-KZ"/>
        </w:rPr>
      </w:pPr>
      <w:r>
        <w:rPr>
          <w:sz w:val="24"/>
          <w:szCs w:val="24"/>
          <w:lang w:val="kk-KZ"/>
        </w:rPr>
        <w:lastRenderedPageBreak/>
        <w:t>Е.</w:t>
      </w:r>
      <w:r w:rsidRPr="00943557">
        <w:rPr>
          <w:sz w:val="24"/>
          <w:szCs w:val="24"/>
          <w:lang w:val="kk-KZ"/>
        </w:rPr>
        <w:t xml:space="preserve">  </w:t>
      </w:r>
      <w:r w:rsidRPr="00943557">
        <w:rPr>
          <w:noProof/>
          <w:sz w:val="24"/>
          <w:szCs w:val="24"/>
          <w:lang w:val="kk-KZ"/>
        </w:rPr>
        <w:t>115г/моль.</w:t>
      </w:r>
    </w:p>
    <w:p w:rsidR="00071A91" w:rsidRPr="00605E00" w:rsidRDefault="00071A91" w:rsidP="00071A91">
      <w:pPr>
        <w:rPr>
          <w:noProof/>
          <w:sz w:val="24"/>
          <w:szCs w:val="24"/>
          <w:lang w:val="kk-KZ"/>
        </w:rPr>
      </w:pPr>
      <w:r w:rsidRPr="00943557">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262. </w:t>
      </w:r>
      <w:r w:rsidRPr="00605E00">
        <w:rPr>
          <w:noProof/>
          <w:sz w:val="24"/>
          <w:szCs w:val="24"/>
          <w:lang w:val="kk-KZ"/>
        </w:rPr>
        <w:t>Ерітіндіде диссоциацияланғанда сутек катионына және қышқыл қалдығы анионына ыдырайтын қосылысты ата ...</w:t>
      </w:r>
    </w:p>
    <w:p w:rsidR="00071A91" w:rsidRPr="00605E00" w:rsidRDefault="00071A91" w:rsidP="00071A91">
      <w:pPr>
        <w:rPr>
          <w:noProof/>
          <w:sz w:val="24"/>
          <w:szCs w:val="24"/>
          <w:lang w:val="kk-KZ"/>
        </w:rPr>
      </w:pPr>
      <w:r>
        <w:rPr>
          <w:noProof/>
          <w:sz w:val="24"/>
          <w:szCs w:val="24"/>
          <w:lang w:val="kk-KZ"/>
        </w:rPr>
        <w:t>А.</w:t>
      </w:r>
      <w:r w:rsidRPr="00605E00">
        <w:rPr>
          <w:noProof/>
          <w:sz w:val="24"/>
          <w:szCs w:val="24"/>
          <w:lang w:val="kk-KZ"/>
        </w:rPr>
        <w:t xml:space="preserve">  Қышқыл.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Негіз.</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Негіздік оксиді.</w:t>
      </w:r>
    </w:p>
    <w:p w:rsidR="00071A91" w:rsidRPr="00605E00" w:rsidRDefault="00071A91" w:rsidP="00071A91">
      <w:pPr>
        <w:rPr>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Қышқылдық оксиді.</w:t>
      </w:r>
    </w:p>
    <w:p w:rsidR="00071A91" w:rsidRPr="00605E00" w:rsidRDefault="00071A91" w:rsidP="00071A91">
      <w:pPr>
        <w:rPr>
          <w:noProof/>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Тұз.</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263. </w:t>
      </w:r>
      <w:r w:rsidRPr="00605E00">
        <w:rPr>
          <w:noProof/>
          <w:sz w:val="24"/>
          <w:szCs w:val="24"/>
          <w:lang w:val="kk-KZ"/>
        </w:rPr>
        <w:t xml:space="preserve">Азотты қышқылға сәйкес келетін оксид </w:t>
      </w:r>
    </w:p>
    <w:p w:rsidR="00071A91" w:rsidRPr="00943557" w:rsidRDefault="00071A91" w:rsidP="00071A91">
      <w:pPr>
        <w:rPr>
          <w:sz w:val="24"/>
          <w:szCs w:val="24"/>
          <w:lang w:val="kk-KZ"/>
        </w:rPr>
      </w:pPr>
      <w:r>
        <w:rPr>
          <w:sz w:val="24"/>
          <w:szCs w:val="24"/>
          <w:lang w:val="kk-KZ"/>
        </w:rPr>
        <w:t>А.</w:t>
      </w:r>
      <w:r w:rsidRPr="00943557">
        <w:rPr>
          <w:sz w:val="24"/>
          <w:szCs w:val="24"/>
          <w:lang w:val="kk-KZ"/>
        </w:rPr>
        <w:t xml:space="preserve">  </w:t>
      </w:r>
      <w:r w:rsidRPr="00605E00">
        <w:rPr>
          <w:noProof/>
          <w:sz w:val="24"/>
          <w:szCs w:val="24"/>
          <w:lang w:val="kk-KZ"/>
        </w:rPr>
        <w:t xml:space="preserve"> </w:t>
      </w:r>
      <w:r w:rsidRPr="00943557">
        <w:rPr>
          <w:sz w:val="24"/>
          <w:szCs w:val="24"/>
          <w:lang w:val="kk-KZ"/>
        </w:rPr>
        <w:t>N2О3</w:t>
      </w:r>
    </w:p>
    <w:p w:rsidR="00071A91" w:rsidRPr="00943557" w:rsidRDefault="00071A91" w:rsidP="00071A91">
      <w:pPr>
        <w:rPr>
          <w:sz w:val="24"/>
          <w:szCs w:val="24"/>
          <w:lang w:val="kk-KZ"/>
        </w:rPr>
      </w:pPr>
      <w:r>
        <w:rPr>
          <w:noProof/>
          <w:sz w:val="24"/>
          <w:szCs w:val="24"/>
          <w:lang w:val="kk-KZ"/>
        </w:rPr>
        <w:t>В.</w:t>
      </w:r>
      <w:r w:rsidRPr="00943557">
        <w:rPr>
          <w:noProof/>
          <w:sz w:val="24"/>
          <w:szCs w:val="24"/>
          <w:lang w:val="kk-KZ"/>
        </w:rPr>
        <w:t xml:space="preserve">  </w:t>
      </w:r>
      <w:r w:rsidRPr="00605E00">
        <w:rPr>
          <w:noProof/>
          <w:sz w:val="24"/>
          <w:szCs w:val="24"/>
          <w:lang w:val="kk-KZ"/>
        </w:rPr>
        <w:t xml:space="preserve"> </w:t>
      </w:r>
      <w:r w:rsidRPr="00943557">
        <w:rPr>
          <w:sz w:val="24"/>
          <w:szCs w:val="24"/>
          <w:lang w:val="kk-KZ"/>
        </w:rPr>
        <w:t>N2О</w:t>
      </w:r>
    </w:p>
    <w:p w:rsidR="00071A91" w:rsidRPr="00943557" w:rsidRDefault="00071A91" w:rsidP="00071A91">
      <w:pPr>
        <w:rPr>
          <w:sz w:val="24"/>
          <w:szCs w:val="24"/>
          <w:lang w:val="kk-KZ"/>
        </w:rPr>
      </w:pPr>
      <w:r>
        <w:rPr>
          <w:noProof/>
          <w:sz w:val="24"/>
          <w:szCs w:val="24"/>
          <w:lang w:val="kk-KZ"/>
        </w:rPr>
        <w:t>С.</w:t>
      </w:r>
      <w:r w:rsidRPr="00943557">
        <w:rPr>
          <w:noProof/>
          <w:sz w:val="24"/>
          <w:szCs w:val="24"/>
          <w:lang w:val="kk-KZ"/>
        </w:rPr>
        <w:t xml:space="preserve">  </w:t>
      </w:r>
      <w:r w:rsidRPr="00605E00">
        <w:rPr>
          <w:noProof/>
          <w:sz w:val="24"/>
          <w:szCs w:val="24"/>
          <w:lang w:val="kk-KZ"/>
        </w:rPr>
        <w:t xml:space="preserve"> </w:t>
      </w:r>
      <w:r w:rsidRPr="00943557">
        <w:rPr>
          <w:sz w:val="24"/>
          <w:szCs w:val="24"/>
          <w:lang w:val="kk-KZ"/>
        </w:rPr>
        <w:t xml:space="preserve">NO </w:t>
      </w:r>
    </w:p>
    <w:p w:rsidR="00071A91" w:rsidRPr="00943557" w:rsidRDefault="00071A91" w:rsidP="00071A91">
      <w:pPr>
        <w:rPr>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943557">
        <w:rPr>
          <w:sz w:val="24"/>
          <w:szCs w:val="24"/>
          <w:lang w:val="kk-KZ"/>
        </w:rPr>
        <w:t xml:space="preserve">N2О5 </w:t>
      </w:r>
    </w:p>
    <w:p w:rsidR="00071A91" w:rsidRPr="00943557" w:rsidRDefault="00071A91" w:rsidP="00071A91">
      <w:pPr>
        <w:rPr>
          <w:sz w:val="24"/>
          <w:szCs w:val="24"/>
          <w:lang w:val="kk-KZ"/>
        </w:rPr>
      </w:pPr>
      <w:r>
        <w:rPr>
          <w:sz w:val="24"/>
          <w:szCs w:val="24"/>
          <w:lang w:val="kk-KZ"/>
        </w:rPr>
        <w:t>Е.</w:t>
      </w:r>
      <w:r w:rsidRPr="00943557">
        <w:rPr>
          <w:sz w:val="24"/>
          <w:szCs w:val="24"/>
          <w:lang w:val="kk-KZ"/>
        </w:rPr>
        <w:t xml:space="preserve">  </w:t>
      </w:r>
      <w:r w:rsidRPr="00605E00">
        <w:rPr>
          <w:noProof/>
          <w:sz w:val="24"/>
          <w:szCs w:val="24"/>
          <w:lang w:val="kk-KZ" w:eastAsia="ko-KR"/>
        </w:rPr>
        <w:t xml:space="preserve"> </w:t>
      </w:r>
      <w:r w:rsidRPr="00943557">
        <w:rPr>
          <w:sz w:val="24"/>
          <w:szCs w:val="24"/>
          <w:lang w:val="kk-KZ"/>
        </w:rPr>
        <w:t>N2О9</w:t>
      </w:r>
    </w:p>
    <w:p w:rsidR="00071A91" w:rsidRPr="00605E00" w:rsidRDefault="00071A91" w:rsidP="00071A91">
      <w:pPr>
        <w:rPr>
          <w:noProof/>
          <w:sz w:val="24"/>
          <w:szCs w:val="24"/>
          <w:lang w:val="kk-KZ"/>
        </w:rPr>
      </w:pPr>
      <w:r w:rsidRPr="00943557">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265. </w:t>
      </w:r>
      <w:r w:rsidRPr="00605E00">
        <w:rPr>
          <w:noProof/>
          <w:sz w:val="24"/>
          <w:szCs w:val="24"/>
          <w:lang w:val="kk-KZ"/>
        </w:rPr>
        <w:t xml:space="preserve">Күкірт қышқылының </w:t>
      </w:r>
      <w:smartTag w:uri="urn:schemas-microsoft-com:office:smarttags" w:element="metricconverter">
        <w:smartTagPr>
          <w:attr w:name="ProductID" w:val="320 г"/>
        </w:smartTagPr>
        <w:r w:rsidRPr="00605E00">
          <w:rPr>
            <w:noProof/>
            <w:sz w:val="24"/>
            <w:szCs w:val="24"/>
            <w:lang w:val="kk-KZ"/>
          </w:rPr>
          <w:t>320 г</w:t>
        </w:r>
      </w:smartTag>
      <w:r w:rsidRPr="00605E00">
        <w:rPr>
          <w:noProof/>
          <w:sz w:val="24"/>
          <w:szCs w:val="24"/>
          <w:lang w:val="kk-KZ"/>
        </w:rPr>
        <w:t xml:space="preserve"> 10 %-ті ерітіндісіне </w:t>
      </w:r>
      <w:smartTag w:uri="urn:schemas-microsoft-com:office:smarttags" w:element="metricconverter">
        <w:smartTagPr>
          <w:attr w:name="ProductID" w:val="80 г"/>
        </w:smartTagPr>
        <w:r w:rsidRPr="00605E00">
          <w:rPr>
            <w:noProof/>
            <w:sz w:val="24"/>
            <w:szCs w:val="24"/>
            <w:lang w:val="kk-KZ"/>
          </w:rPr>
          <w:t>80 г</w:t>
        </w:r>
      </w:smartTag>
      <w:r w:rsidRPr="00605E00">
        <w:rPr>
          <w:noProof/>
          <w:sz w:val="24"/>
          <w:szCs w:val="24"/>
          <w:lang w:val="kk-KZ"/>
        </w:rPr>
        <w:t xml:space="preserve"> су қосқанда</w:t>
      </w:r>
    </w:p>
    <w:p w:rsidR="00071A91" w:rsidRPr="00605E00" w:rsidRDefault="00071A91" w:rsidP="00071A91">
      <w:pPr>
        <w:rPr>
          <w:sz w:val="24"/>
          <w:szCs w:val="24"/>
          <w:lang w:val="kk-KZ"/>
        </w:rPr>
      </w:pPr>
      <w:r w:rsidRPr="00605E00">
        <w:rPr>
          <w:noProof/>
          <w:sz w:val="24"/>
          <w:szCs w:val="24"/>
          <w:lang w:val="kk-KZ"/>
        </w:rPr>
        <w:t xml:space="preserve">алынған ерітіндідегі </w:t>
      </w:r>
      <w:r w:rsidRPr="00605E00">
        <w:rPr>
          <w:sz w:val="24"/>
          <w:szCs w:val="24"/>
          <w:lang w:val="kk-KZ"/>
        </w:rPr>
        <w:t xml:space="preserve">H2SО4 </w:t>
      </w:r>
      <w:r w:rsidRPr="00605E00">
        <w:rPr>
          <w:noProof/>
          <w:sz w:val="24"/>
          <w:szCs w:val="24"/>
          <w:lang w:val="kk-KZ"/>
        </w:rPr>
        <w:t>-тің массалық үлесі...</w:t>
      </w:r>
    </w:p>
    <w:p w:rsidR="00071A91" w:rsidRPr="00943557" w:rsidRDefault="00071A91" w:rsidP="00071A91">
      <w:pPr>
        <w:rPr>
          <w:sz w:val="24"/>
          <w:szCs w:val="24"/>
          <w:lang w:val="kk-KZ"/>
        </w:rPr>
      </w:pPr>
      <w:r>
        <w:rPr>
          <w:noProof/>
          <w:sz w:val="24"/>
          <w:szCs w:val="24"/>
          <w:lang w:val="kk-KZ"/>
        </w:rPr>
        <w:t>А.</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8 %.</w:t>
      </w:r>
    </w:p>
    <w:p w:rsidR="00071A91" w:rsidRPr="00605E00" w:rsidRDefault="00071A91" w:rsidP="00071A91">
      <w:pPr>
        <w:rPr>
          <w:sz w:val="24"/>
          <w:szCs w:val="24"/>
        </w:rPr>
      </w:pPr>
      <w:r>
        <w:rPr>
          <w:noProof/>
          <w:sz w:val="24"/>
          <w:szCs w:val="24"/>
          <w:lang w:val="kk-KZ"/>
        </w:rPr>
        <w:t>В.</w:t>
      </w:r>
      <w:r w:rsidRPr="00943557">
        <w:rPr>
          <w:noProof/>
          <w:sz w:val="24"/>
          <w:szCs w:val="24"/>
          <w:lang w:val="kk-KZ"/>
        </w:rPr>
        <w:t xml:space="preserve"> </w:t>
      </w:r>
      <w:r w:rsidRPr="00605E00">
        <w:rPr>
          <w:noProof/>
          <w:sz w:val="24"/>
          <w:szCs w:val="24"/>
          <w:lang w:val="kk-KZ"/>
        </w:rPr>
        <w:t xml:space="preserve"> </w:t>
      </w:r>
      <w:r w:rsidRPr="00605E00">
        <w:rPr>
          <w:noProof/>
          <w:sz w:val="24"/>
          <w:szCs w:val="24"/>
        </w:rPr>
        <w:t>6%.</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7%.</w:t>
      </w:r>
    </w:p>
    <w:p w:rsidR="00071A91" w:rsidRPr="00605E00" w:rsidRDefault="00071A91" w:rsidP="00071A91">
      <w:pPr>
        <w:rPr>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sz w:val="24"/>
          <w:szCs w:val="24"/>
        </w:rPr>
        <w:t>10 %</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sz w:val="24"/>
          <w:szCs w:val="24"/>
        </w:rPr>
        <w:t>15 %.</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rPr>
      </w:pPr>
      <w:r>
        <w:rPr>
          <w:noProof/>
          <w:sz w:val="24"/>
          <w:szCs w:val="24"/>
          <w:lang w:val="kk-KZ"/>
        </w:rPr>
        <w:t xml:space="preserve">266. </w:t>
      </w:r>
      <w:r w:rsidRPr="00605E00">
        <w:rPr>
          <w:noProof/>
          <w:sz w:val="24"/>
          <w:szCs w:val="24"/>
        </w:rPr>
        <w:t>Ғе(ОН)2 + О2 + Н2О = Ғе(ОН)3</w:t>
      </w:r>
    </w:p>
    <w:p w:rsidR="00071A91" w:rsidRPr="00605E00" w:rsidRDefault="00071A91" w:rsidP="00071A91">
      <w:pPr>
        <w:rPr>
          <w:sz w:val="24"/>
          <w:szCs w:val="24"/>
        </w:rPr>
      </w:pPr>
      <w:r w:rsidRPr="00605E00">
        <w:rPr>
          <w:noProof/>
          <w:sz w:val="24"/>
          <w:szCs w:val="24"/>
        </w:rPr>
        <w:t>реакцияны теңестіргендегі барлық коэффициенттердің</w:t>
      </w:r>
    </w:p>
    <w:p w:rsidR="00071A91" w:rsidRPr="00605E00" w:rsidRDefault="00071A91" w:rsidP="00071A91">
      <w:pPr>
        <w:rPr>
          <w:sz w:val="24"/>
          <w:szCs w:val="24"/>
        </w:rPr>
      </w:pPr>
      <w:r w:rsidRPr="00605E00">
        <w:rPr>
          <w:noProof/>
          <w:sz w:val="24"/>
          <w:szCs w:val="24"/>
        </w:rPr>
        <w:t>қосындысы ...</w:t>
      </w:r>
    </w:p>
    <w:p w:rsidR="00071A91" w:rsidRPr="00605E00" w:rsidRDefault="00071A91" w:rsidP="00071A91">
      <w:pPr>
        <w:rPr>
          <w:sz w:val="24"/>
          <w:szCs w:val="24"/>
        </w:rPr>
      </w:pPr>
      <w:r>
        <w:rPr>
          <w:noProof/>
          <w:sz w:val="24"/>
          <w:szCs w:val="24"/>
          <w:lang w:val="kk-KZ"/>
        </w:rPr>
        <w:t>А.</w:t>
      </w:r>
      <w:r w:rsidRPr="00605E00">
        <w:rPr>
          <w:noProof/>
          <w:sz w:val="24"/>
          <w:szCs w:val="24"/>
        </w:rPr>
        <w:t xml:space="preserve">  </w:t>
      </w:r>
      <w:r w:rsidRPr="00605E00">
        <w:rPr>
          <w:noProof/>
          <w:sz w:val="24"/>
          <w:szCs w:val="24"/>
          <w:lang w:val="kk-KZ"/>
        </w:rPr>
        <w:t xml:space="preserve"> </w:t>
      </w:r>
      <w:r w:rsidRPr="00605E00">
        <w:rPr>
          <w:noProof/>
          <w:sz w:val="24"/>
          <w:szCs w:val="24"/>
        </w:rPr>
        <w:t>11.</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noProof/>
          <w:sz w:val="24"/>
          <w:szCs w:val="24"/>
        </w:rPr>
        <w:t>12.</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noProof/>
          <w:sz w:val="24"/>
          <w:szCs w:val="24"/>
        </w:rPr>
        <w:t>13.</w:t>
      </w:r>
    </w:p>
    <w:p w:rsidR="00071A91" w:rsidRPr="00605E00" w:rsidRDefault="00071A91" w:rsidP="00071A91">
      <w:pPr>
        <w:rPr>
          <w:noProof/>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noProof/>
          <w:sz w:val="24"/>
          <w:szCs w:val="24"/>
        </w:rPr>
        <w:t>10.</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noProof/>
          <w:sz w:val="24"/>
          <w:szCs w:val="24"/>
        </w:rPr>
        <w:t>17.</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rPr>
      </w:pPr>
      <w:r>
        <w:rPr>
          <w:noProof/>
          <w:sz w:val="24"/>
          <w:szCs w:val="24"/>
          <w:lang w:val="kk-KZ"/>
        </w:rPr>
        <w:t xml:space="preserve">267. </w:t>
      </w:r>
      <w:r w:rsidRPr="00605E00">
        <w:rPr>
          <w:noProof/>
          <w:sz w:val="24"/>
          <w:szCs w:val="24"/>
        </w:rPr>
        <w:t xml:space="preserve">Реакция теңдеулерінің қайсысы бейтараптану реакция </w:t>
      </w:r>
    </w:p>
    <w:p w:rsidR="00071A91" w:rsidRPr="00605E00" w:rsidRDefault="00071A91" w:rsidP="00071A91">
      <w:pPr>
        <w:rPr>
          <w:noProof/>
          <w:sz w:val="24"/>
          <w:szCs w:val="24"/>
        </w:rPr>
      </w:pPr>
      <w:r w:rsidRPr="00605E00">
        <w:rPr>
          <w:noProof/>
          <w:sz w:val="24"/>
          <w:szCs w:val="24"/>
        </w:rPr>
        <w:t xml:space="preserve">жатады? </w:t>
      </w:r>
    </w:p>
    <w:p w:rsidR="00071A91" w:rsidRPr="00605E00" w:rsidRDefault="00071A91" w:rsidP="00071A91">
      <w:pPr>
        <w:rPr>
          <w:sz w:val="24"/>
          <w:szCs w:val="24"/>
        </w:rPr>
      </w:pPr>
      <w:r>
        <w:rPr>
          <w:sz w:val="24"/>
          <w:szCs w:val="24"/>
          <w:lang w:val="kk-KZ"/>
        </w:rPr>
        <w:t>А.</w:t>
      </w:r>
      <w:r w:rsidRPr="00605E00">
        <w:rPr>
          <w:noProof/>
          <w:sz w:val="24"/>
          <w:szCs w:val="24"/>
          <w:lang w:val="kk-KZ"/>
        </w:rPr>
        <w:t xml:space="preserve"> </w:t>
      </w:r>
      <w:r w:rsidRPr="00605E00">
        <w:rPr>
          <w:sz w:val="24"/>
          <w:szCs w:val="24"/>
        </w:rPr>
        <w:t xml:space="preserve">Zn(OH)2 </w:t>
      </w:r>
      <w:r w:rsidRPr="00605E00">
        <w:rPr>
          <w:noProof/>
          <w:sz w:val="24"/>
          <w:szCs w:val="24"/>
        </w:rPr>
        <w:t>+ НВг →</w:t>
      </w:r>
    </w:p>
    <w:p w:rsidR="00071A91" w:rsidRPr="00605E00" w:rsidRDefault="00071A91" w:rsidP="00071A91">
      <w:pPr>
        <w:rPr>
          <w:sz w:val="24"/>
          <w:szCs w:val="24"/>
        </w:rPr>
      </w:pPr>
      <w:r>
        <w:rPr>
          <w:noProof/>
          <w:sz w:val="24"/>
          <w:szCs w:val="24"/>
          <w:lang w:val="kk-KZ"/>
        </w:rPr>
        <w:t>В.</w:t>
      </w:r>
      <w:r w:rsidRPr="00605E00">
        <w:rPr>
          <w:noProof/>
          <w:sz w:val="24"/>
          <w:szCs w:val="24"/>
        </w:rPr>
        <w:t xml:space="preserve"> </w:t>
      </w:r>
      <w:r w:rsidRPr="00605E00">
        <w:rPr>
          <w:noProof/>
          <w:sz w:val="24"/>
          <w:szCs w:val="24"/>
          <w:lang w:val="kk-KZ"/>
        </w:rPr>
        <w:t xml:space="preserve"> </w:t>
      </w:r>
      <w:r w:rsidRPr="00605E00">
        <w:rPr>
          <w:sz w:val="24"/>
          <w:szCs w:val="24"/>
        </w:rPr>
        <w:t xml:space="preserve">Zn(NО3)2 + HC1 </w:t>
      </w:r>
      <w:r w:rsidRPr="00605E00">
        <w:rPr>
          <w:noProof/>
          <w:sz w:val="24"/>
          <w:szCs w:val="24"/>
        </w:rPr>
        <w:t>→</w:t>
      </w:r>
    </w:p>
    <w:p w:rsidR="00071A91" w:rsidRPr="00605E00" w:rsidRDefault="00071A91" w:rsidP="00071A91">
      <w:pPr>
        <w:rPr>
          <w:sz w:val="24"/>
          <w:szCs w:val="24"/>
        </w:rPr>
      </w:pPr>
      <w:r>
        <w:rPr>
          <w:noProof/>
          <w:sz w:val="24"/>
          <w:szCs w:val="24"/>
          <w:lang w:val="kk-KZ"/>
        </w:rPr>
        <w:t>С.</w:t>
      </w:r>
      <w:r w:rsidRPr="00605E00">
        <w:rPr>
          <w:noProof/>
          <w:sz w:val="24"/>
          <w:szCs w:val="24"/>
        </w:rPr>
        <w:t xml:space="preserve"> </w:t>
      </w:r>
      <w:r w:rsidRPr="00605E00">
        <w:rPr>
          <w:noProof/>
          <w:sz w:val="24"/>
          <w:szCs w:val="24"/>
          <w:lang w:val="kk-KZ"/>
        </w:rPr>
        <w:t xml:space="preserve"> </w:t>
      </w:r>
      <w:r w:rsidRPr="00605E00">
        <w:rPr>
          <w:sz w:val="24"/>
          <w:szCs w:val="24"/>
        </w:rPr>
        <w:t xml:space="preserve">Zn </w:t>
      </w:r>
      <w:r w:rsidRPr="00605E00">
        <w:rPr>
          <w:noProof/>
          <w:sz w:val="24"/>
          <w:szCs w:val="24"/>
        </w:rPr>
        <w:t xml:space="preserve">+ НВг →                              </w:t>
      </w:r>
    </w:p>
    <w:p w:rsidR="00071A91" w:rsidRPr="00605E00" w:rsidRDefault="00071A91" w:rsidP="00071A91">
      <w:pPr>
        <w:rPr>
          <w:noProof/>
          <w:sz w:val="24"/>
          <w:szCs w:val="24"/>
        </w:rPr>
      </w:pPr>
      <w:r>
        <w:rPr>
          <w:sz w:val="24"/>
          <w:szCs w:val="24"/>
          <w:lang w:val="kk-KZ"/>
        </w:rPr>
        <w:t>Д.</w:t>
      </w:r>
      <w:r w:rsidRPr="00605E00">
        <w:rPr>
          <w:sz w:val="24"/>
          <w:szCs w:val="24"/>
        </w:rPr>
        <w:t xml:space="preserve"> </w:t>
      </w:r>
      <w:r w:rsidRPr="00605E00">
        <w:rPr>
          <w:noProof/>
          <w:sz w:val="24"/>
          <w:szCs w:val="24"/>
          <w:lang w:val="kk-KZ"/>
        </w:rPr>
        <w:t xml:space="preserve"> </w:t>
      </w:r>
      <w:r w:rsidRPr="00605E00">
        <w:rPr>
          <w:sz w:val="24"/>
          <w:szCs w:val="24"/>
        </w:rPr>
        <w:t>ZnO + HBr</w:t>
      </w:r>
      <w:r w:rsidRPr="00605E00">
        <w:rPr>
          <w:noProof/>
          <w:sz w:val="24"/>
          <w:szCs w:val="24"/>
        </w:rPr>
        <w:t>→</w:t>
      </w:r>
    </w:p>
    <w:p w:rsidR="00071A91" w:rsidRPr="00605E00" w:rsidRDefault="00071A91" w:rsidP="00071A91">
      <w:pPr>
        <w:rPr>
          <w:sz w:val="24"/>
          <w:szCs w:val="24"/>
        </w:rPr>
      </w:pPr>
      <w:r>
        <w:rPr>
          <w:sz w:val="24"/>
          <w:szCs w:val="24"/>
          <w:lang w:val="kk-KZ"/>
        </w:rPr>
        <w:t>Е.</w:t>
      </w:r>
      <w:r w:rsidRPr="00605E00">
        <w:rPr>
          <w:sz w:val="24"/>
          <w:szCs w:val="24"/>
        </w:rPr>
        <w:t xml:space="preserve"> </w:t>
      </w:r>
      <w:r w:rsidRPr="00605E00">
        <w:rPr>
          <w:noProof/>
          <w:sz w:val="24"/>
          <w:szCs w:val="24"/>
          <w:lang w:val="kk-KZ" w:eastAsia="ko-KR"/>
        </w:rPr>
        <w:t xml:space="preserve"> </w:t>
      </w:r>
      <w:r w:rsidRPr="00605E00">
        <w:rPr>
          <w:sz w:val="24"/>
          <w:szCs w:val="24"/>
        </w:rPr>
        <w:t>Zn(NО3)2  + HBr</w:t>
      </w:r>
      <w:r w:rsidRPr="00605E00">
        <w:rPr>
          <w:noProof/>
          <w:sz w:val="24"/>
          <w:szCs w:val="24"/>
        </w:rPr>
        <w:t>→</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sz w:val="24"/>
          <w:szCs w:val="24"/>
          <w:lang w:val="kk-KZ"/>
        </w:rPr>
      </w:pPr>
      <w:r>
        <w:rPr>
          <w:noProof/>
          <w:sz w:val="24"/>
          <w:szCs w:val="24"/>
          <w:lang w:val="kk-KZ"/>
        </w:rPr>
        <w:t xml:space="preserve">268. </w:t>
      </w:r>
      <w:r w:rsidRPr="00605E00">
        <w:rPr>
          <w:noProof/>
          <w:sz w:val="24"/>
          <w:szCs w:val="24"/>
          <w:lang w:val="kk-KZ"/>
        </w:rPr>
        <w:t xml:space="preserve">Күкірт қышқылының </w:t>
      </w:r>
      <w:smartTag w:uri="urn:schemas-microsoft-com:office:smarttags" w:element="metricconverter">
        <w:smartTagPr>
          <w:attr w:name="ProductID" w:val="320 г"/>
        </w:smartTagPr>
        <w:r w:rsidRPr="00605E00">
          <w:rPr>
            <w:noProof/>
            <w:sz w:val="24"/>
            <w:szCs w:val="24"/>
            <w:lang w:val="kk-KZ"/>
          </w:rPr>
          <w:t>320 г</w:t>
        </w:r>
      </w:smartTag>
      <w:r w:rsidRPr="00605E00">
        <w:rPr>
          <w:noProof/>
          <w:sz w:val="24"/>
          <w:szCs w:val="24"/>
          <w:lang w:val="kk-KZ"/>
        </w:rPr>
        <w:t xml:space="preserve"> 10 %-ті ерітіндісіне </w:t>
      </w:r>
      <w:smartTag w:uri="urn:schemas-microsoft-com:office:smarttags" w:element="metricconverter">
        <w:smartTagPr>
          <w:attr w:name="ProductID" w:val="80 г"/>
        </w:smartTagPr>
        <w:r w:rsidRPr="00605E00">
          <w:rPr>
            <w:noProof/>
            <w:sz w:val="24"/>
            <w:szCs w:val="24"/>
            <w:lang w:val="kk-KZ"/>
          </w:rPr>
          <w:t>80 г</w:t>
        </w:r>
      </w:smartTag>
      <w:r w:rsidRPr="00605E00">
        <w:rPr>
          <w:noProof/>
          <w:sz w:val="24"/>
          <w:szCs w:val="24"/>
          <w:lang w:val="kk-KZ"/>
        </w:rPr>
        <w:t xml:space="preserve"> су қосқанда</w:t>
      </w:r>
    </w:p>
    <w:p w:rsidR="00071A91" w:rsidRPr="00605E00" w:rsidRDefault="00071A91" w:rsidP="00071A91">
      <w:pPr>
        <w:rPr>
          <w:sz w:val="24"/>
          <w:szCs w:val="24"/>
          <w:lang w:val="kk-KZ"/>
        </w:rPr>
      </w:pPr>
      <w:r w:rsidRPr="00605E00">
        <w:rPr>
          <w:noProof/>
          <w:sz w:val="24"/>
          <w:szCs w:val="24"/>
          <w:lang w:val="kk-KZ"/>
        </w:rPr>
        <w:t xml:space="preserve">алынған ерітіндідегі </w:t>
      </w:r>
      <w:r w:rsidRPr="00605E00">
        <w:rPr>
          <w:sz w:val="24"/>
          <w:szCs w:val="24"/>
          <w:lang w:val="kk-KZ"/>
        </w:rPr>
        <w:t xml:space="preserve">H2SO4 </w:t>
      </w:r>
      <w:r w:rsidRPr="00605E00">
        <w:rPr>
          <w:noProof/>
          <w:sz w:val="24"/>
          <w:szCs w:val="24"/>
          <w:lang w:val="kk-KZ"/>
        </w:rPr>
        <w:t>-тің массалық үлесі ...</w:t>
      </w:r>
    </w:p>
    <w:p w:rsidR="00071A91" w:rsidRPr="00605E00" w:rsidRDefault="00071A91" w:rsidP="00071A91">
      <w:pPr>
        <w:rPr>
          <w:sz w:val="24"/>
          <w:szCs w:val="24"/>
          <w:lang w:val="kk-KZ"/>
        </w:rPr>
      </w:pPr>
      <w:r>
        <w:rPr>
          <w:noProof/>
          <w:sz w:val="24"/>
          <w:szCs w:val="24"/>
          <w:lang w:val="kk-KZ"/>
        </w:rPr>
        <w:t>А.</w:t>
      </w:r>
      <w:r w:rsidRPr="00605E00">
        <w:rPr>
          <w:noProof/>
          <w:sz w:val="24"/>
          <w:szCs w:val="24"/>
          <w:lang w:val="kk-KZ"/>
        </w:rPr>
        <w:t xml:space="preserve">  8 %.</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7 %.</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6 %.</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10 %.</w:t>
      </w:r>
    </w:p>
    <w:p w:rsidR="00071A91" w:rsidRPr="00605E00" w:rsidRDefault="00071A91" w:rsidP="00071A91">
      <w:pPr>
        <w:rPr>
          <w:sz w:val="24"/>
          <w:szCs w:val="24"/>
          <w:lang w:val="kk-KZ"/>
        </w:rPr>
      </w:pPr>
      <w:r>
        <w:rPr>
          <w:sz w:val="24"/>
          <w:szCs w:val="24"/>
          <w:lang w:val="kk-KZ"/>
        </w:rPr>
        <w:t>Е.</w:t>
      </w:r>
      <w:r w:rsidRPr="00605E00">
        <w:rPr>
          <w:sz w:val="24"/>
          <w:szCs w:val="24"/>
          <w:lang w:val="kk-KZ"/>
        </w:rPr>
        <w:t xml:space="preserve">  </w:t>
      </w:r>
      <w:r w:rsidRPr="00605E00">
        <w:rPr>
          <w:noProof/>
          <w:sz w:val="24"/>
          <w:szCs w:val="24"/>
          <w:lang w:val="kk-KZ" w:eastAsia="ko-KR"/>
        </w:rPr>
        <w:t xml:space="preserve"> </w:t>
      </w:r>
      <w:r w:rsidRPr="00605E00">
        <w:rPr>
          <w:noProof/>
          <w:sz w:val="24"/>
          <w:szCs w:val="24"/>
          <w:lang w:val="kk-KZ"/>
        </w:rPr>
        <w:t>12 %.</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269. </w:t>
      </w:r>
      <w:r w:rsidRPr="00605E00">
        <w:rPr>
          <w:noProof/>
          <w:sz w:val="24"/>
          <w:szCs w:val="24"/>
          <w:lang w:val="kk-KZ"/>
        </w:rPr>
        <w:t xml:space="preserve">Калий хлоридінің </w:t>
      </w:r>
      <w:smartTag w:uri="urn:schemas-microsoft-com:office:smarttags" w:element="metricconverter">
        <w:smartTagPr>
          <w:attr w:name="ProductID" w:val="250 г"/>
        </w:smartTagPr>
        <w:r w:rsidRPr="00605E00">
          <w:rPr>
            <w:noProof/>
            <w:sz w:val="24"/>
            <w:szCs w:val="24"/>
            <w:lang w:val="kk-KZ"/>
          </w:rPr>
          <w:t>250 г</w:t>
        </w:r>
      </w:smartTag>
      <w:r w:rsidRPr="00605E00">
        <w:rPr>
          <w:noProof/>
          <w:sz w:val="24"/>
          <w:szCs w:val="24"/>
          <w:lang w:val="kk-KZ"/>
        </w:rPr>
        <w:t xml:space="preserve"> 6 %-ті ерітіндісіне </w:t>
      </w:r>
      <w:smartTag w:uri="urn:schemas-microsoft-com:office:smarttags" w:element="metricconverter">
        <w:smartTagPr>
          <w:attr w:name="ProductID" w:val="50 г"/>
        </w:smartTagPr>
        <w:r w:rsidRPr="00605E00">
          <w:rPr>
            <w:noProof/>
            <w:sz w:val="24"/>
            <w:szCs w:val="24"/>
            <w:lang w:val="kk-KZ"/>
          </w:rPr>
          <w:t>50 г</w:t>
        </w:r>
      </w:smartTag>
      <w:r w:rsidRPr="00605E00">
        <w:rPr>
          <w:noProof/>
          <w:sz w:val="24"/>
          <w:szCs w:val="24"/>
          <w:lang w:val="kk-KZ"/>
        </w:rPr>
        <w:t xml:space="preserve"> су қосқанда алынған</w:t>
      </w:r>
    </w:p>
    <w:p w:rsidR="00071A91" w:rsidRPr="00605E00" w:rsidRDefault="00071A91" w:rsidP="00071A91">
      <w:pPr>
        <w:rPr>
          <w:noProof/>
          <w:sz w:val="24"/>
          <w:szCs w:val="24"/>
          <w:lang w:val="kk-KZ"/>
        </w:rPr>
      </w:pPr>
      <w:r w:rsidRPr="00605E00">
        <w:rPr>
          <w:noProof/>
          <w:sz w:val="24"/>
          <w:szCs w:val="24"/>
          <w:lang w:val="kk-KZ"/>
        </w:rPr>
        <w:t xml:space="preserve">ерітіндідегі КСІ-дың массалық үлесі ... </w:t>
      </w:r>
    </w:p>
    <w:p w:rsidR="00071A91" w:rsidRPr="00943557" w:rsidRDefault="00071A91" w:rsidP="00071A91">
      <w:pPr>
        <w:rPr>
          <w:noProof/>
          <w:sz w:val="24"/>
          <w:szCs w:val="24"/>
          <w:lang w:val="kk-KZ"/>
        </w:rPr>
      </w:pPr>
      <w:r>
        <w:rPr>
          <w:noProof/>
          <w:sz w:val="24"/>
          <w:szCs w:val="24"/>
          <w:lang w:val="kk-KZ"/>
        </w:rPr>
        <w:lastRenderedPageBreak/>
        <w:t>А.</w:t>
      </w:r>
      <w:r w:rsidRPr="00605E00">
        <w:rPr>
          <w:noProof/>
          <w:sz w:val="24"/>
          <w:szCs w:val="24"/>
          <w:lang w:val="kk-KZ"/>
        </w:rPr>
        <w:t xml:space="preserve"> </w:t>
      </w:r>
      <w:r w:rsidRPr="00943557">
        <w:rPr>
          <w:noProof/>
          <w:sz w:val="24"/>
          <w:szCs w:val="24"/>
          <w:lang w:val="kk-KZ"/>
        </w:rPr>
        <w:t xml:space="preserve">5 %. </w:t>
      </w:r>
    </w:p>
    <w:p w:rsidR="00071A91" w:rsidRPr="00943557" w:rsidRDefault="00071A91" w:rsidP="00071A91">
      <w:pPr>
        <w:rPr>
          <w:sz w:val="24"/>
          <w:szCs w:val="24"/>
          <w:lang w:val="kk-KZ"/>
        </w:rPr>
      </w:pPr>
      <w:r>
        <w:rPr>
          <w:noProof/>
          <w:sz w:val="24"/>
          <w:szCs w:val="24"/>
          <w:lang w:val="kk-KZ"/>
        </w:rPr>
        <w:t>В.</w:t>
      </w:r>
      <w:r w:rsidRPr="00605E00">
        <w:rPr>
          <w:noProof/>
          <w:sz w:val="24"/>
          <w:szCs w:val="24"/>
          <w:lang w:val="kk-KZ"/>
        </w:rPr>
        <w:t xml:space="preserve"> </w:t>
      </w:r>
      <w:r w:rsidRPr="00943557">
        <w:rPr>
          <w:noProof/>
          <w:sz w:val="24"/>
          <w:szCs w:val="24"/>
          <w:lang w:val="kk-KZ"/>
        </w:rPr>
        <w:t>3 %.</w:t>
      </w:r>
    </w:p>
    <w:p w:rsidR="00071A91" w:rsidRPr="00605E00" w:rsidRDefault="00071A91" w:rsidP="00071A91">
      <w:pPr>
        <w:rPr>
          <w:sz w:val="24"/>
          <w:szCs w:val="24"/>
        </w:rPr>
      </w:pPr>
      <w:r>
        <w:rPr>
          <w:noProof/>
          <w:sz w:val="24"/>
          <w:szCs w:val="24"/>
          <w:lang w:val="kk-KZ"/>
        </w:rPr>
        <w:t>С.</w:t>
      </w:r>
      <w:r w:rsidRPr="00605E00">
        <w:rPr>
          <w:noProof/>
          <w:sz w:val="24"/>
          <w:szCs w:val="24"/>
          <w:lang w:val="kk-KZ"/>
        </w:rPr>
        <w:t xml:space="preserve"> </w:t>
      </w:r>
      <w:r w:rsidRPr="00605E00">
        <w:rPr>
          <w:noProof/>
          <w:sz w:val="24"/>
          <w:szCs w:val="24"/>
        </w:rPr>
        <w:t>1 %.</w:t>
      </w:r>
    </w:p>
    <w:p w:rsidR="00071A91" w:rsidRPr="00605E00" w:rsidRDefault="00071A91" w:rsidP="00071A91">
      <w:pPr>
        <w:rPr>
          <w:noProof/>
          <w:sz w:val="24"/>
          <w:szCs w:val="24"/>
        </w:rPr>
      </w:pPr>
      <w:r>
        <w:rPr>
          <w:sz w:val="24"/>
          <w:szCs w:val="24"/>
          <w:lang w:val="kk-KZ"/>
        </w:rPr>
        <w:t>Д.</w:t>
      </w:r>
      <w:r w:rsidRPr="00605E00">
        <w:rPr>
          <w:noProof/>
          <w:sz w:val="24"/>
          <w:szCs w:val="24"/>
          <w:lang w:val="kk-KZ"/>
        </w:rPr>
        <w:t xml:space="preserve"> </w:t>
      </w:r>
      <w:r w:rsidRPr="00605E00">
        <w:rPr>
          <w:noProof/>
          <w:sz w:val="24"/>
          <w:szCs w:val="24"/>
        </w:rPr>
        <w:t xml:space="preserve">4 %. </w:t>
      </w:r>
    </w:p>
    <w:p w:rsidR="00071A91" w:rsidRPr="00605E00" w:rsidRDefault="00071A91" w:rsidP="00071A91">
      <w:pPr>
        <w:rPr>
          <w:sz w:val="24"/>
          <w:szCs w:val="24"/>
          <w:lang w:eastAsia="ko-KR"/>
        </w:rPr>
      </w:pPr>
      <w:r>
        <w:rPr>
          <w:sz w:val="24"/>
          <w:szCs w:val="24"/>
          <w:lang w:val="kk-KZ"/>
        </w:rPr>
        <w:t>Е.</w:t>
      </w:r>
      <w:r w:rsidRPr="00605E00">
        <w:rPr>
          <w:noProof/>
          <w:sz w:val="24"/>
          <w:szCs w:val="24"/>
          <w:lang w:val="kk-KZ" w:eastAsia="ko-KR"/>
        </w:rPr>
        <w:t xml:space="preserve"> </w:t>
      </w:r>
      <w:r w:rsidRPr="00605E00">
        <w:rPr>
          <w:noProof/>
          <w:sz w:val="24"/>
          <w:szCs w:val="24"/>
        </w:rPr>
        <w:t xml:space="preserve">8 %. </w:t>
      </w:r>
    </w:p>
    <w:p w:rsidR="00071A91" w:rsidRPr="00605E00" w:rsidRDefault="00071A91" w:rsidP="00071A91">
      <w:pPr>
        <w:rPr>
          <w:noProof/>
          <w:sz w:val="24"/>
          <w:szCs w:val="24"/>
          <w:lang w:val="kk-KZ"/>
        </w:rPr>
      </w:pPr>
      <w:r w:rsidRPr="00605E00">
        <w:rPr>
          <w:noProof/>
          <w:sz w:val="24"/>
          <w:szCs w:val="24"/>
        </w:rPr>
        <w:t>~</w:t>
      </w:r>
    </w:p>
    <w:p w:rsidR="00071A91" w:rsidRPr="00605E00" w:rsidRDefault="00071A91" w:rsidP="00071A91">
      <w:pPr>
        <w:rPr>
          <w:noProof/>
          <w:sz w:val="24"/>
          <w:szCs w:val="24"/>
          <w:lang w:val="pt-BR"/>
        </w:rPr>
      </w:pPr>
      <w:r>
        <w:rPr>
          <w:noProof/>
          <w:sz w:val="24"/>
          <w:szCs w:val="24"/>
          <w:lang w:val="kk-KZ"/>
        </w:rPr>
        <w:t xml:space="preserve">270. </w:t>
      </w:r>
      <w:r w:rsidRPr="00943557">
        <w:rPr>
          <w:noProof/>
          <w:sz w:val="24"/>
          <w:szCs w:val="24"/>
          <w:lang w:val="kk-KZ"/>
        </w:rPr>
        <w:t>Әлсіз</w:t>
      </w:r>
      <w:r w:rsidRPr="00605E00">
        <w:rPr>
          <w:noProof/>
          <w:sz w:val="24"/>
          <w:szCs w:val="24"/>
          <w:lang w:val="pt-BR"/>
        </w:rPr>
        <w:t xml:space="preserve"> </w:t>
      </w:r>
      <w:r w:rsidRPr="00943557">
        <w:rPr>
          <w:noProof/>
          <w:sz w:val="24"/>
          <w:szCs w:val="24"/>
          <w:lang w:val="kk-KZ"/>
        </w:rPr>
        <w:t>электролиттерге</w:t>
      </w:r>
      <w:r w:rsidRPr="00605E00">
        <w:rPr>
          <w:noProof/>
          <w:sz w:val="24"/>
          <w:szCs w:val="24"/>
          <w:lang w:val="pt-BR"/>
        </w:rPr>
        <w:t xml:space="preserve"> </w:t>
      </w:r>
      <w:r w:rsidRPr="00943557">
        <w:rPr>
          <w:noProof/>
          <w:sz w:val="24"/>
          <w:szCs w:val="24"/>
          <w:lang w:val="kk-KZ"/>
        </w:rPr>
        <w:t>жататын</w:t>
      </w:r>
      <w:r w:rsidRPr="00605E00">
        <w:rPr>
          <w:noProof/>
          <w:sz w:val="24"/>
          <w:szCs w:val="24"/>
          <w:lang w:val="pt-BR"/>
        </w:rPr>
        <w:t xml:space="preserve"> </w:t>
      </w:r>
      <w:r w:rsidRPr="00943557">
        <w:rPr>
          <w:noProof/>
          <w:sz w:val="24"/>
          <w:szCs w:val="24"/>
          <w:lang w:val="kk-KZ"/>
        </w:rPr>
        <w:t>қосылыс</w:t>
      </w:r>
    </w:p>
    <w:p w:rsidR="00071A91" w:rsidRPr="00605E00" w:rsidRDefault="00071A91" w:rsidP="00071A91">
      <w:pPr>
        <w:rPr>
          <w:sz w:val="24"/>
          <w:szCs w:val="24"/>
          <w:lang w:val="pt-BR"/>
        </w:rPr>
      </w:pPr>
      <w:r>
        <w:rPr>
          <w:noProof/>
          <w:sz w:val="24"/>
          <w:szCs w:val="24"/>
          <w:lang w:val="kk-KZ"/>
        </w:rPr>
        <w:t>А.</w:t>
      </w:r>
      <w:r w:rsidRPr="00605E00">
        <w:rPr>
          <w:noProof/>
          <w:sz w:val="24"/>
          <w:szCs w:val="24"/>
          <w:lang w:val="pt-BR"/>
        </w:rPr>
        <w:t xml:space="preserve">  </w:t>
      </w:r>
      <w:r w:rsidRPr="00605E00">
        <w:rPr>
          <w:noProof/>
          <w:sz w:val="24"/>
          <w:szCs w:val="24"/>
          <w:lang w:val="kk-KZ"/>
        </w:rPr>
        <w:t xml:space="preserve"> </w:t>
      </w:r>
      <w:r w:rsidRPr="00605E00">
        <w:rPr>
          <w:noProof/>
          <w:sz w:val="24"/>
          <w:szCs w:val="24"/>
          <w:lang w:val="pt-BR"/>
        </w:rPr>
        <w:t>H2 S</w:t>
      </w:r>
    </w:p>
    <w:p w:rsidR="00071A91" w:rsidRPr="00943557" w:rsidRDefault="00071A91" w:rsidP="00071A91">
      <w:pPr>
        <w:rPr>
          <w:noProof/>
          <w:sz w:val="24"/>
          <w:szCs w:val="24"/>
          <w:lang w:val="kk-KZ"/>
        </w:rPr>
      </w:pPr>
      <w:r>
        <w:rPr>
          <w:noProof/>
          <w:sz w:val="24"/>
          <w:szCs w:val="24"/>
          <w:lang w:val="kk-KZ"/>
        </w:rPr>
        <w:t>В.</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 xml:space="preserve">HNO3    </w:t>
      </w:r>
    </w:p>
    <w:p w:rsidR="00071A91" w:rsidRPr="00943557" w:rsidRDefault="00071A91" w:rsidP="00071A91">
      <w:pPr>
        <w:rPr>
          <w:sz w:val="24"/>
          <w:szCs w:val="24"/>
          <w:lang w:val="kk-KZ"/>
        </w:rPr>
      </w:pPr>
      <w:r>
        <w:rPr>
          <w:noProof/>
          <w:sz w:val="24"/>
          <w:szCs w:val="24"/>
          <w:lang w:val="kk-KZ"/>
        </w:rPr>
        <w:t>С.</w:t>
      </w:r>
      <w:r w:rsidRPr="00943557">
        <w:rPr>
          <w:noProof/>
          <w:sz w:val="24"/>
          <w:szCs w:val="24"/>
          <w:lang w:val="kk-KZ"/>
        </w:rPr>
        <w:t xml:space="preserve">  </w:t>
      </w:r>
      <w:r w:rsidRPr="00605E00">
        <w:rPr>
          <w:noProof/>
          <w:sz w:val="24"/>
          <w:szCs w:val="24"/>
          <w:lang w:val="kk-KZ"/>
        </w:rPr>
        <w:t xml:space="preserve"> </w:t>
      </w:r>
      <w:r w:rsidRPr="00943557">
        <w:rPr>
          <w:noProof/>
          <w:sz w:val="24"/>
          <w:szCs w:val="24"/>
          <w:lang w:val="kk-KZ"/>
        </w:rPr>
        <w:t xml:space="preserve">H I                                               </w:t>
      </w:r>
    </w:p>
    <w:p w:rsidR="00071A91" w:rsidRPr="00943557" w:rsidRDefault="00071A91" w:rsidP="00071A91">
      <w:pPr>
        <w:rPr>
          <w:noProof/>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943557">
        <w:rPr>
          <w:noProof/>
          <w:sz w:val="24"/>
          <w:szCs w:val="24"/>
          <w:lang w:val="kk-KZ"/>
        </w:rPr>
        <w:t>HCI.</w:t>
      </w:r>
    </w:p>
    <w:p w:rsidR="00071A91" w:rsidRPr="00943557" w:rsidRDefault="00071A91" w:rsidP="00071A91">
      <w:pPr>
        <w:rPr>
          <w:noProof/>
          <w:sz w:val="24"/>
          <w:szCs w:val="24"/>
          <w:lang w:val="kk-KZ"/>
        </w:rPr>
      </w:pPr>
      <w:r>
        <w:rPr>
          <w:sz w:val="24"/>
          <w:szCs w:val="24"/>
          <w:lang w:val="kk-KZ"/>
        </w:rPr>
        <w:t>Е.</w:t>
      </w:r>
      <w:r w:rsidRPr="00943557">
        <w:rPr>
          <w:sz w:val="24"/>
          <w:szCs w:val="24"/>
          <w:lang w:val="kk-KZ"/>
        </w:rPr>
        <w:t xml:space="preserve">  </w:t>
      </w:r>
      <w:r w:rsidRPr="00943557">
        <w:rPr>
          <w:noProof/>
          <w:sz w:val="24"/>
          <w:szCs w:val="24"/>
          <w:lang w:val="kk-KZ"/>
        </w:rPr>
        <w:t>H Br</w:t>
      </w:r>
    </w:p>
    <w:p w:rsidR="00071A91" w:rsidRPr="00605E00" w:rsidRDefault="00071A91" w:rsidP="00071A91">
      <w:pPr>
        <w:rPr>
          <w:noProof/>
          <w:sz w:val="24"/>
          <w:szCs w:val="24"/>
          <w:lang w:val="kk-KZ"/>
        </w:rPr>
      </w:pPr>
      <w:r w:rsidRPr="00943557">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271. </w:t>
      </w:r>
      <w:r w:rsidRPr="00605E00">
        <w:rPr>
          <w:noProof/>
          <w:sz w:val="24"/>
          <w:szCs w:val="24"/>
          <w:lang w:val="kk-KZ"/>
        </w:rPr>
        <w:t>Заттардын қайсысы күрделі заттарға жатады?</w:t>
      </w:r>
    </w:p>
    <w:p w:rsidR="00071A91" w:rsidRPr="00605E00" w:rsidRDefault="00071A91" w:rsidP="00071A91">
      <w:pPr>
        <w:rPr>
          <w:sz w:val="24"/>
          <w:szCs w:val="24"/>
          <w:lang w:val="kk-KZ"/>
        </w:rPr>
      </w:pPr>
      <w:r>
        <w:rPr>
          <w:smallCaps/>
          <w:sz w:val="24"/>
          <w:szCs w:val="24"/>
          <w:lang w:val="kk-KZ"/>
        </w:rPr>
        <w:t>А.</w:t>
      </w:r>
      <w:r w:rsidRPr="00605E00">
        <w:rPr>
          <w:smallCaps/>
          <w:sz w:val="24"/>
          <w:szCs w:val="24"/>
          <w:lang w:val="kk-KZ"/>
        </w:rPr>
        <w:t xml:space="preserve"> </w:t>
      </w:r>
      <w:r w:rsidRPr="00605E00">
        <w:rPr>
          <w:noProof/>
          <w:sz w:val="24"/>
          <w:szCs w:val="24"/>
          <w:lang w:val="kk-KZ"/>
        </w:rPr>
        <w:t xml:space="preserve"> </w:t>
      </w:r>
      <w:r w:rsidRPr="00605E00">
        <w:rPr>
          <w:sz w:val="24"/>
          <w:szCs w:val="24"/>
          <w:lang w:val="pt-BR"/>
        </w:rPr>
        <w:t>HC</w:t>
      </w:r>
      <w:r w:rsidRPr="00605E00">
        <w:rPr>
          <w:sz w:val="24"/>
          <w:szCs w:val="24"/>
          <w:lang w:val="kk-KZ"/>
        </w:rPr>
        <w:t>1.</w:t>
      </w:r>
    </w:p>
    <w:p w:rsidR="00071A91" w:rsidRPr="00605E00" w:rsidRDefault="00071A91" w:rsidP="00071A91">
      <w:pPr>
        <w:rPr>
          <w:sz w:val="24"/>
          <w:szCs w:val="24"/>
          <w:lang w:val="kk-KZ"/>
        </w:rPr>
      </w:pPr>
      <w:r>
        <w:rPr>
          <w:noProof/>
          <w:sz w:val="24"/>
          <w:szCs w:val="24"/>
          <w:lang w:val="kk-KZ"/>
        </w:rPr>
        <w:t>В.</w:t>
      </w:r>
      <w:r w:rsidRPr="00605E00">
        <w:rPr>
          <w:noProof/>
          <w:sz w:val="24"/>
          <w:szCs w:val="24"/>
          <w:lang w:val="kk-KZ"/>
        </w:rPr>
        <w:t xml:space="preserve">  Н2.</w:t>
      </w:r>
    </w:p>
    <w:p w:rsidR="00071A91" w:rsidRPr="00605E00" w:rsidRDefault="00071A91" w:rsidP="00071A91">
      <w:pPr>
        <w:rPr>
          <w:sz w:val="24"/>
          <w:szCs w:val="24"/>
          <w:lang w:val="kk-KZ"/>
        </w:rPr>
      </w:pPr>
      <w:r>
        <w:rPr>
          <w:noProof/>
          <w:sz w:val="24"/>
          <w:szCs w:val="24"/>
          <w:lang w:val="kk-KZ"/>
        </w:rPr>
        <w:t>С.</w:t>
      </w:r>
      <w:r w:rsidRPr="00605E00">
        <w:rPr>
          <w:noProof/>
          <w:sz w:val="24"/>
          <w:szCs w:val="24"/>
          <w:lang w:val="kk-KZ"/>
        </w:rPr>
        <w:t xml:space="preserve">  </w:t>
      </w:r>
      <w:r w:rsidRPr="00605E00">
        <w:rPr>
          <w:smallCaps/>
          <w:sz w:val="24"/>
          <w:szCs w:val="24"/>
          <w:lang w:val="kk-KZ"/>
        </w:rPr>
        <w:t>N2</w:t>
      </w:r>
    </w:p>
    <w:p w:rsidR="00071A91" w:rsidRPr="00605E00" w:rsidRDefault="00071A91" w:rsidP="00071A91">
      <w:pPr>
        <w:rPr>
          <w:noProof/>
          <w:sz w:val="24"/>
          <w:szCs w:val="24"/>
          <w:lang w:val="kk-KZ"/>
        </w:rPr>
      </w:pPr>
      <w:r>
        <w:rPr>
          <w:sz w:val="24"/>
          <w:szCs w:val="24"/>
          <w:lang w:val="kk-KZ"/>
        </w:rPr>
        <w:t>Д.</w:t>
      </w:r>
      <w:r w:rsidRPr="00605E00">
        <w:rPr>
          <w:sz w:val="24"/>
          <w:szCs w:val="24"/>
          <w:lang w:val="kk-KZ"/>
        </w:rPr>
        <w:t xml:space="preserve"> </w:t>
      </w:r>
      <w:r w:rsidRPr="00605E00">
        <w:rPr>
          <w:noProof/>
          <w:sz w:val="24"/>
          <w:szCs w:val="24"/>
          <w:lang w:val="kk-KZ"/>
        </w:rPr>
        <w:t xml:space="preserve"> С12.            </w:t>
      </w:r>
    </w:p>
    <w:p w:rsidR="00071A91" w:rsidRPr="00605E00" w:rsidRDefault="00071A91" w:rsidP="00071A91">
      <w:pPr>
        <w:rPr>
          <w:sz w:val="24"/>
          <w:szCs w:val="24"/>
          <w:lang w:val="kk-KZ"/>
        </w:rPr>
      </w:pPr>
      <w:r>
        <w:rPr>
          <w:noProof/>
          <w:sz w:val="24"/>
          <w:szCs w:val="24"/>
          <w:lang w:val="kk-KZ"/>
        </w:rPr>
        <w:t>Е.</w:t>
      </w:r>
      <w:r w:rsidRPr="00605E00">
        <w:rPr>
          <w:noProof/>
          <w:sz w:val="24"/>
          <w:szCs w:val="24"/>
          <w:lang w:val="kk-KZ"/>
        </w:rPr>
        <w:t xml:space="preserve"> </w:t>
      </w:r>
      <w:r w:rsidRPr="00605E00">
        <w:rPr>
          <w:noProof/>
          <w:sz w:val="24"/>
          <w:szCs w:val="24"/>
          <w:lang w:val="kk-KZ" w:eastAsia="ko-KR"/>
        </w:rPr>
        <w:t xml:space="preserve"> </w:t>
      </w:r>
      <w:r w:rsidRPr="00605E00">
        <w:rPr>
          <w:noProof/>
          <w:sz w:val="24"/>
          <w:szCs w:val="24"/>
          <w:lang w:val="kk-KZ"/>
        </w:rPr>
        <w:t>Br 2</w:t>
      </w:r>
    </w:p>
    <w:p w:rsidR="00071A91" w:rsidRPr="00605E00" w:rsidRDefault="00071A91" w:rsidP="00071A91">
      <w:pPr>
        <w:rPr>
          <w:noProof/>
          <w:sz w:val="24"/>
          <w:szCs w:val="24"/>
          <w:lang w:val="kk-KZ"/>
        </w:rPr>
      </w:pPr>
      <w:r w:rsidRPr="00605E00">
        <w:rPr>
          <w:noProof/>
          <w:sz w:val="24"/>
          <w:szCs w:val="24"/>
          <w:lang w:val="kk-KZ"/>
        </w:rPr>
        <w:t>~</w:t>
      </w:r>
    </w:p>
    <w:p w:rsidR="00071A91" w:rsidRPr="00605E00" w:rsidRDefault="00071A91" w:rsidP="00071A91">
      <w:pPr>
        <w:rPr>
          <w:sz w:val="24"/>
          <w:szCs w:val="24"/>
          <w:lang w:val="kk-KZ"/>
        </w:rPr>
      </w:pPr>
      <w:r>
        <w:rPr>
          <w:noProof/>
          <w:sz w:val="24"/>
          <w:szCs w:val="24"/>
          <w:lang w:val="kk-KZ"/>
        </w:rPr>
        <w:t xml:space="preserve">272. </w:t>
      </w:r>
      <w:r w:rsidRPr="00605E00">
        <w:rPr>
          <w:noProof/>
          <w:sz w:val="24"/>
          <w:szCs w:val="24"/>
          <w:lang w:val="kk-KZ"/>
        </w:rPr>
        <w:t>Металдардың қайсысы сұйытылған күкірт қышқылымен әрекеттесе</w:t>
      </w:r>
    </w:p>
    <w:p w:rsidR="00071A91" w:rsidRPr="00943557" w:rsidRDefault="00071A91" w:rsidP="00071A91">
      <w:pPr>
        <w:rPr>
          <w:noProof/>
          <w:sz w:val="24"/>
          <w:szCs w:val="24"/>
          <w:lang w:val="kk-KZ"/>
        </w:rPr>
      </w:pPr>
      <w:r w:rsidRPr="00943557">
        <w:rPr>
          <w:noProof/>
          <w:sz w:val="24"/>
          <w:szCs w:val="24"/>
          <w:lang w:val="kk-KZ"/>
        </w:rPr>
        <w:t xml:space="preserve">алады? </w:t>
      </w:r>
    </w:p>
    <w:p w:rsidR="00071A91" w:rsidRPr="00943557" w:rsidRDefault="00071A91" w:rsidP="00071A91">
      <w:pPr>
        <w:rPr>
          <w:sz w:val="24"/>
          <w:szCs w:val="24"/>
          <w:lang w:val="kk-KZ"/>
        </w:rPr>
      </w:pPr>
      <w:r>
        <w:rPr>
          <w:sz w:val="24"/>
          <w:szCs w:val="24"/>
          <w:lang w:val="kk-KZ"/>
        </w:rPr>
        <w:t>А.</w:t>
      </w:r>
      <w:r w:rsidRPr="00943557">
        <w:rPr>
          <w:sz w:val="24"/>
          <w:szCs w:val="24"/>
          <w:lang w:val="kk-KZ"/>
        </w:rPr>
        <w:t xml:space="preserve">  </w:t>
      </w:r>
      <w:r w:rsidRPr="00943557">
        <w:rPr>
          <w:noProof/>
          <w:sz w:val="24"/>
          <w:szCs w:val="24"/>
          <w:lang w:val="kk-KZ"/>
        </w:rPr>
        <w:t>Ғе.</w:t>
      </w:r>
    </w:p>
    <w:p w:rsidR="00071A91" w:rsidRPr="00943557" w:rsidRDefault="00071A91" w:rsidP="00071A91">
      <w:pPr>
        <w:rPr>
          <w:sz w:val="24"/>
          <w:szCs w:val="24"/>
          <w:lang w:val="kk-KZ"/>
        </w:rPr>
      </w:pPr>
      <w:r>
        <w:rPr>
          <w:noProof/>
          <w:sz w:val="24"/>
          <w:szCs w:val="24"/>
          <w:lang w:val="kk-KZ"/>
        </w:rPr>
        <w:t>В.</w:t>
      </w:r>
      <w:r w:rsidRPr="00943557">
        <w:rPr>
          <w:noProof/>
          <w:sz w:val="24"/>
          <w:szCs w:val="24"/>
          <w:lang w:val="kk-KZ"/>
        </w:rPr>
        <w:t xml:space="preserve">  </w:t>
      </w:r>
      <w:r w:rsidRPr="00605E00">
        <w:rPr>
          <w:sz w:val="24"/>
          <w:szCs w:val="24"/>
          <w:lang w:val="pt-BR"/>
        </w:rPr>
        <w:t>Ag</w:t>
      </w:r>
      <w:r w:rsidRPr="00943557">
        <w:rPr>
          <w:sz w:val="24"/>
          <w:szCs w:val="24"/>
          <w:lang w:val="kk-KZ"/>
        </w:rPr>
        <w:t>.</w:t>
      </w:r>
    </w:p>
    <w:p w:rsidR="00071A91" w:rsidRPr="00943557" w:rsidRDefault="00071A91" w:rsidP="00071A91">
      <w:pPr>
        <w:rPr>
          <w:sz w:val="24"/>
          <w:szCs w:val="24"/>
          <w:lang w:val="kk-KZ"/>
        </w:rPr>
      </w:pPr>
      <w:r>
        <w:rPr>
          <w:noProof/>
          <w:sz w:val="24"/>
          <w:szCs w:val="24"/>
          <w:lang w:val="kk-KZ"/>
        </w:rPr>
        <w:t>С.</w:t>
      </w:r>
      <w:r w:rsidRPr="00943557">
        <w:rPr>
          <w:noProof/>
          <w:sz w:val="24"/>
          <w:szCs w:val="24"/>
          <w:lang w:val="kk-KZ"/>
        </w:rPr>
        <w:t xml:space="preserve">  </w:t>
      </w:r>
      <w:r w:rsidRPr="00605E00">
        <w:rPr>
          <w:noProof/>
          <w:sz w:val="24"/>
          <w:szCs w:val="24"/>
          <w:lang w:val="kk-KZ"/>
        </w:rPr>
        <w:t xml:space="preserve"> </w:t>
      </w:r>
      <w:r w:rsidRPr="00605E00">
        <w:rPr>
          <w:sz w:val="24"/>
          <w:szCs w:val="24"/>
          <w:lang w:val="pt-BR"/>
        </w:rPr>
        <w:t>Cu</w:t>
      </w:r>
      <w:r w:rsidRPr="00943557">
        <w:rPr>
          <w:sz w:val="24"/>
          <w:szCs w:val="24"/>
          <w:lang w:val="kk-KZ"/>
        </w:rPr>
        <w:t>.</w:t>
      </w:r>
    </w:p>
    <w:p w:rsidR="00071A91" w:rsidRPr="00943557" w:rsidRDefault="00071A91" w:rsidP="00071A91">
      <w:pPr>
        <w:rPr>
          <w:sz w:val="24"/>
          <w:szCs w:val="24"/>
          <w:lang w:val="kk-KZ"/>
        </w:rPr>
      </w:pPr>
      <w:r>
        <w:rPr>
          <w:sz w:val="24"/>
          <w:szCs w:val="24"/>
          <w:lang w:val="kk-KZ"/>
        </w:rPr>
        <w:t>Д.</w:t>
      </w:r>
      <w:r w:rsidRPr="00943557">
        <w:rPr>
          <w:sz w:val="24"/>
          <w:szCs w:val="24"/>
          <w:lang w:val="kk-KZ"/>
        </w:rPr>
        <w:t xml:space="preserve">  </w:t>
      </w:r>
      <w:r w:rsidRPr="00605E00">
        <w:rPr>
          <w:noProof/>
          <w:sz w:val="24"/>
          <w:szCs w:val="24"/>
          <w:lang w:val="kk-KZ"/>
        </w:rPr>
        <w:t xml:space="preserve"> </w:t>
      </w:r>
      <w:r w:rsidRPr="00605E00">
        <w:rPr>
          <w:sz w:val="24"/>
          <w:szCs w:val="24"/>
          <w:lang w:val="pt-BR"/>
        </w:rPr>
        <w:t>Pt</w:t>
      </w:r>
      <w:r w:rsidRPr="00943557">
        <w:rPr>
          <w:sz w:val="24"/>
          <w:szCs w:val="24"/>
          <w:lang w:val="kk-KZ"/>
        </w:rPr>
        <w:t>.</w:t>
      </w:r>
    </w:p>
    <w:p w:rsidR="00071A91" w:rsidRPr="00943557" w:rsidRDefault="00071A91" w:rsidP="00071A91">
      <w:pPr>
        <w:rPr>
          <w:sz w:val="24"/>
          <w:szCs w:val="24"/>
          <w:lang w:val="kk-KZ"/>
        </w:rPr>
      </w:pPr>
      <w:r>
        <w:rPr>
          <w:noProof/>
          <w:sz w:val="24"/>
          <w:szCs w:val="24"/>
          <w:lang w:val="kk-KZ"/>
        </w:rPr>
        <w:t>Е.</w:t>
      </w:r>
      <w:r w:rsidRPr="00943557">
        <w:rPr>
          <w:noProof/>
          <w:sz w:val="24"/>
          <w:szCs w:val="24"/>
          <w:lang w:val="kk-KZ"/>
        </w:rPr>
        <w:t xml:space="preserve"> </w:t>
      </w:r>
      <w:r w:rsidRPr="00605E00">
        <w:rPr>
          <w:noProof/>
          <w:sz w:val="24"/>
          <w:szCs w:val="24"/>
          <w:lang w:val="kk-KZ" w:eastAsia="ko-KR"/>
        </w:rPr>
        <w:t xml:space="preserve"> </w:t>
      </w:r>
      <w:r w:rsidRPr="00943557">
        <w:rPr>
          <w:noProof/>
          <w:sz w:val="24"/>
          <w:szCs w:val="24"/>
          <w:lang w:val="kk-KZ"/>
        </w:rPr>
        <w:t>Na</w:t>
      </w:r>
    </w:p>
    <w:p w:rsidR="00071A91" w:rsidRPr="00943557" w:rsidRDefault="00071A91" w:rsidP="00071A91">
      <w:pPr>
        <w:rPr>
          <w:sz w:val="24"/>
          <w:szCs w:val="24"/>
          <w:lang w:val="kk-KZ"/>
        </w:rPr>
      </w:pPr>
    </w:p>
    <w:p w:rsidR="00071A91" w:rsidRPr="00943557" w:rsidRDefault="00071A91" w:rsidP="00071A91">
      <w:pPr>
        <w:rPr>
          <w:sz w:val="24"/>
          <w:szCs w:val="24"/>
          <w:lang w:val="kk-KZ"/>
        </w:rPr>
      </w:pPr>
    </w:p>
    <w:p w:rsidR="00564C18" w:rsidRDefault="00564C18"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424F03" w:rsidRDefault="00424F03" w:rsidP="00564C18">
      <w:pPr>
        <w:rPr>
          <w:lang w:val="kk-KZ" w:eastAsia="ko-KR"/>
        </w:rPr>
      </w:pPr>
    </w:p>
    <w:p w:rsidR="00424F03" w:rsidRDefault="00424F03" w:rsidP="00564C18">
      <w:pPr>
        <w:rPr>
          <w:lang w:val="kk-KZ" w:eastAsia="ko-KR"/>
        </w:rPr>
      </w:pPr>
    </w:p>
    <w:p w:rsidR="00424F03" w:rsidRDefault="00424F03" w:rsidP="00564C18">
      <w:pPr>
        <w:rPr>
          <w:lang w:val="kk-KZ" w:eastAsia="ko-KR"/>
        </w:rPr>
      </w:pPr>
    </w:p>
    <w:p w:rsidR="008B2A41" w:rsidRDefault="008B2A41" w:rsidP="00564C18">
      <w:pPr>
        <w:rPr>
          <w:lang w:val="kk-KZ" w:eastAsia="ko-KR"/>
        </w:rPr>
      </w:pPr>
    </w:p>
    <w:p w:rsidR="008B2A41" w:rsidRDefault="008B2A41" w:rsidP="00564C18">
      <w:pPr>
        <w:rPr>
          <w:lang w:val="kk-KZ" w:eastAsia="ko-KR"/>
        </w:rPr>
      </w:pPr>
    </w:p>
    <w:p w:rsidR="00564C18" w:rsidRPr="00564C18" w:rsidRDefault="00564C18" w:rsidP="00564C18">
      <w:pPr>
        <w:rPr>
          <w:lang w:val="kk-KZ" w:eastAsia="ko-KR"/>
        </w:rPr>
      </w:pPr>
    </w:p>
    <w:p w:rsidR="00424F03" w:rsidRDefault="00424F03" w:rsidP="00424F03">
      <w:pPr>
        <w:ind w:firstLine="360"/>
        <w:rPr>
          <w:b/>
          <w:bCs/>
          <w:sz w:val="28"/>
          <w:szCs w:val="28"/>
          <w:lang w:val="kk-KZ" w:eastAsia="ko-KR"/>
        </w:rPr>
      </w:pPr>
      <w:r w:rsidRPr="00DF5C79">
        <w:rPr>
          <w:b/>
          <w:bCs/>
          <w:sz w:val="28"/>
          <w:szCs w:val="28"/>
          <w:lang w:val="kk-KZ"/>
        </w:rPr>
        <w:lastRenderedPageBreak/>
        <w:t>ҚОЛДАНЫЛҒАН  ӘДЕБИЕТТЕР</w:t>
      </w:r>
      <w:r w:rsidRPr="00DF5C79">
        <w:rPr>
          <w:b/>
          <w:bCs/>
          <w:sz w:val="28"/>
          <w:szCs w:val="28"/>
          <w:lang w:val="kk-KZ" w:eastAsia="ko-KR"/>
        </w:rPr>
        <w:t xml:space="preserve"> </w:t>
      </w:r>
    </w:p>
    <w:p w:rsidR="00424F03" w:rsidRPr="00DF5C79" w:rsidRDefault="00424F03" w:rsidP="00424F03">
      <w:pPr>
        <w:ind w:firstLine="360"/>
        <w:rPr>
          <w:sz w:val="28"/>
          <w:szCs w:val="28"/>
        </w:rPr>
      </w:pPr>
    </w:p>
    <w:p w:rsidR="00424F03" w:rsidRPr="00DF5C79" w:rsidRDefault="00424F03" w:rsidP="00424F03">
      <w:pPr>
        <w:widowControl/>
        <w:numPr>
          <w:ilvl w:val="0"/>
          <w:numId w:val="15"/>
        </w:numPr>
        <w:suppressAutoHyphens/>
        <w:autoSpaceDE/>
        <w:autoSpaceDN/>
        <w:adjustRightInd/>
        <w:rPr>
          <w:sz w:val="28"/>
          <w:szCs w:val="28"/>
        </w:rPr>
      </w:pPr>
      <w:r w:rsidRPr="00DF5C79">
        <w:rPr>
          <w:color w:val="000000"/>
          <w:sz w:val="28"/>
          <w:szCs w:val="28"/>
          <w:lang w:val="kk-KZ"/>
        </w:rPr>
        <w:t>Баешов А. Экология және таза су порблемалары,</w:t>
      </w:r>
      <w:r w:rsidRPr="00DF5C79">
        <w:rPr>
          <w:sz w:val="28"/>
          <w:szCs w:val="28"/>
          <w:lang w:val="kk-KZ"/>
        </w:rPr>
        <w:t xml:space="preserve"> Алматы, 2002ж,,253б.</w:t>
      </w:r>
      <w:r w:rsidRPr="00DF5C79">
        <w:rPr>
          <w:color w:val="000000"/>
          <w:sz w:val="28"/>
          <w:szCs w:val="28"/>
          <w:lang w:val="kk-KZ"/>
        </w:rPr>
        <w:t xml:space="preserve"> </w:t>
      </w:r>
    </w:p>
    <w:p w:rsidR="00424F03" w:rsidRPr="00DF5C79" w:rsidRDefault="00424F03" w:rsidP="00424F03">
      <w:pPr>
        <w:widowControl/>
        <w:numPr>
          <w:ilvl w:val="0"/>
          <w:numId w:val="15"/>
        </w:numPr>
        <w:tabs>
          <w:tab w:val="left" w:pos="1170"/>
        </w:tabs>
        <w:suppressAutoHyphens/>
        <w:autoSpaceDE/>
        <w:autoSpaceDN/>
        <w:adjustRightInd/>
        <w:rPr>
          <w:sz w:val="28"/>
          <w:szCs w:val="28"/>
        </w:rPr>
      </w:pPr>
      <w:r w:rsidRPr="00DF5C79">
        <w:rPr>
          <w:sz w:val="28"/>
          <w:szCs w:val="28"/>
          <w:lang w:val="kk-KZ"/>
        </w:rPr>
        <w:t xml:space="preserve">Жұмаділлаева С. , Жарменов А. «Қоршаған орта химиясың Алматы  1998ж, 235б. </w:t>
      </w:r>
    </w:p>
    <w:p w:rsidR="00424F03" w:rsidRPr="00DF5C79" w:rsidRDefault="00424F03" w:rsidP="00424F03">
      <w:pPr>
        <w:pStyle w:val="311"/>
        <w:numPr>
          <w:ilvl w:val="0"/>
          <w:numId w:val="15"/>
        </w:numPr>
        <w:rPr>
          <w:rFonts w:ascii="Times New Roman" w:hAnsi="Times New Roman" w:cs="Times New Roman"/>
          <w:sz w:val="28"/>
          <w:szCs w:val="28"/>
          <w:lang w:val="ru-RU"/>
        </w:rPr>
      </w:pPr>
      <w:r w:rsidRPr="00DF5C79">
        <w:rPr>
          <w:rFonts w:ascii="Times New Roman" w:hAnsi="Times New Roman" w:cs="Times New Roman"/>
          <w:sz w:val="28"/>
          <w:szCs w:val="28"/>
          <w:lang w:val="kk-KZ"/>
        </w:rPr>
        <w:t xml:space="preserve">Жылысбаева А.Н. Қазақстан экологиясы, Шымкент, 2008 ж., 45б. </w:t>
      </w:r>
    </w:p>
    <w:p w:rsidR="00424F03" w:rsidRPr="00DF5C79" w:rsidRDefault="00424F03" w:rsidP="00424F03">
      <w:pPr>
        <w:pStyle w:val="311"/>
        <w:numPr>
          <w:ilvl w:val="0"/>
          <w:numId w:val="15"/>
        </w:numPr>
        <w:rPr>
          <w:rFonts w:ascii="Times New Roman" w:hAnsi="Times New Roman" w:cs="Times New Roman"/>
          <w:sz w:val="28"/>
          <w:szCs w:val="28"/>
        </w:rPr>
      </w:pPr>
      <w:r w:rsidRPr="00DF5C79">
        <w:rPr>
          <w:rFonts w:ascii="Times New Roman" w:hAnsi="Times New Roman" w:cs="Times New Roman"/>
          <w:sz w:val="28"/>
          <w:szCs w:val="28"/>
          <w:lang w:val="kk-KZ"/>
        </w:rPr>
        <w:t>Вернадский В.И. Биосфера. Избранные труды по биогеохимии. Москва: Мысль, 2007. – 374 с.</w:t>
      </w:r>
    </w:p>
    <w:p w:rsidR="00424F03" w:rsidRPr="003C3842" w:rsidRDefault="00424F03" w:rsidP="00424F03">
      <w:pPr>
        <w:pStyle w:val="311"/>
        <w:numPr>
          <w:ilvl w:val="0"/>
          <w:numId w:val="15"/>
        </w:numPr>
        <w:rPr>
          <w:rFonts w:ascii="Times New Roman" w:hAnsi="Times New Roman" w:cs="Times New Roman"/>
          <w:sz w:val="28"/>
          <w:szCs w:val="28"/>
          <w:lang w:val="ru-RU"/>
        </w:rPr>
      </w:pPr>
      <w:r w:rsidRPr="00DF5C79">
        <w:rPr>
          <w:rFonts w:ascii="Times New Roman" w:hAnsi="Times New Roman" w:cs="Times New Roman"/>
          <w:sz w:val="28"/>
          <w:szCs w:val="28"/>
          <w:lang w:val="kk-KZ"/>
        </w:rPr>
        <w:t>Вернадский В.И.  Биосфера и ноосфера. Москва: Наука, 1989.- 260 с.</w:t>
      </w:r>
    </w:p>
    <w:p w:rsidR="00424F03" w:rsidRPr="00596211" w:rsidRDefault="00424F03" w:rsidP="00424F03">
      <w:pPr>
        <w:widowControl/>
        <w:numPr>
          <w:ilvl w:val="0"/>
          <w:numId w:val="15"/>
        </w:numPr>
        <w:suppressAutoHyphens/>
        <w:autoSpaceDE/>
        <w:autoSpaceDN/>
        <w:adjustRightInd/>
        <w:jc w:val="both"/>
        <w:rPr>
          <w:sz w:val="28"/>
          <w:szCs w:val="28"/>
        </w:rPr>
      </w:pPr>
      <w:r w:rsidRPr="00DF5C79">
        <w:rPr>
          <w:sz w:val="28"/>
          <w:szCs w:val="28"/>
          <w:lang w:val="kk-KZ"/>
        </w:rPr>
        <w:t xml:space="preserve">Мамырбекова А.К. Биосфера туралы ілімнің негіздері: Оқу-әдістемелік құрал. – Кентау, 2002. -  59 бет </w:t>
      </w:r>
    </w:p>
    <w:p w:rsidR="00424F03" w:rsidRPr="00596211" w:rsidRDefault="00424F03" w:rsidP="00424F03">
      <w:pPr>
        <w:widowControl/>
        <w:numPr>
          <w:ilvl w:val="0"/>
          <w:numId w:val="15"/>
        </w:numPr>
        <w:suppressAutoHyphens/>
        <w:autoSpaceDE/>
        <w:autoSpaceDN/>
        <w:adjustRightInd/>
        <w:rPr>
          <w:sz w:val="28"/>
          <w:szCs w:val="28"/>
        </w:rPr>
      </w:pPr>
      <w:r w:rsidRPr="00DF5C79">
        <w:rPr>
          <w:sz w:val="28"/>
          <w:szCs w:val="28"/>
          <w:lang w:val="kk-KZ"/>
        </w:rPr>
        <w:t>Пралиев С.Ж.,   Молдабеков Ш. Химиялық технология:</w:t>
      </w:r>
      <w:r w:rsidRPr="00DF5C79">
        <w:rPr>
          <w:b/>
          <w:sz w:val="28"/>
          <w:szCs w:val="28"/>
          <w:lang w:val="kk-KZ"/>
        </w:rPr>
        <w:t xml:space="preserve"> </w:t>
      </w:r>
      <w:r w:rsidRPr="00DF5C79">
        <w:rPr>
          <w:sz w:val="28"/>
          <w:szCs w:val="28"/>
          <w:lang w:val="kk-KZ"/>
        </w:rPr>
        <w:t xml:space="preserve">Жоғары оқу орындарының студенттеріне арналған оқулық. -  ХҚТУ Түркістан,  2008, 484 бет, І,ІІ-том. </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rPr>
        <w:t>Акимова Т.А., Хаскин В.В: Экология. Учебник для вузов.- М.: ЮНИТИ-ДАНА, 2000.- 566 с.</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Карташев А.Г. Введение в экологию. Учебное пособие. – Томск: Водолей, 2008. - 384 с.</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 xml:space="preserve">Радкевич В.А. Экология: Учебник. – Минск: Высш. школа, 2008.- 159 с. </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Кормилицин В.И., Цицкишвили М.С., Яламов Ю.И. Основы экологии. Учебное пособие. – М.: Интерстиль, 2012. – 368 с.</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 xml:space="preserve">Жамалбеков Е., Білдебаева Р. Топырақтану және топырақ географиясы мен экологиясы: Оқу құралы-2 бас. Алматы: Қазақ университеті, 2008. – 204 б. </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Құсайынов  С.А. Жалпы геоморфология: Оқу құралы. – Алматы: Қазақ университеті, 2008. – 310 бет.</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Достайұлы Ж. Жалпы гидрология. Алматы : “Білім”, 2006.  -256 б.</w:t>
      </w:r>
    </w:p>
    <w:p w:rsidR="00424F03" w:rsidRPr="00DF5C79" w:rsidRDefault="00424F03" w:rsidP="00424F03">
      <w:pPr>
        <w:pStyle w:val="311"/>
        <w:numPr>
          <w:ilvl w:val="0"/>
          <w:numId w:val="15"/>
        </w:numPr>
        <w:rPr>
          <w:rFonts w:ascii="Times New Roman" w:hAnsi="Times New Roman" w:cs="Times New Roman"/>
          <w:sz w:val="28"/>
          <w:szCs w:val="28"/>
          <w:lang w:val="ru-RU"/>
        </w:rPr>
      </w:pPr>
      <w:r w:rsidRPr="00DF5C79">
        <w:rPr>
          <w:rFonts w:ascii="Times New Roman" w:hAnsi="Times New Roman" w:cs="Times New Roman"/>
          <w:sz w:val="28"/>
          <w:szCs w:val="28"/>
          <w:lang w:val="kk-KZ"/>
        </w:rPr>
        <w:t>Баешов А., Дәрібаев Ж.Е., Шакиров Б.С. и др. Экология негіздері. – Түркістан: ХҚТУ. – 2000. – 196 б.</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Хуторской М.Д., Зволинский В.П., Рассказов А.А. Мониторинг и прогнозирование геофизических процессов и природных катастроф. – М.: Изд-во РУДП, 2003. –222 с.</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Қазақ тілі терминдерінің салалық ғылыми түсіндірме сөздігі: Экология және табиғат қорғау–Алматы:“Мектеп”, 2002. –     392 б.</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Сағымбаев Ғ. Экология негіздері. Оқулық.  – Алматы: Республи-калық баспа кабинеті, 2005. -  296 б.</w:t>
      </w:r>
    </w:p>
    <w:p w:rsidR="00424F03" w:rsidRPr="00DF5C79" w:rsidRDefault="00424F03" w:rsidP="00424F03">
      <w:pPr>
        <w:widowControl/>
        <w:numPr>
          <w:ilvl w:val="0"/>
          <w:numId w:val="15"/>
        </w:numPr>
        <w:suppressAutoHyphens/>
        <w:autoSpaceDE/>
        <w:autoSpaceDN/>
        <w:adjustRightInd/>
        <w:jc w:val="both"/>
        <w:rPr>
          <w:sz w:val="28"/>
          <w:szCs w:val="28"/>
          <w:lang w:val="kk-KZ"/>
        </w:rPr>
      </w:pPr>
      <w:r w:rsidRPr="00DF5C79">
        <w:rPr>
          <w:sz w:val="28"/>
          <w:szCs w:val="28"/>
          <w:lang w:val="kk-KZ" w:eastAsia="ko-KR"/>
        </w:rPr>
        <w:t xml:space="preserve">Бродский А.К. Жалпы экологияның қысқаша курсы. Оқу құралы.  – Алматы: Ғылым, 2008. - 176 б. </w:t>
      </w:r>
    </w:p>
    <w:p w:rsidR="00424F03" w:rsidRPr="00DF5C79" w:rsidRDefault="00424F03" w:rsidP="00424F03">
      <w:pPr>
        <w:widowControl/>
        <w:numPr>
          <w:ilvl w:val="0"/>
          <w:numId w:val="15"/>
        </w:numPr>
        <w:suppressAutoHyphens/>
        <w:autoSpaceDE/>
        <w:autoSpaceDN/>
        <w:adjustRightInd/>
        <w:jc w:val="both"/>
        <w:rPr>
          <w:sz w:val="28"/>
          <w:szCs w:val="28"/>
        </w:rPr>
      </w:pPr>
      <w:r w:rsidRPr="00DF5C79">
        <w:rPr>
          <w:sz w:val="28"/>
          <w:szCs w:val="28"/>
          <w:lang w:val="kk-KZ" w:eastAsia="ko-KR"/>
        </w:rPr>
        <w:t>Қазақша-орысша, орысша-қазақша терминологиялық сөздік. Эко-логия. 18 том.  – Алматы:  Республикалық мемлекеттік “Рауан” баспасы, 2000. - 294 б.</w:t>
      </w:r>
    </w:p>
    <w:p w:rsidR="00424F03" w:rsidRPr="00DF5C79" w:rsidRDefault="00424F03" w:rsidP="00424F03">
      <w:pPr>
        <w:jc w:val="both"/>
        <w:rPr>
          <w:sz w:val="28"/>
          <w:szCs w:val="28"/>
          <w:lang w:val="kk-KZ" w:eastAsia="ko-KR"/>
        </w:rPr>
      </w:pPr>
    </w:p>
    <w:p w:rsidR="00564C18" w:rsidRDefault="00564C18" w:rsidP="00C94DCF">
      <w:pPr>
        <w:pStyle w:val="6"/>
        <w:numPr>
          <w:ilvl w:val="5"/>
          <w:numId w:val="2"/>
        </w:numPr>
        <w:rPr>
          <w:rFonts w:ascii="Times New Roman" w:hAnsi="Times New Roman" w:cs="Times New Roman"/>
          <w:sz w:val="28"/>
          <w:szCs w:val="28"/>
          <w:lang w:val="kk-KZ"/>
        </w:rPr>
      </w:pPr>
    </w:p>
    <w:p w:rsidR="00071A91" w:rsidRDefault="00071A9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8B2A41" w:rsidRDefault="008B2A41" w:rsidP="00C94DCF">
      <w:pPr>
        <w:pStyle w:val="6"/>
        <w:numPr>
          <w:ilvl w:val="5"/>
          <w:numId w:val="2"/>
        </w:numPr>
        <w:rPr>
          <w:rFonts w:ascii="Times New Roman" w:hAnsi="Times New Roman" w:cs="Times New Roman"/>
          <w:sz w:val="28"/>
          <w:szCs w:val="28"/>
          <w:lang w:val="kk-KZ"/>
        </w:rPr>
      </w:pPr>
    </w:p>
    <w:p w:rsidR="00DF5C79" w:rsidRPr="00DF5C79" w:rsidRDefault="00DF5C79" w:rsidP="00C94DCF">
      <w:pPr>
        <w:pStyle w:val="6"/>
        <w:numPr>
          <w:ilvl w:val="5"/>
          <w:numId w:val="2"/>
        </w:numPr>
        <w:rPr>
          <w:rFonts w:ascii="Times New Roman" w:hAnsi="Times New Roman" w:cs="Times New Roman"/>
          <w:sz w:val="28"/>
          <w:szCs w:val="28"/>
          <w:lang w:val="kk-KZ"/>
        </w:rPr>
      </w:pPr>
      <w:r w:rsidRPr="00DF5C79">
        <w:rPr>
          <w:rFonts w:ascii="Times New Roman" w:hAnsi="Times New Roman" w:cs="Times New Roman"/>
          <w:sz w:val="28"/>
          <w:szCs w:val="28"/>
          <w:lang w:val="kk-KZ"/>
        </w:rPr>
        <w:t xml:space="preserve">БАЙЫСБАЙ Ө.П. </w:t>
      </w:r>
    </w:p>
    <w:p w:rsidR="00DF5C79" w:rsidRPr="00DF5C79" w:rsidRDefault="00DF5C79" w:rsidP="00DF5C79">
      <w:pPr>
        <w:ind w:right="57" w:firstLine="709"/>
        <w:jc w:val="center"/>
        <w:rPr>
          <w:sz w:val="28"/>
          <w:szCs w:val="28"/>
          <w:lang w:val="kk-KZ"/>
        </w:rPr>
      </w:pPr>
      <w:r w:rsidRPr="00DF5C79">
        <w:rPr>
          <w:sz w:val="28"/>
          <w:szCs w:val="28"/>
          <w:lang w:val="kk-KZ"/>
        </w:rPr>
        <w:t xml:space="preserve"> </w:t>
      </w: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eastAsia="ko-KR"/>
        </w:rPr>
      </w:pPr>
    </w:p>
    <w:p w:rsidR="00DF5C79" w:rsidRPr="00DF5C79" w:rsidRDefault="00DF5C79" w:rsidP="00DF5C79">
      <w:pPr>
        <w:ind w:right="57" w:firstLine="709"/>
        <w:jc w:val="center"/>
        <w:rPr>
          <w:sz w:val="28"/>
          <w:szCs w:val="28"/>
          <w:lang w:val="kk-KZ" w:eastAsia="ko-KR"/>
        </w:rPr>
      </w:pPr>
    </w:p>
    <w:p w:rsidR="00DF5C79" w:rsidRPr="00DF5C79" w:rsidRDefault="00DF5C79" w:rsidP="00DF5C79">
      <w:pPr>
        <w:ind w:right="57" w:firstLine="709"/>
        <w:jc w:val="center"/>
        <w:rPr>
          <w:sz w:val="28"/>
          <w:szCs w:val="28"/>
          <w:lang w:val="kk-KZ" w:eastAsia="ko-KR"/>
        </w:rPr>
      </w:pPr>
      <w:r w:rsidRPr="00DF5C79">
        <w:rPr>
          <w:sz w:val="28"/>
          <w:szCs w:val="28"/>
          <w:lang w:val="kk-KZ" w:eastAsia="ko-KR"/>
        </w:rPr>
        <w:t>«</w:t>
      </w:r>
      <w:r w:rsidRPr="00DF5C79">
        <w:rPr>
          <w:sz w:val="28"/>
          <w:szCs w:val="28"/>
          <w:lang w:val="kk-KZ"/>
        </w:rPr>
        <w:t>ЭКОЛОГИЯЛЫҚ ХИМИЯ</w:t>
      </w:r>
      <w:r w:rsidRPr="00DF5C79">
        <w:rPr>
          <w:sz w:val="28"/>
          <w:szCs w:val="28"/>
          <w:lang w:val="kk-KZ" w:eastAsia="ko-KR"/>
        </w:rPr>
        <w:t>»</w:t>
      </w:r>
    </w:p>
    <w:p w:rsidR="00DF5C79" w:rsidRPr="00DF5C79" w:rsidRDefault="00DF5C79" w:rsidP="00DF5C79">
      <w:pPr>
        <w:ind w:right="57" w:firstLine="709"/>
        <w:jc w:val="center"/>
        <w:rPr>
          <w:sz w:val="28"/>
          <w:szCs w:val="28"/>
          <w:lang w:val="kk-KZ" w:eastAsia="ko-KR"/>
        </w:rPr>
      </w:pPr>
    </w:p>
    <w:p w:rsidR="00DF5C79" w:rsidRPr="00DF5C79" w:rsidRDefault="00DF5C79" w:rsidP="00DF5C79">
      <w:pPr>
        <w:jc w:val="center"/>
        <w:rPr>
          <w:sz w:val="28"/>
          <w:szCs w:val="28"/>
          <w:lang w:val="kk-KZ"/>
        </w:rPr>
      </w:pPr>
    </w:p>
    <w:p w:rsidR="00DF5C79" w:rsidRPr="00DF5C79" w:rsidRDefault="00DF5C79" w:rsidP="00DF5C79">
      <w:pPr>
        <w:jc w:val="center"/>
        <w:rPr>
          <w:sz w:val="28"/>
          <w:szCs w:val="28"/>
          <w:lang w:val="kk-KZ"/>
        </w:rPr>
      </w:pPr>
    </w:p>
    <w:p w:rsidR="00DF5C79" w:rsidRPr="003C3842" w:rsidRDefault="003C3842" w:rsidP="00DF5C79">
      <w:pPr>
        <w:jc w:val="center"/>
        <w:rPr>
          <w:sz w:val="28"/>
          <w:szCs w:val="28"/>
          <w:lang w:val="kk-KZ"/>
        </w:rPr>
      </w:pPr>
      <w:r>
        <w:rPr>
          <w:sz w:val="28"/>
          <w:szCs w:val="28"/>
          <w:lang w:val="kk-KZ"/>
        </w:rPr>
        <w:t xml:space="preserve">5B060800 </w:t>
      </w:r>
      <w:r>
        <w:rPr>
          <w:color w:val="000000"/>
          <w:spacing w:val="-3"/>
          <w:sz w:val="28"/>
          <w:szCs w:val="28"/>
          <w:lang w:val="kk-KZ"/>
        </w:rPr>
        <w:t xml:space="preserve"> - «Э</w:t>
      </w:r>
      <w:r>
        <w:rPr>
          <w:sz w:val="28"/>
          <w:szCs w:val="28"/>
          <w:lang w:val="kk-KZ"/>
        </w:rPr>
        <w:t>кология</w:t>
      </w:r>
      <w:r>
        <w:rPr>
          <w:color w:val="000000"/>
          <w:spacing w:val="-3"/>
          <w:sz w:val="28"/>
          <w:szCs w:val="28"/>
          <w:lang w:val="kk-KZ"/>
        </w:rPr>
        <w:t xml:space="preserve">» </w:t>
      </w:r>
      <w:r>
        <w:rPr>
          <w:sz w:val="28"/>
          <w:szCs w:val="28"/>
          <w:lang w:val="kk-KZ"/>
        </w:rPr>
        <w:t xml:space="preserve"> және 6B05210 </w:t>
      </w:r>
      <w:r>
        <w:rPr>
          <w:color w:val="000000"/>
          <w:spacing w:val="-3"/>
          <w:sz w:val="28"/>
          <w:szCs w:val="28"/>
          <w:lang w:val="kk-KZ"/>
        </w:rPr>
        <w:t xml:space="preserve"> - «Э</w:t>
      </w:r>
      <w:r>
        <w:rPr>
          <w:sz w:val="28"/>
          <w:szCs w:val="28"/>
          <w:lang w:val="kk-KZ"/>
        </w:rPr>
        <w:t>кология</w:t>
      </w:r>
      <w:r>
        <w:rPr>
          <w:color w:val="000000"/>
          <w:spacing w:val="-3"/>
          <w:sz w:val="28"/>
          <w:szCs w:val="28"/>
          <w:lang w:val="kk-KZ"/>
        </w:rPr>
        <w:t>» БББ</w:t>
      </w:r>
      <w:r w:rsidR="00DF5C79" w:rsidRPr="00DF5C79">
        <w:rPr>
          <w:sz w:val="28"/>
          <w:szCs w:val="28"/>
          <w:lang w:val="kk-KZ"/>
        </w:rPr>
        <w:t xml:space="preserve"> оқитын студенттерге  арналған</w:t>
      </w:r>
    </w:p>
    <w:p w:rsidR="00DF5C79" w:rsidRPr="003C3842" w:rsidRDefault="00DF5C79" w:rsidP="00DF5C79">
      <w:pPr>
        <w:ind w:right="57" w:firstLine="709"/>
        <w:jc w:val="center"/>
        <w:rPr>
          <w:b/>
          <w:sz w:val="28"/>
          <w:szCs w:val="28"/>
          <w:lang w:val="kk-KZ" w:eastAsia="ko-KR"/>
        </w:rPr>
      </w:pPr>
    </w:p>
    <w:p w:rsidR="00DF5C79" w:rsidRPr="00596211" w:rsidRDefault="00DF5C79" w:rsidP="00DF5C79">
      <w:pPr>
        <w:jc w:val="center"/>
        <w:rPr>
          <w:b/>
          <w:sz w:val="28"/>
          <w:szCs w:val="28"/>
          <w:lang w:val="kk-KZ"/>
        </w:rPr>
      </w:pPr>
      <w:r w:rsidRPr="00DF5C79">
        <w:rPr>
          <w:b/>
          <w:sz w:val="28"/>
          <w:szCs w:val="28"/>
          <w:lang w:val="kk-KZ" w:eastAsia="ko-KR"/>
        </w:rPr>
        <w:t>ДӘРІСТЕР ЖИНАҒЫ</w:t>
      </w:r>
    </w:p>
    <w:p w:rsidR="00DF5C79" w:rsidRPr="00DF5C79" w:rsidRDefault="00DF5C79" w:rsidP="00DF5C79">
      <w:pPr>
        <w:ind w:right="57" w:firstLine="709"/>
        <w:jc w:val="center"/>
        <w:rPr>
          <w:b/>
          <w:sz w:val="28"/>
          <w:szCs w:val="28"/>
          <w:lang w:val="kk-KZ" w:eastAsia="ko-KR"/>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p>
    <w:p w:rsidR="00DF5C79" w:rsidRPr="00DF5C79" w:rsidRDefault="00DF5C79" w:rsidP="00DF5C79">
      <w:pPr>
        <w:ind w:right="57" w:firstLine="709"/>
        <w:jc w:val="center"/>
        <w:rPr>
          <w:sz w:val="28"/>
          <w:szCs w:val="28"/>
          <w:lang w:val="kk-KZ"/>
        </w:rPr>
      </w:pPr>
      <w:r w:rsidRPr="00DF5C79">
        <w:rPr>
          <w:sz w:val="28"/>
          <w:szCs w:val="28"/>
          <w:lang w:val="kk-KZ"/>
        </w:rPr>
        <w:t xml:space="preserve">Редактор </w:t>
      </w:r>
    </w:p>
    <w:p w:rsidR="00DF5C79" w:rsidRPr="00DF5C79" w:rsidRDefault="00DF5C79" w:rsidP="00DF5C79">
      <w:pPr>
        <w:ind w:right="57" w:firstLine="709"/>
        <w:jc w:val="center"/>
        <w:rPr>
          <w:sz w:val="28"/>
          <w:szCs w:val="28"/>
          <w:lang w:val="kk-KZ"/>
        </w:rPr>
      </w:pPr>
      <w:r w:rsidRPr="00DF5C79">
        <w:rPr>
          <w:sz w:val="28"/>
          <w:szCs w:val="28"/>
          <w:lang w:val="kk-KZ"/>
        </w:rPr>
        <w:t>Баспаға қол қойылды</w:t>
      </w:r>
    </w:p>
    <w:p w:rsidR="00DF5C79" w:rsidRPr="00DF5C79" w:rsidRDefault="00DF5C79" w:rsidP="00DF5C79">
      <w:pPr>
        <w:ind w:right="57" w:firstLine="709"/>
        <w:jc w:val="center"/>
        <w:rPr>
          <w:sz w:val="28"/>
          <w:szCs w:val="28"/>
          <w:lang w:val="kk-KZ"/>
        </w:rPr>
      </w:pPr>
      <w:r w:rsidRPr="00DF5C79">
        <w:rPr>
          <w:sz w:val="28"/>
          <w:szCs w:val="28"/>
          <w:lang w:val="kk-KZ"/>
        </w:rPr>
        <w:t>Қағаз көлемі X</w:t>
      </w:r>
      <w:r w:rsidRPr="00DF5C79">
        <w:rPr>
          <w:sz w:val="28"/>
          <w:szCs w:val="28"/>
          <w:vertAlign w:val="superscript"/>
          <w:lang w:val="kk-KZ"/>
        </w:rPr>
        <w:t>x</w:t>
      </w:r>
      <w:r w:rsidRPr="00DF5C79">
        <w:rPr>
          <w:sz w:val="28"/>
          <w:szCs w:val="28"/>
          <w:lang w:val="kk-KZ"/>
        </w:rPr>
        <w:t>Y  1/16</w:t>
      </w:r>
    </w:p>
    <w:p w:rsidR="00DF5C79" w:rsidRPr="00DF5C79" w:rsidRDefault="00DF5C79" w:rsidP="00DF5C79">
      <w:pPr>
        <w:ind w:right="57" w:firstLine="709"/>
        <w:jc w:val="center"/>
        <w:rPr>
          <w:sz w:val="28"/>
          <w:szCs w:val="28"/>
          <w:lang w:val="kk-KZ"/>
        </w:rPr>
      </w:pPr>
      <w:r w:rsidRPr="00DF5C79">
        <w:rPr>
          <w:sz w:val="28"/>
          <w:szCs w:val="28"/>
          <w:lang w:val="kk-KZ"/>
        </w:rPr>
        <w:t>Көлемі  0,2 п.л.</w:t>
      </w:r>
    </w:p>
    <w:p w:rsidR="008A021B" w:rsidRDefault="00DF5C79" w:rsidP="00DF5C79">
      <w:pPr>
        <w:spacing w:line="276" w:lineRule="auto"/>
        <w:ind w:firstLine="357"/>
        <w:jc w:val="center"/>
        <w:rPr>
          <w:sz w:val="28"/>
          <w:szCs w:val="28"/>
          <w:lang w:val="kk-KZ"/>
        </w:rPr>
      </w:pPr>
      <w:r w:rsidRPr="00DF5C79">
        <w:rPr>
          <w:sz w:val="28"/>
          <w:szCs w:val="28"/>
        </w:rPr>
        <w:t>Тираж ….</w:t>
      </w:r>
      <w:r w:rsidRPr="00DF5C79">
        <w:rPr>
          <w:sz w:val="28"/>
          <w:szCs w:val="28"/>
          <w:lang w:val="kk-KZ"/>
        </w:rPr>
        <w:t>дана</w:t>
      </w:r>
      <w:r w:rsidRPr="00DF5C79">
        <w:rPr>
          <w:sz w:val="28"/>
          <w:szCs w:val="28"/>
        </w:rPr>
        <w:t xml:space="preserve">. </w:t>
      </w:r>
      <w:r w:rsidRPr="00DF5C79">
        <w:rPr>
          <w:sz w:val="28"/>
          <w:szCs w:val="28"/>
          <w:lang w:val="kk-KZ"/>
        </w:rPr>
        <w:t xml:space="preserve">Тапсырыс </w:t>
      </w:r>
      <w:r w:rsidRPr="00DF5C79">
        <w:rPr>
          <w:sz w:val="28"/>
          <w:szCs w:val="28"/>
        </w:rPr>
        <w:t xml:space="preserve"> № …</w:t>
      </w: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Default="00564C18" w:rsidP="00DF5C79">
      <w:pPr>
        <w:spacing w:line="276" w:lineRule="auto"/>
        <w:ind w:firstLine="357"/>
        <w:jc w:val="center"/>
        <w:rPr>
          <w:sz w:val="28"/>
          <w:szCs w:val="28"/>
          <w:lang w:val="kk-KZ"/>
        </w:rPr>
      </w:pPr>
    </w:p>
    <w:p w:rsidR="00564C18" w:rsidRPr="00564C18" w:rsidRDefault="00564C18" w:rsidP="00DF5C79">
      <w:pPr>
        <w:spacing w:line="276" w:lineRule="auto"/>
        <w:ind w:firstLine="357"/>
        <w:jc w:val="center"/>
        <w:rPr>
          <w:sz w:val="28"/>
          <w:szCs w:val="28"/>
          <w:lang w:val="kk-KZ"/>
        </w:rPr>
      </w:pPr>
    </w:p>
    <w:sectPr w:rsidR="00564C18" w:rsidRPr="00564C18" w:rsidSect="00B6713E">
      <w:footerReference w:type="default" r:id="rId1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A95" w:rsidRDefault="00CD0A95" w:rsidP="003B171E">
      <w:r>
        <w:separator/>
      </w:r>
    </w:p>
  </w:endnote>
  <w:endnote w:type="continuationSeparator" w:id="0">
    <w:p w:rsidR="00CD0A95" w:rsidRDefault="00CD0A95" w:rsidP="003B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Kaz">
    <w:altName w:val="Sitka Small"/>
    <w:charset w:val="00"/>
    <w:family w:val="roman"/>
    <w:pitch w:val="variable"/>
    <w:sig w:usb0="00000001" w:usb1="00000000" w:usb2="00000000" w:usb3="00000000" w:csb0="00000005"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ourier New Kaz">
    <w:altName w:val="Courier New"/>
    <w:charset w:val="CC"/>
    <w:family w:val="modern"/>
    <w:pitch w:val="fixed"/>
    <w:sig w:usb0="20007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FrankRuehl">
    <w:charset w:val="B1"/>
    <w:family w:val="swiss"/>
    <w:pitch w:val="variable"/>
    <w:sig w:usb0="00000801" w:usb1="00000000" w:usb2="00000000" w:usb3="00000000" w:csb0="00000020" w:csb1="00000000"/>
  </w:font>
  <w:font w:name="David">
    <w:charset w:val="B1"/>
    <w:family w:val="swiss"/>
    <w:pitch w:val="variable"/>
    <w:sig w:usb0="00000801" w:usb1="00000000" w:usb2="00000000" w:usb3="00000000" w:csb0="00000020" w:csb1="00000000"/>
  </w:font>
  <w:font w:name="Franklin Gothic Heavy">
    <w:panose1 w:val="020B0903020102020204"/>
    <w:charset w:val="CC"/>
    <w:family w:val="swiss"/>
    <w:pitch w:val="variable"/>
    <w:sig w:usb0="00000287" w:usb1="00000000" w:usb2="00000000" w:usb3="00000000" w:csb0="0000009F" w:csb1="00000000"/>
  </w:font>
  <w:font w:name="??">
    <w:altName w:val="Batang"/>
    <w:charset w:val="8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20174"/>
      <w:docPartObj>
        <w:docPartGallery w:val="Page Numbers (Bottom of Page)"/>
        <w:docPartUnique/>
      </w:docPartObj>
    </w:sdtPr>
    <w:sdtEndPr/>
    <w:sdtContent>
      <w:p w:rsidR="00520286" w:rsidRDefault="00520286">
        <w:pPr>
          <w:pStyle w:val="af6"/>
          <w:jc w:val="center"/>
        </w:pPr>
        <w:r>
          <w:fldChar w:fldCharType="begin"/>
        </w:r>
        <w:r>
          <w:instrText xml:space="preserve"> PAGE   \* MERGEFORMAT </w:instrText>
        </w:r>
        <w:r>
          <w:fldChar w:fldCharType="separate"/>
        </w:r>
        <w:r w:rsidR="00B637BE">
          <w:rPr>
            <w:noProof/>
          </w:rPr>
          <w:t>3</w:t>
        </w:r>
        <w:r>
          <w:rPr>
            <w:noProof/>
          </w:rPr>
          <w:fldChar w:fldCharType="end"/>
        </w:r>
      </w:p>
    </w:sdtContent>
  </w:sdt>
  <w:p w:rsidR="00520286" w:rsidRDefault="0052028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A95" w:rsidRDefault="00CD0A95" w:rsidP="003B171E">
      <w:r>
        <w:separator/>
      </w:r>
    </w:p>
  </w:footnote>
  <w:footnote w:type="continuationSeparator" w:id="0">
    <w:p w:rsidR="00CD0A95" w:rsidRDefault="00CD0A95" w:rsidP="003B17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8"/>
      <w:numFmt w:val="decimal"/>
      <w:lvlText w:val="%1"/>
      <w:lvlJc w:val="left"/>
      <w:pPr>
        <w:tabs>
          <w:tab w:val="num" w:pos="0"/>
        </w:tabs>
        <w:ind w:left="360" w:hanging="360"/>
      </w:pPr>
      <w:rPr>
        <w:rFonts w:hint="default"/>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2">
    <w:nsid w:val="00000003"/>
    <w:multiLevelType w:val="singleLevel"/>
    <w:tmpl w:val="00000003"/>
    <w:name w:val="WW8Num3"/>
    <w:lvl w:ilvl="0">
      <w:start w:val="1"/>
      <w:numFmt w:val="decimal"/>
      <w:lvlText w:val="%1)"/>
      <w:lvlJc w:val="left"/>
      <w:pPr>
        <w:tabs>
          <w:tab w:val="num" w:pos="303"/>
        </w:tabs>
        <w:ind w:left="0" w:firstLine="0"/>
      </w:pPr>
      <w:rPr>
        <w:rFonts w:ascii="Times New Roman" w:hAnsi="Times New Roman" w:cs="Times New Roman" w:hint="default"/>
      </w:rPr>
    </w:lvl>
  </w:abstractNum>
  <w:abstractNum w:abstractNumId="3">
    <w:nsid w:val="00000004"/>
    <w:multiLevelType w:val="multilevel"/>
    <w:tmpl w:val="00000004"/>
    <w:name w:val="WW8Num5"/>
    <w:lvl w:ilvl="0">
      <w:start w:val="4"/>
      <w:numFmt w:val="decimal"/>
      <w:lvlText w:val="%1"/>
      <w:lvlJc w:val="left"/>
      <w:pPr>
        <w:tabs>
          <w:tab w:val="num" w:pos="0"/>
        </w:tabs>
        <w:ind w:left="360" w:hanging="360"/>
      </w:pPr>
      <w:rPr>
        <w:rFonts w:hint="default"/>
        <w:bCs/>
        <w:spacing w:val="-6"/>
        <w:sz w:val="24"/>
        <w:szCs w:val="24"/>
        <w:lang w:val="kk-KZ" w:eastAsia="ru-RU"/>
      </w:rPr>
    </w:lvl>
    <w:lvl w:ilvl="1">
      <w:start w:val="1"/>
      <w:numFmt w:val="decimal"/>
      <w:lvlText w:val="%1.%2"/>
      <w:lvlJc w:val="left"/>
      <w:pPr>
        <w:tabs>
          <w:tab w:val="num" w:pos="0"/>
        </w:tabs>
        <w:ind w:left="720" w:hanging="360"/>
      </w:pPr>
      <w:rPr>
        <w:rFonts w:hint="default"/>
        <w:bCs/>
        <w:spacing w:val="-6"/>
        <w:sz w:val="24"/>
        <w:szCs w:val="24"/>
        <w:lang w:val="kk-KZ" w:eastAsia="ru-RU"/>
      </w:rPr>
    </w:lvl>
    <w:lvl w:ilvl="2">
      <w:start w:val="1"/>
      <w:numFmt w:val="decimal"/>
      <w:lvlText w:val="%1.%2.%3"/>
      <w:lvlJc w:val="left"/>
      <w:pPr>
        <w:tabs>
          <w:tab w:val="num" w:pos="0"/>
        </w:tabs>
        <w:ind w:left="1440" w:hanging="720"/>
      </w:pPr>
      <w:rPr>
        <w:rFonts w:hint="default"/>
        <w:bCs/>
        <w:spacing w:val="-6"/>
        <w:sz w:val="24"/>
        <w:szCs w:val="24"/>
        <w:lang w:val="kk-KZ" w:eastAsia="ru-RU"/>
      </w:rPr>
    </w:lvl>
    <w:lvl w:ilvl="3">
      <w:start w:val="1"/>
      <w:numFmt w:val="decimal"/>
      <w:lvlText w:val="%1.%2.%3.%4"/>
      <w:lvlJc w:val="left"/>
      <w:pPr>
        <w:tabs>
          <w:tab w:val="num" w:pos="0"/>
        </w:tabs>
        <w:ind w:left="1800" w:hanging="720"/>
      </w:pPr>
      <w:rPr>
        <w:rFonts w:hint="default"/>
        <w:bCs/>
        <w:spacing w:val="-6"/>
        <w:sz w:val="24"/>
        <w:szCs w:val="24"/>
        <w:lang w:val="kk-KZ" w:eastAsia="ru-RU"/>
      </w:rPr>
    </w:lvl>
    <w:lvl w:ilvl="4">
      <w:start w:val="1"/>
      <w:numFmt w:val="decimal"/>
      <w:lvlText w:val="%1.%2.%3.%4.%5"/>
      <w:lvlJc w:val="left"/>
      <w:pPr>
        <w:tabs>
          <w:tab w:val="num" w:pos="0"/>
        </w:tabs>
        <w:ind w:left="2520" w:hanging="1080"/>
      </w:pPr>
      <w:rPr>
        <w:rFonts w:hint="default"/>
        <w:bCs/>
        <w:spacing w:val="-6"/>
        <w:sz w:val="24"/>
        <w:szCs w:val="24"/>
        <w:lang w:val="kk-KZ" w:eastAsia="ru-RU"/>
      </w:rPr>
    </w:lvl>
    <w:lvl w:ilvl="5">
      <w:start w:val="1"/>
      <w:numFmt w:val="decimal"/>
      <w:lvlText w:val="%1.%2.%3.%4.%5.%6"/>
      <w:lvlJc w:val="left"/>
      <w:pPr>
        <w:tabs>
          <w:tab w:val="num" w:pos="0"/>
        </w:tabs>
        <w:ind w:left="2880" w:hanging="1080"/>
      </w:pPr>
      <w:rPr>
        <w:rFonts w:hint="default"/>
        <w:bCs/>
        <w:spacing w:val="-6"/>
        <w:sz w:val="24"/>
        <w:szCs w:val="24"/>
        <w:lang w:val="kk-KZ" w:eastAsia="ru-RU"/>
      </w:rPr>
    </w:lvl>
    <w:lvl w:ilvl="6">
      <w:start w:val="1"/>
      <w:numFmt w:val="decimal"/>
      <w:lvlText w:val="%1.%2.%3.%4.%5.%6.%7"/>
      <w:lvlJc w:val="left"/>
      <w:pPr>
        <w:tabs>
          <w:tab w:val="num" w:pos="0"/>
        </w:tabs>
        <w:ind w:left="3600" w:hanging="1440"/>
      </w:pPr>
      <w:rPr>
        <w:rFonts w:hint="default"/>
        <w:bCs/>
        <w:spacing w:val="-6"/>
        <w:sz w:val="24"/>
        <w:szCs w:val="24"/>
        <w:lang w:val="kk-KZ" w:eastAsia="ru-RU"/>
      </w:rPr>
    </w:lvl>
    <w:lvl w:ilvl="7">
      <w:start w:val="1"/>
      <w:numFmt w:val="decimal"/>
      <w:lvlText w:val="%1.%2.%3.%4.%5.%6.%7.%8"/>
      <w:lvlJc w:val="left"/>
      <w:pPr>
        <w:tabs>
          <w:tab w:val="num" w:pos="0"/>
        </w:tabs>
        <w:ind w:left="3960" w:hanging="1440"/>
      </w:pPr>
      <w:rPr>
        <w:rFonts w:hint="default"/>
        <w:bCs/>
        <w:spacing w:val="-6"/>
        <w:sz w:val="24"/>
        <w:szCs w:val="24"/>
        <w:lang w:val="kk-KZ" w:eastAsia="ru-RU"/>
      </w:rPr>
    </w:lvl>
    <w:lvl w:ilvl="8">
      <w:start w:val="1"/>
      <w:numFmt w:val="decimal"/>
      <w:lvlText w:val="%1.%2.%3.%4.%5.%6.%7.%8.%9"/>
      <w:lvlJc w:val="left"/>
      <w:pPr>
        <w:tabs>
          <w:tab w:val="num" w:pos="0"/>
        </w:tabs>
        <w:ind w:left="4680" w:hanging="1800"/>
      </w:pPr>
      <w:rPr>
        <w:rFonts w:hint="default"/>
        <w:bCs/>
        <w:spacing w:val="-6"/>
        <w:sz w:val="24"/>
        <w:szCs w:val="24"/>
        <w:lang w:val="kk-KZ" w:eastAsia="ru-RU"/>
      </w:rPr>
    </w:lvl>
  </w:abstractNum>
  <w:abstractNum w:abstractNumId="4">
    <w:nsid w:val="00000005"/>
    <w:multiLevelType w:val="singleLevel"/>
    <w:tmpl w:val="00000005"/>
    <w:name w:val="WW8Num6"/>
    <w:lvl w:ilvl="0">
      <w:start w:val="1"/>
      <w:numFmt w:val="decimal"/>
      <w:lvlText w:val="%1)"/>
      <w:lvlJc w:val="left"/>
      <w:pPr>
        <w:tabs>
          <w:tab w:val="num" w:pos="331"/>
        </w:tabs>
        <w:ind w:left="0" w:firstLine="0"/>
      </w:pPr>
      <w:rPr>
        <w:rFonts w:ascii="Times New Roman" w:hAnsi="Times New Roman" w:cs="Times New Roman" w:hint="default"/>
        <w:lang w:val="ru-RU"/>
      </w:rPr>
    </w:lvl>
  </w:abstractNum>
  <w:abstractNum w:abstractNumId="5">
    <w:nsid w:val="00000006"/>
    <w:multiLevelType w:val="multilevel"/>
    <w:tmpl w:val="00000006"/>
    <w:name w:val="WW8Num7"/>
    <w:lvl w:ilvl="0">
      <w:start w:val="2"/>
      <w:numFmt w:val="decimal"/>
      <w:lvlText w:val="%1"/>
      <w:lvlJc w:val="left"/>
      <w:pPr>
        <w:tabs>
          <w:tab w:val="num" w:pos="0"/>
        </w:tabs>
        <w:ind w:left="450" w:hanging="450"/>
      </w:pPr>
      <w:rPr>
        <w:rFonts w:hint="default"/>
        <w:bCs/>
        <w:szCs w:val="24"/>
        <w:lang w:val="kk-KZ" w:eastAsia="ru-RU"/>
      </w:rPr>
    </w:lvl>
    <w:lvl w:ilvl="1">
      <w:start w:val="1"/>
      <w:numFmt w:val="decimal"/>
      <w:lvlText w:val="%1.%2"/>
      <w:lvlJc w:val="left"/>
      <w:pPr>
        <w:tabs>
          <w:tab w:val="num" w:pos="0"/>
        </w:tabs>
        <w:ind w:left="1440" w:hanging="720"/>
      </w:pPr>
      <w:rPr>
        <w:rFonts w:hint="default"/>
        <w:bCs/>
        <w:szCs w:val="24"/>
        <w:lang w:val="kk-KZ" w:eastAsia="ru-RU"/>
      </w:rPr>
    </w:lvl>
    <w:lvl w:ilvl="2">
      <w:start w:val="1"/>
      <w:numFmt w:val="decimal"/>
      <w:lvlText w:val="%1.%2.%3"/>
      <w:lvlJc w:val="left"/>
      <w:pPr>
        <w:tabs>
          <w:tab w:val="num" w:pos="0"/>
        </w:tabs>
        <w:ind w:left="2160" w:hanging="720"/>
      </w:pPr>
      <w:rPr>
        <w:rFonts w:hint="default"/>
        <w:bCs/>
        <w:szCs w:val="24"/>
        <w:lang w:val="kk-KZ" w:eastAsia="ru-RU"/>
      </w:rPr>
    </w:lvl>
    <w:lvl w:ilvl="3">
      <w:start w:val="1"/>
      <w:numFmt w:val="decimal"/>
      <w:lvlText w:val="%1.%2.%3.%4"/>
      <w:lvlJc w:val="left"/>
      <w:pPr>
        <w:tabs>
          <w:tab w:val="num" w:pos="0"/>
        </w:tabs>
        <w:ind w:left="3240" w:hanging="1080"/>
      </w:pPr>
      <w:rPr>
        <w:rFonts w:hint="default"/>
        <w:bCs/>
        <w:szCs w:val="24"/>
        <w:lang w:val="kk-KZ" w:eastAsia="ru-RU"/>
      </w:rPr>
    </w:lvl>
    <w:lvl w:ilvl="4">
      <w:start w:val="1"/>
      <w:numFmt w:val="decimal"/>
      <w:lvlText w:val="%1.%2.%3.%4.%5"/>
      <w:lvlJc w:val="left"/>
      <w:pPr>
        <w:tabs>
          <w:tab w:val="num" w:pos="0"/>
        </w:tabs>
        <w:ind w:left="4320" w:hanging="1440"/>
      </w:pPr>
      <w:rPr>
        <w:rFonts w:hint="default"/>
        <w:bCs/>
        <w:szCs w:val="24"/>
        <w:lang w:val="kk-KZ" w:eastAsia="ru-RU"/>
      </w:rPr>
    </w:lvl>
    <w:lvl w:ilvl="5">
      <w:start w:val="1"/>
      <w:numFmt w:val="decimal"/>
      <w:lvlText w:val="%1.%2.%3.%4.%5.%6"/>
      <w:lvlJc w:val="left"/>
      <w:pPr>
        <w:tabs>
          <w:tab w:val="num" w:pos="0"/>
        </w:tabs>
        <w:ind w:left="5400" w:hanging="1800"/>
      </w:pPr>
      <w:rPr>
        <w:rFonts w:hint="default"/>
        <w:bCs/>
        <w:szCs w:val="24"/>
        <w:lang w:val="kk-KZ" w:eastAsia="ru-RU"/>
      </w:rPr>
    </w:lvl>
    <w:lvl w:ilvl="6">
      <w:start w:val="1"/>
      <w:numFmt w:val="decimal"/>
      <w:lvlText w:val="%1.%2.%3.%4.%5.%6.%7"/>
      <w:lvlJc w:val="left"/>
      <w:pPr>
        <w:tabs>
          <w:tab w:val="num" w:pos="0"/>
        </w:tabs>
        <w:ind w:left="6480" w:hanging="2160"/>
      </w:pPr>
      <w:rPr>
        <w:rFonts w:hint="default"/>
        <w:bCs/>
        <w:szCs w:val="24"/>
        <w:lang w:val="kk-KZ" w:eastAsia="ru-RU"/>
      </w:rPr>
    </w:lvl>
    <w:lvl w:ilvl="7">
      <w:start w:val="1"/>
      <w:numFmt w:val="decimal"/>
      <w:lvlText w:val="%1.%2.%3.%4.%5.%6.%7.%8"/>
      <w:lvlJc w:val="left"/>
      <w:pPr>
        <w:tabs>
          <w:tab w:val="num" w:pos="0"/>
        </w:tabs>
        <w:ind w:left="7200" w:hanging="2160"/>
      </w:pPr>
      <w:rPr>
        <w:rFonts w:hint="default"/>
        <w:bCs/>
        <w:szCs w:val="24"/>
        <w:lang w:val="kk-KZ" w:eastAsia="ru-RU"/>
      </w:rPr>
    </w:lvl>
    <w:lvl w:ilvl="8">
      <w:start w:val="1"/>
      <w:numFmt w:val="decimal"/>
      <w:lvlText w:val="%1.%2.%3.%4.%5.%6.%7.%8.%9"/>
      <w:lvlJc w:val="left"/>
      <w:pPr>
        <w:tabs>
          <w:tab w:val="num" w:pos="0"/>
        </w:tabs>
        <w:ind w:left="8280" w:hanging="2520"/>
      </w:pPr>
      <w:rPr>
        <w:rFonts w:hint="default"/>
        <w:bCs/>
        <w:szCs w:val="24"/>
        <w:lang w:val="kk-KZ" w:eastAsia="ru-RU"/>
      </w:rPr>
    </w:lvl>
  </w:abstractNum>
  <w:abstractNum w:abstractNumId="6">
    <w:nsid w:val="00000007"/>
    <w:multiLevelType w:val="multilevel"/>
    <w:tmpl w:val="00000007"/>
    <w:name w:val="WW8Num8"/>
    <w:lvl w:ilvl="0">
      <w:start w:val="5"/>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880" w:hanging="1440"/>
      </w:pPr>
      <w:rPr>
        <w:rFonts w:hint="default"/>
      </w:rPr>
    </w:lvl>
    <w:lvl w:ilvl="5">
      <w:start w:val="1"/>
      <w:numFmt w:val="decimal"/>
      <w:lvlText w:val="%1.%2.%3.%4.%5.%6"/>
      <w:lvlJc w:val="left"/>
      <w:pPr>
        <w:tabs>
          <w:tab w:val="num" w:pos="0"/>
        </w:tabs>
        <w:ind w:left="3600" w:hanging="1800"/>
      </w:pPr>
      <w:rPr>
        <w:rFonts w:hint="default"/>
      </w:rPr>
    </w:lvl>
    <w:lvl w:ilvl="6">
      <w:start w:val="1"/>
      <w:numFmt w:val="decimal"/>
      <w:lvlText w:val="%1.%2.%3.%4.%5.%6.%7"/>
      <w:lvlJc w:val="left"/>
      <w:pPr>
        <w:tabs>
          <w:tab w:val="num" w:pos="0"/>
        </w:tabs>
        <w:ind w:left="4320" w:hanging="2160"/>
      </w:pPr>
      <w:rPr>
        <w:rFonts w:hint="default"/>
      </w:rPr>
    </w:lvl>
    <w:lvl w:ilvl="7">
      <w:start w:val="1"/>
      <w:numFmt w:val="decimal"/>
      <w:lvlText w:val="%1.%2.%3.%4.%5.%6.%7.%8"/>
      <w:lvlJc w:val="left"/>
      <w:pPr>
        <w:tabs>
          <w:tab w:val="num" w:pos="0"/>
        </w:tabs>
        <w:ind w:left="4680" w:hanging="2160"/>
      </w:pPr>
      <w:rPr>
        <w:rFonts w:hint="default"/>
      </w:rPr>
    </w:lvl>
    <w:lvl w:ilvl="8">
      <w:start w:val="1"/>
      <w:numFmt w:val="decimal"/>
      <w:lvlText w:val="%1.%2.%3.%4.%5.%6.%7.%8.%9"/>
      <w:lvlJc w:val="left"/>
      <w:pPr>
        <w:tabs>
          <w:tab w:val="num" w:pos="0"/>
        </w:tabs>
        <w:ind w:left="5400" w:hanging="2520"/>
      </w:pPr>
      <w:rPr>
        <w:rFonts w:hint="default"/>
      </w:rPr>
    </w:lvl>
  </w:abstractNum>
  <w:abstractNum w:abstractNumId="7">
    <w:nsid w:val="00000008"/>
    <w:multiLevelType w:val="multilevel"/>
    <w:tmpl w:val="00000008"/>
    <w:name w:val="WW8Num9"/>
    <w:lvl w:ilvl="0">
      <w:start w:val="10"/>
      <w:numFmt w:val="decimal"/>
      <w:lvlText w:val="%1"/>
      <w:lvlJc w:val="left"/>
      <w:pPr>
        <w:tabs>
          <w:tab w:val="num" w:pos="0"/>
        </w:tabs>
        <w:ind w:left="420" w:hanging="420"/>
      </w:pPr>
      <w:rPr>
        <w:rFonts w:hint="default"/>
      </w:rPr>
    </w:lvl>
    <w:lvl w:ilvl="1">
      <w:start w:val="1"/>
      <w:numFmt w:val="decimal"/>
      <w:lvlText w:val="%1.%2"/>
      <w:lvlJc w:val="left"/>
      <w:pPr>
        <w:tabs>
          <w:tab w:val="num" w:pos="0"/>
        </w:tabs>
        <w:ind w:left="1140" w:hanging="4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8">
    <w:nsid w:val="00000009"/>
    <w:multiLevelType w:val="singleLevel"/>
    <w:tmpl w:val="00000009"/>
    <w:name w:val="WW8Num10"/>
    <w:lvl w:ilvl="0">
      <w:start w:val="2002"/>
      <w:numFmt w:val="bullet"/>
      <w:lvlText w:val="—"/>
      <w:lvlJc w:val="left"/>
      <w:pPr>
        <w:tabs>
          <w:tab w:val="num" w:pos="1055"/>
        </w:tabs>
        <w:ind w:left="1055" w:hanging="375"/>
      </w:pPr>
      <w:rPr>
        <w:rFonts w:ascii="Times Kaz" w:hAnsi="Times Kaz" w:cs="Times New Roman" w:hint="default"/>
        <w:sz w:val="28"/>
        <w:szCs w:val="28"/>
        <w:lang w:val="kk-KZ"/>
      </w:rPr>
    </w:lvl>
  </w:abstractNum>
  <w:abstractNum w:abstractNumId="9">
    <w:nsid w:val="0000000A"/>
    <w:multiLevelType w:val="multilevel"/>
    <w:tmpl w:val="0000000A"/>
    <w:name w:val="WW8Num11"/>
    <w:lvl w:ilvl="0">
      <w:start w:val="6"/>
      <w:numFmt w:val="decimal"/>
      <w:lvlText w:val="%1"/>
      <w:lvlJc w:val="left"/>
      <w:pPr>
        <w:tabs>
          <w:tab w:val="num" w:pos="0"/>
        </w:tabs>
        <w:ind w:left="450" w:hanging="450"/>
      </w:pPr>
      <w:rPr>
        <w:rFonts w:hint="default"/>
        <w:b w:val="0"/>
      </w:rPr>
    </w:lvl>
    <w:lvl w:ilvl="1">
      <w:start w:val="1"/>
      <w:numFmt w:val="decimal"/>
      <w:lvlText w:val="%1.%2"/>
      <w:lvlJc w:val="left"/>
      <w:pPr>
        <w:tabs>
          <w:tab w:val="num" w:pos="0"/>
        </w:tabs>
        <w:ind w:left="1080" w:hanging="720"/>
      </w:pPr>
      <w:rPr>
        <w:rFonts w:hint="default"/>
        <w:b w:val="0"/>
      </w:rPr>
    </w:lvl>
    <w:lvl w:ilvl="2">
      <w:start w:val="1"/>
      <w:numFmt w:val="decimal"/>
      <w:lvlText w:val="%1.%2.%3"/>
      <w:lvlJc w:val="left"/>
      <w:pPr>
        <w:tabs>
          <w:tab w:val="num" w:pos="0"/>
        </w:tabs>
        <w:ind w:left="1440" w:hanging="720"/>
      </w:pPr>
      <w:rPr>
        <w:rFonts w:hint="default"/>
        <w:b w:val="0"/>
      </w:rPr>
    </w:lvl>
    <w:lvl w:ilvl="3">
      <w:start w:val="1"/>
      <w:numFmt w:val="decimal"/>
      <w:lvlText w:val="%1.%2.%3.%4"/>
      <w:lvlJc w:val="left"/>
      <w:pPr>
        <w:tabs>
          <w:tab w:val="num" w:pos="0"/>
        </w:tabs>
        <w:ind w:left="2160" w:hanging="1080"/>
      </w:pPr>
      <w:rPr>
        <w:rFonts w:hint="default"/>
        <w:b w:val="0"/>
      </w:rPr>
    </w:lvl>
    <w:lvl w:ilvl="4">
      <w:start w:val="1"/>
      <w:numFmt w:val="decimal"/>
      <w:lvlText w:val="%1.%2.%3.%4.%5"/>
      <w:lvlJc w:val="left"/>
      <w:pPr>
        <w:tabs>
          <w:tab w:val="num" w:pos="0"/>
        </w:tabs>
        <w:ind w:left="2880" w:hanging="1440"/>
      </w:pPr>
      <w:rPr>
        <w:rFonts w:hint="default"/>
        <w:b w:val="0"/>
      </w:rPr>
    </w:lvl>
    <w:lvl w:ilvl="5">
      <w:start w:val="1"/>
      <w:numFmt w:val="decimal"/>
      <w:lvlText w:val="%1.%2.%3.%4.%5.%6"/>
      <w:lvlJc w:val="left"/>
      <w:pPr>
        <w:tabs>
          <w:tab w:val="num" w:pos="0"/>
        </w:tabs>
        <w:ind w:left="3600" w:hanging="1800"/>
      </w:pPr>
      <w:rPr>
        <w:rFonts w:hint="default"/>
        <w:b w:val="0"/>
      </w:rPr>
    </w:lvl>
    <w:lvl w:ilvl="6">
      <w:start w:val="1"/>
      <w:numFmt w:val="decimal"/>
      <w:lvlText w:val="%1.%2.%3.%4.%5.%6.%7"/>
      <w:lvlJc w:val="left"/>
      <w:pPr>
        <w:tabs>
          <w:tab w:val="num" w:pos="0"/>
        </w:tabs>
        <w:ind w:left="4320" w:hanging="2160"/>
      </w:pPr>
      <w:rPr>
        <w:rFonts w:hint="default"/>
        <w:b w:val="0"/>
      </w:rPr>
    </w:lvl>
    <w:lvl w:ilvl="7">
      <w:start w:val="1"/>
      <w:numFmt w:val="decimal"/>
      <w:lvlText w:val="%1.%2.%3.%4.%5.%6.%7.%8"/>
      <w:lvlJc w:val="left"/>
      <w:pPr>
        <w:tabs>
          <w:tab w:val="num" w:pos="0"/>
        </w:tabs>
        <w:ind w:left="4680" w:hanging="2160"/>
      </w:pPr>
      <w:rPr>
        <w:rFonts w:hint="default"/>
        <w:b w:val="0"/>
      </w:rPr>
    </w:lvl>
    <w:lvl w:ilvl="8">
      <w:start w:val="1"/>
      <w:numFmt w:val="decimal"/>
      <w:lvlText w:val="%1.%2.%3.%4.%5.%6.%7.%8.%9"/>
      <w:lvlJc w:val="left"/>
      <w:pPr>
        <w:tabs>
          <w:tab w:val="num" w:pos="0"/>
        </w:tabs>
        <w:ind w:left="5400" w:hanging="2520"/>
      </w:pPr>
      <w:rPr>
        <w:rFonts w:hint="default"/>
        <w:b w:val="0"/>
      </w:rPr>
    </w:lvl>
  </w:abstractNum>
  <w:abstractNum w:abstractNumId="10">
    <w:nsid w:val="0000000B"/>
    <w:multiLevelType w:val="multilevel"/>
    <w:tmpl w:val="0000000B"/>
    <w:name w:val="WW8Num12"/>
    <w:lvl w:ilvl="0">
      <w:start w:val="3"/>
      <w:numFmt w:val="decimal"/>
      <w:lvlText w:val="%1"/>
      <w:lvlJc w:val="left"/>
      <w:pPr>
        <w:tabs>
          <w:tab w:val="num" w:pos="0"/>
        </w:tabs>
        <w:ind w:left="360" w:hanging="360"/>
      </w:pPr>
      <w:rPr>
        <w:rFonts w:hint="default"/>
        <w:lang w:val="kk-KZ"/>
      </w:rPr>
    </w:lvl>
    <w:lvl w:ilvl="1">
      <w:start w:val="1"/>
      <w:numFmt w:val="decimal"/>
      <w:lvlText w:val="%1.%2"/>
      <w:lvlJc w:val="left"/>
      <w:pPr>
        <w:tabs>
          <w:tab w:val="num" w:pos="0"/>
        </w:tabs>
        <w:ind w:left="720" w:hanging="360"/>
      </w:pPr>
      <w:rPr>
        <w:rFonts w:hint="default"/>
        <w:lang w:val="kk-KZ"/>
      </w:rPr>
    </w:lvl>
    <w:lvl w:ilvl="2">
      <w:start w:val="1"/>
      <w:numFmt w:val="decimal"/>
      <w:lvlText w:val="%1.%2.%3"/>
      <w:lvlJc w:val="left"/>
      <w:pPr>
        <w:tabs>
          <w:tab w:val="num" w:pos="0"/>
        </w:tabs>
        <w:ind w:left="1440" w:hanging="720"/>
      </w:pPr>
      <w:rPr>
        <w:rFonts w:hint="default"/>
        <w:lang w:val="kk-KZ"/>
      </w:rPr>
    </w:lvl>
    <w:lvl w:ilvl="3">
      <w:start w:val="1"/>
      <w:numFmt w:val="decimal"/>
      <w:lvlText w:val="%1.%2.%3.%4"/>
      <w:lvlJc w:val="left"/>
      <w:pPr>
        <w:tabs>
          <w:tab w:val="num" w:pos="0"/>
        </w:tabs>
        <w:ind w:left="1800" w:hanging="720"/>
      </w:pPr>
      <w:rPr>
        <w:rFonts w:hint="default"/>
        <w:lang w:val="kk-KZ"/>
      </w:rPr>
    </w:lvl>
    <w:lvl w:ilvl="4">
      <w:start w:val="1"/>
      <w:numFmt w:val="decimal"/>
      <w:lvlText w:val="%1.%2.%3.%4.%5"/>
      <w:lvlJc w:val="left"/>
      <w:pPr>
        <w:tabs>
          <w:tab w:val="num" w:pos="0"/>
        </w:tabs>
        <w:ind w:left="2520" w:hanging="1080"/>
      </w:pPr>
      <w:rPr>
        <w:rFonts w:hint="default"/>
        <w:lang w:val="kk-KZ"/>
      </w:rPr>
    </w:lvl>
    <w:lvl w:ilvl="5">
      <w:start w:val="1"/>
      <w:numFmt w:val="decimal"/>
      <w:lvlText w:val="%1.%2.%3.%4.%5.%6"/>
      <w:lvlJc w:val="left"/>
      <w:pPr>
        <w:tabs>
          <w:tab w:val="num" w:pos="0"/>
        </w:tabs>
        <w:ind w:left="2880" w:hanging="1080"/>
      </w:pPr>
      <w:rPr>
        <w:rFonts w:hint="default"/>
        <w:lang w:val="kk-KZ"/>
      </w:rPr>
    </w:lvl>
    <w:lvl w:ilvl="6">
      <w:start w:val="1"/>
      <w:numFmt w:val="decimal"/>
      <w:lvlText w:val="%1.%2.%3.%4.%5.%6.%7"/>
      <w:lvlJc w:val="left"/>
      <w:pPr>
        <w:tabs>
          <w:tab w:val="num" w:pos="0"/>
        </w:tabs>
        <w:ind w:left="3600" w:hanging="1440"/>
      </w:pPr>
      <w:rPr>
        <w:rFonts w:hint="default"/>
        <w:lang w:val="kk-KZ"/>
      </w:rPr>
    </w:lvl>
    <w:lvl w:ilvl="7">
      <w:start w:val="1"/>
      <w:numFmt w:val="decimal"/>
      <w:lvlText w:val="%1.%2.%3.%4.%5.%6.%7.%8"/>
      <w:lvlJc w:val="left"/>
      <w:pPr>
        <w:tabs>
          <w:tab w:val="num" w:pos="0"/>
        </w:tabs>
        <w:ind w:left="3960" w:hanging="1440"/>
      </w:pPr>
      <w:rPr>
        <w:rFonts w:hint="default"/>
        <w:lang w:val="kk-KZ"/>
      </w:rPr>
    </w:lvl>
    <w:lvl w:ilvl="8">
      <w:start w:val="1"/>
      <w:numFmt w:val="decimal"/>
      <w:lvlText w:val="%1.%2.%3.%4.%5.%6.%7.%8.%9"/>
      <w:lvlJc w:val="left"/>
      <w:pPr>
        <w:tabs>
          <w:tab w:val="num" w:pos="0"/>
        </w:tabs>
        <w:ind w:left="4680" w:hanging="1800"/>
      </w:pPr>
      <w:rPr>
        <w:rFonts w:hint="default"/>
        <w:lang w:val="kk-KZ"/>
      </w:rPr>
    </w:lvl>
  </w:abstractNum>
  <w:abstractNum w:abstractNumId="11">
    <w:nsid w:val="0000000C"/>
    <w:multiLevelType w:val="multilevel"/>
    <w:tmpl w:val="0000000C"/>
    <w:name w:val="WW8Num13"/>
    <w:lvl w:ilvl="0">
      <w:start w:val="9"/>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12">
    <w:nsid w:val="0000000D"/>
    <w:multiLevelType w:val="multilevel"/>
    <w:tmpl w:val="0000000D"/>
    <w:name w:val="WW8Num14"/>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4680" w:hanging="1080"/>
      </w:pPr>
      <w:rPr>
        <w:rFonts w:hint="default"/>
      </w:rPr>
    </w:lvl>
    <w:lvl w:ilvl="6">
      <w:start w:val="1"/>
      <w:numFmt w:val="decimal"/>
      <w:lvlText w:val="%1.%2.%3.%4.%5.%6.%7"/>
      <w:lvlJc w:val="left"/>
      <w:pPr>
        <w:tabs>
          <w:tab w:val="num" w:pos="0"/>
        </w:tabs>
        <w:ind w:left="5760" w:hanging="1440"/>
      </w:pPr>
      <w:rPr>
        <w:rFonts w:hint="default"/>
      </w:rPr>
    </w:lvl>
    <w:lvl w:ilvl="7">
      <w:start w:val="1"/>
      <w:numFmt w:val="decimal"/>
      <w:lvlText w:val="%1.%2.%3.%4.%5.%6.%7.%8"/>
      <w:lvlJc w:val="left"/>
      <w:pPr>
        <w:tabs>
          <w:tab w:val="num" w:pos="0"/>
        </w:tabs>
        <w:ind w:left="6480" w:hanging="1440"/>
      </w:pPr>
      <w:rPr>
        <w:rFonts w:hint="default"/>
      </w:rPr>
    </w:lvl>
    <w:lvl w:ilvl="8">
      <w:start w:val="1"/>
      <w:numFmt w:val="decimal"/>
      <w:lvlText w:val="%1.%2.%3.%4.%5.%6.%7.%8.%9"/>
      <w:lvlJc w:val="left"/>
      <w:pPr>
        <w:tabs>
          <w:tab w:val="num" w:pos="0"/>
        </w:tabs>
        <w:ind w:left="7560" w:hanging="1800"/>
      </w:pPr>
      <w:rPr>
        <w:rFonts w:hint="default"/>
      </w:rPr>
    </w:lvl>
  </w:abstractNum>
  <w:abstractNum w:abstractNumId="13">
    <w:nsid w:val="0000000E"/>
    <w:multiLevelType w:val="singleLevel"/>
    <w:tmpl w:val="0000000E"/>
    <w:name w:val="WW8Num15"/>
    <w:lvl w:ilvl="0">
      <w:start w:val="1"/>
      <w:numFmt w:val="decimal"/>
      <w:lvlText w:val="%1."/>
      <w:lvlJc w:val="left"/>
      <w:pPr>
        <w:tabs>
          <w:tab w:val="num" w:pos="720"/>
        </w:tabs>
        <w:ind w:left="720" w:hanging="360"/>
      </w:pPr>
      <w:rPr>
        <w:rFonts w:ascii="Times New Roman" w:hAnsi="Times New Roman" w:cs="Times New Roman" w:hint="eastAsia"/>
        <w:b w:val="0"/>
        <w:sz w:val="28"/>
        <w:szCs w:val="28"/>
        <w:lang w:val="kk-KZ" w:eastAsia="ru-RU"/>
      </w:rPr>
    </w:lvl>
  </w:abstractNum>
  <w:abstractNum w:abstractNumId="14">
    <w:nsid w:val="7ACE714E"/>
    <w:multiLevelType w:val="hybridMultilevel"/>
    <w:tmpl w:val="A44A2782"/>
    <w:lvl w:ilvl="0" w:tplc="4CB8B5D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5B97"/>
    <w:rsid w:val="00071A91"/>
    <w:rsid w:val="000F49FE"/>
    <w:rsid w:val="00180394"/>
    <w:rsid w:val="001A02C5"/>
    <w:rsid w:val="001A5333"/>
    <w:rsid w:val="00202983"/>
    <w:rsid w:val="00203868"/>
    <w:rsid w:val="002041F9"/>
    <w:rsid w:val="0029528E"/>
    <w:rsid w:val="00330B76"/>
    <w:rsid w:val="003B171E"/>
    <w:rsid w:val="003C3842"/>
    <w:rsid w:val="00401A3A"/>
    <w:rsid w:val="00424F03"/>
    <w:rsid w:val="0045320F"/>
    <w:rsid w:val="00492309"/>
    <w:rsid w:val="004F2C41"/>
    <w:rsid w:val="00520286"/>
    <w:rsid w:val="00564C18"/>
    <w:rsid w:val="005766C4"/>
    <w:rsid w:val="00596211"/>
    <w:rsid w:val="005E7EC3"/>
    <w:rsid w:val="00660A9E"/>
    <w:rsid w:val="006A6F03"/>
    <w:rsid w:val="0071491E"/>
    <w:rsid w:val="00755FF8"/>
    <w:rsid w:val="00767911"/>
    <w:rsid w:val="007938E4"/>
    <w:rsid w:val="007D17B6"/>
    <w:rsid w:val="008064C8"/>
    <w:rsid w:val="008A021B"/>
    <w:rsid w:val="008B2A41"/>
    <w:rsid w:val="008C264E"/>
    <w:rsid w:val="00A52367"/>
    <w:rsid w:val="00A85EA5"/>
    <w:rsid w:val="00A921CE"/>
    <w:rsid w:val="00A95F7A"/>
    <w:rsid w:val="00AB6544"/>
    <w:rsid w:val="00AF60BA"/>
    <w:rsid w:val="00B135EE"/>
    <w:rsid w:val="00B637BE"/>
    <w:rsid w:val="00B6713E"/>
    <w:rsid w:val="00B9219D"/>
    <w:rsid w:val="00BD4C2F"/>
    <w:rsid w:val="00BF6022"/>
    <w:rsid w:val="00C819CE"/>
    <w:rsid w:val="00C94DCF"/>
    <w:rsid w:val="00C95B97"/>
    <w:rsid w:val="00CB2441"/>
    <w:rsid w:val="00CD0A95"/>
    <w:rsid w:val="00D42549"/>
    <w:rsid w:val="00D43189"/>
    <w:rsid w:val="00D963DD"/>
    <w:rsid w:val="00DB2227"/>
    <w:rsid w:val="00DB5BAD"/>
    <w:rsid w:val="00DB6AA4"/>
    <w:rsid w:val="00DF5C79"/>
    <w:rsid w:val="00E42E46"/>
    <w:rsid w:val="00E8742C"/>
    <w:rsid w:val="00EA6DCA"/>
    <w:rsid w:val="00EB06F8"/>
    <w:rsid w:val="00EC0DA3"/>
    <w:rsid w:val="00EC1C0D"/>
    <w:rsid w:val="00EC728F"/>
    <w:rsid w:val="00ED22EC"/>
    <w:rsid w:val="00F956A6"/>
    <w:rsid w:val="00FA7BE2"/>
    <w:rsid w:val="00FC6E96"/>
    <w:rsid w:val="00FE6595"/>
    <w:rsid w:val="00FE6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5B97"/>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0F49FE"/>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5E7EC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0F49FE"/>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
    <w:next w:val="a"/>
    <w:link w:val="50"/>
    <w:unhideWhenUsed/>
    <w:qFormat/>
    <w:rsid w:val="000F49FE"/>
    <w:pPr>
      <w:keepNext/>
      <w:keepLines/>
      <w:widowControl/>
      <w:autoSpaceDE/>
      <w:autoSpaceDN/>
      <w:adjustRightInd/>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
    <w:next w:val="a"/>
    <w:link w:val="60"/>
    <w:qFormat/>
    <w:rsid w:val="00DF5C79"/>
    <w:pPr>
      <w:keepNext/>
      <w:widowControl/>
      <w:suppressAutoHyphens/>
      <w:autoSpaceDE/>
      <w:autoSpaceDN/>
      <w:adjustRightInd/>
      <w:ind w:left="4357" w:hanging="180"/>
      <w:jc w:val="center"/>
      <w:outlineLvl w:val="5"/>
    </w:pPr>
    <w:rPr>
      <w:rFonts w:ascii="Times Kaz" w:hAnsi="Times Kaz" w:cs="Times Kaz"/>
      <w:b/>
      <w:sz w:val="32"/>
      <w:lang w:eastAsia="ko-KR"/>
    </w:rPr>
  </w:style>
  <w:style w:type="paragraph" w:styleId="7">
    <w:name w:val="heading 7"/>
    <w:basedOn w:val="a"/>
    <w:next w:val="a"/>
    <w:link w:val="70"/>
    <w:qFormat/>
    <w:rsid w:val="00DF5C79"/>
    <w:pPr>
      <w:keepNext/>
      <w:widowControl/>
      <w:suppressAutoHyphens/>
      <w:autoSpaceDE/>
      <w:autoSpaceDN/>
      <w:adjustRightInd/>
      <w:ind w:left="5077" w:hanging="360"/>
      <w:jc w:val="center"/>
      <w:outlineLvl w:val="6"/>
    </w:pPr>
    <w:rPr>
      <w:rFonts w:ascii="Times Kaz" w:hAnsi="Times Kaz" w:cs="Times Kaz"/>
      <w:sz w:val="26"/>
      <w:lang w:val="en-US" w:eastAsia="ko-KR"/>
    </w:rPr>
  </w:style>
  <w:style w:type="paragraph" w:styleId="8">
    <w:name w:val="heading 8"/>
    <w:basedOn w:val="a"/>
    <w:next w:val="a"/>
    <w:link w:val="80"/>
    <w:qFormat/>
    <w:rsid w:val="00DF5C79"/>
    <w:pPr>
      <w:keepNext/>
      <w:widowControl/>
      <w:suppressAutoHyphens/>
      <w:autoSpaceDE/>
      <w:autoSpaceDN/>
      <w:adjustRightInd/>
      <w:ind w:left="5797" w:hanging="360"/>
      <w:jc w:val="center"/>
      <w:outlineLvl w:val="7"/>
    </w:pPr>
    <w:rPr>
      <w:rFonts w:ascii="Times Kaz" w:hAnsi="Times Kaz" w:cs="Times Kaz"/>
      <w:b/>
      <w:sz w:val="40"/>
      <w:lang w:eastAsia="ko-KR"/>
    </w:rPr>
  </w:style>
  <w:style w:type="paragraph" w:styleId="9">
    <w:name w:val="heading 9"/>
    <w:basedOn w:val="a"/>
    <w:next w:val="a"/>
    <w:link w:val="90"/>
    <w:qFormat/>
    <w:rsid w:val="00DF5C79"/>
    <w:pPr>
      <w:keepNext/>
      <w:widowControl/>
      <w:suppressAutoHyphens/>
      <w:autoSpaceDE/>
      <w:autoSpaceDN/>
      <w:adjustRightInd/>
      <w:ind w:left="6517" w:hanging="180"/>
      <w:jc w:val="center"/>
      <w:outlineLvl w:val="8"/>
    </w:pPr>
    <w:rPr>
      <w:rFonts w:ascii="Times Kaz" w:hAnsi="Times Kaz" w:cs="Times Kaz"/>
      <w:b/>
      <w:sz w:val="26"/>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5B97"/>
    <w:rPr>
      <w:rFonts w:ascii="Arial" w:eastAsia="Times New Roman" w:hAnsi="Arial" w:cs="Arial"/>
      <w:b/>
      <w:bCs/>
      <w:kern w:val="32"/>
      <w:sz w:val="32"/>
      <w:szCs w:val="32"/>
      <w:lang w:eastAsia="ru-RU"/>
    </w:rPr>
  </w:style>
  <w:style w:type="paragraph" w:styleId="21">
    <w:name w:val="Body Text 2"/>
    <w:basedOn w:val="a"/>
    <w:link w:val="22"/>
    <w:rsid w:val="00C95B97"/>
    <w:pPr>
      <w:spacing w:after="120" w:line="480" w:lineRule="auto"/>
    </w:pPr>
  </w:style>
  <w:style w:type="character" w:customStyle="1" w:styleId="22">
    <w:name w:val="Основной текст 2 Знак"/>
    <w:basedOn w:val="a0"/>
    <w:link w:val="21"/>
    <w:rsid w:val="00C95B97"/>
    <w:rPr>
      <w:rFonts w:ascii="Times New Roman" w:eastAsia="Times New Roman" w:hAnsi="Times New Roman" w:cs="Times New Roman"/>
      <w:sz w:val="20"/>
      <w:szCs w:val="20"/>
      <w:lang w:eastAsia="ru-RU"/>
    </w:rPr>
  </w:style>
  <w:style w:type="character" w:customStyle="1" w:styleId="13">
    <w:name w:val="Заголовок №1 (3)_"/>
    <w:link w:val="130"/>
    <w:uiPriority w:val="99"/>
    <w:semiHidden/>
    <w:locked/>
    <w:rsid w:val="00C95B97"/>
    <w:rPr>
      <w:rFonts w:ascii="Sylfaen" w:hAnsi="Sylfaen"/>
      <w:b/>
      <w:shd w:val="clear" w:color="auto" w:fill="FFFFFF"/>
    </w:rPr>
  </w:style>
  <w:style w:type="paragraph" w:customStyle="1" w:styleId="130">
    <w:name w:val="Заголовок №1 (3)"/>
    <w:basedOn w:val="a"/>
    <w:link w:val="13"/>
    <w:uiPriority w:val="99"/>
    <w:semiHidden/>
    <w:rsid w:val="00C95B97"/>
    <w:pPr>
      <w:shd w:val="clear" w:color="auto" w:fill="FFFFFF"/>
      <w:autoSpaceDE/>
      <w:autoSpaceDN/>
      <w:adjustRightInd/>
      <w:spacing w:line="555" w:lineRule="exact"/>
      <w:ind w:hanging="540"/>
      <w:outlineLvl w:val="0"/>
    </w:pPr>
    <w:rPr>
      <w:rFonts w:ascii="Sylfaen" w:eastAsiaTheme="minorHAnsi" w:hAnsi="Sylfaen" w:cstheme="minorBidi"/>
      <w:b/>
      <w:sz w:val="22"/>
      <w:szCs w:val="22"/>
      <w:shd w:val="clear" w:color="auto" w:fill="FFFFFF"/>
      <w:lang w:eastAsia="en-US"/>
    </w:rPr>
  </w:style>
  <w:style w:type="paragraph" w:styleId="23">
    <w:name w:val="Body Text Indent 2"/>
    <w:basedOn w:val="a"/>
    <w:link w:val="24"/>
    <w:rsid w:val="00C95B97"/>
    <w:pPr>
      <w:widowControl/>
      <w:autoSpaceDE/>
      <w:autoSpaceDN/>
      <w:adjustRightInd/>
      <w:spacing w:after="120" w:line="480" w:lineRule="auto"/>
      <w:ind w:left="283"/>
    </w:pPr>
    <w:rPr>
      <w:rFonts w:ascii="Calibri" w:hAnsi="Calibri"/>
      <w:sz w:val="22"/>
      <w:szCs w:val="22"/>
      <w:lang w:eastAsia="en-US"/>
    </w:rPr>
  </w:style>
  <w:style w:type="character" w:customStyle="1" w:styleId="24">
    <w:name w:val="Основной текст с отступом 2 Знак"/>
    <w:basedOn w:val="a0"/>
    <w:link w:val="23"/>
    <w:rsid w:val="00C95B97"/>
    <w:rPr>
      <w:rFonts w:ascii="Calibri" w:eastAsia="Times New Roman" w:hAnsi="Calibri" w:cs="Times New Roman"/>
    </w:rPr>
  </w:style>
  <w:style w:type="paragraph" w:styleId="a3">
    <w:name w:val="Body Text"/>
    <w:basedOn w:val="a"/>
    <w:link w:val="a4"/>
    <w:rsid w:val="00C95B97"/>
    <w:pPr>
      <w:widowControl/>
      <w:autoSpaceDE/>
      <w:autoSpaceDN/>
      <w:adjustRightInd/>
      <w:spacing w:after="120" w:line="276" w:lineRule="auto"/>
    </w:pPr>
    <w:rPr>
      <w:rFonts w:ascii="Calibri" w:hAnsi="Calibri"/>
      <w:sz w:val="22"/>
      <w:szCs w:val="22"/>
      <w:lang w:eastAsia="en-US"/>
    </w:rPr>
  </w:style>
  <w:style w:type="character" w:customStyle="1" w:styleId="a4">
    <w:name w:val="Основной текст Знак"/>
    <w:basedOn w:val="a0"/>
    <w:link w:val="a3"/>
    <w:rsid w:val="00C95B97"/>
    <w:rPr>
      <w:rFonts w:ascii="Calibri" w:eastAsia="Times New Roman" w:hAnsi="Calibri" w:cs="Times New Roman"/>
    </w:rPr>
  </w:style>
  <w:style w:type="paragraph" w:styleId="a5">
    <w:name w:val="No Spacing"/>
    <w:uiPriority w:val="1"/>
    <w:qFormat/>
    <w:rsid w:val="00C95B97"/>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semiHidden/>
    <w:unhideWhenUsed/>
    <w:rsid w:val="00C95B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semiHidden/>
    <w:rsid w:val="00C95B97"/>
    <w:rPr>
      <w:rFonts w:ascii="Courier New" w:eastAsia="Times New Roman" w:hAnsi="Courier New" w:cs="Courier New"/>
      <w:sz w:val="20"/>
      <w:szCs w:val="20"/>
      <w:lang w:eastAsia="ru-RU"/>
    </w:rPr>
  </w:style>
  <w:style w:type="paragraph" w:styleId="a6">
    <w:name w:val="Title"/>
    <w:aliases w:val="Знак"/>
    <w:basedOn w:val="a"/>
    <w:link w:val="a7"/>
    <w:qFormat/>
    <w:rsid w:val="005E7EC3"/>
    <w:pPr>
      <w:widowControl/>
      <w:autoSpaceDE/>
      <w:autoSpaceDN/>
      <w:adjustRightInd/>
      <w:jc w:val="center"/>
    </w:pPr>
    <w:rPr>
      <w:rFonts w:ascii="Courier New Kaz" w:hAnsi="Courier New Kaz"/>
      <w:sz w:val="36"/>
      <w:lang w:val="kk-KZ"/>
    </w:rPr>
  </w:style>
  <w:style w:type="character" w:customStyle="1" w:styleId="a7">
    <w:name w:val="Название Знак"/>
    <w:aliases w:val="Знак Знак"/>
    <w:basedOn w:val="a0"/>
    <w:link w:val="a6"/>
    <w:rsid w:val="005E7EC3"/>
    <w:rPr>
      <w:rFonts w:ascii="Courier New Kaz" w:eastAsia="Times New Roman" w:hAnsi="Courier New Kaz" w:cs="Times New Roman"/>
      <w:sz w:val="36"/>
      <w:szCs w:val="20"/>
      <w:lang w:val="kk-KZ" w:eastAsia="ru-RU"/>
    </w:rPr>
  </w:style>
  <w:style w:type="paragraph" w:styleId="a8">
    <w:name w:val="Balloon Text"/>
    <w:basedOn w:val="a"/>
    <w:link w:val="a9"/>
    <w:unhideWhenUsed/>
    <w:rsid w:val="005E7EC3"/>
    <w:rPr>
      <w:rFonts w:ascii="Tahoma" w:hAnsi="Tahoma" w:cs="Tahoma"/>
      <w:sz w:val="16"/>
      <w:szCs w:val="16"/>
    </w:rPr>
  </w:style>
  <w:style w:type="character" w:customStyle="1" w:styleId="a9">
    <w:name w:val="Текст выноски Знак"/>
    <w:basedOn w:val="a0"/>
    <w:link w:val="a8"/>
    <w:rsid w:val="005E7EC3"/>
    <w:rPr>
      <w:rFonts w:ascii="Tahoma" w:eastAsia="Times New Roman" w:hAnsi="Tahoma" w:cs="Tahoma"/>
      <w:sz w:val="16"/>
      <w:szCs w:val="16"/>
      <w:lang w:eastAsia="ru-RU"/>
    </w:rPr>
  </w:style>
  <w:style w:type="character" w:customStyle="1" w:styleId="30">
    <w:name w:val="Заголовок 3 Знак"/>
    <w:basedOn w:val="a0"/>
    <w:link w:val="3"/>
    <w:rsid w:val="005E7EC3"/>
    <w:rPr>
      <w:rFonts w:asciiTheme="majorHAnsi" w:eastAsiaTheme="majorEastAsia" w:hAnsiTheme="majorHAnsi" w:cstheme="majorBidi"/>
      <w:b/>
      <w:bCs/>
      <w:color w:val="4F81BD" w:themeColor="accent1"/>
      <w:sz w:val="20"/>
      <w:szCs w:val="20"/>
      <w:lang w:eastAsia="ru-RU"/>
    </w:rPr>
  </w:style>
  <w:style w:type="paragraph" w:styleId="aa">
    <w:name w:val="List Paragraph"/>
    <w:basedOn w:val="a"/>
    <w:uiPriority w:val="34"/>
    <w:qFormat/>
    <w:rsid w:val="00660A9E"/>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Normal (Web)"/>
    <w:basedOn w:val="a"/>
    <w:rsid w:val="00AF60BA"/>
    <w:pPr>
      <w:widowControl/>
      <w:autoSpaceDE/>
      <w:autoSpaceDN/>
      <w:adjustRightInd/>
      <w:spacing w:before="100" w:beforeAutospacing="1" w:after="100" w:afterAutospacing="1"/>
    </w:pPr>
    <w:rPr>
      <w:rFonts w:ascii="Calibri" w:hAnsi="Calibri"/>
      <w:sz w:val="24"/>
      <w:szCs w:val="24"/>
    </w:rPr>
  </w:style>
  <w:style w:type="table" w:styleId="ac">
    <w:name w:val="Table Grid"/>
    <w:basedOn w:val="a1"/>
    <w:uiPriority w:val="59"/>
    <w:rsid w:val="00FA7BE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0F49FE"/>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0F49FE"/>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rsid w:val="000F49FE"/>
    <w:rPr>
      <w:rFonts w:asciiTheme="majorHAnsi" w:eastAsiaTheme="majorEastAsia" w:hAnsiTheme="majorHAnsi" w:cstheme="majorBidi"/>
      <w:color w:val="243F60" w:themeColor="accent1" w:themeShade="7F"/>
      <w:lang w:eastAsia="ru-RU"/>
    </w:rPr>
  </w:style>
  <w:style w:type="character" w:customStyle="1" w:styleId="ad">
    <w:name w:val="Основной текст_"/>
    <w:basedOn w:val="a0"/>
    <w:link w:val="11"/>
    <w:rsid w:val="00401A3A"/>
    <w:rPr>
      <w:rFonts w:ascii="Times New Roman" w:eastAsia="Times New Roman" w:hAnsi="Times New Roman" w:cs="Times New Roman"/>
      <w:spacing w:val="1"/>
      <w:sz w:val="17"/>
      <w:szCs w:val="17"/>
      <w:shd w:val="clear" w:color="auto" w:fill="FFFFFF"/>
    </w:rPr>
  </w:style>
  <w:style w:type="character" w:customStyle="1" w:styleId="31">
    <w:name w:val="Основной текст (3)_"/>
    <w:basedOn w:val="a0"/>
    <w:link w:val="32"/>
    <w:rsid w:val="00401A3A"/>
    <w:rPr>
      <w:rFonts w:ascii="Times New Roman" w:eastAsia="Times New Roman" w:hAnsi="Times New Roman" w:cs="Times New Roman"/>
      <w:b/>
      <w:bCs/>
      <w:spacing w:val="7"/>
      <w:sz w:val="18"/>
      <w:szCs w:val="18"/>
      <w:shd w:val="clear" w:color="auto" w:fill="FFFFFF"/>
    </w:rPr>
  </w:style>
  <w:style w:type="character" w:customStyle="1" w:styleId="12">
    <w:name w:val="Заголовок №1_"/>
    <w:basedOn w:val="a0"/>
    <w:link w:val="14"/>
    <w:rsid w:val="00401A3A"/>
    <w:rPr>
      <w:rFonts w:ascii="Times New Roman" w:eastAsia="Times New Roman" w:hAnsi="Times New Roman" w:cs="Times New Roman"/>
      <w:b/>
      <w:bCs/>
      <w:spacing w:val="3"/>
      <w:sz w:val="21"/>
      <w:szCs w:val="21"/>
      <w:shd w:val="clear" w:color="auto" w:fill="FFFFFF"/>
    </w:rPr>
  </w:style>
  <w:style w:type="character" w:customStyle="1" w:styleId="0pt">
    <w:name w:val="Основной текст + Курсив;Интервал 0 pt"/>
    <w:basedOn w:val="ad"/>
    <w:rsid w:val="00401A3A"/>
    <w:rPr>
      <w:rFonts w:ascii="Times New Roman" w:eastAsia="Times New Roman" w:hAnsi="Times New Roman" w:cs="Times New Roman"/>
      <w:i/>
      <w:iCs/>
      <w:color w:val="000000"/>
      <w:spacing w:val="-3"/>
      <w:w w:val="100"/>
      <w:position w:val="0"/>
      <w:sz w:val="17"/>
      <w:szCs w:val="17"/>
      <w:shd w:val="clear" w:color="auto" w:fill="FFFFFF"/>
      <w:lang w:val="kk-KZ" w:eastAsia="kk-KZ" w:bidi="kk-KZ"/>
    </w:rPr>
  </w:style>
  <w:style w:type="character" w:customStyle="1" w:styleId="0pt0">
    <w:name w:val="Основной текст + Интервал 0 pt"/>
    <w:basedOn w:val="ad"/>
    <w:rsid w:val="00401A3A"/>
    <w:rPr>
      <w:rFonts w:ascii="Times New Roman" w:eastAsia="Times New Roman" w:hAnsi="Times New Roman" w:cs="Times New Roman"/>
      <w:color w:val="000000"/>
      <w:spacing w:val="-6"/>
      <w:w w:val="100"/>
      <w:position w:val="0"/>
      <w:sz w:val="17"/>
      <w:szCs w:val="17"/>
      <w:shd w:val="clear" w:color="auto" w:fill="FFFFFF"/>
      <w:lang w:val="kk-KZ" w:eastAsia="kk-KZ" w:bidi="kk-KZ"/>
    </w:rPr>
  </w:style>
  <w:style w:type="character" w:customStyle="1" w:styleId="65pt0pt">
    <w:name w:val="Основной текст + 6;5 pt;Полужирный;Интервал 0 pt"/>
    <w:basedOn w:val="ad"/>
    <w:rsid w:val="00401A3A"/>
    <w:rPr>
      <w:rFonts w:ascii="Times New Roman" w:eastAsia="Times New Roman" w:hAnsi="Times New Roman" w:cs="Times New Roman"/>
      <w:b/>
      <w:bCs/>
      <w:color w:val="000000"/>
      <w:spacing w:val="0"/>
      <w:w w:val="100"/>
      <w:position w:val="0"/>
      <w:sz w:val="13"/>
      <w:szCs w:val="13"/>
      <w:shd w:val="clear" w:color="auto" w:fill="FFFFFF"/>
      <w:lang w:val="kk-KZ" w:eastAsia="kk-KZ" w:bidi="kk-KZ"/>
    </w:rPr>
  </w:style>
  <w:style w:type="paragraph" w:customStyle="1" w:styleId="11">
    <w:name w:val="Основной текст1"/>
    <w:basedOn w:val="a"/>
    <w:link w:val="ad"/>
    <w:rsid w:val="00401A3A"/>
    <w:pPr>
      <w:shd w:val="clear" w:color="auto" w:fill="FFFFFF"/>
      <w:autoSpaceDE/>
      <w:autoSpaceDN/>
      <w:adjustRightInd/>
      <w:spacing w:before="240" w:line="250" w:lineRule="exact"/>
      <w:ind w:hanging="480"/>
      <w:jc w:val="both"/>
    </w:pPr>
    <w:rPr>
      <w:spacing w:val="1"/>
      <w:sz w:val="17"/>
      <w:szCs w:val="17"/>
      <w:lang w:eastAsia="en-US"/>
    </w:rPr>
  </w:style>
  <w:style w:type="paragraph" w:customStyle="1" w:styleId="32">
    <w:name w:val="Основной текст (3)"/>
    <w:basedOn w:val="a"/>
    <w:link w:val="31"/>
    <w:rsid w:val="00401A3A"/>
    <w:pPr>
      <w:shd w:val="clear" w:color="auto" w:fill="FFFFFF"/>
      <w:autoSpaceDE/>
      <w:autoSpaceDN/>
      <w:adjustRightInd/>
      <w:spacing w:after="240" w:line="0" w:lineRule="atLeast"/>
      <w:jc w:val="both"/>
    </w:pPr>
    <w:rPr>
      <w:b/>
      <w:bCs/>
      <w:spacing w:val="7"/>
      <w:sz w:val="18"/>
      <w:szCs w:val="18"/>
      <w:lang w:eastAsia="en-US"/>
    </w:rPr>
  </w:style>
  <w:style w:type="paragraph" w:customStyle="1" w:styleId="14">
    <w:name w:val="Заголовок №1"/>
    <w:basedOn w:val="a"/>
    <w:link w:val="12"/>
    <w:rsid w:val="00401A3A"/>
    <w:pPr>
      <w:shd w:val="clear" w:color="auto" w:fill="FFFFFF"/>
      <w:autoSpaceDE/>
      <w:autoSpaceDN/>
      <w:adjustRightInd/>
      <w:spacing w:before="240" w:after="240" w:line="0" w:lineRule="atLeast"/>
      <w:jc w:val="both"/>
      <w:outlineLvl w:val="0"/>
    </w:pPr>
    <w:rPr>
      <w:b/>
      <w:bCs/>
      <w:spacing w:val="3"/>
      <w:sz w:val="21"/>
      <w:szCs w:val="21"/>
      <w:lang w:eastAsia="en-US"/>
    </w:rPr>
  </w:style>
  <w:style w:type="paragraph" w:customStyle="1" w:styleId="-">
    <w:name w:val="загол-линейка"/>
    <w:basedOn w:val="a"/>
    <w:rsid w:val="00A95F7A"/>
    <w:pPr>
      <w:widowControl/>
      <w:autoSpaceDE/>
      <w:autoSpaceDN/>
      <w:adjustRightInd/>
      <w:spacing w:before="100" w:beforeAutospacing="1" w:after="100" w:afterAutospacing="1"/>
    </w:pPr>
    <w:rPr>
      <w:sz w:val="24"/>
      <w:szCs w:val="24"/>
    </w:rPr>
  </w:style>
  <w:style w:type="paragraph" w:customStyle="1" w:styleId="61">
    <w:name w:val="_6оснтекст"/>
    <w:basedOn w:val="a"/>
    <w:rsid w:val="00A95F7A"/>
    <w:pPr>
      <w:widowControl/>
      <w:autoSpaceDE/>
      <w:autoSpaceDN/>
      <w:adjustRightInd/>
      <w:spacing w:before="100" w:beforeAutospacing="1" w:after="100" w:afterAutospacing="1"/>
    </w:pPr>
    <w:rPr>
      <w:sz w:val="24"/>
      <w:szCs w:val="24"/>
    </w:rPr>
  </w:style>
  <w:style w:type="paragraph" w:customStyle="1" w:styleId="ae">
    <w:name w:val="загстрочной"/>
    <w:basedOn w:val="a"/>
    <w:rsid w:val="00A95F7A"/>
    <w:pPr>
      <w:widowControl/>
      <w:autoSpaceDE/>
      <w:autoSpaceDN/>
      <w:adjustRightInd/>
      <w:spacing w:before="100" w:beforeAutospacing="1" w:after="100" w:afterAutospacing="1"/>
    </w:pPr>
    <w:rPr>
      <w:sz w:val="24"/>
      <w:szCs w:val="24"/>
    </w:rPr>
  </w:style>
  <w:style w:type="character" w:customStyle="1" w:styleId="charoverride-29">
    <w:name w:val="charoverride-29"/>
    <w:basedOn w:val="a0"/>
    <w:rsid w:val="00A95F7A"/>
  </w:style>
  <w:style w:type="character" w:customStyle="1" w:styleId="charoverride-35">
    <w:name w:val="charoverride-35"/>
    <w:basedOn w:val="a0"/>
    <w:rsid w:val="00A95F7A"/>
  </w:style>
  <w:style w:type="paragraph" w:customStyle="1" w:styleId="af">
    <w:name w:val="абзац"/>
    <w:basedOn w:val="a"/>
    <w:rsid w:val="00A95F7A"/>
    <w:pPr>
      <w:widowControl/>
      <w:autoSpaceDE/>
      <w:autoSpaceDN/>
      <w:adjustRightInd/>
      <w:spacing w:before="100" w:beforeAutospacing="1" w:after="100" w:afterAutospacing="1"/>
    </w:pPr>
    <w:rPr>
      <w:sz w:val="24"/>
      <w:szCs w:val="24"/>
    </w:rPr>
  </w:style>
  <w:style w:type="paragraph" w:customStyle="1" w:styleId="af0">
    <w:name w:val="таблицазагол"/>
    <w:basedOn w:val="a"/>
    <w:rsid w:val="00A95F7A"/>
    <w:pPr>
      <w:widowControl/>
      <w:autoSpaceDE/>
      <w:autoSpaceDN/>
      <w:adjustRightInd/>
      <w:spacing w:before="100" w:beforeAutospacing="1" w:after="100" w:afterAutospacing="1"/>
    </w:pPr>
    <w:rPr>
      <w:sz w:val="24"/>
      <w:szCs w:val="24"/>
    </w:rPr>
  </w:style>
  <w:style w:type="character" w:customStyle="1" w:styleId="charoverride-36">
    <w:name w:val="charoverride-36"/>
    <w:basedOn w:val="a0"/>
    <w:rsid w:val="00A95F7A"/>
  </w:style>
  <w:style w:type="paragraph" w:customStyle="1" w:styleId="15">
    <w:name w:val="таблица1"/>
    <w:basedOn w:val="a"/>
    <w:rsid w:val="00A95F7A"/>
    <w:pPr>
      <w:widowControl/>
      <w:autoSpaceDE/>
      <w:autoSpaceDN/>
      <w:adjustRightInd/>
      <w:spacing w:before="100" w:beforeAutospacing="1" w:after="100" w:afterAutospacing="1"/>
    </w:pPr>
    <w:rPr>
      <w:sz w:val="24"/>
      <w:szCs w:val="24"/>
    </w:rPr>
  </w:style>
  <w:style w:type="paragraph" w:customStyle="1" w:styleId="af1">
    <w:name w:val="изображение"/>
    <w:basedOn w:val="a"/>
    <w:rsid w:val="00A95F7A"/>
    <w:pPr>
      <w:widowControl/>
      <w:autoSpaceDE/>
      <w:autoSpaceDN/>
      <w:adjustRightInd/>
      <w:spacing w:before="100" w:beforeAutospacing="1" w:after="100" w:afterAutospacing="1"/>
    </w:pPr>
    <w:rPr>
      <w:sz w:val="24"/>
      <w:szCs w:val="24"/>
    </w:rPr>
  </w:style>
  <w:style w:type="character" w:customStyle="1" w:styleId="charoverride-34">
    <w:name w:val="charoverride-34"/>
    <w:basedOn w:val="a0"/>
    <w:rsid w:val="00A95F7A"/>
  </w:style>
  <w:style w:type="character" w:customStyle="1" w:styleId="charoverride-38">
    <w:name w:val="charoverride-38"/>
    <w:basedOn w:val="a0"/>
    <w:rsid w:val="00A95F7A"/>
  </w:style>
  <w:style w:type="paragraph" w:customStyle="1" w:styleId="6-">
    <w:name w:val="_6отступпен-текст"/>
    <w:basedOn w:val="a"/>
    <w:rsid w:val="00A95F7A"/>
    <w:pPr>
      <w:widowControl/>
      <w:autoSpaceDE/>
      <w:autoSpaceDN/>
      <w:adjustRightInd/>
      <w:spacing w:before="100" w:beforeAutospacing="1" w:after="100" w:afterAutospacing="1"/>
    </w:pPr>
    <w:rPr>
      <w:sz w:val="24"/>
      <w:szCs w:val="24"/>
    </w:rPr>
  </w:style>
  <w:style w:type="paragraph" w:customStyle="1" w:styleId="16">
    <w:name w:val="Обычный1"/>
    <w:basedOn w:val="a"/>
    <w:rsid w:val="00767911"/>
    <w:pPr>
      <w:widowControl/>
      <w:autoSpaceDE/>
      <w:autoSpaceDN/>
      <w:adjustRightInd/>
      <w:spacing w:before="100" w:beforeAutospacing="1" w:after="100" w:afterAutospacing="1"/>
    </w:pPr>
    <w:rPr>
      <w:sz w:val="24"/>
      <w:szCs w:val="24"/>
    </w:rPr>
  </w:style>
  <w:style w:type="character" w:customStyle="1" w:styleId="charoverride-39">
    <w:name w:val="charoverride-39"/>
    <w:basedOn w:val="a0"/>
    <w:rsid w:val="00767911"/>
  </w:style>
  <w:style w:type="character" w:customStyle="1" w:styleId="charoverride-40">
    <w:name w:val="charoverride-40"/>
    <w:basedOn w:val="a0"/>
    <w:rsid w:val="00767911"/>
  </w:style>
  <w:style w:type="character" w:customStyle="1" w:styleId="charoverride-41">
    <w:name w:val="charoverride-41"/>
    <w:basedOn w:val="a0"/>
    <w:rsid w:val="00767911"/>
  </w:style>
  <w:style w:type="character" w:customStyle="1" w:styleId="charoverride-31">
    <w:name w:val="charoverride-31"/>
    <w:basedOn w:val="a0"/>
    <w:rsid w:val="00767911"/>
  </w:style>
  <w:style w:type="character" w:customStyle="1" w:styleId="25">
    <w:name w:val="Заголовок №2_"/>
    <w:basedOn w:val="a0"/>
    <w:link w:val="26"/>
    <w:rsid w:val="008A021B"/>
    <w:rPr>
      <w:rFonts w:ascii="Times New Roman" w:eastAsia="Times New Roman" w:hAnsi="Times New Roman" w:cs="Times New Roman"/>
      <w:b/>
      <w:bCs/>
      <w:spacing w:val="9"/>
      <w:sz w:val="18"/>
      <w:szCs w:val="18"/>
      <w:shd w:val="clear" w:color="auto" w:fill="FFFFFF"/>
    </w:rPr>
  </w:style>
  <w:style w:type="paragraph" w:customStyle="1" w:styleId="26">
    <w:name w:val="Заголовок №2"/>
    <w:basedOn w:val="a"/>
    <w:link w:val="25"/>
    <w:rsid w:val="008A021B"/>
    <w:pPr>
      <w:shd w:val="clear" w:color="auto" w:fill="FFFFFF"/>
      <w:autoSpaceDE/>
      <w:autoSpaceDN/>
      <w:adjustRightInd/>
      <w:spacing w:before="420" w:after="300" w:line="0" w:lineRule="atLeast"/>
      <w:jc w:val="both"/>
      <w:outlineLvl w:val="1"/>
    </w:pPr>
    <w:rPr>
      <w:b/>
      <w:bCs/>
      <w:spacing w:val="9"/>
      <w:sz w:val="18"/>
      <w:szCs w:val="18"/>
      <w:lang w:eastAsia="en-US"/>
    </w:rPr>
  </w:style>
  <w:style w:type="paragraph" w:customStyle="1" w:styleId="-0">
    <w:name w:val="отступ-текст"/>
    <w:basedOn w:val="a"/>
    <w:rsid w:val="00F956A6"/>
    <w:pPr>
      <w:widowControl/>
      <w:autoSpaceDE/>
      <w:autoSpaceDN/>
      <w:adjustRightInd/>
      <w:spacing w:before="100" w:beforeAutospacing="1" w:after="100" w:afterAutospacing="1"/>
    </w:pPr>
    <w:rPr>
      <w:sz w:val="24"/>
      <w:szCs w:val="24"/>
    </w:rPr>
  </w:style>
  <w:style w:type="character" w:customStyle="1" w:styleId="charoverride-56">
    <w:name w:val="charoverride-56"/>
    <w:basedOn w:val="a0"/>
    <w:rsid w:val="00CB2441"/>
  </w:style>
  <w:style w:type="paragraph" w:customStyle="1" w:styleId="af2">
    <w:name w:val="косымша"/>
    <w:basedOn w:val="a"/>
    <w:rsid w:val="00CB2441"/>
    <w:pPr>
      <w:widowControl/>
      <w:autoSpaceDE/>
      <w:autoSpaceDN/>
      <w:adjustRightInd/>
      <w:spacing w:before="100" w:beforeAutospacing="1" w:after="100" w:afterAutospacing="1"/>
    </w:pPr>
    <w:rPr>
      <w:sz w:val="24"/>
      <w:szCs w:val="24"/>
    </w:rPr>
  </w:style>
  <w:style w:type="paragraph" w:customStyle="1" w:styleId="af3">
    <w:name w:val="косымшатакырыбы"/>
    <w:basedOn w:val="a"/>
    <w:rsid w:val="00CB2441"/>
    <w:pPr>
      <w:widowControl/>
      <w:autoSpaceDE/>
      <w:autoSpaceDN/>
      <w:adjustRightInd/>
      <w:spacing w:before="100" w:beforeAutospacing="1" w:after="100" w:afterAutospacing="1"/>
    </w:pPr>
    <w:rPr>
      <w:sz w:val="24"/>
      <w:szCs w:val="24"/>
    </w:rPr>
  </w:style>
  <w:style w:type="paragraph" w:customStyle="1" w:styleId="27">
    <w:name w:val="косымтекст2кол"/>
    <w:basedOn w:val="a"/>
    <w:rsid w:val="00CB2441"/>
    <w:pPr>
      <w:widowControl/>
      <w:autoSpaceDE/>
      <w:autoSpaceDN/>
      <w:adjustRightInd/>
      <w:spacing w:before="100" w:beforeAutospacing="1" w:after="100" w:afterAutospacing="1"/>
    </w:pPr>
    <w:rPr>
      <w:sz w:val="24"/>
      <w:szCs w:val="24"/>
    </w:rPr>
  </w:style>
  <w:style w:type="character" w:customStyle="1" w:styleId="charoverride-60">
    <w:name w:val="charoverride-60"/>
    <w:basedOn w:val="a0"/>
    <w:rsid w:val="0071491E"/>
  </w:style>
  <w:style w:type="character" w:customStyle="1" w:styleId="charoverride-61">
    <w:name w:val="charoverride-61"/>
    <w:basedOn w:val="a0"/>
    <w:rsid w:val="0071491E"/>
  </w:style>
  <w:style w:type="character" w:customStyle="1" w:styleId="charoverride-62">
    <w:name w:val="charoverride-62"/>
    <w:basedOn w:val="a0"/>
    <w:rsid w:val="00EC0DA3"/>
  </w:style>
  <w:style w:type="paragraph" w:styleId="af4">
    <w:name w:val="header"/>
    <w:basedOn w:val="a"/>
    <w:link w:val="af5"/>
    <w:unhideWhenUsed/>
    <w:rsid w:val="003B171E"/>
    <w:pPr>
      <w:tabs>
        <w:tab w:val="center" w:pos="4677"/>
        <w:tab w:val="right" w:pos="9355"/>
      </w:tabs>
    </w:pPr>
  </w:style>
  <w:style w:type="character" w:customStyle="1" w:styleId="af5">
    <w:name w:val="Верхний колонтитул Знак"/>
    <w:basedOn w:val="a0"/>
    <w:link w:val="af4"/>
    <w:rsid w:val="003B171E"/>
    <w:rPr>
      <w:rFonts w:ascii="Times New Roman" w:eastAsia="Times New Roman" w:hAnsi="Times New Roman" w:cs="Times New Roman"/>
      <w:sz w:val="20"/>
      <w:szCs w:val="20"/>
      <w:lang w:eastAsia="ru-RU"/>
    </w:rPr>
  </w:style>
  <w:style w:type="paragraph" w:styleId="af6">
    <w:name w:val="footer"/>
    <w:basedOn w:val="a"/>
    <w:link w:val="af7"/>
    <w:unhideWhenUsed/>
    <w:rsid w:val="003B171E"/>
    <w:pPr>
      <w:tabs>
        <w:tab w:val="center" w:pos="4677"/>
        <w:tab w:val="right" w:pos="9355"/>
      </w:tabs>
    </w:pPr>
  </w:style>
  <w:style w:type="character" w:customStyle="1" w:styleId="af7">
    <w:name w:val="Нижний колонтитул Знак"/>
    <w:basedOn w:val="a0"/>
    <w:link w:val="af6"/>
    <w:rsid w:val="003B171E"/>
    <w:rPr>
      <w:rFonts w:ascii="Times New Roman" w:eastAsia="Times New Roman" w:hAnsi="Times New Roman" w:cs="Times New Roman"/>
      <w:sz w:val="20"/>
      <w:szCs w:val="20"/>
      <w:lang w:eastAsia="ru-RU"/>
    </w:rPr>
  </w:style>
  <w:style w:type="paragraph" w:styleId="af8">
    <w:name w:val="Body Text Indent"/>
    <w:basedOn w:val="a"/>
    <w:link w:val="af9"/>
    <w:unhideWhenUsed/>
    <w:rsid w:val="00DF5C79"/>
    <w:pPr>
      <w:spacing w:after="120"/>
      <w:ind w:left="283"/>
    </w:pPr>
  </w:style>
  <w:style w:type="character" w:customStyle="1" w:styleId="af9">
    <w:name w:val="Основной текст с отступом Знак"/>
    <w:basedOn w:val="a0"/>
    <w:link w:val="af8"/>
    <w:rsid w:val="00DF5C79"/>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DF5C79"/>
    <w:rPr>
      <w:rFonts w:ascii="Times Kaz" w:eastAsia="Times New Roman" w:hAnsi="Times Kaz" w:cs="Times Kaz"/>
      <w:b/>
      <w:sz w:val="32"/>
      <w:szCs w:val="20"/>
      <w:lang w:eastAsia="ko-KR"/>
    </w:rPr>
  </w:style>
  <w:style w:type="character" w:customStyle="1" w:styleId="70">
    <w:name w:val="Заголовок 7 Знак"/>
    <w:basedOn w:val="a0"/>
    <w:link w:val="7"/>
    <w:rsid w:val="00DF5C79"/>
    <w:rPr>
      <w:rFonts w:ascii="Times Kaz" w:eastAsia="Times New Roman" w:hAnsi="Times Kaz" w:cs="Times Kaz"/>
      <w:sz w:val="26"/>
      <w:szCs w:val="20"/>
      <w:lang w:val="en-US" w:eastAsia="ko-KR"/>
    </w:rPr>
  </w:style>
  <w:style w:type="character" w:customStyle="1" w:styleId="80">
    <w:name w:val="Заголовок 8 Знак"/>
    <w:basedOn w:val="a0"/>
    <w:link w:val="8"/>
    <w:rsid w:val="00DF5C79"/>
    <w:rPr>
      <w:rFonts w:ascii="Times Kaz" w:eastAsia="Times New Roman" w:hAnsi="Times Kaz" w:cs="Times Kaz"/>
      <w:b/>
      <w:sz w:val="40"/>
      <w:szCs w:val="20"/>
      <w:lang w:eastAsia="ko-KR"/>
    </w:rPr>
  </w:style>
  <w:style w:type="character" w:customStyle="1" w:styleId="90">
    <w:name w:val="Заголовок 9 Знак"/>
    <w:basedOn w:val="a0"/>
    <w:link w:val="9"/>
    <w:rsid w:val="00DF5C79"/>
    <w:rPr>
      <w:rFonts w:ascii="Times Kaz" w:eastAsia="Times New Roman" w:hAnsi="Times Kaz" w:cs="Times Kaz"/>
      <w:b/>
      <w:sz w:val="26"/>
      <w:szCs w:val="20"/>
      <w:lang w:val="en-US" w:eastAsia="ko-KR"/>
    </w:rPr>
  </w:style>
  <w:style w:type="character" w:customStyle="1" w:styleId="WW8Num1z0">
    <w:name w:val="WW8Num1z0"/>
    <w:rsid w:val="00DF5C79"/>
  </w:style>
  <w:style w:type="character" w:customStyle="1" w:styleId="WW8Num1z1">
    <w:name w:val="WW8Num1z1"/>
    <w:rsid w:val="00DF5C79"/>
  </w:style>
  <w:style w:type="character" w:customStyle="1" w:styleId="WW8Num1z2">
    <w:name w:val="WW8Num1z2"/>
    <w:rsid w:val="00DF5C79"/>
  </w:style>
  <w:style w:type="character" w:customStyle="1" w:styleId="WW8Num1z3">
    <w:name w:val="WW8Num1z3"/>
    <w:rsid w:val="00DF5C79"/>
  </w:style>
  <w:style w:type="character" w:customStyle="1" w:styleId="WW8Num1z4">
    <w:name w:val="WW8Num1z4"/>
    <w:rsid w:val="00DF5C79"/>
  </w:style>
  <w:style w:type="character" w:customStyle="1" w:styleId="WW8Num1z5">
    <w:name w:val="WW8Num1z5"/>
    <w:rsid w:val="00DF5C79"/>
  </w:style>
  <w:style w:type="character" w:customStyle="1" w:styleId="WW8Num1z6">
    <w:name w:val="WW8Num1z6"/>
    <w:rsid w:val="00DF5C79"/>
  </w:style>
  <w:style w:type="character" w:customStyle="1" w:styleId="WW8Num1z7">
    <w:name w:val="WW8Num1z7"/>
    <w:rsid w:val="00DF5C79"/>
  </w:style>
  <w:style w:type="character" w:customStyle="1" w:styleId="WW8Num1z8">
    <w:name w:val="WW8Num1z8"/>
    <w:rsid w:val="00DF5C79"/>
  </w:style>
  <w:style w:type="character" w:customStyle="1" w:styleId="WW8Num2z0">
    <w:name w:val="WW8Num2z0"/>
    <w:rsid w:val="00DF5C79"/>
    <w:rPr>
      <w:rFonts w:hint="default"/>
    </w:rPr>
  </w:style>
  <w:style w:type="character" w:customStyle="1" w:styleId="WW8Num3z0">
    <w:name w:val="WW8Num3z0"/>
    <w:rsid w:val="00DF5C79"/>
    <w:rPr>
      <w:rFonts w:ascii="Times New Roman" w:hAnsi="Times New Roman" w:cs="Times New Roman" w:hint="default"/>
    </w:rPr>
  </w:style>
  <w:style w:type="character" w:customStyle="1" w:styleId="WW8Num4z0">
    <w:name w:val="WW8Num4z0"/>
    <w:rsid w:val="00DF5C79"/>
    <w:rPr>
      <w:rFonts w:ascii="Times New Roman" w:hAnsi="Times New Roman" w:cs="Times New Roman" w:hint="default"/>
      <w:b/>
      <w:sz w:val="28"/>
      <w:szCs w:val="28"/>
      <w:lang w:val="kk-KZ"/>
    </w:rPr>
  </w:style>
  <w:style w:type="character" w:customStyle="1" w:styleId="WW8Num5z0">
    <w:name w:val="WW8Num5z0"/>
    <w:rsid w:val="00DF5C79"/>
    <w:rPr>
      <w:rFonts w:hint="default"/>
      <w:bCs/>
      <w:spacing w:val="-6"/>
      <w:sz w:val="24"/>
      <w:szCs w:val="24"/>
      <w:lang w:val="kk-KZ" w:eastAsia="ru-RU"/>
    </w:rPr>
  </w:style>
  <w:style w:type="character" w:customStyle="1" w:styleId="WW8Num6z0">
    <w:name w:val="WW8Num6z0"/>
    <w:rsid w:val="00DF5C79"/>
    <w:rPr>
      <w:rFonts w:ascii="Times New Roman" w:hAnsi="Times New Roman" w:cs="Times New Roman" w:hint="default"/>
      <w:lang w:val="ru-RU"/>
    </w:rPr>
  </w:style>
  <w:style w:type="character" w:customStyle="1" w:styleId="WW8Num7z0">
    <w:name w:val="WW8Num7z0"/>
    <w:rsid w:val="00DF5C79"/>
    <w:rPr>
      <w:rFonts w:hint="default"/>
      <w:bCs/>
      <w:szCs w:val="24"/>
      <w:lang w:val="kk-KZ" w:eastAsia="ru-RU"/>
    </w:rPr>
  </w:style>
  <w:style w:type="character" w:customStyle="1" w:styleId="WW8Num8z0">
    <w:name w:val="WW8Num8z0"/>
    <w:rsid w:val="00DF5C79"/>
    <w:rPr>
      <w:rFonts w:hint="default"/>
    </w:rPr>
  </w:style>
  <w:style w:type="character" w:customStyle="1" w:styleId="WW8Num9z0">
    <w:name w:val="WW8Num9z0"/>
    <w:rsid w:val="00DF5C79"/>
    <w:rPr>
      <w:rFonts w:hint="default"/>
    </w:rPr>
  </w:style>
  <w:style w:type="character" w:customStyle="1" w:styleId="WW8Num10z0">
    <w:name w:val="WW8Num10z0"/>
    <w:rsid w:val="00DF5C79"/>
    <w:rPr>
      <w:rFonts w:ascii="Times Kaz" w:hAnsi="Times Kaz" w:cs="Times New Roman" w:hint="default"/>
      <w:sz w:val="28"/>
      <w:szCs w:val="28"/>
      <w:lang w:val="kk-KZ"/>
    </w:rPr>
  </w:style>
  <w:style w:type="character" w:customStyle="1" w:styleId="WW8Num11z0">
    <w:name w:val="WW8Num11z0"/>
    <w:rsid w:val="00DF5C79"/>
    <w:rPr>
      <w:rFonts w:hint="default"/>
      <w:b w:val="0"/>
    </w:rPr>
  </w:style>
  <w:style w:type="character" w:customStyle="1" w:styleId="WW8Num12z0">
    <w:name w:val="WW8Num12z0"/>
    <w:rsid w:val="00DF5C79"/>
    <w:rPr>
      <w:rFonts w:hint="default"/>
      <w:lang w:val="kk-KZ"/>
    </w:rPr>
  </w:style>
  <w:style w:type="character" w:customStyle="1" w:styleId="WW8Num13z0">
    <w:name w:val="WW8Num13z0"/>
    <w:rsid w:val="00DF5C79"/>
    <w:rPr>
      <w:rFonts w:hint="default"/>
    </w:rPr>
  </w:style>
  <w:style w:type="character" w:customStyle="1" w:styleId="WW8Num14z0">
    <w:name w:val="WW8Num14z0"/>
    <w:rsid w:val="00DF5C79"/>
    <w:rPr>
      <w:rFonts w:hint="default"/>
    </w:rPr>
  </w:style>
  <w:style w:type="character" w:customStyle="1" w:styleId="WW8Num15z0">
    <w:name w:val="WW8Num15z0"/>
    <w:rsid w:val="00DF5C79"/>
    <w:rPr>
      <w:rFonts w:ascii="Times New Roman" w:hAnsi="Times New Roman" w:cs="Times New Roman" w:hint="eastAsia"/>
      <w:b w:val="0"/>
      <w:sz w:val="28"/>
      <w:szCs w:val="28"/>
      <w:lang w:val="kk-KZ" w:eastAsia="ru-RU"/>
    </w:rPr>
  </w:style>
  <w:style w:type="character" w:customStyle="1" w:styleId="WW8Num5z1">
    <w:name w:val="WW8Num5z1"/>
    <w:rsid w:val="00DF5C79"/>
  </w:style>
  <w:style w:type="character" w:customStyle="1" w:styleId="WW8Num5z2">
    <w:name w:val="WW8Num5z2"/>
    <w:rsid w:val="00DF5C79"/>
  </w:style>
  <w:style w:type="character" w:customStyle="1" w:styleId="WW8Num5z3">
    <w:name w:val="WW8Num5z3"/>
    <w:rsid w:val="00DF5C79"/>
  </w:style>
  <w:style w:type="character" w:customStyle="1" w:styleId="WW8Num5z4">
    <w:name w:val="WW8Num5z4"/>
    <w:rsid w:val="00DF5C79"/>
  </w:style>
  <w:style w:type="character" w:customStyle="1" w:styleId="WW8Num5z5">
    <w:name w:val="WW8Num5z5"/>
    <w:rsid w:val="00DF5C79"/>
  </w:style>
  <w:style w:type="character" w:customStyle="1" w:styleId="WW8Num5z6">
    <w:name w:val="WW8Num5z6"/>
    <w:rsid w:val="00DF5C79"/>
  </w:style>
  <w:style w:type="character" w:customStyle="1" w:styleId="WW8Num5z7">
    <w:name w:val="WW8Num5z7"/>
    <w:rsid w:val="00DF5C79"/>
  </w:style>
  <w:style w:type="character" w:customStyle="1" w:styleId="WW8Num5z8">
    <w:name w:val="WW8Num5z8"/>
    <w:rsid w:val="00DF5C79"/>
  </w:style>
  <w:style w:type="character" w:customStyle="1" w:styleId="WW8Num6z2">
    <w:name w:val="WW8Num6z2"/>
    <w:rsid w:val="00DF5C79"/>
  </w:style>
  <w:style w:type="character" w:customStyle="1" w:styleId="WW8Num6z3">
    <w:name w:val="WW8Num6z3"/>
    <w:rsid w:val="00DF5C79"/>
  </w:style>
  <w:style w:type="character" w:customStyle="1" w:styleId="WW8Num6z4">
    <w:name w:val="WW8Num6z4"/>
    <w:rsid w:val="00DF5C79"/>
  </w:style>
  <w:style w:type="character" w:customStyle="1" w:styleId="WW8Num6z5">
    <w:name w:val="WW8Num6z5"/>
    <w:rsid w:val="00DF5C79"/>
  </w:style>
  <w:style w:type="character" w:customStyle="1" w:styleId="WW8Num6z6">
    <w:name w:val="WW8Num6z6"/>
    <w:rsid w:val="00DF5C79"/>
  </w:style>
  <w:style w:type="character" w:customStyle="1" w:styleId="WW8Num6z7">
    <w:name w:val="WW8Num6z7"/>
    <w:rsid w:val="00DF5C79"/>
  </w:style>
  <w:style w:type="character" w:customStyle="1" w:styleId="WW8Num6z8">
    <w:name w:val="WW8Num6z8"/>
    <w:rsid w:val="00DF5C79"/>
  </w:style>
  <w:style w:type="character" w:customStyle="1" w:styleId="WW8Num9z1">
    <w:name w:val="WW8Num9z1"/>
    <w:rsid w:val="00DF5C79"/>
    <w:rPr>
      <w:rFonts w:ascii="Courier New" w:hAnsi="Courier New" w:cs="Courier New" w:hint="default"/>
    </w:rPr>
  </w:style>
  <w:style w:type="character" w:customStyle="1" w:styleId="WW8Num9z2">
    <w:name w:val="WW8Num9z2"/>
    <w:rsid w:val="00DF5C79"/>
    <w:rPr>
      <w:rFonts w:ascii="Wingdings" w:hAnsi="Wingdings" w:cs="Wingdings" w:hint="default"/>
    </w:rPr>
  </w:style>
  <w:style w:type="character" w:customStyle="1" w:styleId="WW8Num14z1">
    <w:name w:val="WW8Num14z1"/>
    <w:rsid w:val="00DF5C79"/>
    <w:rPr>
      <w:rFonts w:ascii="Courier New" w:hAnsi="Courier New" w:cs="Courier New" w:hint="default"/>
    </w:rPr>
  </w:style>
  <w:style w:type="character" w:customStyle="1" w:styleId="WW8Num14z2">
    <w:name w:val="WW8Num14z2"/>
    <w:rsid w:val="00DF5C79"/>
    <w:rPr>
      <w:rFonts w:ascii="Wingdings" w:hAnsi="Wingdings" w:cs="Wingdings" w:hint="default"/>
    </w:rPr>
  </w:style>
  <w:style w:type="character" w:customStyle="1" w:styleId="WW8Num14z3">
    <w:name w:val="WW8Num14z3"/>
    <w:rsid w:val="00DF5C79"/>
    <w:rPr>
      <w:rFonts w:ascii="Symbol" w:hAnsi="Symbol" w:cs="Symbol" w:hint="default"/>
    </w:rPr>
  </w:style>
  <w:style w:type="character" w:customStyle="1" w:styleId="WW8Num16z0">
    <w:name w:val="WW8Num16z0"/>
    <w:rsid w:val="00DF5C79"/>
    <w:rPr>
      <w:rFonts w:hint="default"/>
      <w:lang w:val="kk-KZ"/>
    </w:rPr>
  </w:style>
  <w:style w:type="character" w:customStyle="1" w:styleId="WW8Num17z0">
    <w:name w:val="WW8Num17z0"/>
    <w:rsid w:val="00DF5C79"/>
    <w:rPr>
      <w:rFonts w:hint="default"/>
    </w:rPr>
  </w:style>
  <w:style w:type="character" w:customStyle="1" w:styleId="WW8Num18z0">
    <w:name w:val="WW8Num18z0"/>
    <w:rsid w:val="00DF5C79"/>
    <w:rPr>
      <w:rFonts w:hint="default"/>
    </w:rPr>
  </w:style>
  <w:style w:type="character" w:customStyle="1" w:styleId="WW8Num19z0">
    <w:name w:val="WW8Num19z0"/>
    <w:rsid w:val="00DF5C79"/>
    <w:rPr>
      <w:rFonts w:ascii="Times New Roman" w:hAnsi="Times New Roman" w:cs="Times New Roman" w:hint="eastAsia"/>
      <w:b w:val="0"/>
      <w:sz w:val="28"/>
      <w:szCs w:val="28"/>
      <w:lang w:val="kk-KZ" w:eastAsia="ru-RU"/>
    </w:rPr>
  </w:style>
  <w:style w:type="character" w:customStyle="1" w:styleId="WW8Num19z1">
    <w:name w:val="WW8Num19z1"/>
    <w:rsid w:val="00DF5C79"/>
  </w:style>
  <w:style w:type="character" w:customStyle="1" w:styleId="WW8Num19z2">
    <w:name w:val="WW8Num19z2"/>
    <w:rsid w:val="00DF5C79"/>
  </w:style>
  <w:style w:type="character" w:customStyle="1" w:styleId="WW8Num19z3">
    <w:name w:val="WW8Num19z3"/>
    <w:rsid w:val="00DF5C79"/>
  </w:style>
  <w:style w:type="character" w:customStyle="1" w:styleId="WW8Num19z4">
    <w:name w:val="WW8Num19z4"/>
    <w:rsid w:val="00DF5C79"/>
  </w:style>
  <w:style w:type="character" w:customStyle="1" w:styleId="WW8Num19z5">
    <w:name w:val="WW8Num19z5"/>
    <w:rsid w:val="00DF5C79"/>
  </w:style>
  <w:style w:type="character" w:customStyle="1" w:styleId="WW8Num19z6">
    <w:name w:val="WW8Num19z6"/>
    <w:rsid w:val="00DF5C79"/>
  </w:style>
  <w:style w:type="character" w:customStyle="1" w:styleId="WW8Num19z7">
    <w:name w:val="WW8Num19z7"/>
    <w:rsid w:val="00DF5C79"/>
  </w:style>
  <w:style w:type="character" w:customStyle="1" w:styleId="WW8Num19z8">
    <w:name w:val="WW8Num19z8"/>
    <w:rsid w:val="00DF5C79"/>
  </w:style>
  <w:style w:type="character" w:customStyle="1" w:styleId="WW8Num20z0">
    <w:name w:val="WW8Num20z0"/>
    <w:rsid w:val="00DF5C79"/>
    <w:rPr>
      <w:rFonts w:ascii="Symbol" w:hAnsi="Symbol" w:cs="Symbol" w:hint="default"/>
    </w:rPr>
  </w:style>
  <w:style w:type="character" w:customStyle="1" w:styleId="WW8Num20z1">
    <w:name w:val="WW8Num20z1"/>
    <w:rsid w:val="00DF5C79"/>
    <w:rPr>
      <w:rFonts w:ascii="Courier New" w:hAnsi="Courier New" w:cs="Courier New" w:hint="default"/>
    </w:rPr>
  </w:style>
  <w:style w:type="character" w:customStyle="1" w:styleId="WW8Num20z2">
    <w:name w:val="WW8Num20z2"/>
    <w:rsid w:val="00DF5C79"/>
    <w:rPr>
      <w:rFonts w:ascii="Wingdings" w:hAnsi="Wingdings" w:cs="Wingdings" w:hint="default"/>
    </w:rPr>
  </w:style>
  <w:style w:type="character" w:customStyle="1" w:styleId="WW8Num21z0">
    <w:name w:val="WW8Num21z0"/>
    <w:rsid w:val="00DF5C79"/>
    <w:rPr>
      <w:rFonts w:ascii="Symbol" w:hAnsi="Symbol" w:cs="Symbol" w:hint="default"/>
    </w:rPr>
  </w:style>
  <w:style w:type="character" w:customStyle="1" w:styleId="WW8Num21z2">
    <w:name w:val="WW8Num21z2"/>
    <w:rsid w:val="00DF5C79"/>
  </w:style>
  <w:style w:type="character" w:customStyle="1" w:styleId="WW8Num21z3">
    <w:name w:val="WW8Num21z3"/>
    <w:rsid w:val="00DF5C79"/>
  </w:style>
  <w:style w:type="character" w:customStyle="1" w:styleId="WW8Num21z4">
    <w:name w:val="WW8Num21z4"/>
    <w:rsid w:val="00DF5C79"/>
  </w:style>
  <w:style w:type="character" w:customStyle="1" w:styleId="WW8Num21z5">
    <w:name w:val="WW8Num21z5"/>
    <w:rsid w:val="00DF5C79"/>
  </w:style>
  <w:style w:type="character" w:customStyle="1" w:styleId="WW8Num21z6">
    <w:name w:val="WW8Num21z6"/>
    <w:rsid w:val="00DF5C79"/>
  </w:style>
  <w:style w:type="character" w:customStyle="1" w:styleId="WW8Num21z7">
    <w:name w:val="WW8Num21z7"/>
    <w:rsid w:val="00DF5C79"/>
  </w:style>
  <w:style w:type="character" w:customStyle="1" w:styleId="WW8Num21z8">
    <w:name w:val="WW8Num21z8"/>
    <w:rsid w:val="00DF5C79"/>
  </w:style>
  <w:style w:type="character" w:customStyle="1" w:styleId="17">
    <w:name w:val="Основной шрифт абзаца1"/>
    <w:rsid w:val="00DF5C79"/>
  </w:style>
  <w:style w:type="character" w:customStyle="1" w:styleId="18">
    <w:name w:val="Знак примечания1"/>
    <w:rsid w:val="00DF5C79"/>
    <w:rPr>
      <w:sz w:val="16"/>
    </w:rPr>
  </w:style>
  <w:style w:type="character" w:styleId="afa">
    <w:name w:val="Strong"/>
    <w:qFormat/>
    <w:rsid w:val="00DF5C79"/>
    <w:rPr>
      <w:b/>
      <w:bCs/>
    </w:rPr>
  </w:style>
  <w:style w:type="character" w:customStyle="1" w:styleId="Normal">
    <w:name w:val="Normal Знак"/>
    <w:rsid w:val="00DF5C79"/>
    <w:rPr>
      <w:lang w:val="ru-RU" w:bidi="ar-SA"/>
    </w:rPr>
  </w:style>
  <w:style w:type="character" w:styleId="afb">
    <w:name w:val="page number"/>
    <w:basedOn w:val="17"/>
    <w:rsid w:val="00DF5C79"/>
  </w:style>
  <w:style w:type="character" w:styleId="afc">
    <w:name w:val="Hyperlink"/>
    <w:rsid w:val="00DF5C79"/>
    <w:rPr>
      <w:color w:val="0000FF"/>
      <w:u w:val="single"/>
    </w:rPr>
  </w:style>
  <w:style w:type="character" w:customStyle="1" w:styleId="28">
    <w:name w:val="Основной текст (2)_"/>
    <w:rsid w:val="00DF5C79"/>
    <w:rPr>
      <w:b/>
      <w:bCs/>
      <w:i/>
      <w:iCs/>
      <w:sz w:val="23"/>
      <w:szCs w:val="23"/>
      <w:lang w:bidi="he-IL"/>
    </w:rPr>
  </w:style>
  <w:style w:type="character" w:customStyle="1" w:styleId="afd">
    <w:name w:val="Подпись к таблице_"/>
    <w:rsid w:val="00DF5C79"/>
    <w:rPr>
      <w:sz w:val="22"/>
      <w:szCs w:val="22"/>
      <w:lang w:bidi="he-IL"/>
    </w:rPr>
  </w:style>
  <w:style w:type="character" w:customStyle="1" w:styleId="afe">
    <w:name w:val="Подпись к таблице"/>
    <w:rsid w:val="00DF5C79"/>
    <w:rPr>
      <w:sz w:val="22"/>
      <w:szCs w:val="22"/>
      <w:u w:val="single"/>
      <w:lang w:bidi="he-IL"/>
    </w:rPr>
  </w:style>
  <w:style w:type="character" w:customStyle="1" w:styleId="aff">
    <w:name w:val="Основной текст + Полужирный"/>
    <w:rsid w:val="00DF5C79"/>
    <w:rPr>
      <w:rFonts w:ascii="Times Kaz" w:hAnsi="Times Kaz" w:cs="Times Kaz"/>
      <w:b/>
      <w:bCs/>
      <w:sz w:val="24"/>
      <w:lang w:val="en-US" w:eastAsia="ko-KR" w:bidi="ar-SA"/>
    </w:rPr>
  </w:style>
  <w:style w:type="character" w:customStyle="1" w:styleId="71">
    <w:name w:val="Основной текст + 7"/>
    <w:aliases w:val="Основной текст (2) + Franklin Gothic Heavy,72,5 pt,Не полужирный,Малые прописные,Интервал 0 pt,Основной текст (2) + 9 pt,Основной текст + 8"/>
    <w:rsid w:val="00DF5C79"/>
    <w:rPr>
      <w:rFonts w:ascii="Times Kaz" w:hAnsi="Times Kaz" w:cs="Times Kaz"/>
      <w:sz w:val="15"/>
      <w:szCs w:val="15"/>
      <w:lang w:val="en-US" w:eastAsia="ko-KR" w:bidi="ar-SA"/>
    </w:rPr>
  </w:style>
  <w:style w:type="character" w:customStyle="1" w:styleId="s1">
    <w:name w:val="s1"/>
    <w:rsid w:val="00DF5C79"/>
    <w:rPr>
      <w:rFonts w:cs="Times New Roman"/>
    </w:rPr>
  </w:style>
  <w:style w:type="character" w:customStyle="1" w:styleId="s7">
    <w:name w:val="s7"/>
    <w:rsid w:val="00DF5C79"/>
    <w:rPr>
      <w:rFonts w:cs="Times New Roman"/>
    </w:rPr>
  </w:style>
  <w:style w:type="character" w:styleId="aff0">
    <w:name w:val="Emphasis"/>
    <w:qFormat/>
    <w:rsid w:val="00DF5C79"/>
    <w:rPr>
      <w:i/>
      <w:iCs/>
    </w:rPr>
  </w:style>
  <w:style w:type="character" w:customStyle="1" w:styleId="mw-headline">
    <w:name w:val="mw-headline"/>
    <w:basedOn w:val="17"/>
    <w:rsid w:val="00DF5C79"/>
  </w:style>
  <w:style w:type="character" w:customStyle="1" w:styleId="mbox-text-span">
    <w:name w:val="mbox-text-span"/>
    <w:basedOn w:val="17"/>
    <w:rsid w:val="00DF5C79"/>
  </w:style>
  <w:style w:type="character" w:customStyle="1" w:styleId="aff1">
    <w:name w:val="Колонтитул_"/>
    <w:rsid w:val="00DF5C79"/>
    <w:rPr>
      <w:b/>
      <w:bCs/>
      <w:sz w:val="18"/>
      <w:szCs w:val="18"/>
      <w:lang w:val="ru-RU" w:bidi="he-IL"/>
    </w:rPr>
  </w:style>
  <w:style w:type="character" w:customStyle="1" w:styleId="aff2">
    <w:name w:val="Основной текст + Курсив"/>
    <w:rsid w:val="00DF5C79"/>
    <w:rPr>
      <w:rFonts w:ascii="Times New Roman" w:hAnsi="Times New Roman" w:cs="Times New Roman"/>
      <w:i/>
      <w:iCs/>
      <w:sz w:val="26"/>
      <w:szCs w:val="26"/>
      <w:u w:val="none"/>
      <w:lang w:val="en-US" w:eastAsia="ko-KR" w:bidi="ar-SA"/>
    </w:rPr>
  </w:style>
  <w:style w:type="paragraph" w:customStyle="1" w:styleId="aff3">
    <w:name w:val="Заголовок"/>
    <w:basedOn w:val="a"/>
    <w:next w:val="a3"/>
    <w:rsid w:val="00DF5C79"/>
    <w:pPr>
      <w:widowControl/>
      <w:suppressAutoHyphens/>
      <w:autoSpaceDE/>
      <w:autoSpaceDN/>
      <w:adjustRightInd/>
      <w:jc w:val="center"/>
    </w:pPr>
    <w:rPr>
      <w:rFonts w:ascii="Times Kaz" w:hAnsi="Times Kaz" w:cs="Times Kaz"/>
      <w:b/>
      <w:bCs/>
      <w:sz w:val="28"/>
      <w:szCs w:val="28"/>
      <w:lang w:eastAsia="zh-CN"/>
    </w:rPr>
  </w:style>
  <w:style w:type="paragraph" w:styleId="aff4">
    <w:name w:val="List"/>
    <w:basedOn w:val="a3"/>
    <w:rsid w:val="00DF5C79"/>
    <w:pPr>
      <w:suppressAutoHyphens/>
      <w:spacing w:after="0" w:line="240" w:lineRule="auto"/>
      <w:jc w:val="both"/>
    </w:pPr>
    <w:rPr>
      <w:rFonts w:ascii="Times Kaz" w:hAnsi="Times Kaz" w:cs="Mangal"/>
      <w:sz w:val="24"/>
      <w:szCs w:val="20"/>
      <w:lang w:val="en-US" w:eastAsia="ko-KR"/>
    </w:rPr>
  </w:style>
  <w:style w:type="paragraph" w:styleId="aff5">
    <w:name w:val="caption"/>
    <w:basedOn w:val="a"/>
    <w:qFormat/>
    <w:rsid w:val="00DF5C79"/>
    <w:pPr>
      <w:widowControl/>
      <w:suppressLineNumbers/>
      <w:suppressAutoHyphens/>
      <w:autoSpaceDE/>
      <w:autoSpaceDN/>
      <w:adjustRightInd/>
      <w:spacing w:before="120" w:after="120"/>
    </w:pPr>
    <w:rPr>
      <w:rFonts w:cs="Mangal"/>
      <w:i/>
      <w:iCs/>
      <w:sz w:val="24"/>
      <w:szCs w:val="24"/>
      <w:lang w:eastAsia="zh-CN"/>
    </w:rPr>
  </w:style>
  <w:style w:type="paragraph" w:customStyle="1" w:styleId="19">
    <w:name w:val="Указатель1"/>
    <w:basedOn w:val="a"/>
    <w:rsid w:val="00DF5C79"/>
    <w:pPr>
      <w:widowControl/>
      <w:suppressLineNumbers/>
      <w:suppressAutoHyphens/>
      <w:autoSpaceDE/>
      <w:autoSpaceDN/>
      <w:adjustRightInd/>
    </w:pPr>
    <w:rPr>
      <w:rFonts w:cs="Mangal"/>
      <w:lang w:eastAsia="zh-CN"/>
    </w:rPr>
  </w:style>
  <w:style w:type="paragraph" w:customStyle="1" w:styleId="210">
    <w:name w:val="Основной текст 21"/>
    <w:basedOn w:val="a"/>
    <w:rsid w:val="00DF5C79"/>
    <w:pPr>
      <w:widowControl/>
      <w:suppressAutoHyphens/>
      <w:autoSpaceDE/>
      <w:autoSpaceDN/>
      <w:adjustRightInd/>
      <w:jc w:val="both"/>
    </w:pPr>
    <w:rPr>
      <w:rFonts w:ascii="Times Kaz" w:hAnsi="Times Kaz" w:cs="Times Kaz"/>
      <w:i/>
      <w:sz w:val="24"/>
      <w:lang w:val="en-US" w:eastAsia="ko-KR"/>
    </w:rPr>
  </w:style>
  <w:style w:type="paragraph" w:customStyle="1" w:styleId="310">
    <w:name w:val="Основной текст 31"/>
    <w:basedOn w:val="a"/>
    <w:rsid w:val="00DF5C79"/>
    <w:pPr>
      <w:widowControl/>
      <w:suppressAutoHyphens/>
      <w:autoSpaceDE/>
      <w:autoSpaceDN/>
      <w:adjustRightInd/>
      <w:jc w:val="center"/>
    </w:pPr>
    <w:rPr>
      <w:rFonts w:ascii="Times Kaz" w:hAnsi="Times Kaz" w:cs="Times Kaz"/>
      <w:sz w:val="24"/>
      <w:lang w:val="en-US" w:eastAsia="ko-KR"/>
    </w:rPr>
  </w:style>
  <w:style w:type="paragraph" w:customStyle="1" w:styleId="211">
    <w:name w:val="Основной текст с отступом 21"/>
    <w:basedOn w:val="a"/>
    <w:rsid w:val="00DF5C79"/>
    <w:pPr>
      <w:widowControl/>
      <w:suppressAutoHyphens/>
      <w:autoSpaceDE/>
      <w:autoSpaceDN/>
      <w:adjustRightInd/>
      <w:ind w:firstLine="425"/>
      <w:jc w:val="both"/>
    </w:pPr>
    <w:rPr>
      <w:rFonts w:ascii="Times Kaz" w:hAnsi="Times Kaz" w:cs="Times Kaz"/>
      <w:sz w:val="26"/>
      <w:lang w:val="en-US" w:eastAsia="ko-KR"/>
    </w:rPr>
  </w:style>
  <w:style w:type="paragraph" w:customStyle="1" w:styleId="311">
    <w:name w:val="Основной текст с отступом 31"/>
    <w:basedOn w:val="a"/>
    <w:rsid w:val="00DF5C79"/>
    <w:pPr>
      <w:widowControl/>
      <w:suppressAutoHyphens/>
      <w:autoSpaceDE/>
      <w:autoSpaceDN/>
      <w:adjustRightInd/>
      <w:ind w:firstLine="426"/>
      <w:jc w:val="both"/>
    </w:pPr>
    <w:rPr>
      <w:rFonts w:ascii="Times Kaz" w:hAnsi="Times Kaz" w:cs="Times Kaz"/>
      <w:sz w:val="26"/>
      <w:lang w:val="en-US" w:eastAsia="ko-KR"/>
    </w:rPr>
  </w:style>
  <w:style w:type="paragraph" w:customStyle="1" w:styleId="aff6">
    <w:name w:val="сновной текст"/>
    <w:basedOn w:val="a"/>
    <w:rsid w:val="00DF5C79"/>
    <w:pPr>
      <w:suppressAutoHyphens/>
      <w:autoSpaceDE/>
      <w:autoSpaceDN/>
      <w:adjustRightInd/>
      <w:jc w:val="both"/>
    </w:pPr>
    <w:rPr>
      <w:rFonts w:ascii="Times Kaz" w:hAnsi="Times Kaz" w:cs="Times Kaz"/>
      <w:sz w:val="28"/>
      <w:lang w:eastAsia="zh-CN"/>
    </w:rPr>
  </w:style>
  <w:style w:type="paragraph" w:customStyle="1" w:styleId="1a">
    <w:name w:val="Текст1"/>
    <w:basedOn w:val="a"/>
    <w:rsid w:val="00DF5C79"/>
    <w:pPr>
      <w:widowControl/>
      <w:suppressAutoHyphens/>
      <w:autoSpaceDE/>
      <w:autoSpaceDN/>
      <w:adjustRightInd/>
    </w:pPr>
    <w:rPr>
      <w:rFonts w:ascii="Courier New" w:hAnsi="Courier New" w:cs="Courier New"/>
      <w:lang w:eastAsia="zh-CN"/>
    </w:rPr>
  </w:style>
  <w:style w:type="paragraph" w:customStyle="1" w:styleId="1b">
    <w:name w:val="Название объекта1"/>
    <w:basedOn w:val="a"/>
    <w:next w:val="a"/>
    <w:rsid w:val="00DF5C79"/>
    <w:pPr>
      <w:suppressAutoHyphens/>
      <w:autoSpaceDE/>
      <w:autoSpaceDN/>
      <w:adjustRightInd/>
    </w:pPr>
    <w:rPr>
      <w:rFonts w:ascii="Times Kaz" w:hAnsi="Times Kaz" w:cs="Times Kaz"/>
      <w:sz w:val="28"/>
      <w:lang w:eastAsia="ko-KR"/>
    </w:rPr>
  </w:style>
  <w:style w:type="paragraph" w:styleId="1c">
    <w:name w:val="toc 1"/>
    <w:basedOn w:val="1b"/>
    <w:next w:val="a"/>
    <w:rsid w:val="00DF5C79"/>
    <w:pPr>
      <w:spacing w:before="120" w:after="120"/>
    </w:pPr>
    <w:rPr>
      <w:rFonts w:ascii="Times New Roman" w:hAnsi="Times New Roman" w:cs="Times New Roman"/>
      <w:sz w:val="32"/>
      <w:szCs w:val="32"/>
      <w:lang w:val="kk-KZ"/>
    </w:rPr>
  </w:style>
  <w:style w:type="paragraph" w:styleId="33">
    <w:name w:val="toc 3"/>
    <w:basedOn w:val="a"/>
    <w:next w:val="a"/>
    <w:rsid w:val="00DF5C79"/>
    <w:pPr>
      <w:suppressAutoHyphens/>
      <w:autoSpaceDE/>
      <w:autoSpaceDN/>
      <w:adjustRightInd/>
      <w:ind w:left="400"/>
    </w:pPr>
    <w:rPr>
      <w:i/>
      <w:lang w:eastAsia="zh-CN"/>
    </w:rPr>
  </w:style>
  <w:style w:type="paragraph" w:customStyle="1" w:styleId="1d">
    <w:name w:val="Текст примечания1"/>
    <w:basedOn w:val="a"/>
    <w:rsid w:val="00DF5C79"/>
    <w:pPr>
      <w:suppressAutoHyphens/>
      <w:autoSpaceDE/>
      <w:autoSpaceDN/>
      <w:adjustRightInd/>
    </w:pPr>
    <w:rPr>
      <w:lang w:eastAsia="zh-CN"/>
    </w:rPr>
  </w:style>
  <w:style w:type="paragraph" w:customStyle="1" w:styleId="LO-Normal">
    <w:name w:val="LO-Normal"/>
    <w:rsid w:val="00DF5C79"/>
    <w:pPr>
      <w:suppressAutoHyphens/>
      <w:spacing w:after="0" w:line="240" w:lineRule="auto"/>
    </w:pPr>
    <w:rPr>
      <w:rFonts w:ascii="Times New Roman" w:eastAsia="Times New Roman" w:hAnsi="Times New Roman" w:cs="Times New Roman"/>
      <w:sz w:val="20"/>
      <w:szCs w:val="20"/>
      <w:lang w:eastAsia="zh-CN"/>
    </w:rPr>
  </w:style>
  <w:style w:type="paragraph" w:customStyle="1" w:styleId="1e">
    <w:name w:val="Без интервала1"/>
    <w:rsid w:val="00DF5C79"/>
    <w:pPr>
      <w:suppressAutoHyphens/>
      <w:spacing w:after="0" w:line="240" w:lineRule="auto"/>
    </w:pPr>
    <w:rPr>
      <w:rFonts w:ascii="Calibri" w:eastAsia="Times New Roman" w:hAnsi="Calibri" w:cs="Calibri"/>
      <w:lang w:eastAsia="zh-CN"/>
    </w:rPr>
  </w:style>
  <w:style w:type="paragraph" w:customStyle="1" w:styleId="29">
    <w:name w:val="Основной текст (2)"/>
    <w:basedOn w:val="a"/>
    <w:rsid w:val="00DF5C79"/>
    <w:pPr>
      <w:shd w:val="clear" w:color="auto" w:fill="FFFFFF"/>
      <w:suppressAutoHyphens/>
      <w:autoSpaceDE/>
      <w:autoSpaceDN/>
      <w:adjustRightInd/>
      <w:spacing w:before="360" w:line="274" w:lineRule="exact"/>
      <w:jc w:val="both"/>
    </w:pPr>
    <w:rPr>
      <w:b/>
      <w:bCs/>
      <w:i/>
      <w:iCs/>
      <w:sz w:val="23"/>
      <w:szCs w:val="23"/>
      <w:lang w:bidi="he-IL"/>
    </w:rPr>
  </w:style>
  <w:style w:type="paragraph" w:customStyle="1" w:styleId="1f">
    <w:name w:val="Подпись к таблице1"/>
    <w:basedOn w:val="a"/>
    <w:rsid w:val="00DF5C79"/>
    <w:pPr>
      <w:shd w:val="clear" w:color="auto" w:fill="FFFFFF"/>
      <w:suppressAutoHyphens/>
      <w:autoSpaceDE/>
      <w:autoSpaceDN/>
      <w:adjustRightInd/>
      <w:spacing w:line="240" w:lineRule="atLeast"/>
    </w:pPr>
    <w:rPr>
      <w:sz w:val="22"/>
      <w:szCs w:val="22"/>
      <w:lang w:bidi="he-IL"/>
    </w:rPr>
  </w:style>
  <w:style w:type="paragraph" w:customStyle="1" w:styleId="Default">
    <w:name w:val="Default"/>
    <w:rsid w:val="00DF5C79"/>
    <w:pPr>
      <w:suppressAutoHyphens/>
      <w:autoSpaceDE w:val="0"/>
      <w:spacing w:after="0" w:line="240" w:lineRule="auto"/>
    </w:pPr>
    <w:rPr>
      <w:rFonts w:ascii="MS Mincho" w:eastAsia="MS Mincho" w:hAnsi="MS Mincho" w:cs="MS Mincho"/>
      <w:color w:val="000000"/>
      <w:sz w:val="24"/>
      <w:szCs w:val="24"/>
      <w:lang w:eastAsia="zh-CN"/>
    </w:rPr>
  </w:style>
  <w:style w:type="paragraph" w:customStyle="1" w:styleId="p5">
    <w:name w:val="p5"/>
    <w:basedOn w:val="a"/>
    <w:rsid w:val="00DF5C79"/>
    <w:pPr>
      <w:widowControl/>
      <w:suppressAutoHyphens/>
      <w:autoSpaceDE/>
      <w:autoSpaceDN/>
      <w:adjustRightInd/>
      <w:spacing w:before="280" w:after="280"/>
    </w:pPr>
    <w:rPr>
      <w:rFonts w:eastAsia="Calibri"/>
      <w:sz w:val="24"/>
      <w:szCs w:val="24"/>
      <w:lang w:eastAsia="zh-CN"/>
    </w:rPr>
  </w:style>
  <w:style w:type="paragraph" w:customStyle="1" w:styleId="1f0">
    <w:name w:val="Колонтитул1"/>
    <w:basedOn w:val="a"/>
    <w:rsid w:val="00DF5C79"/>
    <w:pPr>
      <w:shd w:val="clear" w:color="auto" w:fill="FFFFFF"/>
      <w:suppressAutoHyphens/>
      <w:autoSpaceDE/>
      <w:autoSpaceDN/>
      <w:adjustRightInd/>
      <w:spacing w:line="240" w:lineRule="atLeast"/>
    </w:pPr>
    <w:rPr>
      <w:b/>
      <w:bCs/>
      <w:sz w:val="18"/>
      <w:szCs w:val="18"/>
      <w:lang w:eastAsia="zh-CN" w:bidi="he-IL"/>
    </w:rPr>
  </w:style>
  <w:style w:type="paragraph" w:customStyle="1" w:styleId="34">
    <w:name w:val="заголовок 3"/>
    <w:basedOn w:val="a"/>
    <w:next w:val="a"/>
    <w:rsid w:val="00DF5C79"/>
    <w:pPr>
      <w:keepNext/>
      <w:widowControl/>
      <w:suppressAutoHyphens/>
      <w:autoSpaceDN/>
      <w:adjustRightInd/>
      <w:jc w:val="center"/>
    </w:pPr>
    <w:rPr>
      <w:rFonts w:ascii="Times Kaz" w:hAnsi="Times Kaz" w:cs="Times Kaz"/>
      <w:b/>
      <w:bCs/>
      <w:sz w:val="28"/>
      <w:szCs w:val="28"/>
      <w:lang w:eastAsia="zh-CN"/>
    </w:rPr>
  </w:style>
  <w:style w:type="paragraph" w:customStyle="1" w:styleId="41">
    <w:name w:val="заголовок 4"/>
    <w:basedOn w:val="a"/>
    <w:next w:val="a"/>
    <w:rsid w:val="00DF5C79"/>
    <w:pPr>
      <w:keepNext/>
      <w:widowControl/>
      <w:suppressAutoHyphens/>
      <w:autoSpaceDN/>
      <w:adjustRightInd/>
      <w:jc w:val="center"/>
    </w:pPr>
    <w:rPr>
      <w:rFonts w:ascii="Times Kaz" w:hAnsi="Times Kaz" w:cs="Times Kaz"/>
      <w:sz w:val="28"/>
      <w:szCs w:val="28"/>
      <w:lang w:eastAsia="zh-CN"/>
    </w:rPr>
  </w:style>
  <w:style w:type="paragraph" w:customStyle="1" w:styleId="aff7">
    <w:name w:val="Содержимое таблицы"/>
    <w:basedOn w:val="a"/>
    <w:rsid w:val="00DF5C79"/>
    <w:pPr>
      <w:widowControl/>
      <w:suppressLineNumbers/>
      <w:suppressAutoHyphens/>
      <w:autoSpaceDE/>
      <w:autoSpaceDN/>
      <w:adjustRightInd/>
    </w:pPr>
    <w:rPr>
      <w:lang w:eastAsia="zh-CN"/>
    </w:rPr>
  </w:style>
  <w:style w:type="paragraph" w:customStyle="1" w:styleId="aff8">
    <w:name w:val="Заголовок таблицы"/>
    <w:basedOn w:val="aff7"/>
    <w:rsid w:val="00DF5C79"/>
    <w:pPr>
      <w:jc w:val="center"/>
    </w:pPr>
    <w:rPr>
      <w:b/>
      <w:bCs/>
    </w:rPr>
  </w:style>
  <w:style w:type="paragraph" w:customStyle="1" w:styleId="aff9">
    <w:name w:val="Содержимое врезки"/>
    <w:basedOn w:val="a"/>
    <w:rsid w:val="00DF5C79"/>
    <w:pPr>
      <w:widowControl/>
      <w:suppressAutoHyphens/>
      <w:autoSpaceDE/>
      <w:autoSpaceDN/>
      <w:adjustRightInd/>
    </w:pPr>
    <w:rPr>
      <w:lang w:eastAsia="zh-CN"/>
    </w:rPr>
  </w:style>
  <w:style w:type="character" w:customStyle="1" w:styleId="35">
    <w:name w:val="Основной текст с отступом 3 Знак"/>
    <w:basedOn w:val="a0"/>
    <w:link w:val="36"/>
    <w:rsid w:val="00071A91"/>
    <w:rPr>
      <w:rFonts w:ascii="Times New Roman" w:eastAsia="Times New Roman" w:hAnsi="Times New Roman" w:cs="Times New Roman"/>
      <w:sz w:val="16"/>
      <w:szCs w:val="16"/>
    </w:rPr>
  </w:style>
  <w:style w:type="paragraph" w:styleId="36">
    <w:name w:val="Body Text Indent 3"/>
    <w:basedOn w:val="a"/>
    <w:link w:val="35"/>
    <w:rsid w:val="00071A91"/>
    <w:pPr>
      <w:widowControl/>
      <w:autoSpaceDE/>
      <w:autoSpaceDN/>
      <w:adjustRightInd/>
      <w:spacing w:after="120"/>
      <w:ind w:left="283"/>
    </w:pPr>
    <w:rPr>
      <w:sz w:val="16"/>
      <w:szCs w:val="16"/>
      <w:lang w:eastAsia="en-US"/>
    </w:rPr>
  </w:style>
  <w:style w:type="character" w:customStyle="1" w:styleId="312">
    <w:name w:val="Основной текст с отступом 3 Знак1"/>
    <w:basedOn w:val="a0"/>
    <w:uiPriority w:val="99"/>
    <w:semiHidden/>
    <w:rsid w:val="00071A91"/>
    <w:rPr>
      <w:rFonts w:ascii="Times New Roman" w:eastAsia="Times New Roman" w:hAnsi="Times New Roman" w:cs="Times New Roman"/>
      <w:sz w:val="16"/>
      <w:szCs w:val="16"/>
      <w:lang w:eastAsia="ru-RU"/>
    </w:rPr>
  </w:style>
  <w:style w:type="character" w:customStyle="1" w:styleId="affa">
    <w:name w:val="Текст Знак"/>
    <w:basedOn w:val="a0"/>
    <w:link w:val="affb"/>
    <w:rsid w:val="00071A91"/>
    <w:rPr>
      <w:rFonts w:ascii="Courier New" w:eastAsia="Times New Roman" w:hAnsi="Courier New" w:cs="Times New Roman"/>
      <w:sz w:val="20"/>
      <w:szCs w:val="20"/>
    </w:rPr>
  </w:style>
  <w:style w:type="paragraph" w:styleId="affb">
    <w:name w:val="Plain Text"/>
    <w:basedOn w:val="a"/>
    <w:link w:val="affa"/>
    <w:rsid w:val="00071A91"/>
    <w:pPr>
      <w:widowControl/>
      <w:autoSpaceDE/>
      <w:autoSpaceDN/>
      <w:adjustRightInd/>
    </w:pPr>
    <w:rPr>
      <w:rFonts w:ascii="Courier New" w:hAnsi="Courier New"/>
      <w:lang w:eastAsia="en-US"/>
    </w:rPr>
  </w:style>
  <w:style w:type="character" w:customStyle="1" w:styleId="1f1">
    <w:name w:val="Текст Знак1"/>
    <w:basedOn w:val="a0"/>
    <w:uiPriority w:val="99"/>
    <w:semiHidden/>
    <w:rsid w:val="00071A91"/>
    <w:rPr>
      <w:rFonts w:ascii="Consolas" w:eastAsia="Times New Roman" w:hAnsi="Consolas" w:cs="Times New Roman"/>
      <w:sz w:val="21"/>
      <w:szCs w:val="21"/>
      <w:lang w:eastAsia="ru-RU"/>
    </w:rPr>
  </w:style>
  <w:style w:type="character" w:customStyle="1" w:styleId="37">
    <w:name w:val="Основной текст 3 Знак"/>
    <w:basedOn w:val="a0"/>
    <w:link w:val="38"/>
    <w:rsid w:val="00071A91"/>
    <w:rPr>
      <w:rFonts w:ascii="Times New Roman" w:eastAsia="Times New Roman" w:hAnsi="Times New Roman" w:cs="Times New Roman"/>
      <w:sz w:val="16"/>
      <w:szCs w:val="16"/>
    </w:rPr>
  </w:style>
  <w:style w:type="paragraph" w:styleId="38">
    <w:name w:val="Body Text 3"/>
    <w:basedOn w:val="a"/>
    <w:link w:val="37"/>
    <w:rsid w:val="00071A91"/>
    <w:pPr>
      <w:widowControl/>
      <w:autoSpaceDE/>
      <w:autoSpaceDN/>
      <w:adjustRightInd/>
      <w:spacing w:after="120"/>
    </w:pPr>
    <w:rPr>
      <w:sz w:val="16"/>
      <w:szCs w:val="16"/>
      <w:lang w:eastAsia="en-US"/>
    </w:rPr>
  </w:style>
  <w:style w:type="character" w:customStyle="1" w:styleId="313">
    <w:name w:val="Основной текст 3 Знак1"/>
    <w:basedOn w:val="a0"/>
    <w:uiPriority w:val="99"/>
    <w:semiHidden/>
    <w:rsid w:val="00071A91"/>
    <w:rPr>
      <w:rFonts w:ascii="Times New Roman" w:eastAsia="Times New Roman" w:hAnsi="Times New Roman" w:cs="Times New Roman"/>
      <w:sz w:val="16"/>
      <w:szCs w:val="16"/>
      <w:lang w:eastAsia="ru-RU"/>
    </w:rPr>
  </w:style>
  <w:style w:type="character" w:customStyle="1" w:styleId="affc">
    <w:name w:val="Колонтитул"/>
    <w:basedOn w:val="aff1"/>
    <w:rsid w:val="00071A91"/>
    <w:rPr>
      <w:sz w:val="18"/>
      <w:szCs w:val="18"/>
      <w:shd w:val="clear" w:color="auto" w:fill="FFFFFF"/>
      <w:lang w:bidi="he-IL"/>
    </w:rPr>
  </w:style>
  <w:style w:type="character" w:customStyle="1" w:styleId="3Exact">
    <w:name w:val="Основной текст (3) Exact"/>
    <w:basedOn w:val="a0"/>
    <w:rsid w:val="00071A91"/>
    <w:rPr>
      <w:b/>
      <w:bCs/>
      <w:sz w:val="17"/>
      <w:szCs w:val="17"/>
      <w:shd w:val="clear" w:color="auto" w:fill="FFFFFF"/>
      <w:lang w:bidi="he-IL"/>
    </w:rPr>
  </w:style>
  <w:style w:type="character" w:customStyle="1" w:styleId="4Exact">
    <w:name w:val="Основной текст (4) Exact"/>
    <w:basedOn w:val="a0"/>
    <w:link w:val="42"/>
    <w:rsid w:val="00071A91"/>
    <w:rPr>
      <w:i/>
      <w:iCs/>
      <w:spacing w:val="-2"/>
      <w:sz w:val="16"/>
      <w:szCs w:val="16"/>
      <w:shd w:val="clear" w:color="auto" w:fill="FFFFFF"/>
      <w:lang w:bidi="he-IL"/>
    </w:rPr>
  </w:style>
  <w:style w:type="paragraph" w:customStyle="1" w:styleId="42">
    <w:name w:val="Основной текст (4)"/>
    <w:basedOn w:val="a"/>
    <w:link w:val="4Exact"/>
    <w:rsid w:val="00071A91"/>
    <w:pPr>
      <w:shd w:val="clear" w:color="auto" w:fill="FFFFFF"/>
      <w:autoSpaceDE/>
      <w:autoSpaceDN/>
      <w:adjustRightInd/>
      <w:spacing w:line="211" w:lineRule="exact"/>
    </w:pPr>
    <w:rPr>
      <w:rFonts w:asciiTheme="minorHAnsi" w:eastAsiaTheme="minorHAnsi" w:hAnsiTheme="minorHAnsi" w:cstheme="minorBidi"/>
      <w:i/>
      <w:iCs/>
      <w:spacing w:val="-2"/>
      <w:sz w:val="16"/>
      <w:szCs w:val="16"/>
      <w:lang w:eastAsia="en-US" w:bidi="he-IL"/>
    </w:rPr>
  </w:style>
  <w:style w:type="character" w:customStyle="1" w:styleId="5Exact">
    <w:name w:val="Основной текст (5) Exact"/>
    <w:basedOn w:val="a0"/>
    <w:link w:val="51"/>
    <w:rsid w:val="00071A91"/>
    <w:rPr>
      <w:sz w:val="14"/>
      <w:szCs w:val="14"/>
      <w:shd w:val="clear" w:color="auto" w:fill="FFFFFF"/>
      <w:lang w:bidi="he-IL"/>
    </w:rPr>
  </w:style>
  <w:style w:type="paragraph" w:customStyle="1" w:styleId="51">
    <w:name w:val="Основной текст (5)"/>
    <w:basedOn w:val="a"/>
    <w:link w:val="5Exact"/>
    <w:rsid w:val="00071A91"/>
    <w:pPr>
      <w:shd w:val="clear" w:color="auto" w:fill="FFFFFF"/>
      <w:autoSpaceDE/>
      <w:autoSpaceDN/>
      <w:adjustRightInd/>
      <w:spacing w:line="211" w:lineRule="exact"/>
    </w:pPr>
    <w:rPr>
      <w:rFonts w:asciiTheme="minorHAnsi" w:eastAsiaTheme="minorHAnsi" w:hAnsiTheme="minorHAnsi" w:cstheme="minorBidi"/>
      <w:sz w:val="14"/>
      <w:szCs w:val="14"/>
      <w:lang w:eastAsia="en-US" w:bidi="he-IL"/>
    </w:rPr>
  </w:style>
  <w:style w:type="character" w:customStyle="1" w:styleId="5Exact0">
    <w:name w:val="Основной текст (5) + Полужирный Exact"/>
    <w:basedOn w:val="5Exact"/>
    <w:rsid w:val="00071A91"/>
    <w:rPr>
      <w:b/>
      <w:bCs/>
      <w:sz w:val="14"/>
      <w:szCs w:val="14"/>
      <w:shd w:val="clear" w:color="auto" w:fill="FFFFFF"/>
      <w:lang w:bidi="he-IL"/>
    </w:rPr>
  </w:style>
  <w:style w:type="character" w:customStyle="1" w:styleId="6Exact">
    <w:name w:val="Основной текст (6) Exact"/>
    <w:basedOn w:val="a0"/>
    <w:link w:val="62"/>
    <w:rsid w:val="00071A91"/>
    <w:rPr>
      <w:shd w:val="clear" w:color="auto" w:fill="FFFFFF"/>
      <w:lang w:bidi="he-IL"/>
    </w:rPr>
  </w:style>
  <w:style w:type="paragraph" w:customStyle="1" w:styleId="62">
    <w:name w:val="Основной текст (6)"/>
    <w:basedOn w:val="a"/>
    <w:link w:val="6Exact"/>
    <w:rsid w:val="00071A91"/>
    <w:pPr>
      <w:shd w:val="clear" w:color="auto" w:fill="FFFFFF"/>
      <w:autoSpaceDE/>
      <w:autoSpaceDN/>
      <w:adjustRightInd/>
      <w:spacing w:line="211" w:lineRule="exact"/>
    </w:pPr>
    <w:rPr>
      <w:rFonts w:asciiTheme="minorHAnsi" w:eastAsiaTheme="minorHAnsi" w:hAnsiTheme="minorHAnsi" w:cstheme="minorBidi"/>
      <w:sz w:val="22"/>
      <w:szCs w:val="22"/>
      <w:lang w:eastAsia="en-US" w:bidi="he-IL"/>
    </w:rPr>
  </w:style>
  <w:style w:type="character" w:customStyle="1" w:styleId="6FrankRuehlExact">
    <w:name w:val="Основной текст (6) + FrankRuehl Exact"/>
    <w:basedOn w:val="6Exact"/>
    <w:rsid w:val="00071A91"/>
    <w:rPr>
      <w:rFonts w:ascii="FrankRuehl" w:cs="FrankRuehl"/>
      <w:shd w:val="clear" w:color="auto" w:fill="FFFFFF"/>
      <w:lang w:bidi="he-IL"/>
    </w:rPr>
  </w:style>
  <w:style w:type="character" w:customStyle="1" w:styleId="7Exact">
    <w:name w:val="Основной текст (7) Exact"/>
    <w:basedOn w:val="a0"/>
    <w:link w:val="72"/>
    <w:rsid w:val="00071A91"/>
    <w:rPr>
      <w:sz w:val="23"/>
      <w:szCs w:val="23"/>
      <w:shd w:val="clear" w:color="auto" w:fill="FFFFFF"/>
      <w:lang w:bidi="he-IL"/>
    </w:rPr>
  </w:style>
  <w:style w:type="paragraph" w:customStyle="1" w:styleId="72">
    <w:name w:val="Основной текст (7)"/>
    <w:basedOn w:val="a"/>
    <w:link w:val="7Exact"/>
    <w:rsid w:val="00071A91"/>
    <w:pPr>
      <w:shd w:val="clear" w:color="auto" w:fill="FFFFFF"/>
      <w:autoSpaceDE/>
      <w:autoSpaceDN/>
      <w:adjustRightInd/>
      <w:spacing w:line="211" w:lineRule="exact"/>
    </w:pPr>
    <w:rPr>
      <w:rFonts w:asciiTheme="minorHAnsi" w:eastAsiaTheme="minorHAnsi" w:hAnsiTheme="minorHAnsi" w:cstheme="minorBidi"/>
      <w:sz w:val="23"/>
      <w:szCs w:val="23"/>
      <w:lang w:eastAsia="en-US" w:bidi="he-IL"/>
    </w:rPr>
  </w:style>
  <w:style w:type="character" w:customStyle="1" w:styleId="7FrankRuehl">
    <w:name w:val="Основной текст (7) + FrankRuehl"/>
    <w:aliases w:val="11 pt Exact"/>
    <w:basedOn w:val="7Exact"/>
    <w:rsid w:val="00071A91"/>
    <w:rPr>
      <w:rFonts w:ascii="FrankRuehl" w:cs="FrankRuehl"/>
      <w:sz w:val="22"/>
      <w:szCs w:val="22"/>
      <w:shd w:val="clear" w:color="auto" w:fill="FFFFFF"/>
      <w:lang w:bidi="he-IL"/>
    </w:rPr>
  </w:style>
  <w:style w:type="character" w:customStyle="1" w:styleId="8Exact">
    <w:name w:val="Основной текст (8) Exact"/>
    <w:basedOn w:val="a0"/>
    <w:link w:val="81"/>
    <w:rsid w:val="00071A91"/>
    <w:rPr>
      <w:sz w:val="14"/>
      <w:szCs w:val="14"/>
      <w:shd w:val="clear" w:color="auto" w:fill="FFFFFF"/>
      <w:lang w:bidi="he-IL"/>
    </w:rPr>
  </w:style>
  <w:style w:type="paragraph" w:customStyle="1" w:styleId="81">
    <w:name w:val="Основной текст (8)"/>
    <w:basedOn w:val="a"/>
    <w:link w:val="8Exact"/>
    <w:rsid w:val="00071A91"/>
    <w:pPr>
      <w:shd w:val="clear" w:color="auto" w:fill="FFFFFF"/>
      <w:autoSpaceDE/>
      <w:autoSpaceDN/>
      <w:adjustRightInd/>
      <w:spacing w:after="180" w:line="211" w:lineRule="exact"/>
    </w:pPr>
    <w:rPr>
      <w:rFonts w:asciiTheme="minorHAnsi" w:eastAsiaTheme="minorHAnsi" w:hAnsiTheme="minorHAnsi" w:cstheme="minorBidi"/>
      <w:sz w:val="14"/>
      <w:szCs w:val="14"/>
      <w:lang w:eastAsia="en-US" w:bidi="he-IL"/>
    </w:rPr>
  </w:style>
  <w:style w:type="character" w:customStyle="1" w:styleId="8David">
    <w:name w:val="Основной текст (8) + David"/>
    <w:aliases w:val="7,5 pt Exact"/>
    <w:basedOn w:val="8Exact"/>
    <w:rsid w:val="00071A91"/>
    <w:rPr>
      <w:rFonts w:ascii="David" w:cs="David"/>
      <w:sz w:val="15"/>
      <w:szCs w:val="15"/>
      <w:shd w:val="clear" w:color="auto" w:fill="FFFFFF"/>
      <w:lang w:bidi="he-IL"/>
    </w:rPr>
  </w:style>
  <w:style w:type="character" w:customStyle="1" w:styleId="9Exact">
    <w:name w:val="Основной текст (9) Exact"/>
    <w:basedOn w:val="a0"/>
    <w:link w:val="91"/>
    <w:rsid w:val="00071A91"/>
    <w:rPr>
      <w:rFonts w:ascii="FrankRuehl"/>
      <w:spacing w:val="-17"/>
      <w:shd w:val="clear" w:color="auto" w:fill="FFFFFF"/>
      <w:lang w:val="en-US" w:bidi="he-IL"/>
    </w:rPr>
  </w:style>
  <w:style w:type="paragraph" w:customStyle="1" w:styleId="91">
    <w:name w:val="Основной текст (9)"/>
    <w:basedOn w:val="a"/>
    <w:link w:val="9Exact"/>
    <w:rsid w:val="00071A91"/>
    <w:pPr>
      <w:shd w:val="clear" w:color="auto" w:fill="FFFFFF"/>
      <w:autoSpaceDE/>
      <w:autoSpaceDN/>
      <w:adjustRightInd/>
      <w:spacing w:line="211" w:lineRule="exact"/>
    </w:pPr>
    <w:rPr>
      <w:rFonts w:ascii="FrankRuehl" w:eastAsiaTheme="minorHAnsi" w:hAnsiTheme="minorHAnsi" w:cstheme="minorBidi"/>
      <w:spacing w:val="-17"/>
      <w:sz w:val="22"/>
      <w:szCs w:val="22"/>
      <w:lang w:val="en-US" w:eastAsia="en-US" w:bidi="he-IL"/>
    </w:rPr>
  </w:style>
  <w:style w:type="character" w:customStyle="1" w:styleId="8pt">
    <w:name w:val="Основной текст + 8 pt"/>
    <w:basedOn w:val="a4"/>
    <w:rsid w:val="00071A91"/>
    <w:rPr>
      <w:rFonts w:ascii="Times New Roman" w:eastAsia="Times New Roman" w:hAnsi="Times New Roman" w:cs="Times New Roman"/>
      <w:sz w:val="16"/>
      <w:szCs w:val="16"/>
      <w:lang w:val="ru-RU" w:eastAsia="ru-RU" w:bidi="ar-SA"/>
    </w:rPr>
  </w:style>
  <w:style w:type="character" w:customStyle="1" w:styleId="affd">
    <w:name w:val="Основной текст + Малые прописные"/>
    <w:basedOn w:val="a4"/>
    <w:rsid w:val="00071A91"/>
    <w:rPr>
      <w:rFonts w:ascii="Times New Roman" w:eastAsia="Times New Roman" w:hAnsi="Times New Roman" w:cs="Times New Roman"/>
      <w:smallCaps/>
      <w:sz w:val="24"/>
      <w:szCs w:val="24"/>
      <w:lang w:val="en-US" w:eastAsia="en-US" w:bidi="ar-SA"/>
    </w:rPr>
  </w:style>
  <w:style w:type="character" w:customStyle="1" w:styleId="2FranklinGothicHeavy1">
    <w:name w:val="Основной текст (2) + Franklin Gothic Heavy1"/>
    <w:aliases w:val="71,5 pt1,Не полужирный1,Интервал 0 pt1,Основной текст (4) + 8"/>
    <w:basedOn w:val="28"/>
    <w:rsid w:val="00071A91"/>
    <w:rPr>
      <w:rFonts w:ascii="Franklin Gothic Heavy" w:hAnsi="Franklin Gothic Heavy" w:cs="Franklin Gothic Heavy"/>
      <w:b/>
      <w:bCs/>
      <w:spacing w:val="10"/>
      <w:sz w:val="15"/>
      <w:szCs w:val="15"/>
      <w:shd w:val="clear" w:color="auto" w:fill="FFFFFF"/>
      <w:lang w:bidi="he-IL"/>
    </w:rPr>
  </w:style>
  <w:style w:type="character" w:customStyle="1" w:styleId="2a">
    <w:name w:val="Основной текст (2) + Не полужирный"/>
    <w:basedOn w:val="28"/>
    <w:rsid w:val="00071A91"/>
    <w:rPr>
      <w:b/>
      <w:bCs/>
      <w:sz w:val="18"/>
      <w:szCs w:val="18"/>
      <w:shd w:val="clear" w:color="auto" w:fill="FFFFFF"/>
      <w:lang w:bidi="he-IL"/>
    </w:rPr>
  </w:style>
  <w:style w:type="character" w:customStyle="1" w:styleId="100">
    <w:name w:val="Основной текст (10)_"/>
    <w:basedOn w:val="a0"/>
    <w:link w:val="101"/>
    <w:rsid w:val="00071A91"/>
    <w:rPr>
      <w:rFonts w:ascii="FrankRuehl"/>
      <w:spacing w:val="-10"/>
      <w:sz w:val="21"/>
      <w:szCs w:val="21"/>
      <w:shd w:val="clear" w:color="auto" w:fill="FFFFFF"/>
      <w:lang w:bidi="he-IL"/>
    </w:rPr>
  </w:style>
  <w:style w:type="paragraph" w:customStyle="1" w:styleId="101">
    <w:name w:val="Основной текст (10)"/>
    <w:basedOn w:val="a"/>
    <w:link w:val="100"/>
    <w:rsid w:val="00071A91"/>
    <w:pPr>
      <w:shd w:val="clear" w:color="auto" w:fill="FFFFFF"/>
      <w:autoSpaceDE/>
      <w:autoSpaceDN/>
      <w:adjustRightInd/>
      <w:spacing w:line="240" w:lineRule="atLeast"/>
      <w:jc w:val="center"/>
    </w:pPr>
    <w:rPr>
      <w:rFonts w:ascii="FrankRuehl" w:eastAsiaTheme="minorHAnsi" w:hAnsiTheme="minorHAnsi" w:cstheme="minorBidi"/>
      <w:spacing w:val="-10"/>
      <w:sz w:val="21"/>
      <w:szCs w:val="21"/>
      <w:lang w:eastAsia="en-US" w:bidi="he-IL"/>
    </w:rPr>
  </w:style>
  <w:style w:type="character" w:customStyle="1" w:styleId="110">
    <w:name w:val="Основной текст (11)_"/>
    <w:basedOn w:val="a0"/>
    <w:link w:val="111"/>
    <w:rsid w:val="00071A91"/>
    <w:rPr>
      <w:sz w:val="16"/>
      <w:szCs w:val="16"/>
      <w:shd w:val="clear" w:color="auto" w:fill="FFFFFF"/>
      <w:lang w:bidi="he-IL"/>
    </w:rPr>
  </w:style>
  <w:style w:type="paragraph" w:customStyle="1" w:styleId="111">
    <w:name w:val="Основной текст (11)"/>
    <w:basedOn w:val="a"/>
    <w:link w:val="110"/>
    <w:rsid w:val="00071A91"/>
    <w:pPr>
      <w:shd w:val="clear" w:color="auto" w:fill="FFFFFF"/>
      <w:autoSpaceDE/>
      <w:autoSpaceDN/>
      <w:adjustRightInd/>
      <w:spacing w:line="197" w:lineRule="exact"/>
      <w:ind w:firstLine="160"/>
      <w:jc w:val="both"/>
    </w:pPr>
    <w:rPr>
      <w:rFonts w:asciiTheme="minorHAnsi" w:eastAsiaTheme="minorHAnsi" w:hAnsiTheme="minorHAnsi" w:cstheme="minorBidi"/>
      <w:sz w:val="16"/>
      <w:szCs w:val="16"/>
      <w:lang w:eastAsia="en-US" w:bidi="he-IL"/>
    </w:rPr>
  </w:style>
  <w:style w:type="character" w:customStyle="1" w:styleId="119pt">
    <w:name w:val="Основной текст (11) + 9 pt"/>
    <w:basedOn w:val="110"/>
    <w:rsid w:val="00071A91"/>
    <w:rPr>
      <w:sz w:val="18"/>
      <w:szCs w:val="18"/>
      <w:shd w:val="clear" w:color="auto" w:fill="FFFFFF"/>
      <w:lang w:bidi="he-IL"/>
    </w:rPr>
  </w:style>
  <w:style w:type="character" w:customStyle="1" w:styleId="10pt">
    <w:name w:val="Основной текст + 10 pt"/>
    <w:basedOn w:val="a4"/>
    <w:rsid w:val="00071A91"/>
    <w:rPr>
      <w:rFonts w:ascii="Times New Roman" w:eastAsia="Times New Roman" w:hAnsi="Times New Roman" w:cs="Times New Roman"/>
      <w:sz w:val="20"/>
      <w:szCs w:val="20"/>
      <w:lang w:val="ru-RU" w:eastAsia="ru-RU" w:bidi="ar-SA"/>
    </w:rPr>
  </w:style>
  <w:style w:type="character" w:customStyle="1" w:styleId="8pt1">
    <w:name w:val="Основной текст + 8 pt1"/>
    <w:basedOn w:val="a4"/>
    <w:rsid w:val="00071A91"/>
    <w:rPr>
      <w:rFonts w:ascii="Times New Roman" w:eastAsia="Times New Roman" w:hAnsi="Times New Roman" w:cs="Times New Roman"/>
      <w:sz w:val="16"/>
      <w:szCs w:val="1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21" Type="http://schemas.openxmlformats.org/officeDocument/2006/relationships/image" Target="media/image13.png"/><Relationship Id="rId42" Type="http://schemas.openxmlformats.org/officeDocument/2006/relationships/image" Target="media/image34.png"/><Relationship Id="rId47" Type="http://schemas.openxmlformats.org/officeDocument/2006/relationships/image" Target="media/image39.png"/><Relationship Id="rId63" Type="http://schemas.openxmlformats.org/officeDocument/2006/relationships/image" Target="media/image55.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image" Target="media/image24.png"/><Relationship Id="rId37" Type="http://schemas.openxmlformats.org/officeDocument/2006/relationships/image" Target="media/image29.png"/><Relationship Id="rId53" Type="http://schemas.openxmlformats.org/officeDocument/2006/relationships/image" Target="media/image45.png"/><Relationship Id="rId58" Type="http://schemas.openxmlformats.org/officeDocument/2006/relationships/image" Target="media/image50.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image" Target="media/image82.png"/><Relationship Id="rId95" Type="http://schemas.openxmlformats.org/officeDocument/2006/relationships/image" Target="media/image87.png"/><Relationship Id="rId22" Type="http://schemas.openxmlformats.org/officeDocument/2006/relationships/image" Target="media/image14.png"/><Relationship Id="rId27" Type="http://schemas.openxmlformats.org/officeDocument/2006/relationships/image" Target="media/image19.png"/><Relationship Id="rId43" Type="http://schemas.openxmlformats.org/officeDocument/2006/relationships/image" Target="media/image35.png"/><Relationship Id="rId48" Type="http://schemas.openxmlformats.org/officeDocument/2006/relationships/image" Target="media/image40.png"/><Relationship Id="rId64" Type="http://schemas.openxmlformats.org/officeDocument/2006/relationships/image" Target="media/image56.png"/><Relationship Id="rId69" Type="http://schemas.openxmlformats.org/officeDocument/2006/relationships/image" Target="media/image61.png"/><Relationship Id="rId80" Type="http://schemas.openxmlformats.org/officeDocument/2006/relationships/image" Target="media/image72.png"/><Relationship Id="rId85" Type="http://schemas.openxmlformats.org/officeDocument/2006/relationships/image" Target="media/image77.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103" Type="http://schemas.openxmlformats.org/officeDocument/2006/relationships/fontTable" Target="fontTable.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media/image8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2.jpe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numbering" Target="numbering.xml"/><Relationship Id="rId29" Type="http://schemas.openxmlformats.org/officeDocument/2006/relationships/image" Target="media/image21.png"/><Relationship Id="rId24" Type="http://schemas.openxmlformats.org/officeDocument/2006/relationships/image" Target="media/image16.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61" Type="http://schemas.openxmlformats.org/officeDocument/2006/relationships/image" Target="media/image53.png"/><Relationship Id="rId82" Type="http://schemas.openxmlformats.org/officeDocument/2006/relationships/image" Target="media/image74.png"/><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2.png"/><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601BF-F5F5-4FDB-83F0-058548A9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100</Pages>
  <Words>23804</Words>
  <Characters>135685</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KMC</dc:creator>
  <cp:keywords/>
  <dc:description/>
  <cp:lastModifiedBy>Admin</cp:lastModifiedBy>
  <cp:revision>36</cp:revision>
  <cp:lastPrinted>2019-12-30T04:50:00Z</cp:lastPrinted>
  <dcterms:created xsi:type="dcterms:W3CDTF">2019-12-04T10:13:00Z</dcterms:created>
  <dcterms:modified xsi:type="dcterms:W3CDTF">2020-12-22T16:43:00Z</dcterms:modified>
</cp:coreProperties>
</file>